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24AE" w:rsidRPr="008F24AE" w:rsidRDefault="008F24AE" w:rsidP="008F24AE">
      <w:pPr>
        <w:pStyle w:val="ae"/>
        <w:spacing w:line="240" w:lineRule="auto"/>
        <w:rPr>
          <w:rFonts w:ascii="Times New Roman" w:hAnsi="Times New Roman"/>
          <w:b w:val="0"/>
          <w:sz w:val="36"/>
          <w:szCs w:val="36"/>
        </w:rPr>
      </w:pPr>
      <w:bookmarkStart w:id="0" w:name="OLE_LINK4"/>
      <w:bookmarkStart w:id="1" w:name="OLE_LINK5"/>
      <w:bookmarkStart w:id="2" w:name="OLE_LINK6"/>
      <w:bookmarkStart w:id="3" w:name="_GoBack"/>
      <w:bookmarkEnd w:id="3"/>
      <w:r w:rsidRPr="008F24AE">
        <w:rPr>
          <w:rFonts w:ascii="Times New Roman" w:hAnsi="Times New Roman"/>
          <w:b w:val="0"/>
          <w:sz w:val="36"/>
          <w:szCs w:val="36"/>
        </w:rPr>
        <w:t>П О С Т А Н О В Л Е Н И Е</w:t>
      </w:r>
    </w:p>
    <w:p w:rsidR="008F24AE" w:rsidRDefault="008F24AE" w:rsidP="008F24AE">
      <w:pPr>
        <w:jc w:val="center"/>
        <w:rPr>
          <w:rFonts w:eastAsia="Arial Unicode MS"/>
          <w:spacing w:val="30"/>
          <w:sz w:val="32"/>
        </w:rPr>
      </w:pPr>
      <w:r>
        <w:rPr>
          <w:rFonts w:eastAsia="Arial Unicode MS"/>
          <w:spacing w:val="30"/>
          <w:sz w:val="32"/>
        </w:rPr>
        <w:t>АДМИНИСТРАЦИИ ГОРОДА СТАВРОПОЛЯ</w:t>
      </w:r>
    </w:p>
    <w:p w:rsidR="008F24AE" w:rsidRDefault="008F24AE" w:rsidP="008F24AE">
      <w:pPr>
        <w:jc w:val="center"/>
        <w:rPr>
          <w:rFonts w:eastAsia="Arial Unicode MS"/>
          <w:spacing w:val="30"/>
          <w:sz w:val="32"/>
        </w:rPr>
      </w:pPr>
      <w:r>
        <w:rPr>
          <w:rFonts w:eastAsia="Arial Unicode MS"/>
          <w:spacing w:val="30"/>
          <w:sz w:val="32"/>
        </w:rPr>
        <w:t>СТАВРОПОЛЬСКОГО КРАЯ</w:t>
      </w:r>
    </w:p>
    <w:p w:rsidR="008F24AE" w:rsidRDefault="008F24AE" w:rsidP="008F24AE">
      <w:pPr>
        <w:jc w:val="both"/>
        <w:rPr>
          <w:rFonts w:eastAsia="Arial Unicode MS"/>
          <w:spacing w:val="30"/>
          <w:sz w:val="32"/>
        </w:rPr>
      </w:pPr>
    </w:p>
    <w:p w:rsidR="008F24AE" w:rsidRDefault="005061EB" w:rsidP="008F24AE">
      <w:pPr>
        <w:jc w:val="both"/>
        <w:rPr>
          <w:rFonts w:eastAsia="Arial Unicode MS"/>
          <w:spacing w:val="30"/>
          <w:sz w:val="32"/>
        </w:rPr>
      </w:pPr>
      <w:r>
        <w:rPr>
          <w:rFonts w:eastAsia="Arial Unicode MS"/>
          <w:spacing w:val="30"/>
          <w:sz w:val="32"/>
        </w:rPr>
        <w:t>08</w:t>
      </w:r>
      <w:r w:rsidR="008F24AE">
        <w:rPr>
          <w:rFonts w:eastAsia="Arial Unicode MS"/>
          <w:spacing w:val="30"/>
          <w:sz w:val="32"/>
        </w:rPr>
        <w:t>.</w:t>
      </w:r>
      <w:r>
        <w:rPr>
          <w:rFonts w:eastAsia="Arial Unicode MS"/>
          <w:spacing w:val="30"/>
          <w:sz w:val="32"/>
        </w:rPr>
        <w:t>08</w:t>
      </w:r>
      <w:r w:rsidR="008F24AE">
        <w:rPr>
          <w:rFonts w:eastAsia="Arial Unicode MS"/>
          <w:spacing w:val="30"/>
          <w:sz w:val="32"/>
        </w:rPr>
        <w:t>.201</w:t>
      </w:r>
      <w:r>
        <w:rPr>
          <w:rFonts w:eastAsia="Arial Unicode MS"/>
          <w:spacing w:val="30"/>
          <w:sz w:val="32"/>
        </w:rPr>
        <w:t>7</w:t>
      </w:r>
      <w:r w:rsidR="008F24AE">
        <w:rPr>
          <w:rFonts w:eastAsia="Arial Unicode MS"/>
          <w:spacing w:val="30"/>
          <w:sz w:val="32"/>
        </w:rPr>
        <w:t xml:space="preserve">                 г. Ставрополь                  №</w:t>
      </w:r>
      <w:r>
        <w:rPr>
          <w:rFonts w:eastAsia="Arial Unicode MS"/>
          <w:spacing w:val="30"/>
          <w:sz w:val="32"/>
        </w:rPr>
        <w:t xml:space="preserve"> 1427</w:t>
      </w:r>
      <w:r w:rsidR="008F24AE">
        <w:rPr>
          <w:rFonts w:eastAsia="Arial Unicode MS"/>
          <w:spacing w:val="30"/>
          <w:sz w:val="32"/>
        </w:rPr>
        <w:t xml:space="preserve"> </w:t>
      </w:r>
    </w:p>
    <w:p w:rsidR="00AB7D6E" w:rsidRDefault="00AB7D6E" w:rsidP="00AB7D6E">
      <w:pPr>
        <w:widowControl w:val="0"/>
        <w:snapToGrid w:val="0"/>
        <w:spacing w:line="240" w:lineRule="exact"/>
        <w:jc w:val="both"/>
        <w:rPr>
          <w:sz w:val="28"/>
          <w:szCs w:val="28"/>
        </w:rPr>
      </w:pPr>
    </w:p>
    <w:p w:rsidR="00AB7D6E" w:rsidRDefault="00AB7D6E" w:rsidP="00AB7D6E">
      <w:pPr>
        <w:widowControl w:val="0"/>
        <w:snapToGrid w:val="0"/>
        <w:spacing w:line="240" w:lineRule="exact"/>
        <w:jc w:val="both"/>
        <w:rPr>
          <w:sz w:val="28"/>
          <w:szCs w:val="28"/>
        </w:rPr>
      </w:pPr>
    </w:p>
    <w:p w:rsidR="00AB7D6E" w:rsidRPr="00A77A3B" w:rsidRDefault="00AB7D6E" w:rsidP="00AB7D6E">
      <w:pPr>
        <w:widowControl w:val="0"/>
        <w:snapToGrid w:val="0"/>
        <w:spacing w:line="240" w:lineRule="exact"/>
        <w:jc w:val="both"/>
        <w:rPr>
          <w:sz w:val="28"/>
          <w:szCs w:val="28"/>
          <w:lang w:eastAsia="ar-SA"/>
        </w:rPr>
      </w:pPr>
      <w:r w:rsidRPr="00A77A3B">
        <w:rPr>
          <w:sz w:val="28"/>
          <w:szCs w:val="28"/>
        </w:rPr>
        <w:t xml:space="preserve">Об утверждении документации по планировке территории (проекта планировки территории, проекта межевания территории) в границах участка улицы Серова от улицы Мимоз до автомобильной дороги Ставрополь – Элиста – Астрахань (А </w:t>
      </w:r>
      <w:r w:rsidR="009A094E">
        <w:rPr>
          <w:sz w:val="28"/>
          <w:szCs w:val="28"/>
        </w:rPr>
        <w:t>-</w:t>
      </w:r>
      <w:r w:rsidRPr="00A77A3B">
        <w:rPr>
          <w:sz w:val="28"/>
          <w:szCs w:val="28"/>
        </w:rPr>
        <w:t xml:space="preserve"> 154) города Ставрополя</w:t>
      </w:r>
    </w:p>
    <w:p w:rsidR="00AB7D6E" w:rsidRPr="00A77A3B" w:rsidRDefault="00AB7D6E" w:rsidP="00AB7D6E">
      <w:pPr>
        <w:widowControl w:val="0"/>
        <w:snapToGrid w:val="0"/>
        <w:spacing w:line="240" w:lineRule="exact"/>
        <w:jc w:val="both"/>
        <w:rPr>
          <w:rFonts w:eastAsia="Calibri"/>
          <w:sz w:val="28"/>
          <w:szCs w:val="28"/>
          <w:lang w:eastAsia="en-US"/>
        </w:rPr>
      </w:pPr>
    </w:p>
    <w:p w:rsidR="00AB7D6E" w:rsidRPr="00A77A3B" w:rsidRDefault="00AB7D6E" w:rsidP="00AB7D6E">
      <w:pPr>
        <w:suppressAutoHyphens/>
        <w:ind w:firstLine="720"/>
        <w:jc w:val="both"/>
        <w:rPr>
          <w:sz w:val="28"/>
          <w:szCs w:val="28"/>
        </w:rPr>
      </w:pPr>
      <w:r w:rsidRPr="00A77A3B">
        <w:rPr>
          <w:sz w:val="28"/>
          <w:szCs w:val="28"/>
        </w:rPr>
        <w:t xml:space="preserve">В соответствии со </w:t>
      </w:r>
      <w:hyperlink r:id="rId9" w:history="1">
        <w:r w:rsidRPr="00A77A3B">
          <w:rPr>
            <w:sz w:val="28"/>
            <w:szCs w:val="28"/>
          </w:rPr>
          <w:t>статьями 45</w:t>
        </w:r>
      </w:hyperlink>
      <w:r w:rsidRPr="00A77A3B">
        <w:rPr>
          <w:sz w:val="28"/>
          <w:szCs w:val="28"/>
        </w:rPr>
        <w:t xml:space="preserve">, </w:t>
      </w:r>
      <w:hyperlink r:id="rId10" w:history="1">
        <w:r w:rsidRPr="00A77A3B">
          <w:rPr>
            <w:sz w:val="28"/>
            <w:szCs w:val="28"/>
          </w:rPr>
          <w:t>46</w:t>
        </w:r>
      </w:hyperlink>
      <w:r w:rsidRPr="00A77A3B">
        <w:rPr>
          <w:sz w:val="28"/>
          <w:szCs w:val="28"/>
        </w:rPr>
        <w:t xml:space="preserve"> Градостроительного кодекса Российской Федерации, Федеральным </w:t>
      </w:r>
      <w:hyperlink r:id="rId11" w:history="1">
        <w:r w:rsidRPr="00A77A3B">
          <w:rPr>
            <w:sz w:val="28"/>
            <w:szCs w:val="28"/>
          </w:rPr>
          <w:t>законом</w:t>
        </w:r>
      </w:hyperlink>
      <w:r w:rsidRPr="00A77A3B">
        <w:rPr>
          <w:sz w:val="28"/>
          <w:szCs w:val="28"/>
        </w:rPr>
        <w:t xml:space="preserve"> от 06 октября 2003 г. </w:t>
      </w:r>
      <w:r w:rsidRPr="00A77A3B">
        <w:rPr>
          <w:sz w:val="28"/>
          <w:szCs w:val="28"/>
        </w:rPr>
        <w:br/>
        <w:t xml:space="preserve">№ 131-ФЗ «Об общих принципах организации местного самоуправления </w:t>
      </w:r>
      <w:r w:rsidRPr="00A77A3B">
        <w:rPr>
          <w:sz w:val="28"/>
          <w:szCs w:val="28"/>
        </w:rPr>
        <w:br/>
        <w:t xml:space="preserve">в Российской Федерации», </w:t>
      </w:r>
      <w:hyperlink r:id="rId12" w:history="1">
        <w:r w:rsidRPr="00A77A3B">
          <w:rPr>
            <w:sz w:val="28"/>
            <w:szCs w:val="28"/>
          </w:rPr>
          <w:t>Уставом</w:t>
        </w:r>
      </w:hyperlink>
      <w:r w:rsidRPr="00A77A3B">
        <w:rPr>
          <w:sz w:val="28"/>
          <w:szCs w:val="28"/>
        </w:rPr>
        <w:t xml:space="preserve"> муниципального образования города Ставрополя Ставропольского края, постановлением администрации города Ставрополя от </w:t>
      </w:r>
      <w:r w:rsidR="0049056E" w:rsidRPr="00A77A3B">
        <w:rPr>
          <w:sz w:val="28"/>
          <w:szCs w:val="28"/>
        </w:rPr>
        <w:t>29.10.2015 № 2402</w:t>
      </w:r>
      <w:r w:rsidRPr="00A77A3B">
        <w:rPr>
          <w:rFonts w:eastAsia="Calibri" w:cs="Calibri"/>
          <w:sz w:val="28"/>
          <w:szCs w:val="28"/>
          <w:lang w:eastAsia="ar-SA"/>
        </w:rPr>
        <w:t xml:space="preserve"> «О подготовке документации по планировке территории (проекта планировки территории, проекта межевания территории) </w:t>
      </w:r>
      <w:r w:rsidR="0049056E" w:rsidRPr="00A77A3B">
        <w:rPr>
          <w:sz w:val="28"/>
          <w:szCs w:val="28"/>
        </w:rPr>
        <w:t xml:space="preserve">в границах участка улицы Серова от улицы Мимоз до автомобильной дороги Ставрополь – Элиста – Астрахань (А </w:t>
      </w:r>
      <w:r w:rsidR="009A094E">
        <w:rPr>
          <w:sz w:val="28"/>
          <w:szCs w:val="28"/>
        </w:rPr>
        <w:t>-</w:t>
      </w:r>
      <w:r w:rsidR="0049056E" w:rsidRPr="00A77A3B">
        <w:rPr>
          <w:sz w:val="28"/>
          <w:szCs w:val="28"/>
        </w:rPr>
        <w:t xml:space="preserve"> 154) города Ставрополя</w:t>
      </w:r>
      <w:r w:rsidRPr="00A77A3B">
        <w:rPr>
          <w:sz w:val="28"/>
          <w:szCs w:val="28"/>
        </w:rPr>
        <w:t xml:space="preserve">», </w:t>
      </w:r>
      <w:r w:rsidRPr="00A77A3B">
        <w:rPr>
          <w:rFonts w:eastAsia="Calibri"/>
          <w:sz w:val="28"/>
          <w:szCs w:val="28"/>
          <w:lang w:eastAsia="en-US"/>
        </w:rPr>
        <w:t xml:space="preserve">с учетом протокола </w:t>
      </w:r>
      <w:r w:rsidRPr="00A77A3B">
        <w:rPr>
          <w:rFonts w:cs="Calibri"/>
          <w:sz w:val="28"/>
          <w:szCs w:val="28"/>
          <w:lang w:eastAsia="ar-SA"/>
        </w:rPr>
        <w:t>публичных слушаний, проведенных комиссией по землепользованию</w:t>
      </w:r>
      <w:r w:rsidRPr="00A77A3B">
        <w:rPr>
          <w:rFonts w:cs="Calibri"/>
          <w:sz w:val="24"/>
          <w:szCs w:val="28"/>
          <w:lang w:eastAsia="ar-SA"/>
        </w:rPr>
        <w:t xml:space="preserve"> </w:t>
      </w:r>
      <w:r w:rsidRPr="00A77A3B">
        <w:rPr>
          <w:rFonts w:cs="Calibri"/>
          <w:sz w:val="28"/>
          <w:szCs w:val="28"/>
          <w:lang w:eastAsia="ar-SA"/>
        </w:rPr>
        <w:t xml:space="preserve">и застройке города Ставрополя от </w:t>
      </w:r>
      <w:r w:rsidR="0049056E" w:rsidRPr="00A77A3B">
        <w:rPr>
          <w:rFonts w:cs="Calibri"/>
          <w:sz w:val="28"/>
          <w:szCs w:val="28"/>
          <w:lang w:eastAsia="ar-SA"/>
        </w:rPr>
        <w:t>31.03</w:t>
      </w:r>
      <w:r w:rsidRPr="00A77A3B">
        <w:rPr>
          <w:rFonts w:cs="Calibri"/>
          <w:sz w:val="28"/>
          <w:szCs w:val="28"/>
          <w:lang w:eastAsia="ar-SA"/>
        </w:rPr>
        <w:t>.201</w:t>
      </w:r>
      <w:r w:rsidR="0049056E" w:rsidRPr="00A77A3B">
        <w:rPr>
          <w:rFonts w:cs="Calibri"/>
          <w:sz w:val="28"/>
          <w:szCs w:val="28"/>
          <w:lang w:eastAsia="ar-SA"/>
        </w:rPr>
        <w:t>7</w:t>
      </w:r>
      <w:r w:rsidRPr="00A77A3B">
        <w:rPr>
          <w:rFonts w:cs="Calibri"/>
          <w:sz w:val="28"/>
          <w:szCs w:val="28"/>
          <w:lang w:eastAsia="ar-SA"/>
        </w:rPr>
        <w:t xml:space="preserve">, заключения </w:t>
      </w:r>
      <w:r w:rsidRPr="00A77A3B">
        <w:rPr>
          <w:rFonts w:eastAsia="Calibri"/>
          <w:sz w:val="28"/>
          <w:szCs w:val="28"/>
          <w:lang w:eastAsia="ar-SA"/>
        </w:rPr>
        <w:t xml:space="preserve">о результатах публичных слушаний, проведенных комиссией по землепользованию и застройке города Ставрополя от </w:t>
      </w:r>
      <w:r w:rsidR="0049056E" w:rsidRPr="00A77A3B">
        <w:rPr>
          <w:rFonts w:eastAsia="Calibri"/>
          <w:sz w:val="28"/>
          <w:szCs w:val="28"/>
          <w:lang w:eastAsia="ar-SA"/>
        </w:rPr>
        <w:t>31.03.2017</w:t>
      </w:r>
    </w:p>
    <w:p w:rsidR="00AB7D6E" w:rsidRPr="00A77A3B" w:rsidRDefault="00AB7D6E" w:rsidP="00AB7D6E">
      <w:pPr>
        <w:autoSpaceDE w:val="0"/>
        <w:autoSpaceDN w:val="0"/>
        <w:adjustRightInd w:val="0"/>
        <w:spacing w:line="235" w:lineRule="auto"/>
        <w:jc w:val="both"/>
        <w:rPr>
          <w:sz w:val="28"/>
          <w:szCs w:val="28"/>
        </w:rPr>
      </w:pPr>
    </w:p>
    <w:p w:rsidR="00AB7D6E" w:rsidRPr="00A77A3B" w:rsidRDefault="00AB7D6E" w:rsidP="00AB7D6E">
      <w:pPr>
        <w:spacing w:line="235" w:lineRule="auto"/>
        <w:jc w:val="both"/>
        <w:outlineLvl w:val="0"/>
        <w:rPr>
          <w:sz w:val="28"/>
          <w:szCs w:val="28"/>
        </w:rPr>
      </w:pPr>
      <w:r w:rsidRPr="00A77A3B">
        <w:rPr>
          <w:sz w:val="28"/>
          <w:szCs w:val="28"/>
        </w:rPr>
        <w:t>ПОСТАНОВЛЯЮ:</w:t>
      </w:r>
    </w:p>
    <w:p w:rsidR="00AB7D6E" w:rsidRPr="00A77A3B" w:rsidRDefault="00AB7D6E" w:rsidP="00AB7D6E">
      <w:pPr>
        <w:spacing w:line="235" w:lineRule="auto"/>
        <w:jc w:val="both"/>
        <w:rPr>
          <w:sz w:val="28"/>
          <w:szCs w:val="28"/>
        </w:rPr>
      </w:pPr>
    </w:p>
    <w:p w:rsidR="00AB7D6E" w:rsidRPr="00A77A3B" w:rsidRDefault="00AB7D6E" w:rsidP="00AB7D6E">
      <w:pPr>
        <w:numPr>
          <w:ilvl w:val="0"/>
          <w:numId w:val="34"/>
        </w:numPr>
        <w:tabs>
          <w:tab w:val="left" w:pos="1134"/>
        </w:tabs>
        <w:ind w:left="0" w:firstLine="709"/>
        <w:jc w:val="both"/>
        <w:rPr>
          <w:sz w:val="28"/>
          <w:szCs w:val="28"/>
        </w:rPr>
      </w:pPr>
      <w:r w:rsidRPr="00A77A3B">
        <w:rPr>
          <w:sz w:val="28"/>
          <w:szCs w:val="28"/>
        </w:rPr>
        <w:t>Утвердить документацию по планировке территории (</w:t>
      </w:r>
      <w:r w:rsidRPr="00A77A3B">
        <w:rPr>
          <w:rFonts w:eastAsia="Calibri"/>
          <w:sz w:val="28"/>
          <w:szCs w:val="28"/>
          <w:lang w:eastAsia="en-US"/>
        </w:rPr>
        <w:t xml:space="preserve">проект планировки территории, проект межевания территории) </w:t>
      </w:r>
      <w:r w:rsidR="0049056E" w:rsidRPr="00A77A3B">
        <w:rPr>
          <w:sz w:val="28"/>
          <w:szCs w:val="28"/>
        </w:rPr>
        <w:t xml:space="preserve">в границах участка улицы Серова от улицы Мимоз до автомобильной дороги Ставрополь – Элиста – Астрахань (А </w:t>
      </w:r>
      <w:r w:rsidR="009A094E">
        <w:rPr>
          <w:sz w:val="28"/>
          <w:szCs w:val="28"/>
        </w:rPr>
        <w:t>-</w:t>
      </w:r>
      <w:r w:rsidR="0049056E" w:rsidRPr="00A77A3B">
        <w:rPr>
          <w:sz w:val="28"/>
          <w:szCs w:val="28"/>
        </w:rPr>
        <w:t xml:space="preserve"> 154) города Ставрополя </w:t>
      </w:r>
      <w:r w:rsidR="00CF74DC" w:rsidRPr="00A77A3B">
        <w:rPr>
          <w:sz w:val="28"/>
          <w:szCs w:val="28"/>
        </w:rPr>
        <w:t>согласно приложению</w:t>
      </w:r>
      <w:r w:rsidR="00CF74DC">
        <w:rPr>
          <w:sz w:val="28"/>
          <w:szCs w:val="28"/>
        </w:rPr>
        <w:t xml:space="preserve"> </w:t>
      </w:r>
      <w:r w:rsidR="00CE4091">
        <w:rPr>
          <w:sz w:val="28"/>
          <w:szCs w:val="28"/>
        </w:rPr>
        <w:t>в целях строительства линейного объекта (автомобильн</w:t>
      </w:r>
      <w:r w:rsidR="009552B9">
        <w:rPr>
          <w:sz w:val="28"/>
          <w:szCs w:val="28"/>
        </w:rPr>
        <w:t>ой</w:t>
      </w:r>
      <w:r w:rsidR="00CE4091">
        <w:rPr>
          <w:sz w:val="28"/>
          <w:szCs w:val="28"/>
        </w:rPr>
        <w:t xml:space="preserve"> дорог</w:t>
      </w:r>
      <w:r w:rsidR="009552B9">
        <w:rPr>
          <w:sz w:val="28"/>
          <w:szCs w:val="28"/>
        </w:rPr>
        <w:t>и</w:t>
      </w:r>
      <w:r w:rsidR="00CE4091">
        <w:rPr>
          <w:sz w:val="28"/>
          <w:szCs w:val="28"/>
        </w:rPr>
        <w:t>)</w:t>
      </w:r>
      <w:r w:rsidRPr="00A77A3B">
        <w:rPr>
          <w:sz w:val="28"/>
          <w:szCs w:val="28"/>
        </w:rPr>
        <w:t>.</w:t>
      </w:r>
    </w:p>
    <w:p w:rsidR="00AB7D6E" w:rsidRPr="00A77A3B" w:rsidRDefault="00AB7D6E" w:rsidP="00AB7D6E">
      <w:pPr>
        <w:numPr>
          <w:ilvl w:val="0"/>
          <w:numId w:val="34"/>
        </w:numPr>
        <w:tabs>
          <w:tab w:val="left" w:pos="1134"/>
        </w:tabs>
        <w:autoSpaceDE w:val="0"/>
        <w:autoSpaceDN w:val="0"/>
        <w:adjustRightInd w:val="0"/>
        <w:ind w:left="0" w:firstLine="709"/>
        <w:contextualSpacing/>
        <w:jc w:val="both"/>
        <w:rPr>
          <w:sz w:val="28"/>
          <w:szCs w:val="28"/>
        </w:rPr>
      </w:pPr>
      <w:r w:rsidRPr="00A77A3B">
        <w:rPr>
          <w:sz w:val="28"/>
          <w:szCs w:val="28"/>
        </w:rPr>
        <w:t xml:space="preserve">Опубликовать настоящее постановление и документацию </w:t>
      </w:r>
      <w:r w:rsidRPr="00A77A3B">
        <w:rPr>
          <w:sz w:val="28"/>
          <w:szCs w:val="28"/>
        </w:rPr>
        <w:br/>
        <w:t>по планировке территории (</w:t>
      </w:r>
      <w:r w:rsidRPr="00A77A3B">
        <w:rPr>
          <w:rFonts w:eastAsia="Calibri"/>
          <w:sz w:val="28"/>
          <w:szCs w:val="28"/>
          <w:lang w:eastAsia="en-US"/>
        </w:rPr>
        <w:t xml:space="preserve">проект планировки территории, проект межевания территории) </w:t>
      </w:r>
      <w:r w:rsidR="0049056E" w:rsidRPr="00A77A3B">
        <w:rPr>
          <w:sz w:val="28"/>
          <w:szCs w:val="28"/>
        </w:rPr>
        <w:t>в границах участка улицы Серова от улицы Мимоз до автомобильной дороги Став</w:t>
      </w:r>
      <w:r w:rsidR="009A094E">
        <w:rPr>
          <w:sz w:val="28"/>
          <w:szCs w:val="28"/>
        </w:rPr>
        <w:t>рополь – Элиста – Астрахань (А -</w:t>
      </w:r>
      <w:r w:rsidR="0049056E" w:rsidRPr="00A77A3B">
        <w:rPr>
          <w:sz w:val="28"/>
          <w:szCs w:val="28"/>
        </w:rPr>
        <w:t xml:space="preserve"> 154) города Ставрополя</w:t>
      </w:r>
      <w:r w:rsidRPr="00A77A3B">
        <w:rPr>
          <w:rFonts w:eastAsia="Calibri"/>
          <w:sz w:val="28"/>
          <w:szCs w:val="28"/>
          <w:lang w:eastAsia="en-US"/>
        </w:rPr>
        <w:t xml:space="preserve"> </w:t>
      </w:r>
      <w:r w:rsidR="00CF74DC" w:rsidRPr="00A77A3B">
        <w:rPr>
          <w:sz w:val="28"/>
          <w:szCs w:val="28"/>
        </w:rPr>
        <w:t>в газете</w:t>
      </w:r>
      <w:r w:rsidR="00CF74DC">
        <w:rPr>
          <w:sz w:val="28"/>
          <w:szCs w:val="28"/>
        </w:rPr>
        <w:t xml:space="preserve"> «Ставрополь официальный. Приложение к газете</w:t>
      </w:r>
      <w:r w:rsidR="00CF74DC" w:rsidRPr="00A77A3B">
        <w:rPr>
          <w:sz w:val="28"/>
          <w:szCs w:val="28"/>
        </w:rPr>
        <w:t xml:space="preserve"> «Вечерний Ставрополь»</w:t>
      </w:r>
      <w:r w:rsidR="00CF74DC">
        <w:rPr>
          <w:sz w:val="28"/>
          <w:szCs w:val="28"/>
        </w:rPr>
        <w:t xml:space="preserve"> </w:t>
      </w:r>
      <w:r w:rsidRPr="00A77A3B">
        <w:rPr>
          <w:sz w:val="28"/>
          <w:szCs w:val="28"/>
        </w:rPr>
        <w:t>в течение семи дней со дня утверждения указанной документации.</w:t>
      </w:r>
    </w:p>
    <w:p w:rsidR="00AB7D6E" w:rsidRPr="00A77A3B" w:rsidRDefault="00AB7D6E" w:rsidP="00AB7D6E">
      <w:pPr>
        <w:numPr>
          <w:ilvl w:val="0"/>
          <w:numId w:val="34"/>
        </w:numPr>
        <w:tabs>
          <w:tab w:val="left" w:pos="1134"/>
        </w:tabs>
        <w:autoSpaceDE w:val="0"/>
        <w:autoSpaceDN w:val="0"/>
        <w:adjustRightInd w:val="0"/>
        <w:ind w:left="0" w:firstLine="709"/>
        <w:contextualSpacing/>
        <w:jc w:val="both"/>
        <w:rPr>
          <w:sz w:val="28"/>
          <w:szCs w:val="28"/>
        </w:rPr>
      </w:pPr>
      <w:r w:rsidRPr="00A77A3B">
        <w:rPr>
          <w:sz w:val="28"/>
          <w:szCs w:val="28"/>
        </w:rPr>
        <w:t xml:space="preserve">Разместить настоящее постановление и документацию </w:t>
      </w:r>
      <w:r w:rsidRPr="00A77A3B">
        <w:rPr>
          <w:sz w:val="28"/>
          <w:szCs w:val="28"/>
        </w:rPr>
        <w:br/>
        <w:t>по планировке территории (</w:t>
      </w:r>
      <w:r w:rsidRPr="00A77A3B">
        <w:rPr>
          <w:rFonts w:eastAsia="Calibri"/>
          <w:sz w:val="28"/>
          <w:szCs w:val="28"/>
          <w:lang w:eastAsia="en-US"/>
        </w:rPr>
        <w:t xml:space="preserve">проект планировки территории, проект межевания территории) </w:t>
      </w:r>
      <w:r w:rsidR="0049056E" w:rsidRPr="00A77A3B">
        <w:rPr>
          <w:sz w:val="28"/>
          <w:szCs w:val="28"/>
        </w:rPr>
        <w:t xml:space="preserve">в границах участка улицы Серова от улицы Мимоз до автомобильной дороги Ставрополь – Элиста – Астрахань (А </w:t>
      </w:r>
      <w:r w:rsidR="009A094E">
        <w:rPr>
          <w:sz w:val="28"/>
          <w:szCs w:val="28"/>
        </w:rPr>
        <w:t>-</w:t>
      </w:r>
      <w:r w:rsidR="0049056E" w:rsidRPr="00A77A3B">
        <w:rPr>
          <w:sz w:val="28"/>
          <w:szCs w:val="28"/>
        </w:rPr>
        <w:t xml:space="preserve"> 154) города </w:t>
      </w:r>
      <w:r w:rsidR="0049056E" w:rsidRPr="00A77A3B">
        <w:rPr>
          <w:sz w:val="28"/>
          <w:szCs w:val="28"/>
        </w:rPr>
        <w:lastRenderedPageBreak/>
        <w:t>Ставрополя</w:t>
      </w:r>
      <w:r w:rsidRPr="00A77A3B">
        <w:rPr>
          <w:rFonts w:eastAsia="Calibri"/>
          <w:sz w:val="28"/>
          <w:szCs w:val="28"/>
          <w:lang w:eastAsia="en-US"/>
        </w:rPr>
        <w:t xml:space="preserve"> </w:t>
      </w:r>
      <w:r w:rsidRPr="00A77A3B">
        <w:rPr>
          <w:sz w:val="28"/>
          <w:szCs w:val="28"/>
        </w:rPr>
        <w:t>на официальном сайте администрации города Ставрополя в информационно-телекоммуникационной сети «Интернет».</w:t>
      </w:r>
    </w:p>
    <w:p w:rsidR="00AB7D6E" w:rsidRPr="00A77A3B" w:rsidRDefault="00AB7D6E" w:rsidP="00AB7D6E">
      <w:pPr>
        <w:numPr>
          <w:ilvl w:val="0"/>
          <w:numId w:val="34"/>
        </w:numPr>
        <w:tabs>
          <w:tab w:val="left" w:pos="1134"/>
        </w:tabs>
        <w:ind w:left="0" w:firstLine="709"/>
        <w:jc w:val="both"/>
        <w:rPr>
          <w:sz w:val="28"/>
          <w:szCs w:val="28"/>
        </w:rPr>
      </w:pPr>
      <w:r w:rsidRPr="00A77A3B">
        <w:rPr>
          <w:sz w:val="28"/>
          <w:szCs w:val="28"/>
        </w:rPr>
        <w:t xml:space="preserve">Настоящее постановление вступает в силу со дня его подписания. </w:t>
      </w:r>
    </w:p>
    <w:p w:rsidR="00AB7D6E" w:rsidRPr="00A77A3B" w:rsidRDefault="00AB7D6E" w:rsidP="00AB7D6E">
      <w:pPr>
        <w:jc w:val="both"/>
        <w:rPr>
          <w:sz w:val="28"/>
          <w:szCs w:val="28"/>
        </w:rPr>
      </w:pPr>
    </w:p>
    <w:p w:rsidR="00AB7D6E" w:rsidRPr="00A77A3B" w:rsidRDefault="00AB7D6E" w:rsidP="00AB7D6E">
      <w:pPr>
        <w:jc w:val="both"/>
        <w:rPr>
          <w:sz w:val="28"/>
          <w:szCs w:val="28"/>
        </w:rPr>
      </w:pPr>
    </w:p>
    <w:p w:rsidR="00AB7D6E" w:rsidRPr="00A77A3B" w:rsidRDefault="00AB7D6E" w:rsidP="00AB7D6E">
      <w:pPr>
        <w:jc w:val="both"/>
        <w:rPr>
          <w:sz w:val="28"/>
          <w:szCs w:val="28"/>
        </w:rPr>
      </w:pPr>
    </w:p>
    <w:p w:rsidR="008F24AE" w:rsidRDefault="008F24AE" w:rsidP="008F24AE">
      <w:pPr>
        <w:spacing w:line="240" w:lineRule="exact"/>
        <w:jc w:val="both"/>
        <w:rPr>
          <w:sz w:val="28"/>
          <w:szCs w:val="28"/>
        </w:rPr>
      </w:pPr>
      <w:r>
        <w:rPr>
          <w:sz w:val="28"/>
          <w:szCs w:val="28"/>
        </w:rPr>
        <w:t>Исполняющий полномочия</w:t>
      </w:r>
    </w:p>
    <w:p w:rsidR="008F24AE" w:rsidRDefault="008F24AE" w:rsidP="008F24AE">
      <w:pPr>
        <w:spacing w:line="240" w:lineRule="exact"/>
        <w:jc w:val="both"/>
        <w:rPr>
          <w:sz w:val="28"/>
          <w:szCs w:val="28"/>
        </w:rPr>
      </w:pPr>
      <w:r>
        <w:rPr>
          <w:sz w:val="28"/>
          <w:szCs w:val="28"/>
        </w:rPr>
        <w:t>главы города Ставрополя</w:t>
      </w:r>
    </w:p>
    <w:p w:rsidR="008F24AE" w:rsidRDefault="008F24AE" w:rsidP="008F24AE">
      <w:pPr>
        <w:tabs>
          <w:tab w:val="left" w:pos="3741"/>
        </w:tabs>
        <w:spacing w:line="240" w:lineRule="exact"/>
        <w:jc w:val="both"/>
        <w:rPr>
          <w:sz w:val="28"/>
          <w:szCs w:val="28"/>
        </w:rPr>
      </w:pPr>
      <w:r>
        <w:rPr>
          <w:sz w:val="28"/>
          <w:szCs w:val="28"/>
        </w:rPr>
        <w:t>первый заместитель главы</w:t>
      </w:r>
      <w:r>
        <w:rPr>
          <w:sz w:val="28"/>
          <w:szCs w:val="28"/>
        </w:rPr>
        <w:tab/>
      </w:r>
    </w:p>
    <w:p w:rsidR="008F24AE" w:rsidRDefault="008F24AE" w:rsidP="008F24AE">
      <w:pPr>
        <w:spacing w:line="240" w:lineRule="exact"/>
        <w:jc w:val="both"/>
        <w:rPr>
          <w:sz w:val="28"/>
          <w:szCs w:val="28"/>
        </w:rPr>
      </w:pPr>
      <w:r>
        <w:rPr>
          <w:sz w:val="28"/>
          <w:szCs w:val="28"/>
        </w:rPr>
        <w:t>администрации города Ставрополя                                               А.А. Мясоедов</w:t>
      </w:r>
    </w:p>
    <w:p w:rsidR="00AB7D6E" w:rsidRPr="00A77A3B" w:rsidRDefault="00AB7D6E" w:rsidP="0049056E">
      <w:pPr>
        <w:suppressAutoHyphens/>
        <w:autoSpaceDE w:val="0"/>
        <w:autoSpaceDN w:val="0"/>
        <w:adjustRightInd w:val="0"/>
        <w:spacing w:line="240" w:lineRule="exact"/>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8F24AE" w:rsidRDefault="008F24AE" w:rsidP="00AB7D6E">
      <w:pPr>
        <w:suppressAutoHyphens/>
        <w:autoSpaceDE w:val="0"/>
        <w:autoSpaceDN w:val="0"/>
        <w:adjustRightInd w:val="0"/>
        <w:spacing w:line="240" w:lineRule="exact"/>
        <w:ind w:left="5103"/>
        <w:rPr>
          <w:sz w:val="28"/>
          <w:szCs w:val="28"/>
          <w:lang w:eastAsia="ar-SA"/>
        </w:rPr>
      </w:pPr>
    </w:p>
    <w:p w:rsidR="00AB7D6E" w:rsidRPr="00A77A3B" w:rsidRDefault="00AB7D6E" w:rsidP="00AB7D6E">
      <w:pPr>
        <w:suppressAutoHyphens/>
        <w:autoSpaceDE w:val="0"/>
        <w:autoSpaceDN w:val="0"/>
        <w:adjustRightInd w:val="0"/>
        <w:spacing w:line="240" w:lineRule="exact"/>
        <w:ind w:left="5103"/>
        <w:rPr>
          <w:sz w:val="28"/>
          <w:szCs w:val="28"/>
          <w:lang w:eastAsia="ar-SA"/>
        </w:rPr>
      </w:pPr>
      <w:r w:rsidRPr="00A77A3B">
        <w:rPr>
          <w:sz w:val="28"/>
          <w:szCs w:val="28"/>
          <w:lang w:eastAsia="ar-SA"/>
        </w:rPr>
        <w:lastRenderedPageBreak/>
        <w:t>Приложение</w:t>
      </w:r>
    </w:p>
    <w:p w:rsidR="00AB7D6E" w:rsidRPr="00A77A3B" w:rsidRDefault="00AB7D6E" w:rsidP="00AB7D6E">
      <w:pPr>
        <w:suppressAutoHyphens/>
        <w:autoSpaceDE w:val="0"/>
        <w:autoSpaceDN w:val="0"/>
        <w:adjustRightInd w:val="0"/>
        <w:spacing w:line="240" w:lineRule="exact"/>
        <w:ind w:left="5103"/>
        <w:rPr>
          <w:sz w:val="28"/>
          <w:szCs w:val="28"/>
          <w:lang w:eastAsia="ar-SA"/>
        </w:rPr>
      </w:pPr>
    </w:p>
    <w:p w:rsidR="00AB7D6E" w:rsidRPr="00A77A3B" w:rsidRDefault="00AB7D6E" w:rsidP="00AB7D6E">
      <w:pPr>
        <w:suppressAutoHyphens/>
        <w:autoSpaceDE w:val="0"/>
        <w:autoSpaceDN w:val="0"/>
        <w:adjustRightInd w:val="0"/>
        <w:spacing w:line="240" w:lineRule="exact"/>
        <w:ind w:left="5103"/>
        <w:rPr>
          <w:sz w:val="28"/>
          <w:szCs w:val="28"/>
        </w:rPr>
      </w:pPr>
      <w:r w:rsidRPr="00A77A3B">
        <w:rPr>
          <w:sz w:val="28"/>
          <w:szCs w:val="28"/>
        </w:rPr>
        <w:t xml:space="preserve">к постановлению </w:t>
      </w:r>
    </w:p>
    <w:p w:rsidR="00AB7D6E" w:rsidRPr="00A77A3B" w:rsidRDefault="00AB7D6E" w:rsidP="00AB7D6E">
      <w:pPr>
        <w:suppressAutoHyphens/>
        <w:spacing w:line="240" w:lineRule="exact"/>
        <w:ind w:left="5103"/>
        <w:rPr>
          <w:sz w:val="28"/>
          <w:szCs w:val="28"/>
        </w:rPr>
      </w:pPr>
      <w:r w:rsidRPr="00A77A3B">
        <w:rPr>
          <w:sz w:val="28"/>
          <w:szCs w:val="28"/>
        </w:rPr>
        <w:t>администрации города Ставрополя</w:t>
      </w:r>
    </w:p>
    <w:p w:rsidR="00AB7D6E" w:rsidRPr="00A77A3B" w:rsidRDefault="00AB7D6E" w:rsidP="00AB7D6E">
      <w:pPr>
        <w:suppressAutoHyphens/>
        <w:spacing w:line="240" w:lineRule="exact"/>
        <w:ind w:left="5103"/>
        <w:rPr>
          <w:sz w:val="28"/>
          <w:szCs w:val="28"/>
        </w:rPr>
      </w:pPr>
      <w:r w:rsidRPr="00A77A3B">
        <w:rPr>
          <w:sz w:val="28"/>
          <w:szCs w:val="28"/>
        </w:rPr>
        <w:t xml:space="preserve">от    </w:t>
      </w:r>
      <w:r w:rsidR="009D3DD0">
        <w:rPr>
          <w:sz w:val="28"/>
          <w:szCs w:val="28"/>
        </w:rPr>
        <w:t>08.08.2017</w:t>
      </w:r>
      <w:r w:rsidRPr="00A77A3B">
        <w:rPr>
          <w:sz w:val="28"/>
          <w:szCs w:val="28"/>
        </w:rPr>
        <w:t xml:space="preserve">     №</w:t>
      </w:r>
      <w:r w:rsidR="009D3DD0">
        <w:rPr>
          <w:sz w:val="28"/>
          <w:szCs w:val="28"/>
        </w:rPr>
        <w:t xml:space="preserve"> 1427</w:t>
      </w:r>
      <w:r w:rsidRPr="00A77A3B">
        <w:rPr>
          <w:sz w:val="28"/>
          <w:szCs w:val="28"/>
        </w:rPr>
        <w:t xml:space="preserve">  </w:t>
      </w:r>
    </w:p>
    <w:p w:rsidR="00AB7D6E" w:rsidRPr="00A77A3B" w:rsidRDefault="00AB7D6E" w:rsidP="00AB7D6E">
      <w:pPr>
        <w:suppressAutoHyphens/>
        <w:jc w:val="center"/>
        <w:rPr>
          <w:sz w:val="28"/>
          <w:szCs w:val="28"/>
        </w:rPr>
      </w:pPr>
    </w:p>
    <w:p w:rsidR="00564D00" w:rsidRPr="00A77A3B" w:rsidRDefault="00564D00" w:rsidP="00AB7D6E">
      <w:pPr>
        <w:spacing w:line="240" w:lineRule="exact"/>
        <w:outlineLvl w:val="0"/>
        <w:rPr>
          <w:sz w:val="28"/>
          <w:szCs w:val="28"/>
        </w:rPr>
      </w:pPr>
    </w:p>
    <w:p w:rsidR="007F78CB" w:rsidRPr="00A77A3B" w:rsidRDefault="007F78CB" w:rsidP="000507D9">
      <w:pPr>
        <w:spacing w:line="240" w:lineRule="exact"/>
        <w:ind w:firstLine="709"/>
        <w:jc w:val="center"/>
        <w:outlineLvl w:val="0"/>
        <w:rPr>
          <w:sz w:val="28"/>
          <w:szCs w:val="28"/>
        </w:rPr>
      </w:pPr>
      <w:r w:rsidRPr="00A77A3B">
        <w:rPr>
          <w:sz w:val="28"/>
          <w:szCs w:val="28"/>
        </w:rPr>
        <w:t>ДОКУМЕНТАЦИЯ</w:t>
      </w:r>
    </w:p>
    <w:p w:rsidR="007F78CB" w:rsidRPr="00A77A3B" w:rsidRDefault="007F78CB" w:rsidP="00E74DFB">
      <w:pPr>
        <w:spacing w:line="240" w:lineRule="exact"/>
        <w:jc w:val="center"/>
        <w:outlineLvl w:val="0"/>
        <w:rPr>
          <w:sz w:val="28"/>
          <w:szCs w:val="28"/>
        </w:rPr>
      </w:pPr>
      <w:r w:rsidRPr="00A77A3B">
        <w:rPr>
          <w:sz w:val="28"/>
          <w:szCs w:val="28"/>
        </w:rPr>
        <w:t>по планировке территории (проект планировки территории</w:t>
      </w:r>
      <w:r w:rsidR="00BF1D7D" w:rsidRPr="00A77A3B">
        <w:rPr>
          <w:sz w:val="28"/>
          <w:szCs w:val="28"/>
        </w:rPr>
        <w:t xml:space="preserve">, </w:t>
      </w:r>
      <w:r w:rsidR="00BF1D7D" w:rsidRPr="00A77A3B">
        <w:rPr>
          <w:rFonts w:eastAsia="Calibri"/>
          <w:sz w:val="28"/>
          <w:szCs w:val="28"/>
          <w:lang w:eastAsia="en-US"/>
        </w:rPr>
        <w:t>проект межевания территории</w:t>
      </w:r>
      <w:r w:rsidRPr="00A77A3B">
        <w:rPr>
          <w:sz w:val="28"/>
          <w:szCs w:val="28"/>
        </w:rPr>
        <w:t>) в границах участка улицы Серова от улицы Мимоз до автомобильной дороги Ставрополь</w:t>
      </w:r>
      <w:r w:rsidR="000C4753" w:rsidRPr="00A77A3B">
        <w:rPr>
          <w:sz w:val="28"/>
          <w:szCs w:val="28"/>
        </w:rPr>
        <w:t xml:space="preserve"> – Элиста – </w:t>
      </w:r>
      <w:r w:rsidRPr="00A77A3B">
        <w:rPr>
          <w:sz w:val="28"/>
          <w:szCs w:val="28"/>
        </w:rPr>
        <w:t>Астрахань (А</w:t>
      </w:r>
      <w:r w:rsidR="009A094E">
        <w:rPr>
          <w:sz w:val="28"/>
          <w:szCs w:val="28"/>
        </w:rPr>
        <w:t xml:space="preserve"> </w:t>
      </w:r>
      <w:r w:rsidRPr="00A77A3B">
        <w:rPr>
          <w:sz w:val="28"/>
          <w:szCs w:val="28"/>
        </w:rPr>
        <w:t>-</w:t>
      </w:r>
      <w:r w:rsidR="009A094E">
        <w:rPr>
          <w:sz w:val="28"/>
          <w:szCs w:val="28"/>
        </w:rPr>
        <w:t xml:space="preserve"> </w:t>
      </w:r>
      <w:r w:rsidRPr="00A77A3B">
        <w:rPr>
          <w:sz w:val="28"/>
          <w:szCs w:val="28"/>
        </w:rPr>
        <w:t>154) города Ставрополя</w:t>
      </w:r>
    </w:p>
    <w:p w:rsidR="007F78CB" w:rsidRPr="00A77A3B" w:rsidRDefault="007F78CB" w:rsidP="00E74DFB">
      <w:pPr>
        <w:spacing w:line="240" w:lineRule="exact"/>
        <w:jc w:val="center"/>
        <w:outlineLvl w:val="0"/>
        <w:rPr>
          <w:bCs/>
          <w:sz w:val="28"/>
          <w:szCs w:val="28"/>
        </w:rPr>
      </w:pPr>
    </w:p>
    <w:p w:rsidR="00BF1D7D" w:rsidRPr="00A77A3B" w:rsidRDefault="00BF1D7D" w:rsidP="00E74DFB">
      <w:pPr>
        <w:spacing w:line="240" w:lineRule="exact"/>
        <w:jc w:val="center"/>
        <w:outlineLvl w:val="0"/>
        <w:rPr>
          <w:bCs/>
          <w:sz w:val="28"/>
          <w:szCs w:val="28"/>
        </w:rPr>
      </w:pPr>
      <w:r w:rsidRPr="00A77A3B">
        <w:rPr>
          <w:sz w:val="28"/>
          <w:szCs w:val="28"/>
        </w:rPr>
        <w:t xml:space="preserve">Документация по планировке территории </w:t>
      </w:r>
      <w:r w:rsidRPr="00A77A3B">
        <w:rPr>
          <w:sz w:val="28"/>
          <w:szCs w:val="28"/>
        </w:rPr>
        <w:br/>
        <w:t>(проект планировки территории)</w:t>
      </w:r>
    </w:p>
    <w:p w:rsidR="00AE1B92" w:rsidRPr="00A77A3B" w:rsidRDefault="00BF1D7D" w:rsidP="00E74DFB">
      <w:pPr>
        <w:spacing w:line="240" w:lineRule="exact"/>
        <w:jc w:val="center"/>
        <w:outlineLvl w:val="0"/>
        <w:rPr>
          <w:bCs/>
          <w:sz w:val="28"/>
          <w:szCs w:val="28"/>
        </w:rPr>
      </w:pPr>
      <w:r w:rsidRPr="00A77A3B">
        <w:rPr>
          <w:sz w:val="28"/>
          <w:szCs w:val="28"/>
        </w:rPr>
        <w:t xml:space="preserve">в границах участка улицы Серова от улицы Мимоз до </w:t>
      </w:r>
      <w:r w:rsidR="000C4753" w:rsidRPr="00A77A3B">
        <w:rPr>
          <w:sz w:val="28"/>
          <w:szCs w:val="28"/>
        </w:rPr>
        <w:t xml:space="preserve">автомобильной дороги Ставрополь – Элиста – </w:t>
      </w:r>
      <w:r w:rsidRPr="00A77A3B">
        <w:rPr>
          <w:sz w:val="28"/>
          <w:szCs w:val="28"/>
        </w:rPr>
        <w:t>Астрахань (А</w:t>
      </w:r>
      <w:r w:rsidR="009A094E">
        <w:rPr>
          <w:sz w:val="28"/>
          <w:szCs w:val="28"/>
        </w:rPr>
        <w:t xml:space="preserve"> </w:t>
      </w:r>
      <w:r w:rsidRPr="00A77A3B">
        <w:rPr>
          <w:sz w:val="28"/>
          <w:szCs w:val="28"/>
        </w:rPr>
        <w:t>-</w:t>
      </w:r>
      <w:r w:rsidR="009A094E">
        <w:rPr>
          <w:sz w:val="28"/>
          <w:szCs w:val="28"/>
        </w:rPr>
        <w:t xml:space="preserve"> </w:t>
      </w:r>
      <w:r w:rsidRPr="00A77A3B">
        <w:rPr>
          <w:sz w:val="28"/>
          <w:szCs w:val="28"/>
        </w:rPr>
        <w:t>154) города Ставрополя</w:t>
      </w:r>
    </w:p>
    <w:p w:rsidR="007F78CB" w:rsidRPr="00A77A3B" w:rsidRDefault="007F78CB" w:rsidP="007F78CB">
      <w:pPr>
        <w:spacing w:line="240" w:lineRule="exact"/>
        <w:ind w:firstLine="709"/>
        <w:jc w:val="center"/>
        <w:outlineLvl w:val="0"/>
        <w:rPr>
          <w:bCs/>
          <w:sz w:val="28"/>
          <w:szCs w:val="28"/>
        </w:rPr>
      </w:pPr>
    </w:p>
    <w:p w:rsidR="00BF1D7D" w:rsidRPr="00A77A3B" w:rsidRDefault="00BF1D7D" w:rsidP="00BF1D7D">
      <w:pPr>
        <w:numPr>
          <w:ilvl w:val="0"/>
          <w:numId w:val="36"/>
        </w:numPr>
        <w:spacing w:line="240" w:lineRule="exact"/>
        <w:outlineLvl w:val="0"/>
        <w:rPr>
          <w:bCs/>
          <w:sz w:val="28"/>
          <w:szCs w:val="28"/>
        </w:rPr>
      </w:pPr>
      <w:r w:rsidRPr="00A77A3B">
        <w:rPr>
          <w:bCs/>
          <w:sz w:val="28"/>
          <w:szCs w:val="28"/>
        </w:rPr>
        <w:t>Общая часть.</w:t>
      </w:r>
    </w:p>
    <w:p w:rsidR="00AE1B92" w:rsidRPr="00A77A3B" w:rsidRDefault="00AE1B92" w:rsidP="007F78CB">
      <w:pPr>
        <w:ind w:firstLine="709"/>
        <w:jc w:val="both"/>
        <w:rPr>
          <w:sz w:val="28"/>
          <w:szCs w:val="28"/>
        </w:rPr>
      </w:pPr>
      <w:r w:rsidRPr="00A77A3B">
        <w:rPr>
          <w:bCs/>
          <w:sz w:val="28"/>
          <w:szCs w:val="28"/>
        </w:rPr>
        <w:t xml:space="preserve">Документация по планировке территории (проект планировки территории) </w:t>
      </w:r>
      <w:bookmarkStart w:id="4" w:name="OLE_LINK39"/>
      <w:bookmarkStart w:id="5" w:name="OLE_LINK40"/>
      <w:bookmarkStart w:id="6" w:name="OLE_LINK41"/>
      <w:r w:rsidRPr="00A77A3B">
        <w:rPr>
          <w:bCs/>
          <w:sz w:val="28"/>
          <w:szCs w:val="28"/>
        </w:rPr>
        <w:t xml:space="preserve">в границах участка </w:t>
      </w:r>
      <w:bookmarkStart w:id="7" w:name="OLE_LINK11"/>
      <w:bookmarkStart w:id="8" w:name="OLE_LINK12"/>
      <w:bookmarkStart w:id="9" w:name="OLE_LINK13"/>
      <w:bookmarkStart w:id="10" w:name="OLE_LINK9"/>
      <w:bookmarkStart w:id="11" w:name="OLE_LINK10"/>
      <w:r w:rsidRPr="00A77A3B">
        <w:rPr>
          <w:bCs/>
          <w:sz w:val="28"/>
          <w:szCs w:val="28"/>
        </w:rPr>
        <w:t>улицы Серова от улицы Мимоз до автомобильной дороги Ставрополь</w:t>
      </w:r>
      <w:r w:rsidR="0049056E" w:rsidRPr="00A77A3B">
        <w:rPr>
          <w:bCs/>
          <w:sz w:val="28"/>
          <w:szCs w:val="28"/>
        </w:rPr>
        <w:t xml:space="preserve"> – </w:t>
      </w:r>
      <w:r w:rsidRPr="00A77A3B">
        <w:rPr>
          <w:bCs/>
          <w:sz w:val="28"/>
          <w:szCs w:val="28"/>
        </w:rPr>
        <w:t>Элиста</w:t>
      </w:r>
      <w:r w:rsidR="0049056E" w:rsidRPr="00A77A3B">
        <w:rPr>
          <w:bCs/>
          <w:sz w:val="28"/>
          <w:szCs w:val="28"/>
        </w:rPr>
        <w:t xml:space="preserve"> – </w:t>
      </w:r>
      <w:r w:rsidRPr="00A77A3B">
        <w:rPr>
          <w:bCs/>
          <w:sz w:val="28"/>
          <w:szCs w:val="28"/>
        </w:rPr>
        <w:t>Астрахань (А</w:t>
      </w:r>
      <w:r w:rsidR="009A094E">
        <w:rPr>
          <w:bCs/>
          <w:sz w:val="28"/>
          <w:szCs w:val="28"/>
        </w:rPr>
        <w:t xml:space="preserve"> </w:t>
      </w:r>
      <w:r w:rsidRPr="00A77A3B">
        <w:rPr>
          <w:bCs/>
          <w:sz w:val="28"/>
          <w:szCs w:val="28"/>
        </w:rPr>
        <w:t>-</w:t>
      </w:r>
      <w:r w:rsidR="009A094E">
        <w:rPr>
          <w:bCs/>
          <w:sz w:val="28"/>
          <w:szCs w:val="28"/>
        </w:rPr>
        <w:t xml:space="preserve"> </w:t>
      </w:r>
      <w:r w:rsidRPr="00A77A3B">
        <w:rPr>
          <w:bCs/>
          <w:sz w:val="28"/>
          <w:szCs w:val="28"/>
        </w:rPr>
        <w:t>154)</w:t>
      </w:r>
      <w:bookmarkEnd w:id="7"/>
      <w:bookmarkEnd w:id="8"/>
      <w:bookmarkEnd w:id="9"/>
      <w:r w:rsidRPr="00A77A3B">
        <w:rPr>
          <w:bCs/>
          <w:sz w:val="28"/>
          <w:szCs w:val="28"/>
        </w:rPr>
        <w:t xml:space="preserve"> города Ставрополя</w:t>
      </w:r>
      <w:bookmarkEnd w:id="4"/>
      <w:bookmarkEnd w:id="5"/>
      <w:bookmarkEnd w:id="6"/>
      <w:bookmarkEnd w:id="10"/>
      <w:bookmarkEnd w:id="11"/>
      <w:r w:rsidRPr="00A77A3B">
        <w:rPr>
          <w:bCs/>
          <w:sz w:val="28"/>
          <w:szCs w:val="28"/>
        </w:rPr>
        <w:t xml:space="preserve"> (далее – проект планировки территории) </w:t>
      </w:r>
      <w:r w:rsidR="00BF1D7D" w:rsidRPr="00A77A3B">
        <w:rPr>
          <w:bCs/>
          <w:sz w:val="28"/>
          <w:szCs w:val="28"/>
        </w:rPr>
        <w:t xml:space="preserve">подготовлена </w:t>
      </w:r>
      <w:r w:rsidRPr="00A77A3B">
        <w:rPr>
          <w:bCs/>
          <w:sz w:val="28"/>
          <w:szCs w:val="28"/>
        </w:rPr>
        <w:t xml:space="preserve">на основании муниципального </w:t>
      </w:r>
      <w:r w:rsidRPr="00A77A3B">
        <w:rPr>
          <w:sz w:val="28"/>
          <w:szCs w:val="28"/>
        </w:rPr>
        <w:t xml:space="preserve">контракта от </w:t>
      </w:r>
      <w:r w:rsidR="007F78CB" w:rsidRPr="00A77A3B">
        <w:rPr>
          <w:sz w:val="28"/>
          <w:szCs w:val="28"/>
        </w:rPr>
        <w:t>14</w:t>
      </w:r>
      <w:r w:rsidRPr="00A77A3B">
        <w:rPr>
          <w:sz w:val="28"/>
          <w:szCs w:val="28"/>
        </w:rPr>
        <w:t xml:space="preserve"> декабря 2015 г. № </w:t>
      </w:r>
      <w:r w:rsidR="007F78CB" w:rsidRPr="00A77A3B">
        <w:rPr>
          <w:sz w:val="28"/>
          <w:szCs w:val="28"/>
        </w:rPr>
        <w:t>97</w:t>
      </w:r>
      <w:r w:rsidRPr="00A77A3B">
        <w:rPr>
          <w:sz w:val="28"/>
          <w:szCs w:val="28"/>
        </w:rPr>
        <w:t xml:space="preserve"> и технического за</w:t>
      </w:r>
      <w:r w:rsidR="00BF1D7D" w:rsidRPr="00A77A3B">
        <w:rPr>
          <w:sz w:val="28"/>
          <w:szCs w:val="28"/>
        </w:rPr>
        <w:t>дания</w:t>
      </w:r>
      <w:r w:rsidRPr="00A77A3B">
        <w:rPr>
          <w:sz w:val="28"/>
          <w:szCs w:val="28"/>
        </w:rPr>
        <w:t>.</w:t>
      </w:r>
    </w:p>
    <w:p w:rsidR="00AE1B92" w:rsidRPr="00A77A3B" w:rsidRDefault="00AE1B92" w:rsidP="007F78CB">
      <w:pPr>
        <w:ind w:firstLine="709"/>
        <w:jc w:val="both"/>
        <w:rPr>
          <w:sz w:val="28"/>
          <w:szCs w:val="28"/>
        </w:rPr>
      </w:pPr>
      <w:r w:rsidRPr="00A77A3B">
        <w:rPr>
          <w:sz w:val="28"/>
          <w:szCs w:val="28"/>
        </w:rPr>
        <w:t>Подготовка проекта планировки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AA3584" w:rsidRPr="00A77A3B" w:rsidRDefault="00AA3584" w:rsidP="007F78CB">
      <w:pPr>
        <w:ind w:firstLine="709"/>
        <w:jc w:val="both"/>
        <w:rPr>
          <w:sz w:val="28"/>
          <w:szCs w:val="28"/>
        </w:rPr>
      </w:pPr>
      <w:r w:rsidRPr="00A77A3B">
        <w:rPr>
          <w:sz w:val="28"/>
          <w:szCs w:val="28"/>
        </w:rPr>
        <w:t>Цели и задачи проекта</w:t>
      </w:r>
      <w:r w:rsidR="00BF1D7D" w:rsidRPr="00A77A3B">
        <w:rPr>
          <w:sz w:val="28"/>
          <w:szCs w:val="28"/>
        </w:rPr>
        <w:t xml:space="preserve"> планировки территории</w:t>
      </w:r>
      <w:r w:rsidRPr="00A77A3B">
        <w:rPr>
          <w:sz w:val="28"/>
          <w:szCs w:val="28"/>
        </w:rPr>
        <w:t>:</w:t>
      </w:r>
    </w:p>
    <w:p w:rsidR="00AA3584" w:rsidRPr="00A77A3B" w:rsidRDefault="00AA3584" w:rsidP="007F78CB">
      <w:pPr>
        <w:ind w:firstLine="709"/>
        <w:jc w:val="both"/>
        <w:rPr>
          <w:sz w:val="28"/>
          <w:szCs w:val="28"/>
        </w:rPr>
      </w:pPr>
      <w:r w:rsidRPr="00A77A3B">
        <w:rPr>
          <w:sz w:val="28"/>
          <w:szCs w:val="28"/>
        </w:rPr>
        <w:t xml:space="preserve">обеспечение устойчивого развития существующей территории; </w:t>
      </w:r>
    </w:p>
    <w:p w:rsidR="00AA3584" w:rsidRPr="00A77A3B" w:rsidRDefault="00AA3584" w:rsidP="007F78CB">
      <w:pPr>
        <w:ind w:firstLine="709"/>
        <w:jc w:val="both"/>
        <w:rPr>
          <w:sz w:val="28"/>
          <w:szCs w:val="28"/>
        </w:rPr>
      </w:pPr>
      <w:r w:rsidRPr="00A77A3B">
        <w:rPr>
          <w:sz w:val="28"/>
          <w:szCs w:val="28"/>
        </w:rPr>
        <w:t>установление границ территорий общего пользования, границ зон планируемо</w:t>
      </w:r>
      <w:r w:rsidR="00EA51F5">
        <w:rPr>
          <w:sz w:val="28"/>
          <w:szCs w:val="28"/>
        </w:rPr>
        <w:t xml:space="preserve">го размещения </w:t>
      </w:r>
      <w:r w:rsidR="00320E7E">
        <w:rPr>
          <w:sz w:val="28"/>
          <w:szCs w:val="28"/>
        </w:rPr>
        <w:t xml:space="preserve">дороги </w:t>
      </w:r>
      <w:r w:rsidR="00320E7E">
        <w:rPr>
          <w:bCs/>
          <w:sz w:val="28"/>
          <w:szCs w:val="28"/>
        </w:rPr>
        <w:t xml:space="preserve">на </w:t>
      </w:r>
      <w:r w:rsidR="00320E7E" w:rsidRPr="00A77A3B">
        <w:rPr>
          <w:bCs/>
          <w:sz w:val="28"/>
          <w:szCs w:val="28"/>
        </w:rPr>
        <w:t>участк</w:t>
      </w:r>
      <w:r w:rsidR="00320E7E">
        <w:rPr>
          <w:bCs/>
          <w:sz w:val="28"/>
          <w:szCs w:val="28"/>
        </w:rPr>
        <w:t>е</w:t>
      </w:r>
      <w:r w:rsidR="00320E7E" w:rsidRPr="00A77A3B">
        <w:rPr>
          <w:bCs/>
          <w:sz w:val="28"/>
          <w:szCs w:val="28"/>
        </w:rPr>
        <w:t xml:space="preserve"> </w:t>
      </w:r>
      <w:r w:rsidR="00320E7E">
        <w:rPr>
          <w:bCs/>
          <w:sz w:val="28"/>
          <w:szCs w:val="28"/>
        </w:rPr>
        <w:t xml:space="preserve">по </w:t>
      </w:r>
      <w:r w:rsidR="00320E7E" w:rsidRPr="00A77A3B">
        <w:rPr>
          <w:bCs/>
          <w:sz w:val="28"/>
          <w:szCs w:val="28"/>
        </w:rPr>
        <w:t>улиц</w:t>
      </w:r>
      <w:r w:rsidR="00320E7E">
        <w:rPr>
          <w:bCs/>
          <w:sz w:val="28"/>
          <w:szCs w:val="28"/>
        </w:rPr>
        <w:t>е</w:t>
      </w:r>
      <w:r w:rsidR="00320E7E" w:rsidRPr="00A77A3B">
        <w:rPr>
          <w:bCs/>
          <w:sz w:val="28"/>
          <w:szCs w:val="28"/>
        </w:rPr>
        <w:t xml:space="preserve"> Серова от улицы Мимоз до автомобильной дороги Ставрополь – Элиста – Астрахань</w:t>
      </w:r>
      <w:r w:rsidR="009A094E">
        <w:rPr>
          <w:bCs/>
          <w:sz w:val="28"/>
          <w:szCs w:val="28"/>
        </w:rPr>
        <w:t xml:space="preserve"> </w:t>
      </w:r>
      <w:r w:rsidR="009A094E" w:rsidRPr="00A77A3B">
        <w:rPr>
          <w:bCs/>
          <w:sz w:val="28"/>
          <w:szCs w:val="28"/>
        </w:rPr>
        <w:t>(А</w:t>
      </w:r>
      <w:r w:rsidR="009A094E">
        <w:rPr>
          <w:bCs/>
          <w:sz w:val="28"/>
          <w:szCs w:val="28"/>
        </w:rPr>
        <w:t xml:space="preserve"> </w:t>
      </w:r>
      <w:r w:rsidR="009A094E" w:rsidRPr="00A77A3B">
        <w:rPr>
          <w:bCs/>
          <w:sz w:val="28"/>
          <w:szCs w:val="28"/>
        </w:rPr>
        <w:t>-</w:t>
      </w:r>
      <w:r w:rsidR="009A094E">
        <w:rPr>
          <w:bCs/>
          <w:sz w:val="28"/>
          <w:szCs w:val="28"/>
        </w:rPr>
        <w:t xml:space="preserve"> </w:t>
      </w:r>
      <w:r w:rsidR="009A094E" w:rsidRPr="00A77A3B">
        <w:rPr>
          <w:bCs/>
          <w:sz w:val="28"/>
          <w:szCs w:val="28"/>
        </w:rPr>
        <w:t xml:space="preserve">154) </w:t>
      </w:r>
      <w:r w:rsidR="00320E7E" w:rsidRPr="00A77A3B">
        <w:rPr>
          <w:sz w:val="28"/>
          <w:szCs w:val="28"/>
        </w:rPr>
        <w:t xml:space="preserve">города Ставрополя (далее – </w:t>
      </w:r>
      <w:r w:rsidR="00481745">
        <w:rPr>
          <w:sz w:val="28"/>
          <w:szCs w:val="28"/>
        </w:rPr>
        <w:t>проектируем</w:t>
      </w:r>
      <w:r w:rsidR="0023017A">
        <w:rPr>
          <w:sz w:val="28"/>
          <w:szCs w:val="28"/>
        </w:rPr>
        <w:t>ая</w:t>
      </w:r>
      <w:r w:rsidR="00481745">
        <w:rPr>
          <w:sz w:val="28"/>
          <w:szCs w:val="28"/>
        </w:rPr>
        <w:t xml:space="preserve"> </w:t>
      </w:r>
      <w:r w:rsidR="0023017A">
        <w:rPr>
          <w:sz w:val="28"/>
          <w:szCs w:val="28"/>
        </w:rPr>
        <w:t>дорога</w:t>
      </w:r>
      <w:r w:rsidR="00320E7E" w:rsidRPr="00A77A3B">
        <w:rPr>
          <w:sz w:val="28"/>
          <w:szCs w:val="28"/>
        </w:rPr>
        <w:t>)</w:t>
      </w:r>
      <w:r w:rsidR="00EA51F5">
        <w:rPr>
          <w:sz w:val="28"/>
          <w:szCs w:val="28"/>
        </w:rPr>
        <w:t>;</w:t>
      </w:r>
      <w:r w:rsidRPr="00A77A3B">
        <w:rPr>
          <w:sz w:val="28"/>
          <w:szCs w:val="28"/>
        </w:rPr>
        <w:t xml:space="preserve"> </w:t>
      </w:r>
    </w:p>
    <w:p w:rsidR="00AA3584" w:rsidRPr="00A77A3B" w:rsidRDefault="00AA3584" w:rsidP="007F78CB">
      <w:pPr>
        <w:ind w:firstLine="709"/>
        <w:jc w:val="both"/>
        <w:rPr>
          <w:sz w:val="28"/>
          <w:szCs w:val="28"/>
        </w:rPr>
      </w:pPr>
      <w:r w:rsidRPr="00A77A3B">
        <w:rPr>
          <w:sz w:val="28"/>
          <w:szCs w:val="28"/>
        </w:rPr>
        <w:t>выделение элементов планировочной структуры и земельных участков или их частей, включаемых в состав земель</w:t>
      </w:r>
      <w:r w:rsidR="00CF74DC">
        <w:rPr>
          <w:sz w:val="28"/>
          <w:szCs w:val="28"/>
        </w:rPr>
        <w:t>,</w:t>
      </w:r>
      <w:r w:rsidRPr="00A77A3B">
        <w:rPr>
          <w:sz w:val="28"/>
          <w:szCs w:val="28"/>
        </w:rPr>
        <w:t xml:space="preserve"> подлежащих резервированию для государственных и муниципальных нужд. </w:t>
      </w:r>
    </w:p>
    <w:p w:rsidR="00AA3584" w:rsidRPr="00A77A3B" w:rsidRDefault="00AA3584" w:rsidP="007F78CB">
      <w:pPr>
        <w:ind w:firstLine="709"/>
        <w:jc w:val="both"/>
        <w:rPr>
          <w:sz w:val="28"/>
          <w:szCs w:val="28"/>
        </w:rPr>
      </w:pPr>
      <w:r w:rsidRPr="00A77A3B">
        <w:rPr>
          <w:sz w:val="28"/>
          <w:szCs w:val="28"/>
        </w:rPr>
        <w:t>Основной задачей проекта</w:t>
      </w:r>
      <w:r w:rsidR="00BF1D7D" w:rsidRPr="00A77A3B">
        <w:rPr>
          <w:sz w:val="28"/>
          <w:szCs w:val="28"/>
        </w:rPr>
        <w:t xml:space="preserve"> планировки территории</w:t>
      </w:r>
      <w:r w:rsidRPr="00A77A3B">
        <w:rPr>
          <w:sz w:val="28"/>
          <w:szCs w:val="28"/>
        </w:rPr>
        <w:t xml:space="preserve"> является формирование магистральной улицы </w:t>
      </w:r>
      <w:r w:rsidR="00BF1D7D" w:rsidRPr="00A77A3B">
        <w:rPr>
          <w:sz w:val="28"/>
          <w:szCs w:val="28"/>
        </w:rPr>
        <w:t>общегородского</w:t>
      </w:r>
      <w:r w:rsidRPr="00A77A3B">
        <w:rPr>
          <w:sz w:val="28"/>
          <w:szCs w:val="28"/>
        </w:rPr>
        <w:t xml:space="preserve"> значения (пешеходно-транспортной</w:t>
      </w:r>
      <w:r w:rsidR="00BF1D7D" w:rsidRPr="00A77A3B">
        <w:rPr>
          <w:sz w:val="28"/>
          <w:szCs w:val="28"/>
        </w:rPr>
        <w:t xml:space="preserve"> зоны</w:t>
      </w:r>
      <w:r w:rsidRPr="00A77A3B">
        <w:rPr>
          <w:sz w:val="28"/>
          <w:szCs w:val="28"/>
        </w:rPr>
        <w:t>) для повышения эффективности последующего ее использования.</w:t>
      </w:r>
      <w:r w:rsidR="00BF1D7D" w:rsidRPr="00A77A3B">
        <w:rPr>
          <w:sz w:val="28"/>
          <w:szCs w:val="28"/>
        </w:rPr>
        <w:t xml:space="preserve"> </w:t>
      </w:r>
    </w:p>
    <w:p w:rsidR="00AA3584" w:rsidRPr="00A77A3B" w:rsidRDefault="00320E7E" w:rsidP="007F78CB">
      <w:pPr>
        <w:ind w:firstLine="709"/>
        <w:jc w:val="both"/>
        <w:rPr>
          <w:sz w:val="28"/>
          <w:szCs w:val="28"/>
        </w:rPr>
      </w:pPr>
      <w:r>
        <w:rPr>
          <w:sz w:val="28"/>
          <w:szCs w:val="28"/>
        </w:rPr>
        <w:t>П</w:t>
      </w:r>
      <w:r w:rsidR="00AA3584" w:rsidRPr="00A77A3B">
        <w:rPr>
          <w:sz w:val="28"/>
          <w:szCs w:val="28"/>
        </w:rPr>
        <w:t xml:space="preserve">роектом планировки </w:t>
      </w:r>
      <w:r w:rsidR="00BF1D7D" w:rsidRPr="00A77A3B">
        <w:rPr>
          <w:sz w:val="28"/>
          <w:szCs w:val="28"/>
        </w:rPr>
        <w:t xml:space="preserve">территории </w:t>
      </w:r>
      <w:r>
        <w:rPr>
          <w:bCs/>
          <w:sz w:val="28"/>
          <w:szCs w:val="28"/>
        </w:rPr>
        <w:t>решается ряд вопросов</w:t>
      </w:r>
      <w:r w:rsidR="009A094E">
        <w:rPr>
          <w:bCs/>
          <w:sz w:val="28"/>
          <w:szCs w:val="28"/>
        </w:rPr>
        <w:t>,</w:t>
      </w:r>
      <w:r>
        <w:rPr>
          <w:bCs/>
          <w:sz w:val="28"/>
          <w:szCs w:val="28"/>
        </w:rPr>
        <w:t xml:space="preserve"> </w:t>
      </w:r>
      <w:r w:rsidR="009A094E">
        <w:rPr>
          <w:sz w:val="28"/>
          <w:szCs w:val="28"/>
        </w:rPr>
        <w:t>а также</w:t>
      </w:r>
      <w:r w:rsidR="00AA3584" w:rsidRPr="00A77A3B">
        <w:rPr>
          <w:sz w:val="28"/>
          <w:szCs w:val="28"/>
        </w:rPr>
        <w:t xml:space="preserve"> определ</w:t>
      </w:r>
      <w:r w:rsidR="009A094E">
        <w:rPr>
          <w:sz w:val="28"/>
          <w:szCs w:val="28"/>
        </w:rPr>
        <w:t>яются</w:t>
      </w:r>
      <w:r w:rsidR="00AA3584" w:rsidRPr="00A77A3B">
        <w:rPr>
          <w:sz w:val="28"/>
          <w:szCs w:val="28"/>
        </w:rPr>
        <w:t xml:space="preserve"> ме</w:t>
      </w:r>
      <w:r w:rsidR="005A6164">
        <w:rPr>
          <w:sz w:val="28"/>
          <w:szCs w:val="28"/>
        </w:rPr>
        <w:t>ст</w:t>
      </w:r>
      <w:r w:rsidR="009A094E">
        <w:rPr>
          <w:sz w:val="28"/>
          <w:szCs w:val="28"/>
        </w:rPr>
        <w:t>а</w:t>
      </w:r>
      <w:r w:rsidR="005A6164">
        <w:rPr>
          <w:sz w:val="28"/>
          <w:szCs w:val="28"/>
        </w:rPr>
        <w:t xml:space="preserve"> допустимого строительства</w:t>
      </w:r>
      <w:r w:rsidR="00AA3584" w:rsidRPr="00A77A3B">
        <w:rPr>
          <w:sz w:val="28"/>
          <w:szCs w:val="28"/>
        </w:rPr>
        <w:t xml:space="preserve">: </w:t>
      </w:r>
    </w:p>
    <w:p w:rsidR="00AA3584" w:rsidRPr="00A77A3B" w:rsidRDefault="005A6164" w:rsidP="007F78CB">
      <w:pPr>
        <w:ind w:firstLine="709"/>
        <w:jc w:val="both"/>
        <w:rPr>
          <w:sz w:val="28"/>
          <w:szCs w:val="28"/>
        </w:rPr>
      </w:pPr>
      <w:r w:rsidRPr="00A77A3B">
        <w:rPr>
          <w:sz w:val="28"/>
          <w:szCs w:val="28"/>
        </w:rPr>
        <w:t xml:space="preserve">под </w:t>
      </w:r>
      <w:r w:rsidR="00AA3584" w:rsidRPr="00A77A3B">
        <w:rPr>
          <w:sz w:val="28"/>
          <w:szCs w:val="28"/>
        </w:rPr>
        <w:t xml:space="preserve">организацию проезжих частей </w:t>
      </w:r>
      <w:r w:rsidR="00481745">
        <w:rPr>
          <w:sz w:val="28"/>
          <w:szCs w:val="28"/>
        </w:rPr>
        <w:t>проектируем</w:t>
      </w:r>
      <w:r w:rsidR="0023017A">
        <w:rPr>
          <w:sz w:val="28"/>
          <w:szCs w:val="28"/>
        </w:rPr>
        <w:t>ой</w:t>
      </w:r>
      <w:r w:rsidR="00481745">
        <w:rPr>
          <w:sz w:val="28"/>
          <w:szCs w:val="28"/>
        </w:rPr>
        <w:t xml:space="preserve"> </w:t>
      </w:r>
      <w:r w:rsidR="0023017A">
        <w:rPr>
          <w:sz w:val="28"/>
          <w:szCs w:val="28"/>
        </w:rPr>
        <w:t>дороги</w:t>
      </w:r>
      <w:r w:rsidR="00AA3584" w:rsidRPr="00A77A3B">
        <w:rPr>
          <w:sz w:val="28"/>
          <w:szCs w:val="28"/>
        </w:rPr>
        <w:t xml:space="preserve"> и пешеходных тротуаров; </w:t>
      </w:r>
    </w:p>
    <w:p w:rsidR="00AA3584" w:rsidRPr="00A77A3B" w:rsidRDefault="005A6164" w:rsidP="007F78CB">
      <w:pPr>
        <w:ind w:firstLine="709"/>
        <w:jc w:val="both"/>
        <w:rPr>
          <w:sz w:val="28"/>
          <w:szCs w:val="28"/>
        </w:rPr>
      </w:pPr>
      <w:r w:rsidRPr="00A77A3B">
        <w:rPr>
          <w:sz w:val="28"/>
          <w:szCs w:val="28"/>
        </w:rPr>
        <w:lastRenderedPageBreak/>
        <w:t xml:space="preserve">под </w:t>
      </w:r>
      <w:r w:rsidR="00AA3584" w:rsidRPr="00A77A3B">
        <w:rPr>
          <w:sz w:val="28"/>
          <w:szCs w:val="28"/>
        </w:rPr>
        <w:t xml:space="preserve">организацию отвода дождевых и паводковых вод (сетей ливневой канализации); </w:t>
      </w:r>
    </w:p>
    <w:p w:rsidR="00AA3584" w:rsidRPr="00A77A3B" w:rsidRDefault="005A6164" w:rsidP="007F78CB">
      <w:pPr>
        <w:ind w:firstLine="709"/>
        <w:jc w:val="both"/>
        <w:rPr>
          <w:sz w:val="28"/>
          <w:szCs w:val="28"/>
        </w:rPr>
      </w:pPr>
      <w:r w:rsidRPr="00A77A3B">
        <w:rPr>
          <w:sz w:val="28"/>
          <w:szCs w:val="28"/>
        </w:rPr>
        <w:t xml:space="preserve">под </w:t>
      </w:r>
      <w:r w:rsidR="00AA3584" w:rsidRPr="00A77A3B">
        <w:rPr>
          <w:sz w:val="28"/>
          <w:szCs w:val="28"/>
        </w:rPr>
        <w:t>прокладк</w:t>
      </w:r>
      <w:r w:rsidR="00EA51F5">
        <w:rPr>
          <w:sz w:val="28"/>
          <w:szCs w:val="28"/>
        </w:rPr>
        <w:t>у</w:t>
      </w:r>
      <w:r w:rsidR="00AA3584" w:rsidRPr="00A77A3B">
        <w:rPr>
          <w:sz w:val="28"/>
          <w:szCs w:val="28"/>
        </w:rPr>
        <w:t xml:space="preserve"> сетей наружного освещения; </w:t>
      </w:r>
    </w:p>
    <w:p w:rsidR="00AA3584" w:rsidRPr="00A77A3B" w:rsidRDefault="005A6164" w:rsidP="007F78CB">
      <w:pPr>
        <w:ind w:firstLine="709"/>
        <w:jc w:val="both"/>
        <w:rPr>
          <w:sz w:val="28"/>
          <w:szCs w:val="28"/>
        </w:rPr>
      </w:pPr>
      <w:r w:rsidRPr="00A77A3B">
        <w:rPr>
          <w:sz w:val="28"/>
          <w:szCs w:val="28"/>
        </w:rPr>
        <w:t xml:space="preserve">под </w:t>
      </w:r>
      <w:r w:rsidR="00AA3584" w:rsidRPr="00A77A3B">
        <w:rPr>
          <w:sz w:val="28"/>
          <w:szCs w:val="28"/>
        </w:rPr>
        <w:t xml:space="preserve">организацию площадок для стоянки автомобилей; </w:t>
      </w:r>
    </w:p>
    <w:p w:rsidR="00AA3584" w:rsidRPr="00A77A3B" w:rsidRDefault="005A6164" w:rsidP="007F78CB">
      <w:pPr>
        <w:ind w:firstLine="709"/>
        <w:jc w:val="both"/>
        <w:rPr>
          <w:sz w:val="28"/>
          <w:szCs w:val="28"/>
        </w:rPr>
      </w:pPr>
      <w:r w:rsidRPr="00A77A3B">
        <w:rPr>
          <w:sz w:val="28"/>
          <w:szCs w:val="28"/>
        </w:rPr>
        <w:t xml:space="preserve">под </w:t>
      </w:r>
      <w:r w:rsidR="00AA3584" w:rsidRPr="00A77A3B">
        <w:rPr>
          <w:sz w:val="28"/>
          <w:szCs w:val="28"/>
        </w:rPr>
        <w:t xml:space="preserve">благоустройство земель общего пользования в границах красных линий; </w:t>
      </w:r>
    </w:p>
    <w:p w:rsidR="00AA3584" w:rsidRPr="00A77A3B" w:rsidRDefault="005A6164" w:rsidP="007F78CB">
      <w:pPr>
        <w:ind w:firstLine="709"/>
        <w:jc w:val="both"/>
        <w:rPr>
          <w:sz w:val="28"/>
          <w:szCs w:val="28"/>
        </w:rPr>
      </w:pPr>
      <w:r w:rsidRPr="00A77A3B">
        <w:rPr>
          <w:sz w:val="28"/>
          <w:szCs w:val="28"/>
        </w:rPr>
        <w:t xml:space="preserve">под </w:t>
      </w:r>
      <w:r w:rsidR="00AA3584" w:rsidRPr="00A77A3B">
        <w:rPr>
          <w:sz w:val="28"/>
          <w:szCs w:val="28"/>
        </w:rPr>
        <w:t>озеленение территории улицы</w:t>
      </w:r>
      <w:r w:rsidR="009A094E">
        <w:rPr>
          <w:sz w:val="28"/>
          <w:szCs w:val="28"/>
        </w:rPr>
        <w:t xml:space="preserve"> Серова </w:t>
      </w:r>
      <w:r w:rsidR="00AA3584" w:rsidRPr="00A77A3B">
        <w:rPr>
          <w:sz w:val="28"/>
          <w:szCs w:val="28"/>
        </w:rPr>
        <w:t xml:space="preserve">в границах </w:t>
      </w:r>
      <w:r w:rsidR="001B13B3">
        <w:rPr>
          <w:sz w:val="28"/>
          <w:szCs w:val="28"/>
        </w:rPr>
        <w:t xml:space="preserve">полосы </w:t>
      </w:r>
      <w:r w:rsidR="00AA3584" w:rsidRPr="00A77A3B">
        <w:rPr>
          <w:sz w:val="28"/>
          <w:szCs w:val="28"/>
        </w:rPr>
        <w:t xml:space="preserve">отвода. </w:t>
      </w:r>
      <w:r>
        <w:rPr>
          <w:sz w:val="28"/>
          <w:szCs w:val="28"/>
        </w:rPr>
        <w:t xml:space="preserve"> </w:t>
      </w:r>
    </w:p>
    <w:p w:rsidR="00F75A17" w:rsidRPr="00A77A3B" w:rsidRDefault="00F75A17" w:rsidP="00BF1D7D">
      <w:pPr>
        <w:ind w:firstLine="709"/>
        <w:jc w:val="both"/>
        <w:rPr>
          <w:sz w:val="28"/>
          <w:szCs w:val="28"/>
        </w:rPr>
      </w:pPr>
      <w:r w:rsidRPr="00A77A3B">
        <w:rPr>
          <w:sz w:val="28"/>
          <w:szCs w:val="28"/>
        </w:rPr>
        <w:t xml:space="preserve">Проект планировки территории подготовлен в соответствии с требованиями Градостроительного кодекса Российской Федерации, градостроительными и техническими регламентами, в том числе устанавливающими требования по обеспечению безопасной эксплуатации зданий, строений, сооружений и безопасного использования прилегающих к ним территорий, и с соблюдением технических условий на основании </w:t>
      </w:r>
      <w:r w:rsidR="00BF1D7D" w:rsidRPr="00A77A3B">
        <w:rPr>
          <w:sz w:val="28"/>
          <w:szCs w:val="28"/>
        </w:rPr>
        <w:t xml:space="preserve">Стратегии социально-экономического развития города Ставрополя до </w:t>
      </w:r>
      <w:r w:rsidR="00302A4F" w:rsidRPr="00A77A3B">
        <w:rPr>
          <w:sz w:val="28"/>
          <w:szCs w:val="28"/>
        </w:rPr>
        <w:br/>
      </w:r>
      <w:r w:rsidR="00BF1D7D" w:rsidRPr="00A77A3B">
        <w:rPr>
          <w:sz w:val="28"/>
          <w:szCs w:val="28"/>
        </w:rPr>
        <w:t xml:space="preserve">2030 года, утвержденной решением Ставропольской городской Думы </w:t>
      </w:r>
      <w:r w:rsidR="00302A4F" w:rsidRPr="00A77A3B">
        <w:rPr>
          <w:sz w:val="28"/>
          <w:szCs w:val="28"/>
        </w:rPr>
        <w:br/>
      </w:r>
      <w:r w:rsidR="00BF1D7D" w:rsidRPr="00A77A3B">
        <w:rPr>
          <w:sz w:val="28"/>
          <w:szCs w:val="28"/>
        </w:rPr>
        <w:t xml:space="preserve">от 24 июня 2016 г. № 869 </w:t>
      </w:r>
      <w:r w:rsidRPr="00A77A3B">
        <w:rPr>
          <w:sz w:val="28"/>
          <w:szCs w:val="28"/>
        </w:rPr>
        <w:t>«Об утверждении Стратегии социально-экономического развития города Ставрополя до 20</w:t>
      </w:r>
      <w:r w:rsidR="00BF1D7D" w:rsidRPr="00A77A3B">
        <w:rPr>
          <w:sz w:val="28"/>
          <w:szCs w:val="28"/>
        </w:rPr>
        <w:t>3</w:t>
      </w:r>
      <w:r w:rsidRPr="00A77A3B">
        <w:rPr>
          <w:sz w:val="28"/>
          <w:szCs w:val="28"/>
        </w:rPr>
        <w:t>0 года» (далее – Стратегия социально-экономического развития).</w:t>
      </w:r>
    </w:p>
    <w:p w:rsidR="00F75A17" w:rsidRPr="00A77A3B" w:rsidRDefault="00F75A17" w:rsidP="00BF1D7D">
      <w:pPr>
        <w:ind w:firstLine="709"/>
        <w:jc w:val="both"/>
        <w:rPr>
          <w:sz w:val="28"/>
          <w:szCs w:val="28"/>
        </w:rPr>
      </w:pPr>
      <w:r w:rsidRPr="00A77A3B">
        <w:rPr>
          <w:sz w:val="28"/>
          <w:szCs w:val="28"/>
        </w:rPr>
        <w:t>При разработке проекта планировки территории учтены положения:</w:t>
      </w:r>
    </w:p>
    <w:p w:rsidR="00F75A17" w:rsidRPr="00A77A3B" w:rsidRDefault="00F75A17" w:rsidP="00BF1D7D">
      <w:pPr>
        <w:ind w:firstLine="709"/>
        <w:jc w:val="both"/>
        <w:rPr>
          <w:sz w:val="28"/>
          <w:szCs w:val="28"/>
        </w:rPr>
      </w:pPr>
      <w:r w:rsidRPr="00A77A3B">
        <w:rPr>
          <w:sz w:val="28"/>
          <w:szCs w:val="28"/>
        </w:rPr>
        <w:t xml:space="preserve">корректировки генерального плана города Ставрополя на 2010 </w:t>
      </w:r>
      <w:r w:rsidR="007F78CB" w:rsidRPr="00A77A3B">
        <w:rPr>
          <w:sz w:val="28"/>
          <w:szCs w:val="28"/>
        </w:rPr>
        <w:t>–</w:t>
      </w:r>
      <w:r w:rsidR="005D5896" w:rsidRPr="00A77A3B">
        <w:rPr>
          <w:sz w:val="28"/>
          <w:szCs w:val="28"/>
        </w:rPr>
        <w:t xml:space="preserve"> </w:t>
      </w:r>
      <w:r w:rsidR="00EA51F5">
        <w:rPr>
          <w:sz w:val="28"/>
          <w:szCs w:val="28"/>
        </w:rPr>
        <w:br/>
      </w:r>
      <w:r w:rsidRPr="00A77A3B">
        <w:rPr>
          <w:sz w:val="28"/>
          <w:szCs w:val="28"/>
        </w:rPr>
        <w:t>2030 годы, утвержденной решением Ставропольской городской Думы</w:t>
      </w:r>
      <w:r w:rsidR="005D5896" w:rsidRPr="00A77A3B">
        <w:rPr>
          <w:sz w:val="28"/>
          <w:szCs w:val="28"/>
        </w:rPr>
        <w:t xml:space="preserve"> </w:t>
      </w:r>
      <w:r w:rsidR="00EA51F5">
        <w:rPr>
          <w:sz w:val="28"/>
          <w:szCs w:val="28"/>
        </w:rPr>
        <w:br/>
      </w:r>
      <w:r w:rsidR="005A6164">
        <w:rPr>
          <w:sz w:val="28"/>
          <w:szCs w:val="28"/>
        </w:rPr>
        <w:t>от 03 сентября 2009 года</w:t>
      </w:r>
      <w:r w:rsidRPr="00A77A3B">
        <w:rPr>
          <w:sz w:val="28"/>
          <w:szCs w:val="28"/>
        </w:rPr>
        <w:t xml:space="preserve"> № 98 «Об утверждении корректировки генерального плана города Ставрополя на 2010 </w:t>
      </w:r>
      <w:r w:rsidR="007F78CB" w:rsidRPr="00A77A3B">
        <w:rPr>
          <w:sz w:val="28"/>
          <w:szCs w:val="28"/>
        </w:rPr>
        <w:t>–</w:t>
      </w:r>
      <w:r w:rsidRPr="00A77A3B">
        <w:rPr>
          <w:sz w:val="28"/>
          <w:szCs w:val="28"/>
        </w:rPr>
        <w:t xml:space="preserve"> 2030 годы» (далее – генеральный план</w:t>
      </w:r>
      <w:r w:rsidR="007A4ACB" w:rsidRPr="00A77A3B">
        <w:rPr>
          <w:sz w:val="28"/>
          <w:szCs w:val="28"/>
        </w:rPr>
        <w:t xml:space="preserve"> города Ставрополя</w:t>
      </w:r>
      <w:r w:rsidRPr="00A77A3B">
        <w:rPr>
          <w:sz w:val="28"/>
          <w:szCs w:val="28"/>
        </w:rPr>
        <w:t>);</w:t>
      </w:r>
    </w:p>
    <w:p w:rsidR="00F75A17" w:rsidRPr="00A77A3B" w:rsidRDefault="00F75A17" w:rsidP="007F78CB">
      <w:pPr>
        <w:suppressAutoHyphens/>
        <w:ind w:firstLine="720"/>
        <w:jc w:val="both"/>
        <w:rPr>
          <w:sz w:val="28"/>
          <w:szCs w:val="28"/>
        </w:rPr>
      </w:pPr>
      <w:r w:rsidRPr="00A77A3B">
        <w:rPr>
          <w:sz w:val="28"/>
          <w:szCs w:val="28"/>
        </w:rPr>
        <w:t xml:space="preserve">Правил землепользования и застройки города Ставрополя, </w:t>
      </w:r>
      <w:r w:rsidRPr="00A77A3B">
        <w:rPr>
          <w:rFonts w:eastAsia="Calibri"/>
          <w:sz w:val="28"/>
          <w:szCs w:val="28"/>
        </w:rPr>
        <w:t xml:space="preserve">утвержденных решением Ставропольской городской Думы </w:t>
      </w:r>
      <w:r w:rsidR="003D1D33">
        <w:rPr>
          <w:rFonts w:eastAsia="Calibri"/>
          <w:sz w:val="28"/>
          <w:szCs w:val="28"/>
        </w:rPr>
        <w:br/>
      </w:r>
      <w:r w:rsidR="005A6164">
        <w:rPr>
          <w:rFonts w:eastAsia="Calibri"/>
          <w:sz w:val="28"/>
          <w:szCs w:val="28"/>
        </w:rPr>
        <w:t>от 27 октября 2010 года</w:t>
      </w:r>
      <w:r w:rsidRPr="00A77A3B">
        <w:rPr>
          <w:rFonts w:eastAsia="Calibri"/>
          <w:sz w:val="28"/>
          <w:szCs w:val="28"/>
        </w:rPr>
        <w:t xml:space="preserve"> № 97 «Об утверждении Правил землепользования и застройки города Ставрополя»</w:t>
      </w:r>
      <w:r w:rsidRPr="00A77A3B">
        <w:rPr>
          <w:sz w:val="28"/>
          <w:szCs w:val="28"/>
        </w:rPr>
        <w:t xml:space="preserve"> (далее – Правила).</w:t>
      </w:r>
    </w:p>
    <w:p w:rsidR="00F75A17" w:rsidRPr="00A77A3B" w:rsidRDefault="00F75A17" w:rsidP="007F78CB">
      <w:pPr>
        <w:ind w:firstLine="709"/>
        <w:jc w:val="both"/>
        <w:rPr>
          <w:sz w:val="28"/>
          <w:szCs w:val="28"/>
        </w:rPr>
      </w:pPr>
      <w:r w:rsidRPr="00A77A3B">
        <w:rPr>
          <w:sz w:val="28"/>
          <w:szCs w:val="28"/>
        </w:rPr>
        <w:t xml:space="preserve">Проект планировки территории предусматривает детализацию основных положений генерального плана </w:t>
      </w:r>
      <w:r w:rsidR="00EA51F5">
        <w:rPr>
          <w:sz w:val="28"/>
          <w:szCs w:val="28"/>
        </w:rPr>
        <w:t xml:space="preserve">города Ставрополя </w:t>
      </w:r>
      <w:r w:rsidRPr="00A77A3B">
        <w:rPr>
          <w:sz w:val="28"/>
          <w:szCs w:val="28"/>
        </w:rPr>
        <w:t xml:space="preserve">по освоению приоритетных направлений градостроительного развития города Ставрополя. Основные проектные решения проекта планировки территории разработаны в соответствии с требованиями технических регламентов, а до их вступления в силу – нормативно-технических документов в части, не противоречащей Федеральному закону от 27 декабря 2002 г. № 184-ФЗ «О техническом регулировании», решением Ставропольской городской Думы </w:t>
      </w:r>
      <w:r w:rsidR="00EA51F5">
        <w:rPr>
          <w:sz w:val="28"/>
          <w:szCs w:val="28"/>
        </w:rPr>
        <w:br/>
      </w:r>
      <w:r w:rsidRPr="00A77A3B">
        <w:rPr>
          <w:sz w:val="28"/>
          <w:szCs w:val="28"/>
        </w:rPr>
        <w:t>от 17 июня 2015 г. № 680 «Об утверждении нормативов градостроительного проектирования муниципального образования города Ставрополя Ставропольского края».</w:t>
      </w:r>
    </w:p>
    <w:p w:rsidR="00AE1B92" w:rsidRPr="00A77A3B" w:rsidRDefault="00F75A17" w:rsidP="007F78CB">
      <w:pPr>
        <w:ind w:firstLine="709"/>
        <w:jc w:val="both"/>
        <w:rPr>
          <w:sz w:val="28"/>
          <w:szCs w:val="28"/>
        </w:rPr>
      </w:pPr>
      <w:r w:rsidRPr="00A77A3B">
        <w:rPr>
          <w:sz w:val="28"/>
          <w:szCs w:val="28"/>
        </w:rPr>
        <w:t xml:space="preserve">Подготовленный проект планировки территории является основанием для последующей подготовки проектной документации для осуществления строительства, выноса на местность красных линий, линий регулирования застройки, границ земельных участков. Материалы проекта планировки территории должны учитываться при разработке инвестиционных паспортов </w:t>
      </w:r>
      <w:r w:rsidRPr="00A77A3B">
        <w:rPr>
          <w:sz w:val="28"/>
          <w:szCs w:val="28"/>
        </w:rPr>
        <w:lastRenderedPageBreak/>
        <w:t>территорий и объектов, проектов застройки элементов планировочной структуры, выдаче градостроительных планов земельных участков.</w:t>
      </w:r>
    </w:p>
    <w:p w:rsidR="00AE1B92" w:rsidRPr="00A77A3B" w:rsidRDefault="00AE1B92" w:rsidP="005A6164">
      <w:pPr>
        <w:widowControl w:val="0"/>
        <w:numPr>
          <w:ilvl w:val="0"/>
          <w:numId w:val="36"/>
        </w:numPr>
        <w:tabs>
          <w:tab w:val="left" w:pos="0"/>
          <w:tab w:val="left" w:pos="851"/>
          <w:tab w:val="left" w:pos="993"/>
        </w:tabs>
        <w:ind w:left="0" w:firstLine="709"/>
        <w:contextualSpacing/>
        <w:jc w:val="both"/>
        <w:outlineLvl w:val="2"/>
        <w:rPr>
          <w:sz w:val="28"/>
          <w:szCs w:val="28"/>
        </w:rPr>
      </w:pPr>
      <w:r w:rsidRPr="00A77A3B">
        <w:rPr>
          <w:sz w:val="28"/>
          <w:szCs w:val="28"/>
        </w:rPr>
        <w:t>Положение о размещении объектов капитального строительства местного значения, характеристиках развития территории</w:t>
      </w:r>
      <w:r w:rsidR="0049702B">
        <w:rPr>
          <w:sz w:val="28"/>
          <w:szCs w:val="28"/>
        </w:rPr>
        <w:t xml:space="preserve"> </w:t>
      </w:r>
      <w:r w:rsidR="001A2353">
        <w:rPr>
          <w:sz w:val="28"/>
          <w:szCs w:val="28"/>
        </w:rPr>
        <w:t>проектирования</w:t>
      </w:r>
      <w:r w:rsidRPr="00A77A3B">
        <w:rPr>
          <w:sz w:val="28"/>
          <w:szCs w:val="28"/>
        </w:rPr>
        <w:t xml:space="preserve"> и характеристиках развития систем социального, транспортного обслуживания и инженерно-технического обеспечения</w:t>
      </w:r>
      <w:r w:rsidR="00302A4F" w:rsidRPr="00A77A3B">
        <w:rPr>
          <w:sz w:val="28"/>
          <w:szCs w:val="28"/>
        </w:rPr>
        <w:t>.</w:t>
      </w:r>
    </w:p>
    <w:p w:rsidR="005A6164" w:rsidRDefault="003D1D33" w:rsidP="003D1D33">
      <w:pPr>
        <w:widowControl w:val="0"/>
        <w:tabs>
          <w:tab w:val="left" w:pos="0"/>
        </w:tabs>
        <w:contextualSpacing/>
        <w:jc w:val="both"/>
        <w:outlineLvl w:val="2"/>
        <w:rPr>
          <w:sz w:val="28"/>
          <w:szCs w:val="28"/>
        </w:rPr>
      </w:pPr>
      <w:r>
        <w:rPr>
          <w:sz w:val="28"/>
          <w:szCs w:val="28"/>
        </w:rPr>
        <w:tab/>
      </w:r>
      <w:r w:rsidRPr="00D4020B">
        <w:rPr>
          <w:sz w:val="28"/>
          <w:szCs w:val="28"/>
        </w:rPr>
        <w:t>Проектом планировки территории предусматривается размещение</w:t>
      </w:r>
      <w:r w:rsidR="005A6164">
        <w:rPr>
          <w:sz w:val="28"/>
          <w:szCs w:val="28"/>
        </w:rPr>
        <w:t xml:space="preserve"> следующих объектов капитального строительства:</w:t>
      </w:r>
    </w:p>
    <w:p w:rsidR="005A6164" w:rsidRDefault="005A6164" w:rsidP="003D1D33">
      <w:pPr>
        <w:widowControl w:val="0"/>
        <w:tabs>
          <w:tab w:val="left" w:pos="0"/>
        </w:tabs>
        <w:contextualSpacing/>
        <w:jc w:val="both"/>
        <w:outlineLvl w:val="2"/>
        <w:rPr>
          <w:sz w:val="28"/>
          <w:szCs w:val="28"/>
        </w:rPr>
      </w:pPr>
      <w:r>
        <w:rPr>
          <w:sz w:val="28"/>
          <w:szCs w:val="28"/>
        </w:rPr>
        <w:tab/>
      </w:r>
      <w:r w:rsidRPr="00D4020B">
        <w:rPr>
          <w:sz w:val="28"/>
          <w:szCs w:val="28"/>
        </w:rPr>
        <w:t>магистральной улицы общегородского значени</w:t>
      </w:r>
      <w:r w:rsidR="002A1410">
        <w:rPr>
          <w:sz w:val="28"/>
          <w:szCs w:val="28"/>
        </w:rPr>
        <w:t>я (пешеходно-транспортной зоны);</w:t>
      </w:r>
      <w:r w:rsidRPr="00D4020B">
        <w:rPr>
          <w:sz w:val="28"/>
          <w:szCs w:val="28"/>
        </w:rPr>
        <w:t xml:space="preserve"> </w:t>
      </w:r>
    </w:p>
    <w:p w:rsidR="005A6164" w:rsidRDefault="005A6164" w:rsidP="003D1D33">
      <w:pPr>
        <w:widowControl w:val="0"/>
        <w:tabs>
          <w:tab w:val="left" w:pos="0"/>
        </w:tabs>
        <w:contextualSpacing/>
        <w:jc w:val="both"/>
        <w:outlineLvl w:val="2"/>
        <w:rPr>
          <w:sz w:val="28"/>
          <w:szCs w:val="28"/>
        </w:rPr>
      </w:pPr>
      <w:r>
        <w:rPr>
          <w:sz w:val="28"/>
          <w:szCs w:val="28"/>
        </w:rPr>
        <w:tab/>
      </w:r>
      <w:r w:rsidRPr="00D4020B">
        <w:rPr>
          <w:sz w:val="28"/>
          <w:szCs w:val="28"/>
        </w:rPr>
        <w:t>объектов по обслуживан</w:t>
      </w:r>
      <w:r w:rsidR="002A1410">
        <w:rPr>
          <w:sz w:val="28"/>
          <w:szCs w:val="28"/>
        </w:rPr>
        <w:t>ию населения, торговых объектов;</w:t>
      </w:r>
    </w:p>
    <w:p w:rsidR="003D1D33" w:rsidRPr="00A77A3B" w:rsidRDefault="005A6164" w:rsidP="003D1D33">
      <w:pPr>
        <w:widowControl w:val="0"/>
        <w:tabs>
          <w:tab w:val="left" w:pos="0"/>
        </w:tabs>
        <w:contextualSpacing/>
        <w:jc w:val="both"/>
        <w:outlineLvl w:val="2"/>
        <w:rPr>
          <w:sz w:val="28"/>
          <w:szCs w:val="28"/>
        </w:rPr>
      </w:pPr>
      <w:r>
        <w:rPr>
          <w:sz w:val="28"/>
          <w:szCs w:val="28"/>
        </w:rPr>
        <w:tab/>
        <w:t>о</w:t>
      </w:r>
      <w:r w:rsidR="003D1D33" w:rsidRPr="00D4020B">
        <w:rPr>
          <w:sz w:val="28"/>
          <w:szCs w:val="28"/>
        </w:rPr>
        <w:t>бъектов местного значения в функциональных зонах</w:t>
      </w:r>
      <w:r>
        <w:rPr>
          <w:sz w:val="28"/>
          <w:szCs w:val="28"/>
        </w:rPr>
        <w:t>,</w:t>
      </w:r>
      <w:r w:rsidR="003D1D33" w:rsidRPr="00D4020B">
        <w:rPr>
          <w:sz w:val="28"/>
          <w:szCs w:val="28"/>
        </w:rPr>
        <w:t xml:space="preserve"> принятых в соответствии с градостроительным зонированием </w:t>
      </w:r>
      <w:r w:rsidR="0049702B">
        <w:rPr>
          <w:sz w:val="28"/>
          <w:szCs w:val="28"/>
        </w:rPr>
        <w:t xml:space="preserve">и </w:t>
      </w:r>
      <w:r w:rsidR="003D1D33" w:rsidRPr="00D4020B">
        <w:rPr>
          <w:sz w:val="28"/>
          <w:szCs w:val="28"/>
        </w:rPr>
        <w:t>утвержденны</w:t>
      </w:r>
      <w:r w:rsidR="0049702B">
        <w:rPr>
          <w:sz w:val="28"/>
          <w:szCs w:val="28"/>
        </w:rPr>
        <w:t>х Правилами.</w:t>
      </w:r>
      <w:r w:rsidR="003D1D33" w:rsidRPr="00D4020B">
        <w:rPr>
          <w:sz w:val="28"/>
          <w:szCs w:val="28"/>
        </w:rPr>
        <w:t xml:space="preserve"> </w:t>
      </w:r>
    </w:p>
    <w:p w:rsidR="003D1D33" w:rsidRPr="00A77A3B" w:rsidRDefault="0023017A" w:rsidP="003D1D33">
      <w:pPr>
        <w:ind w:firstLine="709"/>
        <w:jc w:val="both"/>
        <w:rPr>
          <w:rFonts w:eastAsia="MS Mincho"/>
          <w:sz w:val="28"/>
          <w:szCs w:val="28"/>
        </w:rPr>
      </w:pPr>
      <w:r>
        <w:rPr>
          <w:rFonts w:eastAsia="MS Mincho"/>
          <w:sz w:val="28"/>
          <w:szCs w:val="28"/>
        </w:rPr>
        <w:t>Схема ф</w:t>
      </w:r>
      <w:r w:rsidR="003D1D33" w:rsidRPr="00D4020B">
        <w:rPr>
          <w:rFonts w:eastAsia="MS Mincho"/>
          <w:sz w:val="28"/>
          <w:szCs w:val="28"/>
        </w:rPr>
        <w:t>ункционально</w:t>
      </w:r>
      <w:r>
        <w:rPr>
          <w:rFonts w:eastAsia="MS Mincho"/>
          <w:sz w:val="28"/>
          <w:szCs w:val="28"/>
        </w:rPr>
        <w:t>го</w:t>
      </w:r>
      <w:r w:rsidR="003D1D33" w:rsidRPr="00D4020B">
        <w:rPr>
          <w:rFonts w:eastAsia="MS Mincho"/>
          <w:sz w:val="28"/>
          <w:szCs w:val="28"/>
        </w:rPr>
        <w:t xml:space="preserve"> зонировани</w:t>
      </w:r>
      <w:r>
        <w:rPr>
          <w:rFonts w:eastAsia="MS Mincho"/>
          <w:sz w:val="28"/>
          <w:szCs w:val="28"/>
        </w:rPr>
        <w:t>я</w:t>
      </w:r>
      <w:r w:rsidR="0049702B">
        <w:rPr>
          <w:rFonts w:eastAsia="MS Mincho"/>
          <w:sz w:val="28"/>
          <w:szCs w:val="28"/>
        </w:rPr>
        <w:t xml:space="preserve"> </w:t>
      </w:r>
      <w:r w:rsidR="00481745">
        <w:rPr>
          <w:rFonts w:eastAsia="MS Mincho"/>
          <w:sz w:val="28"/>
          <w:szCs w:val="28"/>
        </w:rPr>
        <w:t>проектируемо</w:t>
      </w:r>
      <w:r>
        <w:rPr>
          <w:rFonts w:eastAsia="MS Mincho"/>
          <w:sz w:val="28"/>
          <w:szCs w:val="28"/>
        </w:rPr>
        <w:t>й</w:t>
      </w:r>
      <w:r w:rsidR="00481745">
        <w:rPr>
          <w:rFonts w:eastAsia="MS Mincho"/>
          <w:sz w:val="28"/>
          <w:szCs w:val="28"/>
        </w:rPr>
        <w:t xml:space="preserve"> </w:t>
      </w:r>
      <w:r>
        <w:rPr>
          <w:rFonts w:eastAsia="MS Mincho"/>
          <w:sz w:val="28"/>
          <w:szCs w:val="28"/>
        </w:rPr>
        <w:t>дороги</w:t>
      </w:r>
      <w:r w:rsidR="003D1D33" w:rsidRPr="00D4020B">
        <w:rPr>
          <w:rFonts w:eastAsia="MS Mincho"/>
          <w:sz w:val="28"/>
          <w:szCs w:val="28"/>
        </w:rPr>
        <w:t xml:space="preserve"> определен</w:t>
      </w:r>
      <w:r>
        <w:rPr>
          <w:rFonts w:eastAsia="MS Mincho"/>
          <w:sz w:val="28"/>
          <w:szCs w:val="28"/>
        </w:rPr>
        <w:t>а</w:t>
      </w:r>
      <w:r w:rsidR="003D1D33" w:rsidRPr="00D4020B">
        <w:rPr>
          <w:rFonts w:eastAsia="MS Mincho"/>
          <w:sz w:val="28"/>
          <w:szCs w:val="28"/>
        </w:rPr>
        <w:t xml:space="preserve"> в соответствии с генеральным планом города Ставрополя</w:t>
      </w:r>
      <w:r w:rsidR="003D1D33">
        <w:rPr>
          <w:rFonts w:eastAsia="MS Mincho"/>
          <w:sz w:val="28"/>
          <w:szCs w:val="28"/>
        </w:rPr>
        <w:t xml:space="preserve"> </w:t>
      </w:r>
      <w:r w:rsidR="0049702B">
        <w:rPr>
          <w:rFonts w:eastAsia="MS Mincho"/>
          <w:sz w:val="28"/>
          <w:szCs w:val="28"/>
        </w:rPr>
        <w:t>и Правилами</w:t>
      </w:r>
      <w:r w:rsidR="00CF74DC">
        <w:rPr>
          <w:rFonts w:eastAsia="MS Mincho"/>
          <w:sz w:val="28"/>
          <w:szCs w:val="28"/>
        </w:rPr>
        <w:t xml:space="preserve"> и</w:t>
      </w:r>
      <w:r w:rsidR="0049702B">
        <w:rPr>
          <w:rFonts w:eastAsia="MS Mincho"/>
          <w:sz w:val="28"/>
          <w:szCs w:val="28"/>
        </w:rPr>
        <w:t xml:space="preserve"> приведен</w:t>
      </w:r>
      <w:r>
        <w:rPr>
          <w:rFonts w:eastAsia="MS Mincho"/>
          <w:sz w:val="28"/>
          <w:szCs w:val="28"/>
        </w:rPr>
        <w:t>а</w:t>
      </w:r>
      <w:r w:rsidR="0049702B">
        <w:rPr>
          <w:rFonts w:eastAsia="MS Mincho"/>
          <w:sz w:val="28"/>
          <w:szCs w:val="28"/>
        </w:rPr>
        <w:t xml:space="preserve"> в </w:t>
      </w:r>
      <w:r w:rsidR="003D1D33" w:rsidRPr="00D4020B">
        <w:rPr>
          <w:rFonts w:eastAsia="MS Mincho"/>
          <w:sz w:val="28"/>
          <w:szCs w:val="28"/>
        </w:rPr>
        <w:t>приложени</w:t>
      </w:r>
      <w:r w:rsidR="0049702B">
        <w:rPr>
          <w:rFonts w:eastAsia="MS Mincho"/>
          <w:sz w:val="28"/>
          <w:szCs w:val="28"/>
        </w:rPr>
        <w:t>и</w:t>
      </w:r>
      <w:r w:rsidR="003D1D33" w:rsidRPr="00D4020B">
        <w:rPr>
          <w:rFonts w:eastAsia="MS Mincho"/>
          <w:sz w:val="28"/>
          <w:szCs w:val="28"/>
        </w:rPr>
        <w:t xml:space="preserve"> </w:t>
      </w:r>
      <w:r w:rsidR="003D1D33" w:rsidRPr="003D1D33">
        <w:rPr>
          <w:rFonts w:eastAsia="MS Mincho"/>
          <w:color w:val="000000"/>
          <w:sz w:val="28"/>
          <w:szCs w:val="28"/>
        </w:rPr>
        <w:t>1</w:t>
      </w:r>
      <w:r w:rsidR="003D1D33" w:rsidRPr="00D4020B">
        <w:rPr>
          <w:rFonts w:eastAsia="MS Mincho"/>
          <w:sz w:val="28"/>
          <w:szCs w:val="28"/>
        </w:rPr>
        <w:t xml:space="preserve"> </w:t>
      </w:r>
      <w:r w:rsidR="003D1D33" w:rsidRPr="006E331D">
        <w:rPr>
          <w:bCs/>
          <w:sz w:val="28"/>
          <w:szCs w:val="28"/>
        </w:rPr>
        <w:t xml:space="preserve">к документации </w:t>
      </w:r>
      <w:r w:rsidR="003D1D33" w:rsidRPr="00CD2862">
        <w:rPr>
          <w:rFonts w:eastAsia="Calibri"/>
          <w:sz w:val="28"/>
          <w:szCs w:val="28"/>
          <w:lang w:eastAsia="en-US"/>
        </w:rPr>
        <w:t>по планировке территории (проект</w:t>
      </w:r>
      <w:r w:rsidR="003D1D33">
        <w:rPr>
          <w:rFonts w:eastAsia="Calibri"/>
          <w:sz w:val="28"/>
          <w:szCs w:val="28"/>
          <w:lang w:eastAsia="en-US"/>
        </w:rPr>
        <w:t>у</w:t>
      </w:r>
      <w:r w:rsidR="003D1D33" w:rsidRPr="00CD2862">
        <w:rPr>
          <w:rFonts w:eastAsia="Calibri"/>
          <w:sz w:val="28"/>
          <w:szCs w:val="28"/>
          <w:lang w:eastAsia="en-US"/>
        </w:rPr>
        <w:t xml:space="preserve"> планировки территории, проект</w:t>
      </w:r>
      <w:r w:rsidR="003D1D33">
        <w:rPr>
          <w:rFonts w:eastAsia="Calibri"/>
          <w:sz w:val="28"/>
          <w:szCs w:val="28"/>
          <w:lang w:eastAsia="en-US"/>
        </w:rPr>
        <w:t>у</w:t>
      </w:r>
      <w:r w:rsidR="003D1D33" w:rsidRPr="00CD2862">
        <w:rPr>
          <w:rFonts w:eastAsia="Calibri"/>
          <w:sz w:val="28"/>
          <w:szCs w:val="28"/>
          <w:lang w:eastAsia="en-US"/>
        </w:rPr>
        <w:t xml:space="preserve"> межевания территории) </w:t>
      </w:r>
      <w:r w:rsidR="003D1D33" w:rsidRPr="003D1D33">
        <w:rPr>
          <w:rFonts w:eastAsia="Calibri"/>
          <w:sz w:val="28"/>
          <w:szCs w:val="28"/>
          <w:lang w:eastAsia="en-US"/>
        </w:rPr>
        <w:t>в границах участка улицы Серова от улицы Мимоз до автомобильной дороги Ставрополь – Элиста – Астрахань (А</w:t>
      </w:r>
      <w:r w:rsidR="002A1410">
        <w:rPr>
          <w:rFonts w:eastAsia="Calibri"/>
          <w:sz w:val="28"/>
          <w:szCs w:val="28"/>
          <w:lang w:eastAsia="en-US"/>
        </w:rPr>
        <w:t xml:space="preserve"> </w:t>
      </w:r>
      <w:r w:rsidR="003D1D33" w:rsidRPr="003D1D33">
        <w:rPr>
          <w:rFonts w:eastAsia="Calibri"/>
          <w:sz w:val="28"/>
          <w:szCs w:val="28"/>
          <w:lang w:eastAsia="en-US"/>
        </w:rPr>
        <w:t>-</w:t>
      </w:r>
      <w:r w:rsidR="002A1410">
        <w:rPr>
          <w:rFonts w:eastAsia="Calibri"/>
          <w:sz w:val="28"/>
          <w:szCs w:val="28"/>
          <w:lang w:eastAsia="en-US"/>
        </w:rPr>
        <w:t xml:space="preserve"> </w:t>
      </w:r>
      <w:r w:rsidR="003D1D33" w:rsidRPr="003D1D33">
        <w:rPr>
          <w:rFonts w:eastAsia="Calibri"/>
          <w:sz w:val="28"/>
          <w:szCs w:val="28"/>
          <w:lang w:eastAsia="en-US"/>
        </w:rPr>
        <w:t>154) города Ставрополя</w:t>
      </w:r>
      <w:r w:rsidR="003D1D33" w:rsidRPr="00A77A3B">
        <w:rPr>
          <w:rFonts w:eastAsia="MS Mincho"/>
          <w:sz w:val="28"/>
          <w:szCs w:val="28"/>
        </w:rPr>
        <w:t>.</w:t>
      </w:r>
    </w:p>
    <w:p w:rsidR="00302A4F" w:rsidRPr="00A77A3B" w:rsidRDefault="00AE1B92" w:rsidP="007F78CB">
      <w:pPr>
        <w:ind w:firstLine="709"/>
        <w:jc w:val="both"/>
        <w:rPr>
          <w:rFonts w:eastAsia="MS Mincho"/>
          <w:sz w:val="28"/>
          <w:szCs w:val="28"/>
        </w:rPr>
      </w:pPr>
      <w:r w:rsidRPr="00A77A3B">
        <w:rPr>
          <w:rFonts w:eastAsia="MS Mincho"/>
          <w:sz w:val="28"/>
          <w:szCs w:val="28"/>
        </w:rPr>
        <w:t xml:space="preserve">В соответствии с </w:t>
      </w:r>
      <w:r w:rsidR="00BF6805" w:rsidRPr="00A77A3B">
        <w:rPr>
          <w:rFonts w:eastAsia="MS Mincho"/>
          <w:sz w:val="28"/>
          <w:szCs w:val="28"/>
        </w:rPr>
        <w:t>техническим за</w:t>
      </w:r>
      <w:r w:rsidRPr="00A77A3B">
        <w:rPr>
          <w:rFonts w:eastAsia="MS Mincho"/>
          <w:sz w:val="28"/>
          <w:szCs w:val="28"/>
        </w:rPr>
        <w:t>данием</w:t>
      </w:r>
      <w:r w:rsidR="007F78CB" w:rsidRPr="00A77A3B">
        <w:rPr>
          <w:rFonts w:eastAsia="MS Mincho"/>
          <w:sz w:val="28"/>
          <w:szCs w:val="28"/>
        </w:rPr>
        <w:t xml:space="preserve"> к </w:t>
      </w:r>
      <w:r w:rsidR="007F78CB" w:rsidRPr="00A77A3B">
        <w:rPr>
          <w:bCs/>
          <w:sz w:val="28"/>
          <w:szCs w:val="28"/>
        </w:rPr>
        <w:t xml:space="preserve">муниципальному </w:t>
      </w:r>
      <w:r w:rsidR="007F78CB" w:rsidRPr="00A77A3B">
        <w:rPr>
          <w:sz w:val="28"/>
          <w:szCs w:val="28"/>
        </w:rPr>
        <w:t>контракту</w:t>
      </w:r>
      <w:r w:rsidR="00302A4F" w:rsidRPr="00A77A3B">
        <w:rPr>
          <w:sz w:val="28"/>
          <w:szCs w:val="28"/>
        </w:rPr>
        <w:t xml:space="preserve"> от 14 декабря 2015 г. № 97</w:t>
      </w:r>
      <w:r w:rsidR="00B90F1E" w:rsidRPr="00A77A3B">
        <w:rPr>
          <w:rFonts w:eastAsia="MS Mincho"/>
          <w:sz w:val="28"/>
          <w:szCs w:val="28"/>
        </w:rPr>
        <w:t xml:space="preserve"> в границах проекта планировки территории</w:t>
      </w:r>
      <w:r w:rsidRPr="00A77A3B">
        <w:rPr>
          <w:rFonts w:eastAsia="MS Mincho"/>
          <w:sz w:val="28"/>
          <w:szCs w:val="28"/>
        </w:rPr>
        <w:t xml:space="preserve"> </w:t>
      </w:r>
      <w:r w:rsidRPr="00A77A3B">
        <w:rPr>
          <w:rFonts w:eastAsia="MS Mincho"/>
          <w:color w:val="000000"/>
          <w:sz w:val="28"/>
          <w:szCs w:val="28"/>
        </w:rPr>
        <w:t xml:space="preserve">предусматривается размещение </w:t>
      </w:r>
      <w:r w:rsidR="000016DB">
        <w:rPr>
          <w:rFonts w:eastAsia="MS Mincho"/>
          <w:color w:val="000000"/>
          <w:sz w:val="28"/>
          <w:szCs w:val="28"/>
        </w:rPr>
        <w:t>проектируемой дороги</w:t>
      </w:r>
      <w:r w:rsidR="00302A4F" w:rsidRPr="00A77A3B">
        <w:rPr>
          <w:rFonts w:eastAsia="MS Mincho"/>
          <w:sz w:val="28"/>
          <w:szCs w:val="28"/>
        </w:rPr>
        <w:t>.</w:t>
      </w:r>
    </w:p>
    <w:p w:rsidR="00AE1B92" w:rsidRPr="00A77A3B" w:rsidRDefault="00AE1B92" w:rsidP="007F78CB">
      <w:pPr>
        <w:ind w:firstLine="709"/>
        <w:jc w:val="both"/>
        <w:rPr>
          <w:rFonts w:eastAsia="MS Mincho"/>
          <w:color w:val="000000"/>
          <w:sz w:val="28"/>
          <w:szCs w:val="28"/>
        </w:rPr>
      </w:pPr>
      <w:r w:rsidRPr="00A77A3B">
        <w:rPr>
          <w:rFonts w:eastAsia="MS Mincho"/>
          <w:color w:val="000000"/>
          <w:sz w:val="28"/>
          <w:szCs w:val="28"/>
        </w:rPr>
        <w:t xml:space="preserve">Площадь </w:t>
      </w:r>
      <w:r w:rsidR="000016DB">
        <w:rPr>
          <w:rFonts w:eastAsia="MS Mincho"/>
          <w:color w:val="000000"/>
          <w:sz w:val="28"/>
          <w:szCs w:val="28"/>
        </w:rPr>
        <w:t>проектируемой дороги</w:t>
      </w:r>
      <w:r w:rsidR="001B01A9" w:rsidRPr="00A77A3B">
        <w:rPr>
          <w:rFonts w:eastAsia="MS Mincho"/>
          <w:color w:val="000000"/>
          <w:sz w:val="28"/>
          <w:szCs w:val="28"/>
        </w:rPr>
        <w:t xml:space="preserve"> </w:t>
      </w:r>
      <w:r w:rsidRPr="00A77A3B">
        <w:rPr>
          <w:rFonts w:eastAsia="MS Mincho"/>
          <w:color w:val="000000"/>
          <w:sz w:val="28"/>
          <w:szCs w:val="28"/>
        </w:rPr>
        <w:t xml:space="preserve">в границах </w:t>
      </w:r>
      <w:r w:rsidR="001B01A9" w:rsidRPr="00A77A3B">
        <w:rPr>
          <w:rFonts w:eastAsia="MS Mincho"/>
          <w:color w:val="000000"/>
          <w:sz w:val="28"/>
          <w:szCs w:val="28"/>
        </w:rPr>
        <w:t>проекта планировки территории</w:t>
      </w:r>
      <w:r w:rsidRPr="00A77A3B">
        <w:rPr>
          <w:rFonts w:eastAsia="MS Mincho"/>
          <w:color w:val="000000"/>
          <w:sz w:val="28"/>
          <w:szCs w:val="28"/>
        </w:rPr>
        <w:t xml:space="preserve"> </w:t>
      </w:r>
      <w:r w:rsidRPr="00A77A3B">
        <w:rPr>
          <w:rFonts w:eastAsia="MS Mincho"/>
          <w:sz w:val="28"/>
          <w:szCs w:val="28"/>
        </w:rPr>
        <w:t xml:space="preserve">составляет </w:t>
      </w:r>
      <w:r w:rsidR="007F78CB" w:rsidRPr="00A77A3B">
        <w:rPr>
          <w:rFonts w:eastAsia="MS Mincho"/>
          <w:sz w:val="28"/>
          <w:szCs w:val="28"/>
        </w:rPr>
        <w:t>115,2</w:t>
      </w:r>
      <w:r w:rsidRPr="00A77A3B">
        <w:rPr>
          <w:rFonts w:eastAsia="MS Mincho"/>
          <w:sz w:val="28"/>
          <w:szCs w:val="28"/>
        </w:rPr>
        <w:t xml:space="preserve"> га.</w:t>
      </w:r>
    </w:p>
    <w:p w:rsidR="00AE1B92" w:rsidRPr="00A77A3B" w:rsidRDefault="00AE1B92" w:rsidP="007F78CB">
      <w:pPr>
        <w:ind w:firstLine="709"/>
        <w:jc w:val="both"/>
        <w:rPr>
          <w:sz w:val="28"/>
          <w:szCs w:val="28"/>
        </w:rPr>
      </w:pPr>
      <w:r w:rsidRPr="00A77A3B">
        <w:rPr>
          <w:sz w:val="28"/>
          <w:szCs w:val="28"/>
        </w:rPr>
        <w:t>Территория</w:t>
      </w:r>
      <w:r w:rsidR="0049702B">
        <w:rPr>
          <w:sz w:val="28"/>
          <w:szCs w:val="28"/>
        </w:rPr>
        <w:t xml:space="preserve"> </w:t>
      </w:r>
      <w:r w:rsidR="000016DB">
        <w:rPr>
          <w:rFonts w:eastAsia="MS Mincho"/>
          <w:color w:val="000000"/>
          <w:sz w:val="28"/>
          <w:szCs w:val="28"/>
        </w:rPr>
        <w:t>проектируемой дороги</w:t>
      </w:r>
      <w:r w:rsidRPr="00A77A3B">
        <w:rPr>
          <w:sz w:val="28"/>
          <w:szCs w:val="28"/>
        </w:rPr>
        <w:t xml:space="preserve"> </w:t>
      </w:r>
      <w:r w:rsidR="00302A4F" w:rsidRPr="00A77A3B">
        <w:rPr>
          <w:rFonts w:eastAsia="MS Mincho"/>
          <w:color w:val="000000"/>
          <w:sz w:val="28"/>
          <w:szCs w:val="28"/>
        </w:rPr>
        <w:t>в границах проекта планировки территории</w:t>
      </w:r>
      <w:r w:rsidR="00302A4F" w:rsidRPr="00A77A3B">
        <w:rPr>
          <w:sz w:val="28"/>
          <w:szCs w:val="28"/>
        </w:rPr>
        <w:t xml:space="preserve"> </w:t>
      </w:r>
      <w:r w:rsidRPr="00A77A3B">
        <w:rPr>
          <w:sz w:val="28"/>
          <w:szCs w:val="28"/>
        </w:rPr>
        <w:t xml:space="preserve">представлена следующими функциональными зонами: </w:t>
      </w:r>
    </w:p>
    <w:p w:rsidR="00AE1B92" w:rsidRPr="00A77A3B" w:rsidRDefault="00AE1B92" w:rsidP="007F78CB">
      <w:pPr>
        <w:ind w:firstLine="709"/>
        <w:jc w:val="both"/>
        <w:rPr>
          <w:sz w:val="28"/>
          <w:szCs w:val="28"/>
        </w:rPr>
      </w:pPr>
      <w:r w:rsidRPr="00A77A3B">
        <w:rPr>
          <w:sz w:val="28"/>
          <w:szCs w:val="28"/>
        </w:rPr>
        <w:t>жилая зона;</w:t>
      </w:r>
    </w:p>
    <w:p w:rsidR="008D772D" w:rsidRPr="00A77A3B" w:rsidRDefault="008D772D" w:rsidP="007F78CB">
      <w:pPr>
        <w:ind w:firstLine="709"/>
        <w:jc w:val="both"/>
        <w:rPr>
          <w:sz w:val="28"/>
          <w:szCs w:val="28"/>
        </w:rPr>
      </w:pPr>
      <w:bookmarkStart w:id="12" w:name="OLE_LINK17"/>
      <w:bookmarkStart w:id="13" w:name="OLE_LINK18"/>
      <w:bookmarkStart w:id="14" w:name="OLE_LINK19"/>
      <w:r w:rsidRPr="00A77A3B">
        <w:rPr>
          <w:sz w:val="28"/>
          <w:szCs w:val="28"/>
        </w:rPr>
        <w:t>зона дачных и садоводческих объединений</w:t>
      </w:r>
      <w:bookmarkEnd w:id="12"/>
      <w:bookmarkEnd w:id="13"/>
      <w:bookmarkEnd w:id="14"/>
      <w:r w:rsidR="007F78CB" w:rsidRPr="00A77A3B">
        <w:rPr>
          <w:sz w:val="28"/>
          <w:szCs w:val="28"/>
        </w:rPr>
        <w:t>;</w:t>
      </w:r>
    </w:p>
    <w:p w:rsidR="00AE1B92" w:rsidRPr="00A77A3B" w:rsidRDefault="00093136" w:rsidP="007F78CB">
      <w:pPr>
        <w:ind w:firstLine="709"/>
        <w:jc w:val="both"/>
        <w:rPr>
          <w:sz w:val="28"/>
          <w:szCs w:val="28"/>
        </w:rPr>
      </w:pPr>
      <w:r w:rsidRPr="00A77A3B">
        <w:rPr>
          <w:sz w:val="28"/>
          <w:szCs w:val="28"/>
        </w:rPr>
        <w:t>зона инженерной и транспортной инфраструктуры;</w:t>
      </w:r>
    </w:p>
    <w:p w:rsidR="00AE1B92" w:rsidRPr="00A77A3B" w:rsidRDefault="00093136" w:rsidP="007F78CB">
      <w:pPr>
        <w:ind w:firstLine="709"/>
        <w:jc w:val="both"/>
        <w:rPr>
          <w:sz w:val="28"/>
          <w:szCs w:val="28"/>
        </w:rPr>
      </w:pPr>
      <w:r w:rsidRPr="00A77A3B">
        <w:rPr>
          <w:sz w:val="28"/>
          <w:szCs w:val="28"/>
        </w:rPr>
        <w:t>рекреационная зона.</w:t>
      </w:r>
    </w:p>
    <w:p w:rsidR="00093136" w:rsidRPr="00A77A3B" w:rsidRDefault="00093136" w:rsidP="007F78CB">
      <w:pPr>
        <w:ind w:firstLine="709"/>
        <w:jc w:val="both"/>
        <w:rPr>
          <w:sz w:val="28"/>
          <w:szCs w:val="28"/>
        </w:rPr>
      </w:pPr>
      <w:r w:rsidRPr="00A77A3B">
        <w:rPr>
          <w:sz w:val="28"/>
          <w:szCs w:val="28"/>
        </w:rPr>
        <w:t>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w:t>
      </w:r>
      <w:r w:rsidR="00EA51F5">
        <w:rPr>
          <w:sz w:val="28"/>
          <w:szCs w:val="28"/>
        </w:rPr>
        <w:t>.</w:t>
      </w:r>
    </w:p>
    <w:p w:rsidR="008D772D" w:rsidRPr="00A77A3B" w:rsidRDefault="00093136" w:rsidP="00302A4F">
      <w:pPr>
        <w:ind w:firstLine="709"/>
        <w:jc w:val="both"/>
        <w:rPr>
          <w:sz w:val="28"/>
          <w:szCs w:val="28"/>
        </w:rPr>
      </w:pPr>
      <w:r w:rsidRPr="00A77A3B">
        <w:rPr>
          <w:sz w:val="28"/>
          <w:szCs w:val="28"/>
        </w:rPr>
        <w:t xml:space="preserve">В границах проекта планировки </w:t>
      </w:r>
      <w:r w:rsidR="001B01A9" w:rsidRPr="00A77A3B">
        <w:rPr>
          <w:sz w:val="28"/>
          <w:szCs w:val="28"/>
        </w:rPr>
        <w:t xml:space="preserve">территории </w:t>
      </w:r>
      <w:r w:rsidRPr="00A77A3B">
        <w:rPr>
          <w:sz w:val="28"/>
          <w:szCs w:val="28"/>
        </w:rPr>
        <w:t xml:space="preserve">жилая зона представлена </w:t>
      </w:r>
      <w:r w:rsidRPr="00A77A3B">
        <w:rPr>
          <w:rFonts w:eastAsia="MS Mincho"/>
          <w:sz w:val="28"/>
          <w:szCs w:val="28"/>
        </w:rPr>
        <w:t>существующ</w:t>
      </w:r>
      <w:r w:rsidR="00D64D19" w:rsidRPr="00A77A3B">
        <w:rPr>
          <w:rFonts w:eastAsia="MS Mincho"/>
          <w:sz w:val="28"/>
          <w:szCs w:val="28"/>
        </w:rPr>
        <w:t>ими</w:t>
      </w:r>
      <w:r w:rsidR="00487ABC" w:rsidRPr="00A77A3B">
        <w:rPr>
          <w:rFonts w:eastAsia="MS Mincho"/>
          <w:sz w:val="28"/>
          <w:szCs w:val="28"/>
        </w:rPr>
        <w:t xml:space="preserve"> многоквартирными жилыми домами </w:t>
      </w:r>
      <w:r w:rsidR="00D64D19" w:rsidRPr="00A77A3B">
        <w:rPr>
          <w:rFonts w:eastAsia="MS Mincho"/>
          <w:sz w:val="28"/>
          <w:szCs w:val="28"/>
        </w:rPr>
        <w:t>со встроено-пристроенными помещениями</w:t>
      </w:r>
      <w:r w:rsidRPr="00A77A3B">
        <w:rPr>
          <w:rFonts w:eastAsia="MS Mincho"/>
          <w:sz w:val="28"/>
          <w:szCs w:val="28"/>
        </w:rPr>
        <w:t xml:space="preserve"> </w:t>
      </w:r>
      <w:r w:rsidRPr="00A77A3B">
        <w:rPr>
          <w:sz w:val="28"/>
          <w:szCs w:val="28"/>
        </w:rPr>
        <w:t xml:space="preserve">с детскими игровыми площадками, </w:t>
      </w:r>
      <w:r w:rsidR="00D64D19" w:rsidRPr="00A77A3B">
        <w:rPr>
          <w:sz w:val="28"/>
          <w:szCs w:val="28"/>
        </w:rPr>
        <w:t xml:space="preserve">площадками </w:t>
      </w:r>
      <w:r w:rsidRPr="00A77A3B">
        <w:rPr>
          <w:sz w:val="28"/>
          <w:szCs w:val="28"/>
        </w:rPr>
        <w:t>для отдыха взрослого населения, физкультурно-спортивными и хозяйственными площадками, гостевыми парковками, местными проездами и пешеходными связями,</w:t>
      </w:r>
      <w:r w:rsidRPr="00A77A3B">
        <w:rPr>
          <w:rFonts w:eastAsia="MS Mincho"/>
          <w:sz w:val="28"/>
          <w:szCs w:val="28"/>
        </w:rPr>
        <w:t xml:space="preserve"> индивидуальной жилой застройкой</w:t>
      </w:r>
      <w:r w:rsidR="00302A4F" w:rsidRPr="00A77A3B">
        <w:rPr>
          <w:sz w:val="28"/>
          <w:szCs w:val="28"/>
        </w:rPr>
        <w:t>.</w:t>
      </w:r>
    </w:p>
    <w:p w:rsidR="008D772D" w:rsidRPr="00A77A3B" w:rsidRDefault="008D772D" w:rsidP="007F78CB">
      <w:pPr>
        <w:ind w:firstLine="709"/>
        <w:jc w:val="both"/>
        <w:outlineLvl w:val="0"/>
        <w:rPr>
          <w:rFonts w:eastAsia="MS Mincho"/>
          <w:sz w:val="28"/>
          <w:szCs w:val="28"/>
        </w:rPr>
      </w:pPr>
      <w:r w:rsidRPr="00A77A3B">
        <w:rPr>
          <w:rFonts w:eastAsia="MS Mincho"/>
          <w:sz w:val="28"/>
          <w:szCs w:val="28"/>
        </w:rPr>
        <w:lastRenderedPageBreak/>
        <w:t>Зона дачных и садоводческих объединений предназначена для ведения садоводства, огородничества и отдыха в индивидуальном (семейном) порядке, для строительства сооружений как сезонного, так и круглогодичного использования.</w:t>
      </w:r>
    </w:p>
    <w:p w:rsidR="008D772D" w:rsidRPr="00A77A3B" w:rsidRDefault="007E46D1" w:rsidP="007F78CB">
      <w:pPr>
        <w:ind w:firstLine="709"/>
        <w:jc w:val="both"/>
        <w:outlineLvl w:val="0"/>
        <w:rPr>
          <w:rFonts w:eastAsia="MS Mincho"/>
          <w:sz w:val="28"/>
          <w:szCs w:val="28"/>
        </w:rPr>
      </w:pPr>
      <w:r w:rsidRPr="00A77A3B">
        <w:rPr>
          <w:rFonts w:eastAsia="MS Mincho"/>
          <w:sz w:val="28"/>
          <w:szCs w:val="28"/>
        </w:rPr>
        <w:t xml:space="preserve">Зона дачных и садоводческих объединений представлена существующими </w:t>
      </w:r>
      <w:r w:rsidR="00043BF8" w:rsidRPr="00A77A3B">
        <w:rPr>
          <w:rFonts w:eastAsia="MS Mincho"/>
          <w:sz w:val="28"/>
          <w:szCs w:val="28"/>
        </w:rPr>
        <w:t xml:space="preserve">территориями </w:t>
      </w:r>
      <w:bookmarkStart w:id="15" w:name="OLE_LINK27"/>
      <w:bookmarkStart w:id="16" w:name="OLE_LINK28"/>
      <w:bookmarkStart w:id="17" w:name="OLE_LINK29"/>
      <w:bookmarkStart w:id="18" w:name="OLE_LINK30"/>
      <w:bookmarkStart w:id="19" w:name="OLE_LINK31"/>
      <w:bookmarkStart w:id="20" w:name="OLE_LINK32"/>
      <w:r w:rsidR="00043BF8" w:rsidRPr="00A77A3B">
        <w:rPr>
          <w:rFonts w:eastAsia="MS Mincho"/>
          <w:sz w:val="28"/>
          <w:szCs w:val="28"/>
        </w:rPr>
        <w:t>дачного некоммерческого товарищества</w:t>
      </w:r>
      <w:r w:rsidR="00243C74" w:rsidRPr="00A77A3B">
        <w:rPr>
          <w:rFonts w:eastAsia="MS Mincho"/>
          <w:sz w:val="28"/>
          <w:szCs w:val="28"/>
        </w:rPr>
        <w:t xml:space="preserve"> </w:t>
      </w:r>
      <w:bookmarkEnd w:id="15"/>
      <w:bookmarkEnd w:id="16"/>
      <w:bookmarkEnd w:id="17"/>
      <w:bookmarkEnd w:id="18"/>
      <w:bookmarkEnd w:id="19"/>
      <w:bookmarkEnd w:id="20"/>
      <w:r w:rsidR="00243C74" w:rsidRPr="00A77A3B">
        <w:rPr>
          <w:rFonts w:eastAsia="MS Mincho"/>
          <w:sz w:val="28"/>
          <w:szCs w:val="28"/>
        </w:rPr>
        <w:t>«Станкостроитель-2», дачного некоммерческого товарищества «Авиатор-1», дачного некоммерческого товарищества «Крокус», дачного некоммерческого товарищества «Альтаир», дачного некоммерческого товарищества «Связист».</w:t>
      </w:r>
    </w:p>
    <w:p w:rsidR="00093136" w:rsidRPr="00A77A3B" w:rsidRDefault="00093136" w:rsidP="007F78CB">
      <w:pPr>
        <w:ind w:firstLine="709"/>
        <w:jc w:val="both"/>
        <w:rPr>
          <w:sz w:val="28"/>
          <w:szCs w:val="28"/>
        </w:rPr>
      </w:pPr>
      <w:r w:rsidRPr="00A77A3B">
        <w:rPr>
          <w:sz w:val="28"/>
          <w:szCs w:val="28"/>
        </w:rPr>
        <w:t>Зон</w:t>
      </w:r>
      <w:r w:rsidR="00EA51F5">
        <w:rPr>
          <w:sz w:val="28"/>
          <w:szCs w:val="28"/>
        </w:rPr>
        <w:t>а</w:t>
      </w:r>
      <w:r w:rsidRPr="00A77A3B">
        <w:rPr>
          <w:sz w:val="28"/>
          <w:szCs w:val="28"/>
        </w:rPr>
        <w:t xml:space="preserve"> инженерной и транспортной инфраструктур</w:t>
      </w:r>
      <w:r w:rsidR="0049702B">
        <w:rPr>
          <w:sz w:val="28"/>
          <w:szCs w:val="28"/>
        </w:rPr>
        <w:t>ы</w:t>
      </w:r>
      <w:r w:rsidRPr="00A77A3B">
        <w:rPr>
          <w:sz w:val="28"/>
          <w:szCs w:val="28"/>
        </w:rPr>
        <w:t xml:space="preserve"> предназначен</w:t>
      </w:r>
      <w:r w:rsidR="0049702B">
        <w:rPr>
          <w:sz w:val="28"/>
          <w:szCs w:val="28"/>
        </w:rPr>
        <w:t>а</w:t>
      </w:r>
      <w:r w:rsidRPr="00A77A3B">
        <w:rPr>
          <w:sz w:val="28"/>
          <w:szCs w:val="28"/>
        </w:rPr>
        <w:t xml:space="preserve"> для размещения объектов инженерной и транспортной инфраструктур</w:t>
      </w:r>
      <w:r w:rsidR="0049702B">
        <w:rPr>
          <w:sz w:val="28"/>
          <w:szCs w:val="28"/>
        </w:rPr>
        <w:t>ы</w:t>
      </w:r>
      <w:r w:rsidRPr="00A77A3B">
        <w:rPr>
          <w:sz w:val="28"/>
          <w:szCs w:val="28"/>
        </w:rPr>
        <w:t>, в том числе сооружений и коммуникаций автомобильного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rsidR="00093136" w:rsidRPr="00A77A3B" w:rsidRDefault="00243C74" w:rsidP="007F78CB">
      <w:pPr>
        <w:ind w:firstLine="709"/>
        <w:jc w:val="both"/>
        <w:rPr>
          <w:sz w:val="28"/>
          <w:szCs w:val="28"/>
        </w:rPr>
      </w:pPr>
      <w:r w:rsidRPr="00A77A3B">
        <w:rPr>
          <w:sz w:val="28"/>
          <w:szCs w:val="28"/>
        </w:rPr>
        <w:t xml:space="preserve">Зона инженерной и транспортной инфраструктуры </w:t>
      </w:r>
      <w:r w:rsidR="00093136" w:rsidRPr="00A77A3B">
        <w:rPr>
          <w:sz w:val="28"/>
          <w:szCs w:val="28"/>
        </w:rPr>
        <w:t xml:space="preserve">представлена инженерными объектами и сооружениями по обслуживанию </w:t>
      </w:r>
      <w:r w:rsidRPr="00A77A3B">
        <w:rPr>
          <w:sz w:val="28"/>
          <w:szCs w:val="28"/>
        </w:rPr>
        <w:t>территории</w:t>
      </w:r>
      <w:r w:rsidR="0049702B">
        <w:rPr>
          <w:sz w:val="28"/>
          <w:szCs w:val="28"/>
        </w:rPr>
        <w:t xml:space="preserve"> проектирования</w:t>
      </w:r>
      <w:r w:rsidRPr="00A77A3B">
        <w:rPr>
          <w:sz w:val="28"/>
          <w:szCs w:val="28"/>
        </w:rPr>
        <w:t xml:space="preserve"> в границах проекта планировки территории, </w:t>
      </w:r>
      <w:r w:rsidR="00093136" w:rsidRPr="00A77A3B">
        <w:rPr>
          <w:sz w:val="28"/>
          <w:szCs w:val="28"/>
        </w:rPr>
        <w:t>улично-дорожной сетью,</w:t>
      </w:r>
      <w:r w:rsidR="00093136" w:rsidRPr="00A77A3B">
        <w:rPr>
          <w:rFonts w:eastAsia="MS Mincho"/>
          <w:sz w:val="28"/>
          <w:szCs w:val="28"/>
        </w:rPr>
        <w:t xml:space="preserve"> основными и второстепенными проездами, существующими </w:t>
      </w:r>
      <w:r w:rsidR="0049702B">
        <w:rPr>
          <w:rFonts w:eastAsia="MS Mincho"/>
          <w:sz w:val="28"/>
          <w:szCs w:val="28"/>
        </w:rPr>
        <w:t xml:space="preserve">дорогами </w:t>
      </w:r>
      <w:r w:rsidR="00093136" w:rsidRPr="00A77A3B">
        <w:rPr>
          <w:rFonts w:eastAsia="MS Mincho"/>
          <w:sz w:val="28"/>
          <w:szCs w:val="28"/>
        </w:rPr>
        <w:t>и проектируем</w:t>
      </w:r>
      <w:r w:rsidR="00B90F1E" w:rsidRPr="00A77A3B">
        <w:rPr>
          <w:rFonts w:eastAsia="MS Mincho"/>
          <w:sz w:val="28"/>
          <w:szCs w:val="28"/>
        </w:rPr>
        <w:t xml:space="preserve">ой автомобильной дорогой </w:t>
      </w:r>
      <w:r w:rsidR="0049702B">
        <w:rPr>
          <w:rFonts w:eastAsia="MS Mincho"/>
          <w:sz w:val="28"/>
          <w:szCs w:val="28"/>
        </w:rPr>
        <w:t>по</w:t>
      </w:r>
      <w:r w:rsidR="00B90F1E" w:rsidRPr="00A77A3B">
        <w:rPr>
          <w:rFonts w:eastAsia="MS Mincho"/>
          <w:sz w:val="28"/>
          <w:szCs w:val="28"/>
        </w:rPr>
        <w:t xml:space="preserve"> </w:t>
      </w:r>
      <w:r w:rsidR="00B90F1E" w:rsidRPr="00A77A3B">
        <w:rPr>
          <w:bCs/>
          <w:sz w:val="28"/>
          <w:szCs w:val="28"/>
        </w:rPr>
        <w:t>улиц</w:t>
      </w:r>
      <w:r w:rsidR="0049702B">
        <w:rPr>
          <w:bCs/>
          <w:sz w:val="28"/>
          <w:szCs w:val="28"/>
        </w:rPr>
        <w:t>е</w:t>
      </w:r>
      <w:r w:rsidR="00B90F1E" w:rsidRPr="00A77A3B">
        <w:rPr>
          <w:bCs/>
          <w:sz w:val="28"/>
          <w:szCs w:val="28"/>
        </w:rPr>
        <w:t xml:space="preserve"> Серова от улицы Мимоз до автомобильной дороги Ставрополь</w:t>
      </w:r>
      <w:r w:rsidR="00A6540D" w:rsidRPr="00A77A3B">
        <w:rPr>
          <w:bCs/>
          <w:sz w:val="28"/>
          <w:szCs w:val="28"/>
        </w:rPr>
        <w:t xml:space="preserve"> – </w:t>
      </w:r>
      <w:r w:rsidR="00B90F1E" w:rsidRPr="00A77A3B">
        <w:rPr>
          <w:bCs/>
          <w:sz w:val="28"/>
          <w:szCs w:val="28"/>
        </w:rPr>
        <w:t>Элиста</w:t>
      </w:r>
      <w:r w:rsidR="00A6540D" w:rsidRPr="00A77A3B">
        <w:rPr>
          <w:bCs/>
          <w:sz w:val="28"/>
          <w:szCs w:val="28"/>
        </w:rPr>
        <w:t xml:space="preserve"> – </w:t>
      </w:r>
      <w:r w:rsidR="00B90F1E" w:rsidRPr="00A77A3B">
        <w:rPr>
          <w:bCs/>
          <w:sz w:val="28"/>
          <w:szCs w:val="28"/>
        </w:rPr>
        <w:t>Астрахань (А</w:t>
      </w:r>
      <w:r w:rsidR="002A1410">
        <w:rPr>
          <w:bCs/>
          <w:sz w:val="28"/>
          <w:szCs w:val="28"/>
        </w:rPr>
        <w:t xml:space="preserve"> </w:t>
      </w:r>
      <w:r w:rsidR="00B90F1E" w:rsidRPr="00A77A3B">
        <w:rPr>
          <w:bCs/>
          <w:sz w:val="28"/>
          <w:szCs w:val="28"/>
        </w:rPr>
        <w:t>-</w:t>
      </w:r>
      <w:r w:rsidR="002A1410">
        <w:rPr>
          <w:bCs/>
          <w:sz w:val="28"/>
          <w:szCs w:val="28"/>
        </w:rPr>
        <w:t xml:space="preserve"> </w:t>
      </w:r>
      <w:r w:rsidR="00B90F1E" w:rsidRPr="00A77A3B">
        <w:rPr>
          <w:bCs/>
          <w:sz w:val="28"/>
          <w:szCs w:val="28"/>
        </w:rPr>
        <w:t xml:space="preserve">154), </w:t>
      </w:r>
      <w:r w:rsidR="00093136" w:rsidRPr="00A77A3B">
        <w:rPr>
          <w:sz w:val="28"/>
          <w:szCs w:val="28"/>
        </w:rPr>
        <w:t xml:space="preserve">автостоянками, </w:t>
      </w:r>
      <w:r w:rsidR="00093136" w:rsidRPr="00A77A3B">
        <w:rPr>
          <w:rFonts w:eastAsia="MS Mincho"/>
          <w:sz w:val="28"/>
          <w:szCs w:val="28"/>
        </w:rPr>
        <w:t>пешеходными связями.</w:t>
      </w:r>
    </w:p>
    <w:p w:rsidR="00093136" w:rsidRPr="00A77A3B" w:rsidRDefault="00093136" w:rsidP="007F78CB">
      <w:pPr>
        <w:ind w:firstLine="708"/>
        <w:jc w:val="both"/>
        <w:rPr>
          <w:rStyle w:val="apple-converted-space"/>
          <w:sz w:val="28"/>
          <w:szCs w:val="28"/>
          <w:shd w:val="clear" w:color="auto" w:fill="FFFFFF"/>
        </w:rPr>
      </w:pPr>
      <w:r w:rsidRPr="00A77A3B">
        <w:rPr>
          <w:sz w:val="28"/>
          <w:szCs w:val="28"/>
          <w:shd w:val="clear" w:color="auto" w:fill="FFFFFF"/>
        </w:rPr>
        <w:t xml:space="preserve">В состав </w:t>
      </w:r>
      <w:r w:rsidR="0049702B" w:rsidRPr="00A77A3B">
        <w:rPr>
          <w:sz w:val="28"/>
          <w:szCs w:val="28"/>
          <w:shd w:val="clear" w:color="auto" w:fill="FFFFFF"/>
        </w:rPr>
        <w:t>рекреационно</w:t>
      </w:r>
      <w:r w:rsidR="0049702B">
        <w:rPr>
          <w:sz w:val="28"/>
          <w:szCs w:val="28"/>
          <w:shd w:val="clear" w:color="auto" w:fill="FFFFFF"/>
        </w:rPr>
        <w:t>й</w:t>
      </w:r>
      <w:r w:rsidR="0049702B" w:rsidRPr="00A77A3B">
        <w:rPr>
          <w:sz w:val="28"/>
          <w:szCs w:val="28"/>
          <w:shd w:val="clear" w:color="auto" w:fill="FFFFFF"/>
        </w:rPr>
        <w:t xml:space="preserve"> </w:t>
      </w:r>
      <w:r w:rsidRPr="00A77A3B">
        <w:rPr>
          <w:sz w:val="28"/>
          <w:szCs w:val="28"/>
          <w:shd w:val="clear" w:color="auto" w:fill="FFFFFF"/>
        </w:rPr>
        <w:t>зон</w:t>
      </w:r>
      <w:r w:rsidR="00EA51F5">
        <w:rPr>
          <w:sz w:val="28"/>
          <w:szCs w:val="28"/>
          <w:shd w:val="clear" w:color="auto" w:fill="FFFFFF"/>
        </w:rPr>
        <w:t>ы</w:t>
      </w:r>
      <w:r w:rsidRPr="00A77A3B">
        <w:rPr>
          <w:sz w:val="28"/>
          <w:szCs w:val="28"/>
          <w:shd w:val="clear" w:color="auto" w:fill="FFFFFF"/>
        </w:rPr>
        <w:t xml:space="preserve"> могут включаться зоны в границах территорий, занятых городскими лесами, скверами, парками, городскими садами, прудами, озерами, водохранилищами, пляжами, береговыми полосами водных объектов общего пользования, а также в границах иных территорий, используемых и предназначенных для отдыха, туризма, занятий физической культурой и спортом</w:t>
      </w:r>
      <w:r w:rsidRPr="00A77A3B">
        <w:rPr>
          <w:rStyle w:val="apple-converted-space"/>
          <w:sz w:val="28"/>
          <w:szCs w:val="28"/>
          <w:shd w:val="clear" w:color="auto" w:fill="FFFFFF"/>
        </w:rPr>
        <w:t>.</w:t>
      </w:r>
    </w:p>
    <w:p w:rsidR="00EE3270" w:rsidRDefault="00EE3270" w:rsidP="001A2353">
      <w:pPr>
        <w:ind w:firstLine="709"/>
        <w:jc w:val="both"/>
        <w:rPr>
          <w:bCs/>
          <w:sz w:val="28"/>
          <w:szCs w:val="28"/>
        </w:rPr>
      </w:pPr>
      <w:r>
        <w:rPr>
          <w:bCs/>
          <w:sz w:val="28"/>
          <w:szCs w:val="28"/>
        </w:rPr>
        <w:t>Ф</w:t>
      </w:r>
      <w:r w:rsidR="008D1AEE" w:rsidRPr="00A77A3B">
        <w:rPr>
          <w:bCs/>
          <w:sz w:val="28"/>
          <w:szCs w:val="28"/>
        </w:rPr>
        <w:t>ункциональны</w:t>
      </w:r>
      <w:r>
        <w:rPr>
          <w:bCs/>
          <w:sz w:val="28"/>
          <w:szCs w:val="28"/>
        </w:rPr>
        <w:t>е</w:t>
      </w:r>
      <w:r w:rsidR="008D1AEE" w:rsidRPr="00A77A3B">
        <w:rPr>
          <w:bCs/>
          <w:sz w:val="28"/>
          <w:szCs w:val="28"/>
        </w:rPr>
        <w:t xml:space="preserve"> зон</w:t>
      </w:r>
      <w:r>
        <w:rPr>
          <w:bCs/>
          <w:sz w:val="28"/>
          <w:szCs w:val="28"/>
        </w:rPr>
        <w:t>ы</w:t>
      </w:r>
      <w:r w:rsidR="007F78CB" w:rsidRPr="00A77A3B">
        <w:rPr>
          <w:bCs/>
          <w:sz w:val="28"/>
          <w:szCs w:val="28"/>
        </w:rPr>
        <w:t xml:space="preserve"> представлен</w:t>
      </w:r>
      <w:r>
        <w:rPr>
          <w:bCs/>
          <w:sz w:val="28"/>
          <w:szCs w:val="28"/>
        </w:rPr>
        <w:t>ы</w:t>
      </w:r>
      <w:r w:rsidR="007F78CB" w:rsidRPr="00A77A3B">
        <w:rPr>
          <w:bCs/>
          <w:sz w:val="28"/>
          <w:szCs w:val="28"/>
        </w:rPr>
        <w:t xml:space="preserve"> в таблице 1.</w:t>
      </w:r>
    </w:p>
    <w:p w:rsidR="0090373F" w:rsidRPr="00A77A3B" w:rsidRDefault="007F78CB" w:rsidP="00EE3270">
      <w:pPr>
        <w:ind w:firstLine="709"/>
        <w:jc w:val="right"/>
        <w:rPr>
          <w:bCs/>
          <w:sz w:val="28"/>
          <w:szCs w:val="28"/>
        </w:rPr>
      </w:pPr>
      <w:r w:rsidRPr="00A77A3B">
        <w:rPr>
          <w:bCs/>
          <w:sz w:val="28"/>
          <w:szCs w:val="28"/>
        </w:rPr>
        <w:t>Таблица 1</w:t>
      </w:r>
    </w:p>
    <w:tbl>
      <w:tblPr>
        <w:tblW w:w="937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6"/>
        <w:gridCol w:w="5103"/>
        <w:gridCol w:w="3402"/>
      </w:tblGrid>
      <w:tr w:rsidR="000B43F9" w:rsidRPr="00A77A3B" w:rsidTr="000C46EE">
        <w:trPr>
          <w:trHeight w:val="570"/>
        </w:trPr>
        <w:tc>
          <w:tcPr>
            <w:tcW w:w="866" w:type="dxa"/>
            <w:shd w:val="clear" w:color="auto" w:fill="auto"/>
            <w:vAlign w:val="center"/>
            <w:hideMark/>
          </w:tcPr>
          <w:p w:rsidR="000B43F9" w:rsidRPr="002A1410" w:rsidRDefault="000B43F9" w:rsidP="000C46EE">
            <w:pPr>
              <w:jc w:val="center"/>
              <w:rPr>
                <w:bCs/>
                <w:sz w:val="24"/>
                <w:szCs w:val="24"/>
              </w:rPr>
            </w:pPr>
            <w:bookmarkStart w:id="21" w:name="OLE_LINK1"/>
            <w:bookmarkStart w:id="22" w:name="OLE_LINK2"/>
            <w:r w:rsidRPr="002A1410">
              <w:rPr>
                <w:bCs/>
                <w:sz w:val="24"/>
                <w:szCs w:val="24"/>
              </w:rPr>
              <w:t>№ п</w:t>
            </w:r>
            <w:r w:rsidR="000C46EE" w:rsidRPr="002A1410">
              <w:rPr>
                <w:bCs/>
                <w:sz w:val="24"/>
                <w:szCs w:val="24"/>
              </w:rPr>
              <w:t>/</w:t>
            </w:r>
            <w:r w:rsidRPr="002A1410">
              <w:rPr>
                <w:bCs/>
                <w:sz w:val="24"/>
                <w:szCs w:val="24"/>
              </w:rPr>
              <w:t>п</w:t>
            </w:r>
          </w:p>
        </w:tc>
        <w:tc>
          <w:tcPr>
            <w:tcW w:w="5103" w:type="dxa"/>
            <w:shd w:val="clear" w:color="auto" w:fill="auto"/>
            <w:vAlign w:val="center"/>
            <w:hideMark/>
          </w:tcPr>
          <w:p w:rsidR="000B43F9" w:rsidRPr="002A1410" w:rsidRDefault="000B43F9" w:rsidP="000C46EE">
            <w:pPr>
              <w:jc w:val="center"/>
              <w:rPr>
                <w:bCs/>
                <w:sz w:val="24"/>
                <w:szCs w:val="24"/>
              </w:rPr>
            </w:pPr>
            <w:r w:rsidRPr="002A1410">
              <w:rPr>
                <w:bCs/>
                <w:sz w:val="24"/>
                <w:szCs w:val="24"/>
              </w:rPr>
              <w:t>Наименовани</w:t>
            </w:r>
            <w:r w:rsidR="0090373F" w:rsidRPr="002A1410">
              <w:rPr>
                <w:bCs/>
                <w:sz w:val="24"/>
                <w:szCs w:val="24"/>
              </w:rPr>
              <w:t xml:space="preserve">е </w:t>
            </w:r>
            <w:r w:rsidRPr="002A1410">
              <w:rPr>
                <w:bCs/>
                <w:sz w:val="24"/>
                <w:szCs w:val="24"/>
              </w:rPr>
              <w:t>зон</w:t>
            </w:r>
          </w:p>
        </w:tc>
        <w:tc>
          <w:tcPr>
            <w:tcW w:w="3402" w:type="dxa"/>
            <w:shd w:val="clear" w:color="auto" w:fill="auto"/>
            <w:vAlign w:val="center"/>
            <w:hideMark/>
          </w:tcPr>
          <w:p w:rsidR="000B43F9" w:rsidRPr="002A1410" w:rsidRDefault="000B43F9" w:rsidP="000C46EE">
            <w:pPr>
              <w:jc w:val="center"/>
              <w:rPr>
                <w:bCs/>
                <w:sz w:val="24"/>
                <w:szCs w:val="24"/>
              </w:rPr>
            </w:pPr>
            <w:r w:rsidRPr="002A1410">
              <w:rPr>
                <w:bCs/>
                <w:sz w:val="24"/>
                <w:szCs w:val="24"/>
              </w:rPr>
              <w:t>Площадь, га</w:t>
            </w:r>
          </w:p>
        </w:tc>
      </w:tr>
      <w:tr w:rsidR="000C46EE" w:rsidRPr="00A77A3B" w:rsidTr="000C46EE">
        <w:trPr>
          <w:trHeight w:val="70"/>
        </w:trPr>
        <w:tc>
          <w:tcPr>
            <w:tcW w:w="866" w:type="dxa"/>
            <w:shd w:val="clear" w:color="auto" w:fill="auto"/>
          </w:tcPr>
          <w:p w:rsidR="000C46EE" w:rsidRPr="002A1410" w:rsidRDefault="000C46EE" w:rsidP="000C46EE">
            <w:pPr>
              <w:jc w:val="center"/>
              <w:rPr>
                <w:bCs/>
                <w:sz w:val="24"/>
                <w:szCs w:val="24"/>
              </w:rPr>
            </w:pPr>
            <w:r w:rsidRPr="002A1410">
              <w:rPr>
                <w:bCs/>
                <w:sz w:val="24"/>
                <w:szCs w:val="24"/>
              </w:rPr>
              <w:t>1</w:t>
            </w:r>
          </w:p>
        </w:tc>
        <w:tc>
          <w:tcPr>
            <w:tcW w:w="5103" w:type="dxa"/>
            <w:shd w:val="clear" w:color="auto" w:fill="auto"/>
          </w:tcPr>
          <w:p w:rsidR="000C46EE" w:rsidRPr="002A1410" w:rsidRDefault="000C46EE" w:rsidP="000C46EE">
            <w:pPr>
              <w:jc w:val="center"/>
              <w:rPr>
                <w:bCs/>
                <w:sz w:val="24"/>
                <w:szCs w:val="24"/>
              </w:rPr>
            </w:pPr>
            <w:r w:rsidRPr="002A1410">
              <w:rPr>
                <w:bCs/>
                <w:sz w:val="24"/>
                <w:szCs w:val="24"/>
              </w:rPr>
              <w:t>2</w:t>
            </w:r>
          </w:p>
        </w:tc>
        <w:tc>
          <w:tcPr>
            <w:tcW w:w="3402" w:type="dxa"/>
            <w:shd w:val="clear" w:color="auto" w:fill="auto"/>
          </w:tcPr>
          <w:p w:rsidR="000C46EE" w:rsidRPr="002A1410" w:rsidRDefault="000C46EE" w:rsidP="000C46EE">
            <w:pPr>
              <w:jc w:val="center"/>
              <w:rPr>
                <w:bCs/>
                <w:sz w:val="24"/>
                <w:szCs w:val="24"/>
              </w:rPr>
            </w:pPr>
            <w:r w:rsidRPr="002A1410">
              <w:rPr>
                <w:bCs/>
                <w:sz w:val="24"/>
                <w:szCs w:val="24"/>
              </w:rPr>
              <w:t>3</w:t>
            </w:r>
          </w:p>
        </w:tc>
      </w:tr>
      <w:tr w:rsidR="000B43F9" w:rsidRPr="00A77A3B" w:rsidTr="0090373F">
        <w:trPr>
          <w:trHeight w:val="300"/>
        </w:trPr>
        <w:tc>
          <w:tcPr>
            <w:tcW w:w="866" w:type="dxa"/>
            <w:shd w:val="clear" w:color="auto" w:fill="auto"/>
            <w:hideMark/>
          </w:tcPr>
          <w:p w:rsidR="000B43F9" w:rsidRPr="002A1410" w:rsidRDefault="000B43F9" w:rsidP="000C46EE">
            <w:pPr>
              <w:jc w:val="center"/>
              <w:rPr>
                <w:bCs/>
                <w:sz w:val="24"/>
                <w:szCs w:val="24"/>
              </w:rPr>
            </w:pPr>
            <w:r w:rsidRPr="002A1410">
              <w:rPr>
                <w:bCs/>
                <w:sz w:val="24"/>
                <w:szCs w:val="24"/>
              </w:rPr>
              <w:t>1.</w:t>
            </w:r>
          </w:p>
        </w:tc>
        <w:tc>
          <w:tcPr>
            <w:tcW w:w="5103" w:type="dxa"/>
            <w:shd w:val="clear" w:color="auto" w:fill="auto"/>
            <w:hideMark/>
          </w:tcPr>
          <w:p w:rsidR="000B43F9" w:rsidRPr="002A1410" w:rsidRDefault="000B43F9" w:rsidP="000C46EE">
            <w:pPr>
              <w:rPr>
                <w:bCs/>
                <w:sz w:val="24"/>
                <w:szCs w:val="24"/>
              </w:rPr>
            </w:pPr>
            <w:r w:rsidRPr="002A1410">
              <w:rPr>
                <w:bCs/>
                <w:sz w:val="24"/>
                <w:szCs w:val="24"/>
              </w:rPr>
              <w:t>Жилая зона</w:t>
            </w:r>
            <w:r w:rsidR="000C46EE" w:rsidRPr="002A1410">
              <w:rPr>
                <w:bCs/>
                <w:sz w:val="24"/>
                <w:szCs w:val="24"/>
              </w:rPr>
              <w:t xml:space="preserve">, </w:t>
            </w:r>
            <w:r w:rsidR="000C46EE" w:rsidRPr="002A1410">
              <w:rPr>
                <w:sz w:val="24"/>
                <w:szCs w:val="24"/>
              </w:rPr>
              <w:t>в том числе:</w:t>
            </w:r>
          </w:p>
        </w:tc>
        <w:tc>
          <w:tcPr>
            <w:tcW w:w="3402" w:type="dxa"/>
            <w:shd w:val="clear" w:color="auto" w:fill="auto"/>
            <w:hideMark/>
          </w:tcPr>
          <w:p w:rsidR="000B43F9" w:rsidRPr="002A1410" w:rsidRDefault="00223408" w:rsidP="000C46EE">
            <w:pPr>
              <w:jc w:val="center"/>
              <w:rPr>
                <w:bCs/>
                <w:sz w:val="24"/>
                <w:szCs w:val="24"/>
              </w:rPr>
            </w:pPr>
            <w:r w:rsidRPr="002A1410">
              <w:rPr>
                <w:bCs/>
                <w:sz w:val="24"/>
                <w:szCs w:val="24"/>
              </w:rPr>
              <w:t>5,14</w:t>
            </w:r>
          </w:p>
        </w:tc>
      </w:tr>
      <w:tr w:rsidR="000B43F9" w:rsidRPr="00A77A3B" w:rsidTr="0090373F">
        <w:trPr>
          <w:cantSplit/>
          <w:trHeight w:val="600"/>
        </w:trPr>
        <w:tc>
          <w:tcPr>
            <w:tcW w:w="866" w:type="dxa"/>
            <w:shd w:val="clear" w:color="auto" w:fill="auto"/>
            <w:hideMark/>
          </w:tcPr>
          <w:p w:rsidR="000B43F9" w:rsidRPr="002A1410" w:rsidRDefault="000B43F9" w:rsidP="000C46EE">
            <w:pPr>
              <w:jc w:val="center"/>
              <w:rPr>
                <w:sz w:val="24"/>
                <w:szCs w:val="24"/>
              </w:rPr>
            </w:pPr>
            <w:r w:rsidRPr="002A1410">
              <w:rPr>
                <w:sz w:val="24"/>
                <w:szCs w:val="24"/>
              </w:rPr>
              <w:t>1.1</w:t>
            </w:r>
            <w:r w:rsidR="006A3894" w:rsidRPr="002A1410">
              <w:rPr>
                <w:sz w:val="24"/>
                <w:szCs w:val="24"/>
              </w:rPr>
              <w:t>.</w:t>
            </w:r>
          </w:p>
        </w:tc>
        <w:tc>
          <w:tcPr>
            <w:tcW w:w="5103" w:type="dxa"/>
            <w:shd w:val="clear" w:color="auto" w:fill="auto"/>
            <w:hideMark/>
          </w:tcPr>
          <w:p w:rsidR="000B43F9" w:rsidRPr="002A1410" w:rsidRDefault="000B43F9" w:rsidP="000C46EE">
            <w:pPr>
              <w:rPr>
                <w:sz w:val="24"/>
                <w:szCs w:val="24"/>
              </w:rPr>
            </w:pPr>
            <w:r w:rsidRPr="002A1410">
              <w:rPr>
                <w:sz w:val="24"/>
                <w:szCs w:val="24"/>
              </w:rPr>
              <w:t>Территория объектов индивидуальной жилой застройки</w:t>
            </w:r>
          </w:p>
        </w:tc>
        <w:tc>
          <w:tcPr>
            <w:tcW w:w="3402" w:type="dxa"/>
            <w:shd w:val="clear" w:color="auto" w:fill="auto"/>
            <w:hideMark/>
          </w:tcPr>
          <w:p w:rsidR="000B43F9" w:rsidRPr="002A1410" w:rsidRDefault="00223408" w:rsidP="000C46EE">
            <w:pPr>
              <w:jc w:val="center"/>
              <w:rPr>
                <w:sz w:val="24"/>
                <w:szCs w:val="24"/>
              </w:rPr>
            </w:pPr>
            <w:r w:rsidRPr="002A1410">
              <w:rPr>
                <w:sz w:val="24"/>
                <w:szCs w:val="24"/>
              </w:rPr>
              <w:t>2,48</w:t>
            </w:r>
          </w:p>
        </w:tc>
      </w:tr>
      <w:tr w:rsidR="000B43F9" w:rsidRPr="00A77A3B" w:rsidTr="000C46EE">
        <w:trPr>
          <w:trHeight w:val="600"/>
        </w:trPr>
        <w:tc>
          <w:tcPr>
            <w:tcW w:w="866" w:type="dxa"/>
            <w:shd w:val="clear" w:color="auto" w:fill="auto"/>
            <w:hideMark/>
          </w:tcPr>
          <w:p w:rsidR="000B43F9" w:rsidRPr="002A1410" w:rsidRDefault="000B43F9" w:rsidP="000C46EE">
            <w:pPr>
              <w:jc w:val="center"/>
              <w:rPr>
                <w:sz w:val="24"/>
                <w:szCs w:val="24"/>
              </w:rPr>
            </w:pPr>
            <w:r w:rsidRPr="002A1410">
              <w:rPr>
                <w:sz w:val="24"/>
                <w:szCs w:val="24"/>
              </w:rPr>
              <w:t>1.2</w:t>
            </w:r>
            <w:r w:rsidR="006A3894" w:rsidRPr="002A1410">
              <w:rPr>
                <w:sz w:val="24"/>
                <w:szCs w:val="24"/>
              </w:rPr>
              <w:t>.</w:t>
            </w:r>
          </w:p>
        </w:tc>
        <w:tc>
          <w:tcPr>
            <w:tcW w:w="5103" w:type="dxa"/>
            <w:shd w:val="clear" w:color="auto" w:fill="auto"/>
            <w:hideMark/>
          </w:tcPr>
          <w:p w:rsidR="000B43F9" w:rsidRPr="002A1410" w:rsidRDefault="000B43F9" w:rsidP="000C46EE">
            <w:pPr>
              <w:rPr>
                <w:sz w:val="24"/>
                <w:szCs w:val="24"/>
              </w:rPr>
            </w:pPr>
            <w:r w:rsidRPr="002A1410">
              <w:rPr>
                <w:sz w:val="24"/>
                <w:szCs w:val="24"/>
              </w:rPr>
              <w:t xml:space="preserve">Территория объектов </w:t>
            </w:r>
            <w:r w:rsidR="008D115B" w:rsidRPr="002A1410">
              <w:rPr>
                <w:sz w:val="24"/>
                <w:szCs w:val="24"/>
              </w:rPr>
              <w:t xml:space="preserve">многоэтажной </w:t>
            </w:r>
            <w:r w:rsidRPr="002A1410">
              <w:rPr>
                <w:sz w:val="24"/>
                <w:szCs w:val="24"/>
              </w:rPr>
              <w:t>многоквартирной жилой застройки</w:t>
            </w:r>
          </w:p>
        </w:tc>
        <w:tc>
          <w:tcPr>
            <w:tcW w:w="3402" w:type="dxa"/>
            <w:shd w:val="clear" w:color="auto" w:fill="auto"/>
            <w:hideMark/>
          </w:tcPr>
          <w:p w:rsidR="000B43F9" w:rsidRPr="002A1410" w:rsidRDefault="00223408" w:rsidP="000C46EE">
            <w:pPr>
              <w:jc w:val="center"/>
              <w:rPr>
                <w:sz w:val="24"/>
                <w:szCs w:val="24"/>
              </w:rPr>
            </w:pPr>
            <w:r w:rsidRPr="002A1410">
              <w:rPr>
                <w:sz w:val="24"/>
                <w:szCs w:val="24"/>
              </w:rPr>
              <w:t>2,66</w:t>
            </w:r>
          </w:p>
        </w:tc>
      </w:tr>
      <w:tr w:rsidR="00223408" w:rsidRPr="00A77A3B" w:rsidTr="000C46EE">
        <w:trPr>
          <w:trHeight w:val="315"/>
        </w:trPr>
        <w:tc>
          <w:tcPr>
            <w:tcW w:w="866" w:type="dxa"/>
            <w:shd w:val="clear" w:color="auto" w:fill="auto"/>
          </w:tcPr>
          <w:p w:rsidR="00223408" w:rsidRPr="002A1410" w:rsidRDefault="00223408" w:rsidP="000C46EE">
            <w:pPr>
              <w:jc w:val="center"/>
              <w:rPr>
                <w:bCs/>
                <w:sz w:val="24"/>
                <w:szCs w:val="24"/>
              </w:rPr>
            </w:pPr>
            <w:r w:rsidRPr="002A1410">
              <w:rPr>
                <w:bCs/>
                <w:sz w:val="24"/>
                <w:szCs w:val="24"/>
              </w:rPr>
              <w:t>2.</w:t>
            </w:r>
          </w:p>
        </w:tc>
        <w:tc>
          <w:tcPr>
            <w:tcW w:w="5103" w:type="dxa"/>
            <w:shd w:val="clear" w:color="auto" w:fill="auto"/>
          </w:tcPr>
          <w:p w:rsidR="00223408" w:rsidRPr="002A1410" w:rsidRDefault="00223408" w:rsidP="000C46EE">
            <w:pPr>
              <w:rPr>
                <w:bCs/>
                <w:sz w:val="24"/>
                <w:szCs w:val="24"/>
              </w:rPr>
            </w:pPr>
            <w:r w:rsidRPr="002A1410">
              <w:rPr>
                <w:sz w:val="24"/>
                <w:szCs w:val="24"/>
              </w:rPr>
              <w:t>Зона дачных и садоводческих объединений</w:t>
            </w:r>
          </w:p>
        </w:tc>
        <w:tc>
          <w:tcPr>
            <w:tcW w:w="3402" w:type="dxa"/>
            <w:shd w:val="clear" w:color="auto" w:fill="auto"/>
          </w:tcPr>
          <w:p w:rsidR="00223408" w:rsidRPr="002A1410" w:rsidRDefault="00DD4CF9" w:rsidP="000C46EE">
            <w:pPr>
              <w:jc w:val="center"/>
              <w:rPr>
                <w:bCs/>
                <w:sz w:val="24"/>
                <w:szCs w:val="24"/>
              </w:rPr>
            </w:pPr>
            <w:r w:rsidRPr="002A1410">
              <w:rPr>
                <w:bCs/>
                <w:sz w:val="24"/>
                <w:szCs w:val="24"/>
              </w:rPr>
              <w:t>25,34</w:t>
            </w:r>
          </w:p>
        </w:tc>
      </w:tr>
      <w:tr w:rsidR="000B43F9" w:rsidRPr="00A77A3B" w:rsidTr="000C46EE">
        <w:trPr>
          <w:trHeight w:val="630"/>
        </w:trPr>
        <w:tc>
          <w:tcPr>
            <w:tcW w:w="866" w:type="dxa"/>
            <w:shd w:val="clear" w:color="auto" w:fill="auto"/>
            <w:hideMark/>
          </w:tcPr>
          <w:p w:rsidR="000B43F9" w:rsidRPr="002A1410" w:rsidRDefault="000C46EE" w:rsidP="000C46EE">
            <w:pPr>
              <w:jc w:val="center"/>
              <w:rPr>
                <w:bCs/>
                <w:sz w:val="24"/>
                <w:szCs w:val="24"/>
              </w:rPr>
            </w:pPr>
            <w:r w:rsidRPr="002A1410">
              <w:rPr>
                <w:bCs/>
                <w:sz w:val="24"/>
                <w:szCs w:val="24"/>
              </w:rPr>
              <w:t>3</w:t>
            </w:r>
            <w:r w:rsidR="000B43F9" w:rsidRPr="002A1410">
              <w:rPr>
                <w:bCs/>
                <w:sz w:val="24"/>
                <w:szCs w:val="24"/>
              </w:rPr>
              <w:t>.</w:t>
            </w:r>
          </w:p>
        </w:tc>
        <w:tc>
          <w:tcPr>
            <w:tcW w:w="5103" w:type="dxa"/>
            <w:shd w:val="clear" w:color="auto" w:fill="auto"/>
            <w:hideMark/>
          </w:tcPr>
          <w:p w:rsidR="000B43F9" w:rsidRPr="002A1410" w:rsidRDefault="000B43F9" w:rsidP="000C46EE">
            <w:pPr>
              <w:rPr>
                <w:bCs/>
                <w:sz w:val="24"/>
                <w:szCs w:val="24"/>
              </w:rPr>
            </w:pPr>
            <w:r w:rsidRPr="002A1410">
              <w:rPr>
                <w:bCs/>
                <w:sz w:val="24"/>
                <w:szCs w:val="24"/>
              </w:rPr>
              <w:t>Зона инженерно</w:t>
            </w:r>
            <w:r w:rsidR="008D115B" w:rsidRPr="002A1410">
              <w:rPr>
                <w:bCs/>
                <w:sz w:val="24"/>
                <w:szCs w:val="24"/>
              </w:rPr>
              <w:t xml:space="preserve">й и </w:t>
            </w:r>
            <w:r w:rsidRPr="002A1410">
              <w:rPr>
                <w:bCs/>
                <w:sz w:val="24"/>
                <w:szCs w:val="24"/>
              </w:rPr>
              <w:t>транспортной инфраструктуры</w:t>
            </w:r>
          </w:p>
        </w:tc>
        <w:tc>
          <w:tcPr>
            <w:tcW w:w="3402" w:type="dxa"/>
            <w:shd w:val="clear" w:color="auto" w:fill="auto"/>
            <w:hideMark/>
          </w:tcPr>
          <w:p w:rsidR="000B43F9" w:rsidRPr="002A1410" w:rsidRDefault="006A3894" w:rsidP="000C46EE">
            <w:pPr>
              <w:jc w:val="center"/>
              <w:rPr>
                <w:bCs/>
                <w:sz w:val="24"/>
                <w:szCs w:val="24"/>
              </w:rPr>
            </w:pPr>
            <w:r w:rsidRPr="002A1410">
              <w:rPr>
                <w:bCs/>
                <w:sz w:val="24"/>
                <w:szCs w:val="24"/>
              </w:rPr>
              <w:t>15,02</w:t>
            </w:r>
          </w:p>
        </w:tc>
      </w:tr>
      <w:tr w:rsidR="000B43F9" w:rsidRPr="00A77A3B" w:rsidTr="000C46EE">
        <w:trPr>
          <w:trHeight w:val="315"/>
        </w:trPr>
        <w:tc>
          <w:tcPr>
            <w:tcW w:w="866" w:type="dxa"/>
            <w:shd w:val="clear" w:color="auto" w:fill="auto"/>
            <w:hideMark/>
          </w:tcPr>
          <w:p w:rsidR="000B43F9" w:rsidRPr="002A1410" w:rsidRDefault="000C46EE" w:rsidP="000C46EE">
            <w:pPr>
              <w:jc w:val="center"/>
              <w:rPr>
                <w:bCs/>
                <w:sz w:val="24"/>
                <w:szCs w:val="24"/>
              </w:rPr>
            </w:pPr>
            <w:r w:rsidRPr="002A1410">
              <w:rPr>
                <w:bCs/>
                <w:sz w:val="24"/>
                <w:szCs w:val="24"/>
              </w:rPr>
              <w:t>4</w:t>
            </w:r>
            <w:r w:rsidR="000B43F9" w:rsidRPr="002A1410">
              <w:rPr>
                <w:bCs/>
                <w:sz w:val="24"/>
                <w:szCs w:val="24"/>
              </w:rPr>
              <w:t>.</w:t>
            </w:r>
          </w:p>
        </w:tc>
        <w:tc>
          <w:tcPr>
            <w:tcW w:w="5103" w:type="dxa"/>
            <w:shd w:val="clear" w:color="auto" w:fill="auto"/>
            <w:hideMark/>
          </w:tcPr>
          <w:p w:rsidR="000B43F9" w:rsidRPr="002A1410" w:rsidRDefault="000B43F9" w:rsidP="000C46EE">
            <w:pPr>
              <w:rPr>
                <w:bCs/>
                <w:sz w:val="24"/>
                <w:szCs w:val="24"/>
              </w:rPr>
            </w:pPr>
            <w:r w:rsidRPr="002A1410">
              <w:rPr>
                <w:bCs/>
                <w:sz w:val="24"/>
                <w:szCs w:val="24"/>
              </w:rPr>
              <w:t>Рекреационная зона</w:t>
            </w:r>
            <w:r w:rsidR="000C46EE" w:rsidRPr="002A1410">
              <w:rPr>
                <w:bCs/>
                <w:sz w:val="24"/>
                <w:szCs w:val="24"/>
              </w:rPr>
              <w:t xml:space="preserve">, </w:t>
            </w:r>
            <w:r w:rsidR="000C46EE" w:rsidRPr="002A1410">
              <w:rPr>
                <w:sz w:val="24"/>
                <w:szCs w:val="24"/>
              </w:rPr>
              <w:t>в том числе:</w:t>
            </w:r>
          </w:p>
        </w:tc>
        <w:tc>
          <w:tcPr>
            <w:tcW w:w="3402" w:type="dxa"/>
            <w:shd w:val="clear" w:color="auto" w:fill="auto"/>
            <w:hideMark/>
          </w:tcPr>
          <w:p w:rsidR="000B43F9" w:rsidRPr="002A1410" w:rsidRDefault="006A3894" w:rsidP="000C46EE">
            <w:pPr>
              <w:jc w:val="center"/>
              <w:rPr>
                <w:bCs/>
                <w:sz w:val="24"/>
                <w:szCs w:val="24"/>
              </w:rPr>
            </w:pPr>
            <w:r w:rsidRPr="002A1410">
              <w:rPr>
                <w:bCs/>
                <w:sz w:val="24"/>
                <w:szCs w:val="24"/>
              </w:rPr>
              <w:t>69,7</w:t>
            </w:r>
          </w:p>
        </w:tc>
      </w:tr>
      <w:tr w:rsidR="000B43F9" w:rsidRPr="00A77A3B" w:rsidTr="00EE3270">
        <w:trPr>
          <w:cantSplit/>
          <w:trHeight w:val="300"/>
        </w:trPr>
        <w:tc>
          <w:tcPr>
            <w:tcW w:w="866" w:type="dxa"/>
            <w:shd w:val="clear" w:color="auto" w:fill="auto"/>
            <w:hideMark/>
          </w:tcPr>
          <w:p w:rsidR="000B43F9" w:rsidRPr="002A1410" w:rsidRDefault="000C46EE" w:rsidP="000C46EE">
            <w:pPr>
              <w:jc w:val="center"/>
              <w:rPr>
                <w:sz w:val="24"/>
                <w:szCs w:val="24"/>
              </w:rPr>
            </w:pPr>
            <w:r w:rsidRPr="002A1410">
              <w:rPr>
                <w:sz w:val="24"/>
                <w:szCs w:val="24"/>
              </w:rPr>
              <w:t>4</w:t>
            </w:r>
            <w:r w:rsidR="000B43F9" w:rsidRPr="002A1410">
              <w:rPr>
                <w:sz w:val="24"/>
                <w:szCs w:val="24"/>
              </w:rPr>
              <w:t>.1</w:t>
            </w:r>
            <w:r w:rsidR="006A3894" w:rsidRPr="002A1410">
              <w:rPr>
                <w:sz w:val="24"/>
                <w:szCs w:val="24"/>
              </w:rPr>
              <w:t>.</w:t>
            </w:r>
          </w:p>
        </w:tc>
        <w:tc>
          <w:tcPr>
            <w:tcW w:w="5103" w:type="dxa"/>
            <w:shd w:val="clear" w:color="auto" w:fill="auto"/>
            <w:hideMark/>
          </w:tcPr>
          <w:p w:rsidR="000B43F9" w:rsidRPr="002A1410" w:rsidRDefault="00DD4CF9" w:rsidP="000C46EE">
            <w:pPr>
              <w:rPr>
                <w:sz w:val="24"/>
                <w:szCs w:val="24"/>
              </w:rPr>
            </w:pPr>
            <w:r w:rsidRPr="002A1410">
              <w:rPr>
                <w:sz w:val="24"/>
                <w:szCs w:val="24"/>
              </w:rPr>
              <w:t>Зона городских территорий общего пользования</w:t>
            </w:r>
          </w:p>
        </w:tc>
        <w:tc>
          <w:tcPr>
            <w:tcW w:w="3402" w:type="dxa"/>
            <w:shd w:val="clear" w:color="auto" w:fill="auto"/>
            <w:hideMark/>
          </w:tcPr>
          <w:p w:rsidR="000B43F9" w:rsidRPr="002A1410" w:rsidRDefault="006A3894" w:rsidP="000C46EE">
            <w:pPr>
              <w:jc w:val="center"/>
              <w:rPr>
                <w:sz w:val="24"/>
                <w:szCs w:val="24"/>
              </w:rPr>
            </w:pPr>
            <w:r w:rsidRPr="002A1410">
              <w:rPr>
                <w:sz w:val="24"/>
                <w:szCs w:val="24"/>
              </w:rPr>
              <w:t>8,19</w:t>
            </w:r>
          </w:p>
        </w:tc>
      </w:tr>
      <w:tr w:rsidR="003D1D33" w:rsidRPr="00A77A3B" w:rsidTr="000C46EE">
        <w:trPr>
          <w:trHeight w:val="300"/>
        </w:trPr>
        <w:tc>
          <w:tcPr>
            <w:tcW w:w="866" w:type="dxa"/>
            <w:shd w:val="clear" w:color="auto" w:fill="auto"/>
          </w:tcPr>
          <w:p w:rsidR="003D1D33" w:rsidRPr="002A1410" w:rsidRDefault="003D1D33" w:rsidP="000C46EE">
            <w:pPr>
              <w:jc w:val="center"/>
              <w:rPr>
                <w:sz w:val="24"/>
                <w:szCs w:val="24"/>
              </w:rPr>
            </w:pPr>
            <w:r w:rsidRPr="002A1410">
              <w:rPr>
                <w:sz w:val="24"/>
                <w:szCs w:val="24"/>
              </w:rPr>
              <w:t>4.2.</w:t>
            </w:r>
          </w:p>
        </w:tc>
        <w:tc>
          <w:tcPr>
            <w:tcW w:w="5103" w:type="dxa"/>
            <w:shd w:val="clear" w:color="auto" w:fill="auto"/>
          </w:tcPr>
          <w:p w:rsidR="003D1D33" w:rsidRPr="002A1410" w:rsidRDefault="003D1D33" w:rsidP="000C46EE">
            <w:pPr>
              <w:rPr>
                <w:sz w:val="24"/>
                <w:szCs w:val="24"/>
              </w:rPr>
            </w:pPr>
            <w:r w:rsidRPr="002A1410">
              <w:rPr>
                <w:sz w:val="24"/>
                <w:szCs w:val="24"/>
              </w:rPr>
              <w:t>Зона городских лесов</w:t>
            </w:r>
          </w:p>
        </w:tc>
        <w:tc>
          <w:tcPr>
            <w:tcW w:w="3402" w:type="dxa"/>
            <w:shd w:val="clear" w:color="auto" w:fill="auto"/>
          </w:tcPr>
          <w:p w:rsidR="003D1D33" w:rsidRPr="002A1410" w:rsidRDefault="003D1D33" w:rsidP="000C46EE">
            <w:pPr>
              <w:jc w:val="center"/>
              <w:rPr>
                <w:sz w:val="24"/>
                <w:szCs w:val="24"/>
              </w:rPr>
            </w:pPr>
            <w:r w:rsidRPr="002A1410">
              <w:rPr>
                <w:sz w:val="24"/>
                <w:szCs w:val="24"/>
              </w:rPr>
              <w:t>60,09</w:t>
            </w:r>
          </w:p>
        </w:tc>
      </w:tr>
      <w:tr w:rsidR="001A2353" w:rsidRPr="00A77A3B" w:rsidTr="000C46EE">
        <w:trPr>
          <w:trHeight w:val="300"/>
        </w:trPr>
        <w:tc>
          <w:tcPr>
            <w:tcW w:w="866" w:type="dxa"/>
            <w:shd w:val="clear" w:color="auto" w:fill="auto"/>
          </w:tcPr>
          <w:p w:rsidR="001A2353" w:rsidRPr="002A1410" w:rsidRDefault="001A2353" w:rsidP="001A2353">
            <w:pPr>
              <w:jc w:val="center"/>
              <w:rPr>
                <w:sz w:val="24"/>
                <w:szCs w:val="24"/>
              </w:rPr>
            </w:pPr>
            <w:r w:rsidRPr="002A1410">
              <w:rPr>
                <w:sz w:val="24"/>
                <w:szCs w:val="24"/>
              </w:rPr>
              <w:lastRenderedPageBreak/>
              <w:t>1</w:t>
            </w:r>
          </w:p>
        </w:tc>
        <w:tc>
          <w:tcPr>
            <w:tcW w:w="5103" w:type="dxa"/>
            <w:shd w:val="clear" w:color="auto" w:fill="auto"/>
          </w:tcPr>
          <w:p w:rsidR="001A2353" w:rsidRPr="002A1410" w:rsidRDefault="001A2353" w:rsidP="001A2353">
            <w:pPr>
              <w:jc w:val="center"/>
              <w:rPr>
                <w:sz w:val="24"/>
                <w:szCs w:val="24"/>
              </w:rPr>
            </w:pPr>
            <w:r w:rsidRPr="002A1410">
              <w:rPr>
                <w:sz w:val="24"/>
                <w:szCs w:val="24"/>
              </w:rPr>
              <w:t>2</w:t>
            </w:r>
          </w:p>
        </w:tc>
        <w:tc>
          <w:tcPr>
            <w:tcW w:w="3402" w:type="dxa"/>
            <w:shd w:val="clear" w:color="auto" w:fill="auto"/>
          </w:tcPr>
          <w:p w:rsidR="001A2353" w:rsidRPr="002A1410" w:rsidRDefault="001A2353" w:rsidP="001A2353">
            <w:pPr>
              <w:jc w:val="center"/>
              <w:rPr>
                <w:sz w:val="24"/>
                <w:szCs w:val="24"/>
              </w:rPr>
            </w:pPr>
            <w:r w:rsidRPr="002A1410">
              <w:rPr>
                <w:sz w:val="24"/>
                <w:szCs w:val="24"/>
              </w:rPr>
              <w:t>3</w:t>
            </w:r>
          </w:p>
        </w:tc>
      </w:tr>
      <w:tr w:rsidR="003D1D33" w:rsidRPr="00A77A3B" w:rsidTr="000C46EE">
        <w:trPr>
          <w:trHeight w:val="300"/>
        </w:trPr>
        <w:tc>
          <w:tcPr>
            <w:tcW w:w="866" w:type="dxa"/>
            <w:shd w:val="clear" w:color="auto" w:fill="auto"/>
          </w:tcPr>
          <w:p w:rsidR="003D1D33" w:rsidRPr="002A1410" w:rsidRDefault="003D1D33" w:rsidP="000C46EE">
            <w:pPr>
              <w:jc w:val="center"/>
              <w:rPr>
                <w:sz w:val="24"/>
                <w:szCs w:val="24"/>
              </w:rPr>
            </w:pPr>
            <w:r w:rsidRPr="002A1410">
              <w:rPr>
                <w:sz w:val="24"/>
                <w:szCs w:val="24"/>
              </w:rPr>
              <w:t>4.3.</w:t>
            </w:r>
          </w:p>
        </w:tc>
        <w:tc>
          <w:tcPr>
            <w:tcW w:w="5103" w:type="dxa"/>
            <w:shd w:val="clear" w:color="auto" w:fill="auto"/>
          </w:tcPr>
          <w:p w:rsidR="003D1D33" w:rsidRPr="002A1410" w:rsidRDefault="003D1D33" w:rsidP="00EE3270">
            <w:pPr>
              <w:rPr>
                <w:sz w:val="24"/>
                <w:szCs w:val="24"/>
              </w:rPr>
            </w:pPr>
            <w:r w:rsidRPr="002A1410">
              <w:rPr>
                <w:sz w:val="24"/>
                <w:szCs w:val="24"/>
              </w:rPr>
              <w:t>Зона озеленения</w:t>
            </w:r>
          </w:p>
        </w:tc>
        <w:tc>
          <w:tcPr>
            <w:tcW w:w="3402" w:type="dxa"/>
            <w:shd w:val="clear" w:color="auto" w:fill="auto"/>
          </w:tcPr>
          <w:p w:rsidR="003D1D33" w:rsidRPr="002A1410" w:rsidRDefault="003D1D33" w:rsidP="000C46EE">
            <w:pPr>
              <w:jc w:val="center"/>
              <w:rPr>
                <w:sz w:val="24"/>
                <w:szCs w:val="24"/>
              </w:rPr>
            </w:pPr>
            <w:r w:rsidRPr="002A1410">
              <w:rPr>
                <w:sz w:val="24"/>
                <w:szCs w:val="24"/>
              </w:rPr>
              <w:t>1,42</w:t>
            </w:r>
          </w:p>
        </w:tc>
      </w:tr>
      <w:tr w:rsidR="003D1D33" w:rsidRPr="00A77A3B" w:rsidTr="000C46EE">
        <w:trPr>
          <w:trHeight w:val="315"/>
        </w:trPr>
        <w:tc>
          <w:tcPr>
            <w:tcW w:w="866" w:type="dxa"/>
            <w:shd w:val="clear" w:color="auto" w:fill="auto"/>
            <w:hideMark/>
          </w:tcPr>
          <w:p w:rsidR="003D1D33" w:rsidRPr="002A1410" w:rsidRDefault="003D1D33" w:rsidP="000C46EE">
            <w:pPr>
              <w:jc w:val="center"/>
              <w:rPr>
                <w:bCs/>
                <w:sz w:val="24"/>
                <w:szCs w:val="24"/>
              </w:rPr>
            </w:pPr>
          </w:p>
        </w:tc>
        <w:tc>
          <w:tcPr>
            <w:tcW w:w="5103" w:type="dxa"/>
            <w:shd w:val="clear" w:color="auto" w:fill="auto"/>
            <w:hideMark/>
          </w:tcPr>
          <w:p w:rsidR="003D1D33" w:rsidRPr="002A1410" w:rsidRDefault="003D1D33" w:rsidP="000C46EE">
            <w:pPr>
              <w:rPr>
                <w:bCs/>
                <w:sz w:val="24"/>
                <w:szCs w:val="24"/>
              </w:rPr>
            </w:pPr>
            <w:r w:rsidRPr="002A1410">
              <w:rPr>
                <w:bCs/>
                <w:sz w:val="24"/>
                <w:szCs w:val="24"/>
              </w:rPr>
              <w:t>Итого</w:t>
            </w:r>
          </w:p>
        </w:tc>
        <w:tc>
          <w:tcPr>
            <w:tcW w:w="3402" w:type="dxa"/>
            <w:shd w:val="clear" w:color="auto" w:fill="auto"/>
            <w:hideMark/>
          </w:tcPr>
          <w:p w:rsidR="003D1D33" w:rsidRPr="002A1410" w:rsidRDefault="003D1D33" w:rsidP="002A1410">
            <w:pPr>
              <w:jc w:val="center"/>
              <w:rPr>
                <w:bCs/>
                <w:sz w:val="24"/>
                <w:szCs w:val="24"/>
              </w:rPr>
            </w:pPr>
            <w:r w:rsidRPr="002A1410">
              <w:rPr>
                <w:bCs/>
                <w:sz w:val="24"/>
                <w:szCs w:val="24"/>
              </w:rPr>
              <w:t>1</w:t>
            </w:r>
            <w:r w:rsidR="002A1410" w:rsidRPr="002A1410">
              <w:rPr>
                <w:bCs/>
                <w:sz w:val="24"/>
                <w:szCs w:val="24"/>
              </w:rPr>
              <w:t>90,04</w:t>
            </w:r>
          </w:p>
        </w:tc>
      </w:tr>
    </w:tbl>
    <w:bookmarkEnd w:id="21"/>
    <w:bookmarkEnd w:id="22"/>
    <w:p w:rsidR="00093136" w:rsidRPr="00A77A3B" w:rsidRDefault="00093136" w:rsidP="00F0421B">
      <w:pPr>
        <w:numPr>
          <w:ilvl w:val="0"/>
          <w:numId w:val="36"/>
        </w:numPr>
        <w:autoSpaceDE w:val="0"/>
        <w:autoSpaceDN w:val="0"/>
        <w:adjustRightInd w:val="0"/>
        <w:jc w:val="both"/>
        <w:rPr>
          <w:bCs/>
          <w:color w:val="000000"/>
          <w:sz w:val="28"/>
          <w:szCs w:val="28"/>
        </w:rPr>
      </w:pPr>
      <w:r w:rsidRPr="00A77A3B">
        <w:rPr>
          <w:bCs/>
          <w:color w:val="000000"/>
          <w:sz w:val="28"/>
          <w:szCs w:val="28"/>
        </w:rPr>
        <w:t>Красные линии</w:t>
      </w:r>
      <w:r w:rsidR="00F0421B" w:rsidRPr="00A77A3B">
        <w:rPr>
          <w:bCs/>
          <w:color w:val="000000"/>
          <w:sz w:val="28"/>
          <w:szCs w:val="28"/>
        </w:rPr>
        <w:t xml:space="preserve"> в границах проекта планировки территории</w:t>
      </w:r>
      <w:r w:rsidR="000C46EE" w:rsidRPr="00A77A3B">
        <w:rPr>
          <w:bCs/>
          <w:color w:val="000000"/>
          <w:sz w:val="28"/>
          <w:szCs w:val="28"/>
        </w:rPr>
        <w:t>.</w:t>
      </w:r>
    </w:p>
    <w:p w:rsidR="00093136" w:rsidRPr="00091A22" w:rsidRDefault="00093136" w:rsidP="007F78CB">
      <w:pPr>
        <w:shd w:val="clear" w:color="auto" w:fill="FFFFFF"/>
        <w:autoSpaceDE w:val="0"/>
        <w:autoSpaceDN w:val="0"/>
        <w:adjustRightInd w:val="0"/>
        <w:ind w:firstLine="709"/>
        <w:jc w:val="both"/>
        <w:rPr>
          <w:bCs/>
          <w:color w:val="000000"/>
          <w:sz w:val="28"/>
          <w:szCs w:val="28"/>
          <w:highlight w:val="yellow"/>
        </w:rPr>
      </w:pPr>
      <w:r w:rsidRPr="00A77A3B">
        <w:rPr>
          <w:bCs/>
          <w:color w:val="000000"/>
          <w:sz w:val="28"/>
          <w:szCs w:val="28"/>
        </w:rPr>
        <w:t xml:space="preserve">Красные линии регулируют инфраструктуру улично-дорожной и </w:t>
      </w:r>
      <w:r w:rsidRPr="003D1D33">
        <w:rPr>
          <w:rFonts w:eastAsia="Calibri"/>
          <w:sz w:val="28"/>
          <w:szCs w:val="28"/>
          <w:lang w:eastAsia="en-US"/>
        </w:rPr>
        <w:t xml:space="preserve">пешеходной сети </w:t>
      </w:r>
      <w:r w:rsidR="007E5216" w:rsidRPr="003D1D33">
        <w:rPr>
          <w:rFonts w:eastAsia="Calibri"/>
          <w:sz w:val="28"/>
          <w:szCs w:val="28"/>
          <w:lang w:eastAsia="en-US"/>
        </w:rPr>
        <w:t>в границах проекта планировки территории</w:t>
      </w:r>
      <w:r w:rsidRPr="003D1D33">
        <w:rPr>
          <w:rFonts w:eastAsia="Calibri"/>
          <w:sz w:val="28"/>
          <w:szCs w:val="28"/>
          <w:lang w:eastAsia="en-US"/>
        </w:rPr>
        <w:t>. Проектируемые красные линии решены в увязке с существующими зданиями, границами кадастровых отводов</w:t>
      </w:r>
      <w:r w:rsidR="00EE3270">
        <w:rPr>
          <w:rFonts w:eastAsia="Calibri"/>
          <w:sz w:val="28"/>
          <w:szCs w:val="28"/>
          <w:lang w:eastAsia="en-US"/>
        </w:rPr>
        <w:t xml:space="preserve">, приведенных в </w:t>
      </w:r>
      <w:r w:rsidR="003D1D33" w:rsidRPr="003D1D33">
        <w:rPr>
          <w:rFonts w:eastAsia="Calibri"/>
          <w:sz w:val="28"/>
          <w:szCs w:val="28"/>
          <w:lang w:eastAsia="en-US"/>
        </w:rPr>
        <w:t>п</w:t>
      </w:r>
      <w:r w:rsidR="00E74DFB" w:rsidRPr="003D1D33">
        <w:rPr>
          <w:rFonts w:eastAsia="Calibri"/>
          <w:sz w:val="28"/>
          <w:szCs w:val="28"/>
          <w:lang w:eastAsia="en-US"/>
        </w:rPr>
        <w:t>риложени</w:t>
      </w:r>
      <w:r w:rsidR="002A1410">
        <w:rPr>
          <w:rFonts w:eastAsia="Calibri"/>
          <w:sz w:val="28"/>
          <w:szCs w:val="28"/>
          <w:lang w:eastAsia="en-US"/>
        </w:rPr>
        <w:t>и</w:t>
      </w:r>
      <w:r w:rsidR="00E74DFB" w:rsidRPr="003D1D33">
        <w:rPr>
          <w:bCs/>
          <w:sz w:val="28"/>
          <w:szCs w:val="28"/>
        </w:rPr>
        <w:t xml:space="preserve"> 2 </w:t>
      </w:r>
      <w:r w:rsidR="003D1D33" w:rsidRPr="006E331D">
        <w:rPr>
          <w:bCs/>
          <w:sz w:val="28"/>
          <w:szCs w:val="28"/>
        </w:rPr>
        <w:t xml:space="preserve">к документации </w:t>
      </w:r>
      <w:r w:rsidR="003D1D33" w:rsidRPr="00CD2862">
        <w:rPr>
          <w:rFonts w:eastAsia="Calibri"/>
          <w:sz w:val="28"/>
          <w:szCs w:val="28"/>
          <w:lang w:eastAsia="en-US"/>
        </w:rPr>
        <w:t>по планировке территории (проект</w:t>
      </w:r>
      <w:r w:rsidR="003D1D33">
        <w:rPr>
          <w:rFonts w:eastAsia="Calibri"/>
          <w:sz w:val="28"/>
          <w:szCs w:val="28"/>
          <w:lang w:eastAsia="en-US"/>
        </w:rPr>
        <w:t>у</w:t>
      </w:r>
      <w:r w:rsidR="003D1D33" w:rsidRPr="00CD2862">
        <w:rPr>
          <w:rFonts w:eastAsia="Calibri"/>
          <w:sz w:val="28"/>
          <w:szCs w:val="28"/>
          <w:lang w:eastAsia="en-US"/>
        </w:rPr>
        <w:t xml:space="preserve"> планировки территории, проект</w:t>
      </w:r>
      <w:r w:rsidR="003D1D33">
        <w:rPr>
          <w:rFonts w:eastAsia="Calibri"/>
          <w:sz w:val="28"/>
          <w:szCs w:val="28"/>
          <w:lang w:eastAsia="en-US"/>
        </w:rPr>
        <w:t>у</w:t>
      </w:r>
      <w:r w:rsidR="003D1D33" w:rsidRPr="00CD2862">
        <w:rPr>
          <w:rFonts w:eastAsia="Calibri"/>
          <w:sz w:val="28"/>
          <w:szCs w:val="28"/>
          <w:lang w:eastAsia="en-US"/>
        </w:rPr>
        <w:t xml:space="preserve"> межевания территории) </w:t>
      </w:r>
      <w:r w:rsidR="00E74DFB" w:rsidRPr="003D1D33">
        <w:rPr>
          <w:rFonts w:eastAsia="Calibri"/>
          <w:sz w:val="28"/>
          <w:szCs w:val="28"/>
          <w:lang w:eastAsia="en-US"/>
        </w:rPr>
        <w:t>в границах участка улицы Серова от улицы Мимоз до автомоб</w:t>
      </w:r>
      <w:r w:rsidR="000C4753" w:rsidRPr="003D1D33">
        <w:rPr>
          <w:rFonts w:eastAsia="Calibri"/>
          <w:sz w:val="28"/>
          <w:szCs w:val="28"/>
          <w:lang w:eastAsia="en-US"/>
        </w:rPr>
        <w:t xml:space="preserve">ильной дороги Ставрополь – Элиста – </w:t>
      </w:r>
      <w:r w:rsidR="00E74DFB" w:rsidRPr="003D1D33">
        <w:rPr>
          <w:rFonts w:eastAsia="Calibri"/>
          <w:sz w:val="28"/>
          <w:szCs w:val="28"/>
          <w:lang w:eastAsia="en-US"/>
        </w:rPr>
        <w:t>Астр</w:t>
      </w:r>
      <w:r w:rsidR="00EE3270">
        <w:rPr>
          <w:rFonts w:eastAsia="Calibri"/>
          <w:sz w:val="28"/>
          <w:szCs w:val="28"/>
          <w:lang w:eastAsia="en-US"/>
        </w:rPr>
        <w:t>ахань (А</w:t>
      </w:r>
      <w:r w:rsidR="002A1410">
        <w:rPr>
          <w:rFonts w:eastAsia="Calibri"/>
          <w:sz w:val="28"/>
          <w:szCs w:val="28"/>
          <w:lang w:eastAsia="en-US"/>
        </w:rPr>
        <w:t xml:space="preserve"> </w:t>
      </w:r>
      <w:r w:rsidR="00EE3270">
        <w:rPr>
          <w:rFonts w:eastAsia="Calibri"/>
          <w:sz w:val="28"/>
          <w:szCs w:val="28"/>
          <w:lang w:eastAsia="en-US"/>
        </w:rPr>
        <w:t>-</w:t>
      </w:r>
      <w:r w:rsidR="002A1410">
        <w:rPr>
          <w:rFonts w:eastAsia="Calibri"/>
          <w:sz w:val="28"/>
          <w:szCs w:val="28"/>
          <w:lang w:eastAsia="en-US"/>
        </w:rPr>
        <w:t xml:space="preserve"> </w:t>
      </w:r>
      <w:r w:rsidR="00EE3270">
        <w:rPr>
          <w:rFonts w:eastAsia="Calibri"/>
          <w:sz w:val="28"/>
          <w:szCs w:val="28"/>
          <w:lang w:eastAsia="en-US"/>
        </w:rPr>
        <w:t>154) города Ставрополя</w:t>
      </w:r>
      <w:r w:rsidRPr="003D1D33">
        <w:rPr>
          <w:rFonts w:eastAsia="Calibri"/>
          <w:sz w:val="28"/>
          <w:szCs w:val="28"/>
          <w:lang w:eastAsia="en-US"/>
        </w:rPr>
        <w:t>.</w:t>
      </w:r>
    </w:p>
    <w:p w:rsidR="00093136" w:rsidRPr="00A77A3B" w:rsidRDefault="005D5896" w:rsidP="007B5721">
      <w:pPr>
        <w:shd w:val="clear" w:color="auto" w:fill="FFFFFF"/>
        <w:autoSpaceDE w:val="0"/>
        <w:autoSpaceDN w:val="0"/>
        <w:adjustRightInd w:val="0"/>
        <w:ind w:firstLine="709"/>
        <w:jc w:val="both"/>
        <w:rPr>
          <w:b/>
          <w:sz w:val="28"/>
          <w:szCs w:val="28"/>
        </w:rPr>
      </w:pPr>
      <w:r w:rsidRPr="00230D50">
        <w:rPr>
          <w:bCs/>
          <w:color w:val="000000"/>
          <w:sz w:val="28"/>
          <w:szCs w:val="28"/>
        </w:rPr>
        <w:t xml:space="preserve">Ведомость координат поворотных точек красных линий приведена в </w:t>
      </w:r>
      <w:r w:rsidR="003D1D33">
        <w:rPr>
          <w:bCs/>
          <w:color w:val="000000"/>
          <w:sz w:val="28"/>
          <w:szCs w:val="28"/>
        </w:rPr>
        <w:t>п</w:t>
      </w:r>
      <w:r w:rsidRPr="00230D50">
        <w:rPr>
          <w:bCs/>
          <w:color w:val="000000"/>
          <w:sz w:val="28"/>
          <w:szCs w:val="28"/>
        </w:rPr>
        <w:t xml:space="preserve">риложении </w:t>
      </w:r>
      <w:r w:rsidR="00E74DFB" w:rsidRPr="00230D50">
        <w:rPr>
          <w:bCs/>
          <w:color w:val="000000"/>
          <w:sz w:val="28"/>
          <w:szCs w:val="28"/>
        </w:rPr>
        <w:t>3</w:t>
      </w:r>
      <w:r w:rsidRPr="00230D50">
        <w:rPr>
          <w:bCs/>
          <w:color w:val="000000"/>
          <w:sz w:val="28"/>
          <w:szCs w:val="28"/>
        </w:rPr>
        <w:t xml:space="preserve"> </w:t>
      </w:r>
      <w:r w:rsidR="003D1D33" w:rsidRPr="006E331D">
        <w:rPr>
          <w:bCs/>
          <w:sz w:val="28"/>
          <w:szCs w:val="28"/>
        </w:rPr>
        <w:t xml:space="preserve">к документации </w:t>
      </w:r>
      <w:r w:rsidR="003D1D33" w:rsidRPr="00CD2862">
        <w:rPr>
          <w:rFonts w:eastAsia="Calibri"/>
          <w:sz w:val="28"/>
          <w:szCs w:val="28"/>
          <w:lang w:eastAsia="en-US"/>
        </w:rPr>
        <w:t>по планировке территории (проект</w:t>
      </w:r>
      <w:r w:rsidR="003D1D33">
        <w:rPr>
          <w:rFonts w:eastAsia="Calibri"/>
          <w:sz w:val="28"/>
          <w:szCs w:val="28"/>
          <w:lang w:eastAsia="en-US"/>
        </w:rPr>
        <w:t>у</w:t>
      </w:r>
      <w:r w:rsidR="003D1D33" w:rsidRPr="00CD2862">
        <w:rPr>
          <w:rFonts w:eastAsia="Calibri"/>
          <w:sz w:val="28"/>
          <w:szCs w:val="28"/>
          <w:lang w:eastAsia="en-US"/>
        </w:rPr>
        <w:t xml:space="preserve"> планировки территории, проект</w:t>
      </w:r>
      <w:r w:rsidR="003D1D33">
        <w:rPr>
          <w:rFonts w:eastAsia="Calibri"/>
          <w:sz w:val="28"/>
          <w:szCs w:val="28"/>
          <w:lang w:eastAsia="en-US"/>
        </w:rPr>
        <w:t>у</w:t>
      </w:r>
      <w:r w:rsidR="003D1D33" w:rsidRPr="00CD2862">
        <w:rPr>
          <w:rFonts w:eastAsia="Calibri"/>
          <w:sz w:val="28"/>
          <w:szCs w:val="28"/>
          <w:lang w:eastAsia="en-US"/>
        </w:rPr>
        <w:t xml:space="preserve"> межевания территории) </w:t>
      </w:r>
      <w:r w:rsidR="003D1D33" w:rsidRPr="003D1D33">
        <w:rPr>
          <w:rFonts w:eastAsia="Calibri"/>
          <w:sz w:val="28"/>
          <w:szCs w:val="28"/>
          <w:lang w:eastAsia="en-US"/>
        </w:rPr>
        <w:t>в границах участка улицы Серова от улицы Мимоз до автомобильной дороги Ставрополь – Элиста – Астрахань (А</w:t>
      </w:r>
      <w:r w:rsidR="002A1410">
        <w:rPr>
          <w:rFonts w:eastAsia="Calibri"/>
          <w:sz w:val="28"/>
          <w:szCs w:val="28"/>
          <w:lang w:eastAsia="en-US"/>
        </w:rPr>
        <w:t xml:space="preserve"> </w:t>
      </w:r>
      <w:r w:rsidR="003D1D33" w:rsidRPr="003D1D33">
        <w:rPr>
          <w:rFonts w:eastAsia="Calibri"/>
          <w:sz w:val="28"/>
          <w:szCs w:val="28"/>
          <w:lang w:eastAsia="en-US"/>
        </w:rPr>
        <w:t>-</w:t>
      </w:r>
      <w:r w:rsidR="002A1410">
        <w:rPr>
          <w:rFonts w:eastAsia="Calibri"/>
          <w:sz w:val="28"/>
          <w:szCs w:val="28"/>
          <w:lang w:eastAsia="en-US"/>
        </w:rPr>
        <w:t xml:space="preserve"> </w:t>
      </w:r>
      <w:r w:rsidR="003D1D33" w:rsidRPr="003D1D33">
        <w:rPr>
          <w:rFonts w:eastAsia="Calibri"/>
          <w:sz w:val="28"/>
          <w:szCs w:val="28"/>
          <w:lang w:eastAsia="en-US"/>
        </w:rPr>
        <w:t>154) города Ставрополя</w:t>
      </w:r>
      <w:r w:rsidRPr="00230D50">
        <w:rPr>
          <w:bCs/>
          <w:color w:val="000000"/>
          <w:sz w:val="28"/>
          <w:szCs w:val="28"/>
        </w:rPr>
        <w:t>.</w:t>
      </w:r>
      <w:r w:rsidR="007B5721" w:rsidRPr="00A77A3B">
        <w:rPr>
          <w:b/>
          <w:sz w:val="28"/>
          <w:szCs w:val="28"/>
        </w:rPr>
        <w:t xml:space="preserve"> </w:t>
      </w:r>
    </w:p>
    <w:p w:rsidR="00CD3E31" w:rsidRPr="00A77A3B" w:rsidRDefault="00CD3E31" w:rsidP="006F1D49">
      <w:pPr>
        <w:shd w:val="clear" w:color="auto" w:fill="FFFFFF"/>
        <w:autoSpaceDE w:val="0"/>
        <w:autoSpaceDN w:val="0"/>
        <w:adjustRightInd w:val="0"/>
        <w:jc w:val="both"/>
        <w:rPr>
          <w:b/>
          <w:sz w:val="28"/>
          <w:szCs w:val="28"/>
        </w:rPr>
      </w:pPr>
    </w:p>
    <w:p w:rsidR="00CD3E31" w:rsidRPr="00A77A3B" w:rsidRDefault="00CD3E31" w:rsidP="00CD3E31">
      <w:pPr>
        <w:suppressAutoHyphens/>
        <w:spacing w:line="240" w:lineRule="exact"/>
        <w:ind w:left="1040"/>
        <w:contextualSpacing/>
        <w:jc w:val="center"/>
        <w:rPr>
          <w:sz w:val="28"/>
          <w:szCs w:val="28"/>
        </w:rPr>
      </w:pPr>
      <w:r w:rsidRPr="00A77A3B">
        <w:rPr>
          <w:sz w:val="28"/>
          <w:szCs w:val="28"/>
        </w:rPr>
        <w:t xml:space="preserve">Документация по планировке территории </w:t>
      </w:r>
      <w:r w:rsidRPr="00A77A3B">
        <w:rPr>
          <w:sz w:val="28"/>
          <w:szCs w:val="28"/>
        </w:rPr>
        <w:br/>
        <w:t xml:space="preserve">(проект </w:t>
      </w:r>
      <w:r w:rsidR="0088589E" w:rsidRPr="00A77A3B">
        <w:rPr>
          <w:sz w:val="28"/>
          <w:szCs w:val="28"/>
        </w:rPr>
        <w:t>межевания</w:t>
      </w:r>
      <w:r w:rsidRPr="00A77A3B">
        <w:rPr>
          <w:sz w:val="28"/>
          <w:szCs w:val="28"/>
        </w:rPr>
        <w:t xml:space="preserve"> территории)</w:t>
      </w:r>
    </w:p>
    <w:p w:rsidR="00CD3E31" w:rsidRPr="00A77A3B" w:rsidRDefault="00CD3E31" w:rsidP="00CD3E31">
      <w:pPr>
        <w:suppressAutoHyphens/>
        <w:spacing w:line="240" w:lineRule="exact"/>
        <w:ind w:left="1040"/>
        <w:contextualSpacing/>
        <w:jc w:val="center"/>
        <w:rPr>
          <w:sz w:val="28"/>
          <w:szCs w:val="28"/>
        </w:rPr>
      </w:pPr>
      <w:r w:rsidRPr="00A77A3B">
        <w:rPr>
          <w:sz w:val="28"/>
          <w:szCs w:val="28"/>
        </w:rPr>
        <w:t>в границах участка улицы Серова от улицы Мимоз до автомобильной дороги Ставрополь</w:t>
      </w:r>
      <w:r w:rsidR="00EE3270">
        <w:rPr>
          <w:sz w:val="28"/>
          <w:szCs w:val="28"/>
        </w:rPr>
        <w:t xml:space="preserve"> – </w:t>
      </w:r>
      <w:r w:rsidRPr="00A77A3B">
        <w:rPr>
          <w:sz w:val="28"/>
          <w:szCs w:val="28"/>
        </w:rPr>
        <w:t>Элиста</w:t>
      </w:r>
      <w:r w:rsidR="00EE3270">
        <w:rPr>
          <w:sz w:val="28"/>
          <w:szCs w:val="28"/>
        </w:rPr>
        <w:t xml:space="preserve"> – </w:t>
      </w:r>
      <w:r w:rsidRPr="00A77A3B">
        <w:rPr>
          <w:sz w:val="28"/>
          <w:szCs w:val="28"/>
        </w:rPr>
        <w:t>Астрахань (А</w:t>
      </w:r>
      <w:r w:rsidR="002A1410">
        <w:rPr>
          <w:sz w:val="28"/>
          <w:szCs w:val="28"/>
        </w:rPr>
        <w:t xml:space="preserve"> </w:t>
      </w:r>
      <w:r w:rsidRPr="00A77A3B">
        <w:rPr>
          <w:sz w:val="28"/>
          <w:szCs w:val="28"/>
        </w:rPr>
        <w:t>-</w:t>
      </w:r>
      <w:r w:rsidR="002A1410">
        <w:rPr>
          <w:sz w:val="28"/>
          <w:szCs w:val="28"/>
        </w:rPr>
        <w:t xml:space="preserve"> </w:t>
      </w:r>
      <w:r w:rsidRPr="00A77A3B">
        <w:rPr>
          <w:sz w:val="28"/>
          <w:szCs w:val="28"/>
        </w:rPr>
        <w:t>154) города Ставрополя</w:t>
      </w:r>
    </w:p>
    <w:p w:rsidR="00CD3E31" w:rsidRPr="00A77A3B" w:rsidRDefault="00CD3E31" w:rsidP="00CD3E31">
      <w:pPr>
        <w:suppressAutoHyphens/>
        <w:spacing w:line="240" w:lineRule="exact"/>
        <w:ind w:left="1040"/>
        <w:contextualSpacing/>
        <w:jc w:val="center"/>
        <w:rPr>
          <w:sz w:val="28"/>
          <w:szCs w:val="28"/>
        </w:rPr>
      </w:pPr>
    </w:p>
    <w:p w:rsidR="00CD3E31" w:rsidRPr="00A77A3B" w:rsidRDefault="00CD3E31" w:rsidP="00EE3270">
      <w:pPr>
        <w:numPr>
          <w:ilvl w:val="0"/>
          <w:numId w:val="36"/>
        </w:numPr>
        <w:tabs>
          <w:tab w:val="left" w:pos="993"/>
        </w:tabs>
        <w:ind w:left="851" w:hanging="142"/>
        <w:jc w:val="both"/>
        <w:rPr>
          <w:rFonts w:eastAsia="MS Mincho"/>
          <w:sz w:val="28"/>
          <w:szCs w:val="28"/>
        </w:rPr>
      </w:pPr>
      <w:r w:rsidRPr="00A77A3B">
        <w:rPr>
          <w:rFonts w:eastAsia="MS Mincho"/>
          <w:sz w:val="28"/>
          <w:szCs w:val="28"/>
        </w:rPr>
        <w:t xml:space="preserve"> </w:t>
      </w:r>
      <w:r w:rsidR="00EE3270">
        <w:rPr>
          <w:rFonts w:eastAsia="MS Mincho"/>
          <w:sz w:val="28"/>
          <w:szCs w:val="28"/>
        </w:rPr>
        <w:t>Общая часть</w:t>
      </w:r>
      <w:r w:rsidR="004D4814" w:rsidRPr="00A77A3B">
        <w:rPr>
          <w:rFonts w:eastAsia="MS Mincho"/>
          <w:sz w:val="28"/>
          <w:szCs w:val="28"/>
        </w:rPr>
        <w:t>.</w:t>
      </w:r>
    </w:p>
    <w:p w:rsidR="00CD3E31" w:rsidRPr="00A77A3B" w:rsidRDefault="00EE3270" w:rsidP="00EE3270">
      <w:pPr>
        <w:ind w:firstLine="709"/>
        <w:jc w:val="both"/>
        <w:rPr>
          <w:rFonts w:eastAsia="MS Mincho"/>
          <w:sz w:val="28"/>
          <w:szCs w:val="28"/>
        </w:rPr>
      </w:pPr>
      <w:r w:rsidRPr="00EE3270">
        <w:rPr>
          <w:rFonts w:eastAsia="MS Mincho"/>
          <w:sz w:val="28"/>
          <w:szCs w:val="28"/>
        </w:rPr>
        <w:t>Документация по пл</w:t>
      </w:r>
      <w:r>
        <w:rPr>
          <w:rFonts w:eastAsia="MS Mincho"/>
          <w:sz w:val="28"/>
          <w:szCs w:val="28"/>
        </w:rPr>
        <w:t xml:space="preserve">анировке территории </w:t>
      </w:r>
      <w:r w:rsidRPr="00EE3270">
        <w:rPr>
          <w:rFonts w:eastAsia="MS Mincho"/>
          <w:sz w:val="28"/>
          <w:szCs w:val="28"/>
        </w:rPr>
        <w:t>(проект межевания</w:t>
      </w:r>
      <w:r>
        <w:rPr>
          <w:rFonts w:eastAsia="MS Mincho"/>
          <w:sz w:val="28"/>
          <w:szCs w:val="28"/>
        </w:rPr>
        <w:t xml:space="preserve"> территории)</w:t>
      </w:r>
      <w:r w:rsidR="00CD3E31" w:rsidRPr="00A77A3B">
        <w:rPr>
          <w:rFonts w:eastAsia="MS Mincho"/>
          <w:sz w:val="28"/>
          <w:szCs w:val="28"/>
        </w:rPr>
        <w:t xml:space="preserve"> в границах участка улицы Серова от улицы Мимоз до </w:t>
      </w:r>
      <w:r w:rsidR="000C4753" w:rsidRPr="00A77A3B">
        <w:rPr>
          <w:rFonts w:eastAsia="MS Mincho"/>
          <w:sz w:val="28"/>
          <w:szCs w:val="28"/>
        </w:rPr>
        <w:t xml:space="preserve">автомобильной дороги Ставрополь – Элиста – </w:t>
      </w:r>
      <w:r w:rsidR="00CD3E31" w:rsidRPr="00A77A3B">
        <w:rPr>
          <w:rFonts w:eastAsia="MS Mincho"/>
          <w:sz w:val="28"/>
          <w:szCs w:val="28"/>
        </w:rPr>
        <w:t>Астрахань (А</w:t>
      </w:r>
      <w:r w:rsidR="002A1410">
        <w:rPr>
          <w:rFonts w:eastAsia="MS Mincho"/>
          <w:sz w:val="28"/>
          <w:szCs w:val="28"/>
        </w:rPr>
        <w:t xml:space="preserve"> </w:t>
      </w:r>
      <w:r w:rsidR="00CD3E31" w:rsidRPr="00A77A3B">
        <w:rPr>
          <w:rFonts w:eastAsia="MS Mincho"/>
          <w:sz w:val="28"/>
          <w:szCs w:val="28"/>
        </w:rPr>
        <w:t>-</w:t>
      </w:r>
      <w:r w:rsidR="002A1410">
        <w:rPr>
          <w:rFonts w:eastAsia="MS Mincho"/>
          <w:sz w:val="28"/>
          <w:szCs w:val="28"/>
        </w:rPr>
        <w:t xml:space="preserve"> </w:t>
      </w:r>
      <w:r w:rsidR="00CD3E31" w:rsidRPr="00A77A3B">
        <w:rPr>
          <w:rFonts w:eastAsia="MS Mincho"/>
          <w:sz w:val="28"/>
          <w:szCs w:val="28"/>
        </w:rPr>
        <w:t>154) города Ставрополя (далее – проект межевания территории) подготовлен</w:t>
      </w:r>
      <w:r>
        <w:rPr>
          <w:rFonts w:eastAsia="MS Mincho"/>
          <w:sz w:val="28"/>
          <w:szCs w:val="28"/>
        </w:rPr>
        <w:t>а</w:t>
      </w:r>
      <w:r w:rsidR="00CD3E31" w:rsidRPr="00A77A3B">
        <w:rPr>
          <w:rFonts w:eastAsia="MS Mincho"/>
          <w:sz w:val="28"/>
          <w:szCs w:val="28"/>
        </w:rPr>
        <w:t xml:space="preserve"> на основании муниципального контракта от 14 декабря 2015 г. № 97 и технического задания.</w:t>
      </w:r>
    </w:p>
    <w:p w:rsidR="00CD3E31" w:rsidRPr="00A77A3B" w:rsidRDefault="00CD3E31" w:rsidP="00CD3E31">
      <w:pPr>
        <w:ind w:firstLine="709"/>
        <w:jc w:val="both"/>
        <w:rPr>
          <w:rFonts w:eastAsia="MS Mincho"/>
          <w:sz w:val="28"/>
          <w:szCs w:val="28"/>
        </w:rPr>
      </w:pPr>
      <w:r w:rsidRPr="00A77A3B">
        <w:rPr>
          <w:rFonts w:eastAsia="MS Mincho"/>
          <w:sz w:val="28"/>
          <w:szCs w:val="28"/>
        </w:rPr>
        <w:t>Проект межевания территории разрабатывается для определения местоположения границ образуемых и изменяемых земельных участков в целях обеспечения устойчивого развития территории города Ставрополя, разработки инженерной, транспортной и социальной инфраструктуры.</w:t>
      </w:r>
    </w:p>
    <w:p w:rsidR="00CD3E31" w:rsidRPr="00A77A3B" w:rsidRDefault="00CD3E31" w:rsidP="00CD3E31">
      <w:pPr>
        <w:ind w:firstLine="709"/>
        <w:jc w:val="both"/>
        <w:rPr>
          <w:rFonts w:eastAsia="MS Mincho"/>
          <w:sz w:val="28"/>
          <w:szCs w:val="28"/>
        </w:rPr>
      </w:pPr>
      <w:r w:rsidRPr="00A77A3B">
        <w:rPr>
          <w:rFonts w:eastAsia="MS Mincho"/>
          <w:sz w:val="28"/>
          <w:szCs w:val="28"/>
        </w:rPr>
        <w:t>Для обеспечения поставленной цели необходим</w:t>
      </w:r>
      <w:r w:rsidR="00EE3270">
        <w:rPr>
          <w:rFonts w:eastAsia="MS Mincho"/>
          <w:sz w:val="28"/>
          <w:szCs w:val="28"/>
        </w:rPr>
        <w:t>о</w:t>
      </w:r>
      <w:r w:rsidRPr="00A77A3B">
        <w:rPr>
          <w:rFonts w:eastAsia="MS Mincho"/>
          <w:sz w:val="28"/>
          <w:szCs w:val="28"/>
        </w:rPr>
        <w:t xml:space="preserve"> решение следующих задач:</w:t>
      </w:r>
    </w:p>
    <w:p w:rsidR="00CD3E31" w:rsidRPr="00A77A3B" w:rsidRDefault="00CD3E31" w:rsidP="00CD3E31">
      <w:pPr>
        <w:ind w:firstLine="709"/>
        <w:jc w:val="both"/>
        <w:rPr>
          <w:rFonts w:eastAsia="MS Mincho"/>
          <w:sz w:val="28"/>
          <w:szCs w:val="28"/>
        </w:rPr>
      </w:pPr>
      <w:r w:rsidRPr="00A77A3B">
        <w:rPr>
          <w:rFonts w:eastAsia="MS Mincho"/>
          <w:sz w:val="28"/>
          <w:szCs w:val="28"/>
        </w:rPr>
        <w:t>анализ фактического землепользования в районе проект</w:t>
      </w:r>
      <w:r w:rsidR="00824D22">
        <w:rPr>
          <w:rFonts w:eastAsia="MS Mincho"/>
          <w:sz w:val="28"/>
          <w:szCs w:val="28"/>
        </w:rPr>
        <w:t>а</w:t>
      </w:r>
      <w:r w:rsidRPr="00A77A3B">
        <w:rPr>
          <w:rFonts w:eastAsia="MS Mincho"/>
          <w:sz w:val="28"/>
          <w:szCs w:val="28"/>
        </w:rPr>
        <w:t xml:space="preserve"> межевания территории;</w:t>
      </w:r>
    </w:p>
    <w:p w:rsidR="00CD3E31" w:rsidRPr="00A77A3B" w:rsidRDefault="00CD3E31" w:rsidP="00CD3E31">
      <w:pPr>
        <w:ind w:firstLine="709"/>
        <w:jc w:val="both"/>
        <w:rPr>
          <w:rFonts w:eastAsia="MS Mincho"/>
          <w:sz w:val="28"/>
          <w:szCs w:val="28"/>
        </w:rPr>
      </w:pPr>
      <w:r w:rsidRPr="00A77A3B">
        <w:rPr>
          <w:rFonts w:eastAsia="MS Mincho"/>
          <w:sz w:val="28"/>
          <w:szCs w:val="28"/>
        </w:rPr>
        <w:t>выявление террито</w:t>
      </w:r>
      <w:r w:rsidR="000C4753" w:rsidRPr="00A77A3B">
        <w:rPr>
          <w:rFonts w:eastAsia="MS Mincho"/>
          <w:sz w:val="28"/>
          <w:szCs w:val="28"/>
        </w:rPr>
        <w:t xml:space="preserve">рии, занятой </w:t>
      </w:r>
      <w:r w:rsidR="000016DB">
        <w:rPr>
          <w:rFonts w:eastAsia="MS Mincho"/>
          <w:sz w:val="28"/>
          <w:szCs w:val="28"/>
        </w:rPr>
        <w:t>проектируемой дорогой</w:t>
      </w:r>
      <w:r w:rsidR="000C4753" w:rsidRPr="00A77A3B">
        <w:rPr>
          <w:rFonts w:eastAsia="MS Mincho"/>
          <w:sz w:val="28"/>
          <w:szCs w:val="28"/>
        </w:rPr>
        <w:t>;</w:t>
      </w:r>
    </w:p>
    <w:p w:rsidR="00CD3E31" w:rsidRPr="00A77A3B" w:rsidRDefault="00CD3E31" w:rsidP="00CD3E31">
      <w:pPr>
        <w:ind w:firstLine="709"/>
        <w:jc w:val="both"/>
        <w:rPr>
          <w:rFonts w:eastAsia="MS Mincho"/>
          <w:sz w:val="28"/>
          <w:szCs w:val="28"/>
        </w:rPr>
      </w:pPr>
      <w:r w:rsidRPr="00A77A3B">
        <w:rPr>
          <w:rFonts w:eastAsia="MS Mincho"/>
          <w:sz w:val="28"/>
          <w:szCs w:val="28"/>
        </w:rPr>
        <w:t xml:space="preserve">выявление территории охранной зоны </w:t>
      </w:r>
      <w:r w:rsidR="000016DB">
        <w:rPr>
          <w:rFonts w:eastAsia="MS Mincho"/>
          <w:color w:val="000000"/>
          <w:sz w:val="28"/>
          <w:szCs w:val="28"/>
        </w:rPr>
        <w:t>проектируемой дороги</w:t>
      </w:r>
      <w:r w:rsidRPr="00A77A3B">
        <w:rPr>
          <w:rFonts w:eastAsia="MS Mincho"/>
          <w:sz w:val="28"/>
          <w:szCs w:val="28"/>
        </w:rPr>
        <w:t>, устанавливаемой на основании действующего законодательства;</w:t>
      </w:r>
    </w:p>
    <w:p w:rsidR="00CD3E31" w:rsidRPr="00A77A3B" w:rsidRDefault="00CD3E31" w:rsidP="00CD3E31">
      <w:pPr>
        <w:ind w:firstLine="709"/>
        <w:jc w:val="both"/>
        <w:rPr>
          <w:rFonts w:eastAsia="MS Mincho"/>
          <w:sz w:val="28"/>
          <w:szCs w:val="28"/>
        </w:rPr>
      </w:pPr>
      <w:r w:rsidRPr="00A77A3B">
        <w:rPr>
          <w:rFonts w:eastAsia="MS Mincho"/>
          <w:sz w:val="28"/>
          <w:szCs w:val="28"/>
        </w:rPr>
        <w:t>формирование границ земельных участков</w:t>
      </w:r>
      <w:r w:rsidR="005E2E2E">
        <w:rPr>
          <w:rFonts w:eastAsia="MS Mincho"/>
          <w:sz w:val="28"/>
          <w:szCs w:val="28"/>
        </w:rPr>
        <w:t>,</w:t>
      </w:r>
      <w:r w:rsidRPr="00A77A3B">
        <w:rPr>
          <w:rFonts w:eastAsia="MS Mincho"/>
          <w:sz w:val="28"/>
          <w:szCs w:val="28"/>
        </w:rPr>
        <w:t xml:space="preserve"> отведенных под </w:t>
      </w:r>
      <w:r w:rsidR="000016DB">
        <w:rPr>
          <w:rFonts w:eastAsia="MS Mincho"/>
          <w:color w:val="000000"/>
          <w:sz w:val="28"/>
          <w:szCs w:val="28"/>
        </w:rPr>
        <w:t>проектируемую дорогу</w:t>
      </w:r>
      <w:r w:rsidR="005E2E2E">
        <w:rPr>
          <w:rFonts w:eastAsia="MS Mincho"/>
          <w:sz w:val="28"/>
          <w:szCs w:val="28"/>
        </w:rPr>
        <w:t>,</w:t>
      </w:r>
      <w:r w:rsidRPr="00A77A3B">
        <w:rPr>
          <w:rFonts w:eastAsia="MS Mincho"/>
          <w:sz w:val="28"/>
          <w:szCs w:val="28"/>
        </w:rPr>
        <w:t xml:space="preserve"> с учетом обеспечения требований сложившейся системы землепользования на территории муниципального образовани</w:t>
      </w:r>
      <w:r w:rsidR="005E2E2E">
        <w:rPr>
          <w:rFonts w:eastAsia="MS Mincho"/>
          <w:sz w:val="28"/>
          <w:szCs w:val="28"/>
        </w:rPr>
        <w:t xml:space="preserve">я </w:t>
      </w:r>
      <w:r w:rsidR="005E2E2E">
        <w:rPr>
          <w:rFonts w:eastAsia="MS Mincho"/>
          <w:sz w:val="28"/>
          <w:szCs w:val="28"/>
        </w:rPr>
        <w:lastRenderedPageBreak/>
        <w:t>города Ставрополя Ставропольского края</w:t>
      </w:r>
      <w:r w:rsidR="001A6ABA">
        <w:rPr>
          <w:rFonts w:eastAsia="MS Mincho"/>
          <w:sz w:val="28"/>
          <w:szCs w:val="28"/>
        </w:rPr>
        <w:t xml:space="preserve"> (далее – формируемый земельный участок)</w:t>
      </w:r>
      <w:r w:rsidR="005E2E2E">
        <w:rPr>
          <w:rFonts w:eastAsia="MS Mincho"/>
          <w:sz w:val="28"/>
          <w:szCs w:val="28"/>
        </w:rPr>
        <w:t>.</w:t>
      </w:r>
    </w:p>
    <w:p w:rsidR="00CD3E31" w:rsidRPr="00A77A3B" w:rsidRDefault="00CD3E31" w:rsidP="00CD3E31">
      <w:pPr>
        <w:numPr>
          <w:ilvl w:val="0"/>
          <w:numId w:val="36"/>
        </w:numPr>
        <w:jc w:val="both"/>
        <w:rPr>
          <w:rFonts w:eastAsia="MS Mincho"/>
          <w:sz w:val="28"/>
          <w:szCs w:val="28"/>
        </w:rPr>
      </w:pPr>
      <w:r w:rsidRPr="00A77A3B">
        <w:rPr>
          <w:rFonts w:eastAsia="MS Mincho"/>
          <w:sz w:val="28"/>
          <w:szCs w:val="28"/>
        </w:rPr>
        <w:t>Исходные данные.</w:t>
      </w:r>
    </w:p>
    <w:p w:rsidR="00CD3E31" w:rsidRPr="00A77A3B" w:rsidRDefault="00CD3E31" w:rsidP="00CD3E31">
      <w:pPr>
        <w:widowControl w:val="0"/>
        <w:tabs>
          <w:tab w:val="left" w:pos="709"/>
        </w:tabs>
        <w:ind w:firstLine="709"/>
        <w:jc w:val="both"/>
        <w:outlineLvl w:val="2"/>
        <w:rPr>
          <w:sz w:val="28"/>
          <w:szCs w:val="28"/>
        </w:rPr>
      </w:pPr>
      <w:r w:rsidRPr="00A77A3B">
        <w:rPr>
          <w:sz w:val="28"/>
          <w:szCs w:val="28"/>
        </w:rPr>
        <w:t>Проект межевания территории выполнен в соответствии с требованиями Градостроительно</w:t>
      </w:r>
      <w:r w:rsidR="005E2E2E">
        <w:rPr>
          <w:sz w:val="28"/>
          <w:szCs w:val="28"/>
        </w:rPr>
        <w:t>го кодекса Российской Федерации</w:t>
      </w:r>
      <w:r w:rsidRPr="00A77A3B">
        <w:rPr>
          <w:sz w:val="28"/>
          <w:szCs w:val="28"/>
        </w:rPr>
        <w:t xml:space="preserve"> на основании:</w:t>
      </w:r>
    </w:p>
    <w:p w:rsidR="00CD3E31" w:rsidRPr="00A77A3B" w:rsidRDefault="00CD3E31" w:rsidP="00CD3E31">
      <w:pPr>
        <w:widowControl w:val="0"/>
        <w:tabs>
          <w:tab w:val="left" w:pos="709"/>
        </w:tabs>
        <w:ind w:left="709"/>
        <w:jc w:val="both"/>
        <w:outlineLvl w:val="2"/>
        <w:rPr>
          <w:sz w:val="28"/>
          <w:szCs w:val="28"/>
        </w:rPr>
      </w:pPr>
      <w:r w:rsidRPr="00A77A3B">
        <w:rPr>
          <w:sz w:val="28"/>
          <w:szCs w:val="28"/>
        </w:rPr>
        <w:t>генерального плана</w:t>
      </w:r>
      <w:r w:rsidR="0048439C">
        <w:rPr>
          <w:sz w:val="28"/>
          <w:szCs w:val="28"/>
        </w:rPr>
        <w:t xml:space="preserve"> города Ставрополя</w:t>
      </w:r>
      <w:r w:rsidRPr="00A77A3B">
        <w:rPr>
          <w:sz w:val="28"/>
          <w:szCs w:val="28"/>
        </w:rPr>
        <w:t>;</w:t>
      </w:r>
    </w:p>
    <w:p w:rsidR="00CD3E31" w:rsidRPr="00A77A3B" w:rsidRDefault="00CD3E31" w:rsidP="003F4833">
      <w:pPr>
        <w:widowControl w:val="0"/>
        <w:ind w:firstLine="709"/>
        <w:jc w:val="both"/>
        <w:rPr>
          <w:sz w:val="28"/>
          <w:szCs w:val="28"/>
        </w:rPr>
      </w:pPr>
      <w:r w:rsidRPr="00A77A3B">
        <w:rPr>
          <w:sz w:val="28"/>
          <w:szCs w:val="28"/>
        </w:rPr>
        <w:t xml:space="preserve">Правил; </w:t>
      </w:r>
    </w:p>
    <w:p w:rsidR="00CD3E31" w:rsidRPr="003F4833" w:rsidRDefault="003F4833" w:rsidP="003F4833">
      <w:pPr>
        <w:widowControl w:val="0"/>
        <w:ind w:firstLine="709"/>
        <w:jc w:val="both"/>
        <w:rPr>
          <w:sz w:val="28"/>
          <w:szCs w:val="28"/>
        </w:rPr>
      </w:pPr>
      <w:r w:rsidRPr="003F4833">
        <w:rPr>
          <w:sz w:val="28"/>
          <w:szCs w:val="28"/>
        </w:rPr>
        <w:t xml:space="preserve">СП 42.13330.2016 «Градостроительство. Планировка и застройка городских и сельских поселений. Актуализированная редакция </w:t>
      </w:r>
      <w:r>
        <w:rPr>
          <w:sz w:val="28"/>
          <w:szCs w:val="28"/>
        </w:rPr>
        <w:br/>
      </w:r>
      <w:r w:rsidRPr="003F4833">
        <w:rPr>
          <w:sz w:val="28"/>
          <w:szCs w:val="28"/>
        </w:rPr>
        <w:t>СНиП 2.07.01-89»;</w:t>
      </w:r>
    </w:p>
    <w:p w:rsidR="00CD3E31" w:rsidRPr="00A77A3B" w:rsidRDefault="00CD3E31" w:rsidP="00CD3E31">
      <w:pPr>
        <w:widowControl w:val="0"/>
        <w:ind w:firstLine="709"/>
        <w:jc w:val="both"/>
        <w:rPr>
          <w:sz w:val="28"/>
          <w:szCs w:val="28"/>
        </w:rPr>
      </w:pPr>
      <w:r w:rsidRPr="00A77A3B">
        <w:rPr>
          <w:sz w:val="28"/>
          <w:szCs w:val="28"/>
        </w:rPr>
        <w:t>СанПиН 2.2.1/2.1.1.1200-03 «Санитарно-защитные зоны и санитарная классификация предприятий, сооружений и иных объектов»;</w:t>
      </w:r>
    </w:p>
    <w:p w:rsidR="00CD3E31" w:rsidRPr="00A77A3B" w:rsidRDefault="0048439C" w:rsidP="00CD3E31">
      <w:pPr>
        <w:ind w:firstLine="709"/>
        <w:jc w:val="both"/>
        <w:rPr>
          <w:rFonts w:eastAsia="MS Mincho"/>
          <w:sz w:val="28"/>
          <w:szCs w:val="28"/>
        </w:rPr>
      </w:pPr>
      <w:r>
        <w:rPr>
          <w:rFonts w:eastAsia="MS Mincho"/>
          <w:sz w:val="28"/>
          <w:szCs w:val="28"/>
        </w:rPr>
        <w:t>технического задания</w:t>
      </w:r>
      <w:r w:rsidR="00CD3E31" w:rsidRPr="00A77A3B">
        <w:rPr>
          <w:rFonts w:eastAsia="MS Mincho"/>
          <w:sz w:val="28"/>
          <w:szCs w:val="28"/>
        </w:rPr>
        <w:t xml:space="preserve"> на закупку работ по подготовке документации по планировке территории (проект</w:t>
      </w:r>
      <w:r w:rsidR="005E2E2E">
        <w:rPr>
          <w:rFonts w:eastAsia="MS Mincho"/>
          <w:sz w:val="28"/>
          <w:szCs w:val="28"/>
        </w:rPr>
        <w:t>а</w:t>
      </w:r>
      <w:r w:rsidR="00CD3E31" w:rsidRPr="00A77A3B">
        <w:rPr>
          <w:rFonts w:eastAsia="MS Mincho"/>
          <w:sz w:val="28"/>
          <w:szCs w:val="28"/>
        </w:rPr>
        <w:t xml:space="preserve"> межевания территории) в границах участка улицы Серова от улицы Мимоз до автомобильной дороги Ставрополь – Элиста – Астрахань (А</w:t>
      </w:r>
      <w:r w:rsidR="002A1410">
        <w:rPr>
          <w:rFonts w:eastAsia="MS Mincho"/>
          <w:sz w:val="28"/>
          <w:szCs w:val="28"/>
        </w:rPr>
        <w:t xml:space="preserve"> </w:t>
      </w:r>
      <w:r w:rsidR="00CD3E31" w:rsidRPr="00A77A3B">
        <w:rPr>
          <w:rFonts w:eastAsia="MS Mincho"/>
          <w:sz w:val="28"/>
          <w:szCs w:val="28"/>
        </w:rPr>
        <w:t>-</w:t>
      </w:r>
      <w:r w:rsidR="002A1410">
        <w:rPr>
          <w:rFonts w:eastAsia="MS Mincho"/>
          <w:sz w:val="28"/>
          <w:szCs w:val="28"/>
        </w:rPr>
        <w:t xml:space="preserve"> </w:t>
      </w:r>
      <w:r w:rsidR="00CD3E31" w:rsidRPr="00A77A3B">
        <w:rPr>
          <w:rFonts w:eastAsia="MS Mincho"/>
          <w:sz w:val="28"/>
          <w:szCs w:val="28"/>
        </w:rPr>
        <w:t>154) города Ставрополя.</w:t>
      </w:r>
    </w:p>
    <w:p w:rsidR="005E2E2E" w:rsidRDefault="00CD3E31" w:rsidP="005E2E2E">
      <w:pPr>
        <w:ind w:firstLine="709"/>
        <w:jc w:val="both"/>
        <w:rPr>
          <w:rFonts w:eastAsia="MS Mincho"/>
          <w:sz w:val="28"/>
          <w:szCs w:val="28"/>
        </w:rPr>
      </w:pPr>
      <w:r w:rsidRPr="00A77A3B">
        <w:rPr>
          <w:rFonts w:eastAsia="MS Mincho"/>
          <w:sz w:val="28"/>
          <w:szCs w:val="28"/>
        </w:rPr>
        <w:t>При подготовке проекта межевания территории в границах участка улицы Серова от улицы Мимоз до автомобильной дороги Ставрополь –Элиста – Астрахань (А</w:t>
      </w:r>
      <w:r w:rsidR="002A1410">
        <w:rPr>
          <w:rFonts w:eastAsia="MS Mincho"/>
          <w:sz w:val="28"/>
          <w:szCs w:val="28"/>
        </w:rPr>
        <w:t xml:space="preserve"> </w:t>
      </w:r>
      <w:r w:rsidRPr="00A77A3B">
        <w:rPr>
          <w:rFonts w:eastAsia="MS Mincho"/>
          <w:sz w:val="28"/>
          <w:szCs w:val="28"/>
        </w:rPr>
        <w:t>-</w:t>
      </w:r>
      <w:r w:rsidR="002A1410">
        <w:rPr>
          <w:rFonts w:eastAsia="MS Mincho"/>
          <w:sz w:val="28"/>
          <w:szCs w:val="28"/>
        </w:rPr>
        <w:t xml:space="preserve"> </w:t>
      </w:r>
      <w:r w:rsidRPr="00A77A3B">
        <w:rPr>
          <w:rFonts w:eastAsia="MS Mincho"/>
          <w:sz w:val="28"/>
          <w:szCs w:val="28"/>
        </w:rPr>
        <w:t>154) города Ставрополя были использованы сведения государс</w:t>
      </w:r>
      <w:r w:rsidR="005E2E2E">
        <w:rPr>
          <w:rFonts w:eastAsia="MS Mincho"/>
          <w:sz w:val="28"/>
          <w:szCs w:val="28"/>
        </w:rPr>
        <w:t>твенного кадастра недвижимости:</w:t>
      </w:r>
    </w:p>
    <w:p w:rsidR="002A1410" w:rsidRDefault="002A1410" w:rsidP="00D60285">
      <w:pPr>
        <w:ind w:right="-1" w:firstLine="709"/>
        <w:jc w:val="both"/>
        <w:rPr>
          <w:rFonts w:eastAsia="MS Mincho"/>
          <w:sz w:val="28"/>
          <w:szCs w:val="28"/>
        </w:rPr>
      </w:pPr>
      <w:r w:rsidRPr="00A77A3B">
        <w:rPr>
          <w:rFonts w:eastAsia="MS Mincho"/>
          <w:sz w:val="28"/>
          <w:szCs w:val="28"/>
        </w:rPr>
        <w:t>кадастровый план тер</w:t>
      </w:r>
      <w:r>
        <w:rPr>
          <w:rFonts w:eastAsia="MS Mincho"/>
          <w:sz w:val="28"/>
          <w:szCs w:val="28"/>
        </w:rPr>
        <w:t xml:space="preserve">ритории от 23.10.2015 </w:t>
      </w:r>
      <w:r w:rsidRPr="00A77A3B">
        <w:rPr>
          <w:rFonts w:eastAsia="MS Mincho"/>
          <w:sz w:val="28"/>
          <w:szCs w:val="28"/>
        </w:rPr>
        <w:t>г. № 26/501/15</w:t>
      </w:r>
      <w:r w:rsidR="00D60285">
        <w:rPr>
          <w:rFonts w:eastAsia="MS Mincho"/>
          <w:sz w:val="28"/>
          <w:szCs w:val="28"/>
        </w:rPr>
        <w:t xml:space="preserve">-620003, </w:t>
      </w:r>
      <w:r w:rsidRPr="00A77A3B">
        <w:rPr>
          <w:rFonts w:eastAsia="MS Mincho"/>
          <w:sz w:val="28"/>
          <w:szCs w:val="28"/>
        </w:rPr>
        <w:t>кадастровый пл</w:t>
      </w:r>
      <w:r>
        <w:rPr>
          <w:rFonts w:eastAsia="MS Mincho"/>
          <w:sz w:val="28"/>
          <w:szCs w:val="28"/>
        </w:rPr>
        <w:t>ан территории от 23.10.2015 г. № 26/501/15-</w:t>
      </w:r>
      <w:r w:rsidR="00D60285">
        <w:rPr>
          <w:rFonts w:eastAsia="MS Mincho"/>
          <w:sz w:val="28"/>
          <w:szCs w:val="28"/>
        </w:rPr>
        <w:t>620010,</w:t>
      </w:r>
      <w:r>
        <w:rPr>
          <w:rFonts w:eastAsia="MS Mincho"/>
          <w:sz w:val="28"/>
          <w:szCs w:val="28"/>
        </w:rPr>
        <w:t xml:space="preserve"> </w:t>
      </w:r>
      <w:r w:rsidRPr="00A77A3B">
        <w:rPr>
          <w:rFonts w:eastAsia="MS Mincho"/>
          <w:sz w:val="28"/>
          <w:szCs w:val="28"/>
        </w:rPr>
        <w:t>кадастровый план территории от 23</w:t>
      </w:r>
      <w:r>
        <w:rPr>
          <w:rFonts w:eastAsia="MS Mincho"/>
          <w:sz w:val="28"/>
          <w:szCs w:val="28"/>
        </w:rPr>
        <w:t>.10.2015 г. № 26/501/15-</w:t>
      </w:r>
      <w:r w:rsidR="00D60285">
        <w:rPr>
          <w:rFonts w:eastAsia="MS Mincho"/>
          <w:sz w:val="28"/>
          <w:szCs w:val="28"/>
        </w:rPr>
        <w:t>619972,</w:t>
      </w:r>
      <w:r>
        <w:rPr>
          <w:rFonts w:eastAsia="MS Mincho"/>
          <w:sz w:val="28"/>
          <w:szCs w:val="28"/>
        </w:rPr>
        <w:t xml:space="preserve"> </w:t>
      </w:r>
      <w:r w:rsidRPr="00A77A3B">
        <w:rPr>
          <w:rFonts w:eastAsia="MS Mincho"/>
          <w:sz w:val="28"/>
          <w:szCs w:val="28"/>
        </w:rPr>
        <w:t>кадастровый план территории от 23.</w:t>
      </w:r>
      <w:r>
        <w:rPr>
          <w:rFonts w:eastAsia="MS Mincho"/>
          <w:sz w:val="28"/>
          <w:szCs w:val="28"/>
        </w:rPr>
        <w:t>10.2015 г. № 26/501/15-</w:t>
      </w:r>
      <w:r w:rsidR="00D60285">
        <w:rPr>
          <w:rFonts w:eastAsia="MS Mincho"/>
          <w:sz w:val="28"/>
          <w:szCs w:val="28"/>
        </w:rPr>
        <w:t>620025,</w:t>
      </w:r>
      <w:r>
        <w:rPr>
          <w:rFonts w:eastAsia="MS Mincho"/>
          <w:sz w:val="28"/>
          <w:szCs w:val="28"/>
        </w:rPr>
        <w:t xml:space="preserve"> </w:t>
      </w:r>
      <w:r w:rsidRPr="00A77A3B">
        <w:rPr>
          <w:rFonts w:eastAsia="MS Mincho"/>
          <w:sz w:val="28"/>
          <w:szCs w:val="28"/>
        </w:rPr>
        <w:t>кадастровый план территории от 23</w:t>
      </w:r>
      <w:r>
        <w:rPr>
          <w:rFonts w:eastAsia="MS Mincho"/>
          <w:sz w:val="28"/>
          <w:szCs w:val="28"/>
        </w:rPr>
        <w:t>.10.2015 г. № 26/501/15-</w:t>
      </w:r>
      <w:r w:rsidR="00D60285">
        <w:rPr>
          <w:rFonts w:eastAsia="MS Mincho"/>
          <w:sz w:val="28"/>
          <w:szCs w:val="28"/>
        </w:rPr>
        <w:t>620042,</w:t>
      </w:r>
      <w:r>
        <w:rPr>
          <w:rFonts w:eastAsia="MS Mincho"/>
          <w:sz w:val="28"/>
          <w:szCs w:val="28"/>
        </w:rPr>
        <w:t xml:space="preserve"> </w:t>
      </w:r>
      <w:r w:rsidRPr="00A77A3B">
        <w:rPr>
          <w:rFonts w:eastAsia="MS Mincho"/>
          <w:sz w:val="28"/>
          <w:szCs w:val="28"/>
        </w:rPr>
        <w:t>кадастровый план территории от 23</w:t>
      </w:r>
      <w:r>
        <w:rPr>
          <w:rFonts w:eastAsia="MS Mincho"/>
          <w:sz w:val="28"/>
          <w:szCs w:val="28"/>
        </w:rPr>
        <w:t>.10.2015 г. № 26/501/15-</w:t>
      </w:r>
      <w:r w:rsidR="00D60285">
        <w:rPr>
          <w:rFonts w:eastAsia="MS Mincho"/>
          <w:sz w:val="28"/>
          <w:szCs w:val="28"/>
        </w:rPr>
        <w:t>620055,</w:t>
      </w:r>
      <w:r>
        <w:rPr>
          <w:rFonts w:eastAsia="MS Mincho"/>
          <w:sz w:val="28"/>
          <w:szCs w:val="28"/>
        </w:rPr>
        <w:t xml:space="preserve"> </w:t>
      </w:r>
      <w:r w:rsidRPr="00A77A3B">
        <w:rPr>
          <w:rFonts w:eastAsia="MS Mincho"/>
          <w:sz w:val="28"/>
          <w:szCs w:val="28"/>
        </w:rPr>
        <w:t>кадастровый план территории от 23</w:t>
      </w:r>
      <w:r>
        <w:rPr>
          <w:rFonts w:eastAsia="MS Mincho"/>
          <w:sz w:val="28"/>
          <w:szCs w:val="28"/>
        </w:rPr>
        <w:t>.10.2015 г. № 26/501/15-</w:t>
      </w:r>
      <w:r w:rsidR="00D60285">
        <w:rPr>
          <w:rFonts w:eastAsia="MS Mincho"/>
          <w:sz w:val="28"/>
          <w:szCs w:val="28"/>
        </w:rPr>
        <w:t>620040,</w:t>
      </w:r>
      <w:r>
        <w:rPr>
          <w:rFonts w:eastAsia="MS Mincho"/>
          <w:sz w:val="28"/>
          <w:szCs w:val="28"/>
        </w:rPr>
        <w:t xml:space="preserve"> </w:t>
      </w:r>
      <w:r w:rsidRPr="00A77A3B">
        <w:rPr>
          <w:rFonts w:eastAsia="MS Mincho"/>
          <w:sz w:val="28"/>
          <w:szCs w:val="28"/>
        </w:rPr>
        <w:t>кадастровый план территории от 23</w:t>
      </w:r>
      <w:r>
        <w:rPr>
          <w:rFonts w:eastAsia="MS Mincho"/>
          <w:sz w:val="28"/>
          <w:szCs w:val="28"/>
        </w:rPr>
        <w:t>.10.2015 г. № 26/501/15-</w:t>
      </w:r>
      <w:r w:rsidR="00D60285">
        <w:rPr>
          <w:rFonts w:eastAsia="MS Mincho"/>
          <w:sz w:val="28"/>
          <w:szCs w:val="28"/>
        </w:rPr>
        <w:t>620058,</w:t>
      </w:r>
      <w:r>
        <w:rPr>
          <w:rFonts w:eastAsia="MS Mincho"/>
          <w:sz w:val="28"/>
          <w:szCs w:val="28"/>
        </w:rPr>
        <w:t xml:space="preserve"> </w:t>
      </w:r>
      <w:r w:rsidRPr="00A77A3B">
        <w:rPr>
          <w:rFonts w:eastAsia="MS Mincho"/>
          <w:sz w:val="28"/>
          <w:szCs w:val="28"/>
        </w:rPr>
        <w:t>кадастровый план территории от 23.</w:t>
      </w:r>
      <w:r>
        <w:rPr>
          <w:rFonts w:eastAsia="MS Mincho"/>
          <w:sz w:val="28"/>
          <w:szCs w:val="28"/>
        </w:rPr>
        <w:t>10.2015 г. № 26/501/15-</w:t>
      </w:r>
      <w:r w:rsidR="00D60285">
        <w:rPr>
          <w:rFonts w:eastAsia="MS Mincho"/>
          <w:sz w:val="28"/>
          <w:szCs w:val="28"/>
        </w:rPr>
        <w:t>620027,</w:t>
      </w:r>
      <w:r>
        <w:rPr>
          <w:rFonts w:eastAsia="MS Mincho"/>
          <w:sz w:val="28"/>
          <w:szCs w:val="28"/>
        </w:rPr>
        <w:t xml:space="preserve"> </w:t>
      </w:r>
      <w:r w:rsidRPr="00A77A3B">
        <w:rPr>
          <w:rFonts w:eastAsia="MS Mincho"/>
          <w:sz w:val="28"/>
          <w:szCs w:val="28"/>
        </w:rPr>
        <w:t>кадастровый план территории от 23</w:t>
      </w:r>
      <w:r>
        <w:rPr>
          <w:rFonts w:eastAsia="MS Mincho"/>
          <w:sz w:val="28"/>
          <w:szCs w:val="28"/>
        </w:rPr>
        <w:t>.10.2015 г. № 26/501/15-</w:t>
      </w:r>
      <w:r w:rsidR="00D60285">
        <w:rPr>
          <w:rFonts w:eastAsia="MS Mincho"/>
          <w:sz w:val="28"/>
          <w:szCs w:val="28"/>
        </w:rPr>
        <w:t>620008,</w:t>
      </w:r>
      <w:r>
        <w:rPr>
          <w:rFonts w:eastAsia="MS Mincho"/>
          <w:sz w:val="28"/>
          <w:szCs w:val="28"/>
        </w:rPr>
        <w:t xml:space="preserve"> </w:t>
      </w:r>
      <w:r w:rsidRPr="00A77A3B">
        <w:rPr>
          <w:rFonts w:eastAsia="MS Mincho"/>
          <w:sz w:val="28"/>
          <w:szCs w:val="28"/>
        </w:rPr>
        <w:t xml:space="preserve">кадастровый план территории </w:t>
      </w:r>
      <w:r>
        <w:rPr>
          <w:rFonts w:eastAsia="MS Mincho"/>
          <w:sz w:val="28"/>
          <w:szCs w:val="28"/>
        </w:rPr>
        <w:t xml:space="preserve">от </w:t>
      </w:r>
      <w:r w:rsidRPr="00A77A3B">
        <w:rPr>
          <w:rFonts w:eastAsia="MS Mincho"/>
          <w:sz w:val="28"/>
          <w:szCs w:val="28"/>
        </w:rPr>
        <w:t>05</w:t>
      </w:r>
      <w:r>
        <w:rPr>
          <w:rFonts w:eastAsia="MS Mincho"/>
          <w:sz w:val="28"/>
          <w:szCs w:val="28"/>
        </w:rPr>
        <w:t>.10.2015 г. № 26/501/15-577322</w:t>
      </w:r>
      <w:r w:rsidR="00D60285">
        <w:rPr>
          <w:rFonts w:eastAsia="MS Mincho"/>
          <w:sz w:val="28"/>
          <w:szCs w:val="28"/>
        </w:rPr>
        <w:t>;</w:t>
      </w:r>
    </w:p>
    <w:p w:rsidR="000D5F16" w:rsidRPr="00A77A3B" w:rsidRDefault="000D5F16" w:rsidP="0084765B">
      <w:pPr>
        <w:widowControl w:val="0"/>
        <w:ind w:firstLine="709"/>
        <w:jc w:val="both"/>
        <w:rPr>
          <w:rFonts w:eastAsia="MS Mincho"/>
          <w:sz w:val="28"/>
          <w:szCs w:val="28"/>
        </w:rPr>
      </w:pPr>
      <w:r>
        <w:rPr>
          <w:rFonts w:eastAsia="MS Mincho"/>
          <w:sz w:val="28"/>
          <w:szCs w:val="28"/>
        </w:rPr>
        <w:t xml:space="preserve">сведения о пунктах опорной межевой сети </w:t>
      </w:r>
      <w:r w:rsidR="00D60285">
        <w:rPr>
          <w:rFonts w:eastAsia="MS Mincho"/>
          <w:sz w:val="28"/>
          <w:szCs w:val="28"/>
        </w:rPr>
        <w:t>(</w:t>
      </w:r>
      <w:r>
        <w:rPr>
          <w:rFonts w:eastAsia="MS Mincho"/>
          <w:sz w:val="28"/>
          <w:szCs w:val="28"/>
        </w:rPr>
        <w:t xml:space="preserve">система координат – </w:t>
      </w:r>
      <w:r>
        <w:rPr>
          <w:rFonts w:eastAsia="MS Mincho"/>
          <w:sz w:val="28"/>
          <w:szCs w:val="28"/>
        </w:rPr>
        <w:br/>
        <w:t>МСК – 26 от СК, зона 1).</w:t>
      </w:r>
    </w:p>
    <w:p w:rsidR="00CD3E31" w:rsidRPr="00A77A3B" w:rsidRDefault="0084765B" w:rsidP="00CD3E31">
      <w:pPr>
        <w:ind w:firstLine="709"/>
        <w:jc w:val="both"/>
        <w:rPr>
          <w:rFonts w:eastAsia="MS Mincho"/>
          <w:sz w:val="28"/>
          <w:szCs w:val="28"/>
        </w:rPr>
      </w:pPr>
      <w:r>
        <w:rPr>
          <w:rFonts w:eastAsia="MS Mincho"/>
          <w:sz w:val="28"/>
          <w:szCs w:val="28"/>
        </w:rPr>
        <w:t>Также были использованы</w:t>
      </w:r>
      <w:r w:rsidR="00CD3E31" w:rsidRPr="00A77A3B">
        <w:rPr>
          <w:rFonts w:eastAsia="MS Mincho"/>
          <w:sz w:val="28"/>
          <w:szCs w:val="28"/>
        </w:rPr>
        <w:t xml:space="preserve"> топографическ</w:t>
      </w:r>
      <w:r w:rsidR="000C7BC5">
        <w:rPr>
          <w:rFonts w:eastAsia="MS Mincho"/>
          <w:sz w:val="28"/>
          <w:szCs w:val="28"/>
        </w:rPr>
        <w:t>ие</w:t>
      </w:r>
      <w:r w:rsidR="00CD3E31" w:rsidRPr="00A77A3B">
        <w:rPr>
          <w:rFonts w:eastAsia="MS Mincho"/>
          <w:sz w:val="28"/>
          <w:szCs w:val="28"/>
        </w:rPr>
        <w:t xml:space="preserve"> съемки </w:t>
      </w:r>
      <w:r w:rsidR="003F4833">
        <w:rPr>
          <w:rFonts w:eastAsia="MS Mincho"/>
          <w:sz w:val="28"/>
          <w:szCs w:val="28"/>
        </w:rPr>
        <w:br/>
      </w:r>
      <w:r w:rsidR="00CD3E31" w:rsidRPr="00A77A3B">
        <w:rPr>
          <w:rFonts w:eastAsia="MS Mincho"/>
          <w:sz w:val="28"/>
          <w:szCs w:val="28"/>
        </w:rPr>
        <w:t>территории</w:t>
      </w:r>
      <w:r>
        <w:rPr>
          <w:rFonts w:eastAsia="MS Mincho"/>
          <w:sz w:val="28"/>
          <w:szCs w:val="28"/>
        </w:rPr>
        <w:t xml:space="preserve"> проектирования</w:t>
      </w:r>
      <w:r w:rsidR="00CD3E31" w:rsidRPr="00A77A3B">
        <w:rPr>
          <w:rFonts w:eastAsia="MS Mincho"/>
          <w:sz w:val="28"/>
          <w:szCs w:val="28"/>
        </w:rPr>
        <w:t xml:space="preserve"> в масштабе 1:500; ортофотоплан в </w:t>
      </w:r>
      <w:r w:rsidR="003F4833">
        <w:rPr>
          <w:rFonts w:eastAsia="MS Mincho"/>
          <w:sz w:val="28"/>
          <w:szCs w:val="28"/>
        </w:rPr>
        <w:br/>
      </w:r>
      <w:r w:rsidR="000016DB">
        <w:rPr>
          <w:rFonts w:eastAsia="MS Mincho"/>
          <w:sz w:val="28"/>
          <w:szCs w:val="28"/>
        </w:rPr>
        <w:t>масштабе</w:t>
      </w:r>
      <w:r w:rsidR="00CD3E31" w:rsidRPr="00A77A3B">
        <w:rPr>
          <w:rFonts w:eastAsia="MS Mincho"/>
          <w:sz w:val="28"/>
          <w:szCs w:val="28"/>
        </w:rPr>
        <w:t xml:space="preserve"> 1:1000, карты (схемы) садоводческих товариществ города Ставрополя.</w:t>
      </w:r>
    </w:p>
    <w:p w:rsidR="00CD3E31" w:rsidRPr="00A77A3B" w:rsidRDefault="00CD3E31" w:rsidP="00240DBF">
      <w:pPr>
        <w:ind w:firstLine="709"/>
        <w:jc w:val="both"/>
        <w:rPr>
          <w:rFonts w:eastAsia="MS Mincho"/>
          <w:sz w:val="28"/>
          <w:szCs w:val="28"/>
        </w:rPr>
      </w:pPr>
      <w:r w:rsidRPr="00A77A3B">
        <w:rPr>
          <w:rFonts w:eastAsia="MS Mincho"/>
          <w:sz w:val="28"/>
          <w:szCs w:val="28"/>
        </w:rPr>
        <w:t xml:space="preserve">Сведения о правах на </w:t>
      </w:r>
      <w:r w:rsidR="001A6ABA">
        <w:rPr>
          <w:rFonts w:eastAsia="MS Mincho"/>
          <w:sz w:val="28"/>
          <w:szCs w:val="28"/>
        </w:rPr>
        <w:t xml:space="preserve">формируемые </w:t>
      </w:r>
      <w:r w:rsidRPr="00A77A3B">
        <w:rPr>
          <w:rFonts w:eastAsia="MS Mincho"/>
          <w:sz w:val="28"/>
          <w:szCs w:val="28"/>
        </w:rPr>
        <w:t>земельные участки указаны на основании сведений государственно</w:t>
      </w:r>
      <w:r w:rsidR="000C4753" w:rsidRPr="00A77A3B">
        <w:rPr>
          <w:rFonts w:eastAsia="MS Mincho"/>
          <w:sz w:val="28"/>
          <w:szCs w:val="28"/>
        </w:rPr>
        <w:t>го кадастра недвижимости (далее</w:t>
      </w:r>
      <w:r w:rsidRPr="00A77A3B">
        <w:rPr>
          <w:rFonts w:eastAsia="MS Mincho"/>
          <w:sz w:val="28"/>
          <w:szCs w:val="28"/>
        </w:rPr>
        <w:t xml:space="preserve"> – ГКН), </w:t>
      </w:r>
      <w:r w:rsidR="000C7BC5">
        <w:rPr>
          <w:rFonts w:eastAsia="MS Mincho"/>
          <w:sz w:val="28"/>
          <w:szCs w:val="28"/>
        </w:rPr>
        <w:t>в</w:t>
      </w:r>
      <w:r w:rsidRPr="00A77A3B">
        <w:rPr>
          <w:rFonts w:eastAsia="MS Mincho"/>
          <w:sz w:val="28"/>
          <w:szCs w:val="28"/>
        </w:rPr>
        <w:t xml:space="preserve">ыписок из Единого государственного реестра прав на недвижимое имущество и </w:t>
      </w:r>
      <w:r w:rsidR="0023017A">
        <w:rPr>
          <w:rFonts w:eastAsia="MS Mincho"/>
          <w:sz w:val="28"/>
          <w:szCs w:val="28"/>
        </w:rPr>
        <w:t xml:space="preserve">сделок с ним от 16.12.2015 со следующими номерами: </w:t>
      </w:r>
      <w:r w:rsidR="00D60285">
        <w:rPr>
          <w:rFonts w:eastAsia="MS Mincho"/>
          <w:sz w:val="28"/>
          <w:szCs w:val="28"/>
        </w:rPr>
        <w:t>26/001/106/2015-22453,</w:t>
      </w:r>
      <w:r w:rsidRPr="00A77A3B">
        <w:rPr>
          <w:rFonts w:eastAsia="MS Mincho"/>
          <w:sz w:val="28"/>
          <w:szCs w:val="28"/>
        </w:rPr>
        <w:t xml:space="preserve"> 26/001/106/201</w:t>
      </w:r>
      <w:r w:rsidR="00D60285">
        <w:rPr>
          <w:rFonts w:eastAsia="MS Mincho"/>
          <w:sz w:val="28"/>
          <w:szCs w:val="28"/>
        </w:rPr>
        <w:t>5-22452, 26/001/106/2015-22457,</w:t>
      </w:r>
      <w:r w:rsidRPr="00A77A3B">
        <w:rPr>
          <w:rFonts w:eastAsia="MS Mincho"/>
          <w:sz w:val="28"/>
          <w:szCs w:val="28"/>
        </w:rPr>
        <w:t xml:space="preserve"> </w:t>
      </w:r>
      <w:r w:rsidR="00D60285">
        <w:rPr>
          <w:rFonts w:eastAsia="MS Mincho"/>
          <w:sz w:val="28"/>
          <w:szCs w:val="28"/>
        </w:rPr>
        <w:t>26/001/106/2015-22456,</w:t>
      </w:r>
      <w:r w:rsidR="0023017A">
        <w:rPr>
          <w:rFonts w:eastAsia="MS Mincho"/>
          <w:sz w:val="28"/>
          <w:szCs w:val="28"/>
        </w:rPr>
        <w:t xml:space="preserve"> </w:t>
      </w:r>
      <w:r w:rsidR="00D60285">
        <w:rPr>
          <w:rFonts w:eastAsia="MS Mincho"/>
          <w:sz w:val="28"/>
          <w:szCs w:val="28"/>
        </w:rPr>
        <w:t>26/001/106/2015-22455,</w:t>
      </w:r>
      <w:r w:rsidRPr="00A77A3B">
        <w:rPr>
          <w:rFonts w:eastAsia="MS Mincho"/>
          <w:sz w:val="28"/>
          <w:szCs w:val="28"/>
        </w:rPr>
        <w:t xml:space="preserve"> </w:t>
      </w:r>
      <w:r w:rsidR="00D60285">
        <w:rPr>
          <w:rFonts w:eastAsia="MS Mincho"/>
          <w:sz w:val="28"/>
          <w:szCs w:val="28"/>
        </w:rPr>
        <w:t>26/001/106/2015-22458,</w:t>
      </w:r>
      <w:r w:rsidRPr="00A77A3B">
        <w:rPr>
          <w:rFonts w:eastAsia="MS Mincho"/>
          <w:sz w:val="28"/>
          <w:szCs w:val="28"/>
        </w:rPr>
        <w:t xml:space="preserve"> </w:t>
      </w:r>
      <w:r w:rsidR="00D60285">
        <w:rPr>
          <w:rFonts w:eastAsia="MS Mincho"/>
          <w:sz w:val="28"/>
          <w:szCs w:val="28"/>
        </w:rPr>
        <w:lastRenderedPageBreak/>
        <w:t>26/001/106/2015-22461,</w:t>
      </w:r>
      <w:r w:rsidRPr="00A77A3B">
        <w:rPr>
          <w:rFonts w:eastAsia="MS Mincho"/>
          <w:sz w:val="28"/>
          <w:szCs w:val="28"/>
        </w:rPr>
        <w:t xml:space="preserve"> </w:t>
      </w:r>
      <w:r w:rsidR="00D60285">
        <w:rPr>
          <w:rFonts w:eastAsia="MS Mincho"/>
          <w:sz w:val="28"/>
          <w:szCs w:val="28"/>
        </w:rPr>
        <w:t>26/001/106/2015-22463,</w:t>
      </w:r>
      <w:r w:rsidRPr="00A77A3B">
        <w:rPr>
          <w:rFonts w:eastAsia="MS Mincho"/>
          <w:sz w:val="28"/>
          <w:szCs w:val="28"/>
        </w:rPr>
        <w:t xml:space="preserve"> </w:t>
      </w:r>
      <w:r w:rsidR="00D60285">
        <w:rPr>
          <w:rFonts w:eastAsia="MS Mincho"/>
          <w:sz w:val="28"/>
          <w:szCs w:val="28"/>
        </w:rPr>
        <w:t>26/001/106/2015-22459,</w:t>
      </w:r>
      <w:r w:rsidRPr="00A77A3B">
        <w:rPr>
          <w:rFonts w:eastAsia="MS Mincho"/>
          <w:sz w:val="28"/>
          <w:szCs w:val="28"/>
        </w:rPr>
        <w:t xml:space="preserve"> </w:t>
      </w:r>
      <w:r w:rsidR="00D60285">
        <w:rPr>
          <w:rFonts w:eastAsia="MS Mincho"/>
          <w:sz w:val="28"/>
          <w:szCs w:val="28"/>
        </w:rPr>
        <w:t xml:space="preserve">26/001/106/2015-22472, </w:t>
      </w:r>
      <w:r w:rsidRPr="00A77A3B">
        <w:rPr>
          <w:rFonts w:eastAsia="MS Mincho"/>
          <w:sz w:val="28"/>
          <w:szCs w:val="28"/>
        </w:rPr>
        <w:t>26/001/1</w:t>
      </w:r>
      <w:r w:rsidR="00D60285">
        <w:rPr>
          <w:rFonts w:eastAsia="MS Mincho"/>
          <w:sz w:val="28"/>
          <w:szCs w:val="28"/>
        </w:rPr>
        <w:t>06/2015-22464,</w:t>
      </w:r>
      <w:r w:rsidRPr="00A77A3B">
        <w:rPr>
          <w:rFonts w:eastAsia="MS Mincho"/>
          <w:sz w:val="28"/>
          <w:szCs w:val="28"/>
        </w:rPr>
        <w:t xml:space="preserve"> </w:t>
      </w:r>
      <w:r w:rsidR="00D60285">
        <w:rPr>
          <w:rFonts w:eastAsia="MS Mincho"/>
          <w:sz w:val="28"/>
          <w:szCs w:val="28"/>
        </w:rPr>
        <w:t>26/001/106/2015-22467,</w:t>
      </w:r>
      <w:r w:rsidRPr="00A77A3B">
        <w:rPr>
          <w:rFonts w:eastAsia="MS Mincho"/>
          <w:sz w:val="28"/>
          <w:szCs w:val="28"/>
        </w:rPr>
        <w:t xml:space="preserve"> </w:t>
      </w:r>
      <w:r w:rsidR="00D60285">
        <w:rPr>
          <w:rFonts w:eastAsia="MS Mincho"/>
          <w:sz w:val="28"/>
          <w:szCs w:val="28"/>
        </w:rPr>
        <w:t>26/001/106/2015-22468,</w:t>
      </w:r>
      <w:r w:rsidRPr="00A77A3B">
        <w:rPr>
          <w:rFonts w:eastAsia="MS Mincho"/>
          <w:sz w:val="28"/>
          <w:szCs w:val="28"/>
        </w:rPr>
        <w:t xml:space="preserve"> </w:t>
      </w:r>
      <w:r w:rsidR="00D60285">
        <w:rPr>
          <w:rFonts w:eastAsia="MS Mincho"/>
          <w:sz w:val="28"/>
          <w:szCs w:val="28"/>
        </w:rPr>
        <w:t>26/001/106/2015-22475, 26/001/106/2015-22470,</w:t>
      </w:r>
      <w:r w:rsidR="0023017A">
        <w:rPr>
          <w:rFonts w:eastAsia="MS Mincho"/>
          <w:sz w:val="28"/>
          <w:szCs w:val="28"/>
        </w:rPr>
        <w:t xml:space="preserve"> </w:t>
      </w:r>
      <w:r w:rsidR="00D60285">
        <w:rPr>
          <w:rFonts w:eastAsia="MS Mincho"/>
          <w:sz w:val="28"/>
          <w:szCs w:val="28"/>
        </w:rPr>
        <w:t>26/001/106/2015-22465,</w:t>
      </w:r>
      <w:r w:rsidRPr="00A77A3B">
        <w:rPr>
          <w:rFonts w:eastAsia="MS Mincho"/>
          <w:sz w:val="28"/>
          <w:szCs w:val="28"/>
        </w:rPr>
        <w:t xml:space="preserve"> </w:t>
      </w:r>
      <w:r w:rsidR="00D60285">
        <w:rPr>
          <w:rFonts w:eastAsia="MS Mincho"/>
          <w:sz w:val="28"/>
          <w:szCs w:val="28"/>
        </w:rPr>
        <w:t>26/001/106/2015-22474,</w:t>
      </w:r>
      <w:r w:rsidRPr="00A77A3B">
        <w:rPr>
          <w:rFonts w:eastAsia="MS Mincho"/>
          <w:sz w:val="28"/>
          <w:szCs w:val="28"/>
        </w:rPr>
        <w:t xml:space="preserve"> </w:t>
      </w:r>
      <w:r w:rsidR="00D60285">
        <w:rPr>
          <w:rFonts w:eastAsia="MS Mincho"/>
          <w:sz w:val="28"/>
          <w:szCs w:val="28"/>
        </w:rPr>
        <w:t>26/001/106/2015-22483,</w:t>
      </w:r>
      <w:r w:rsidRPr="00A77A3B">
        <w:rPr>
          <w:rFonts w:eastAsia="MS Mincho"/>
          <w:sz w:val="28"/>
          <w:szCs w:val="28"/>
        </w:rPr>
        <w:t xml:space="preserve"> </w:t>
      </w:r>
      <w:r w:rsidR="00D60285">
        <w:rPr>
          <w:rFonts w:eastAsia="MS Mincho"/>
          <w:sz w:val="28"/>
          <w:szCs w:val="28"/>
        </w:rPr>
        <w:t>26/001/106/2015-22476,</w:t>
      </w:r>
      <w:r w:rsidRPr="00A77A3B">
        <w:rPr>
          <w:rFonts w:eastAsia="MS Mincho"/>
          <w:sz w:val="28"/>
          <w:szCs w:val="28"/>
        </w:rPr>
        <w:t xml:space="preserve"> </w:t>
      </w:r>
      <w:r w:rsidR="00D60285">
        <w:rPr>
          <w:rFonts w:eastAsia="MS Mincho"/>
          <w:sz w:val="28"/>
          <w:szCs w:val="28"/>
        </w:rPr>
        <w:t>26/001/106/2015-22479,</w:t>
      </w:r>
      <w:r w:rsidRPr="00A77A3B">
        <w:rPr>
          <w:rFonts w:eastAsia="MS Mincho"/>
          <w:sz w:val="28"/>
          <w:szCs w:val="28"/>
        </w:rPr>
        <w:t xml:space="preserve"> </w:t>
      </w:r>
      <w:r w:rsidR="00D60285">
        <w:rPr>
          <w:rFonts w:eastAsia="MS Mincho"/>
          <w:sz w:val="28"/>
          <w:szCs w:val="28"/>
        </w:rPr>
        <w:t>26/001/106/2015-22482,</w:t>
      </w:r>
      <w:r w:rsidR="00A64EE9">
        <w:rPr>
          <w:rFonts w:eastAsia="MS Mincho"/>
          <w:sz w:val="28"/>
          <w:szCs w:val="28"/>
        </w:rPr>
        <w:t xml:space="preserve"> </w:t>
      </w:r>
      <w:r w:rsidRPr="00A77A3B">
        <w:rPr>
          <w:rFonts w:eastAsia="MS Mincho"/>
          <w:sz w:val="28"/>
          <w:szCs w:val="28"/>
        </w:rPr>
        <w:t>26/001/106/</w:t>
      </w:r>
      <w:r w:rsidR="00D60285">
        <w:rPr>
          <w:rFonts w:eastAsia="MS Mincho"/>
          <w:sz w:val="28"/>
          <w:szCs w:val="28"/>
        </w:rPr>
        <w:t>2015-22487,</w:t>
      </w:r>
      <w:r w:rsidRPr="00A77A3B">
        <w:rPr>
          <w:rFonts w:eastAsia="MS Mincho"/>
          <w:sz w:val="28"/>
          <w:szCs w:val="28"/>
        </w:rPr>
        <w:t xml:space="preserve"> </w:t>
      </w:r>
      <w:r w:rsidR="00D60285">
        <w:rPr>
          <w:rFonts w:eastAsia="MS Mincho"/>
          <w:sz w:val="28"/>
          <w:szCs w:val="28"/>
        </w:rPr>
        <w:t>26/001/106/2015-22484,</w:t>
      </w:r>
      <w:r w:rsidRPr="00A77A3B">
        <w:rPr>
          <w:rFonts w:eastAsia="MS Mincho"/>
          <w:sz w:val="28"/>
          <w:szCs w:val="28"/>
        </w:rPr>
        <w:t xml:space="preserve"> </w:t>
      </w:r>
      <w:r w:rsidR="00D60285">
        <w:rPr>
          <w:rFonts w:eastAsia="MS Mincho"/>
          <w:sz w:val="28"/>
          <w:szCs w:val="28"/>
        </w:rPr>
        <w:t>26/001/106/2015-22485,</w:t>
      </w:r>
      <w:r w:rsidRPr="00A77A3B">
        <w:rPr>
          <w:rFonts w:eastAsia="MS Mincho"/>
          <w:sz w:val="28"/>
          <w:szCs w:val="28"/>
        </w:rPr>
        <w:t xml:space="preserve"> </w:t>
      </w:r>
      <w:r w:rsidR="00D60285">
        <w:rPr>
          <w:rFonts w:eastAsia="MS Mincho"/>
          <w:sz w:val="28"/>
          <w:szCs w:val="28"/>
        </w:rPr>
        <w:t>26/001/106/2015-22480,</w:t>
      </w:r>
      <w:r w:rsidRPr="00A77A3B">
        <w:rPr>
          <w:rFonts w:eastAsia="MS Mincho"/>
          <w:sz w:val="28"/>
          <w:szCs w:val="28"/>
        </w:rPr>
        <w:t xml:space="preserve"> </w:t>
      </w:r>
      <w:r w:rsidR="00D60285">
        <w:rPr>
          <w:rFonts w:eastAsia="MS Mincho"/>
          <w:sz w:val="28"/>
          <w:szCs w:val="28"/>
        </w:rPr>
        <w:t>26/001/106/2015-22478,</w:t>
      </w:r>
      <w:r w:rsidRPr="00A77A3B">
        <w:rPr>
          <w:rFonts w:eastAsia="MS Mincho"/>
          <w:sz w:val="28"/>
          <w:szCs w:val="28"/>
        </w:rPr>
        <w:t xml:space="preserve"> </w:t>
      </w:r>
      <w:r w:rsidR="00D60285">
        <w:rPr>
          <w:rFonts w:eastAsia="MS Mincho"/>
          <w:sz w:val="28"/>
          <w:szCs w:val="28"/>
        </w:rPr>
        <w:t>26/001/106/2015-22486, 26/001/106/2015-22481, 26/001/106/2015-22490, 26/001/106/2015-22496, 26/001/106/2015-22491, 26/001/106/2015-22498,</w:t>
      </w:r>
      <w:r w:rsidRPr="00A77A3B">
        <w:rPr>
          <w:rFonts w:eastAsia="MS Mincho"/>
          <w:sz w:val="28"/>
          <w:szCs w:val="28"/>
        </w:rPr>
        <w:t xml:space="preserve"> 26/001/106/201</w:t>
      </w:r>
      <w:r w:rsidR="00D60285">
        <w:rPr>
          <w:rFonts w:eastAsia="MS Mincho"/>
          <w:sz w:val="28"/>
          <w:szCs w:val="28"/>
        </w:rPr>
        <w:t>5-22493,</w:t>
      </w:r>
      <w:r w:rsidRPr="00A77A3B">
        <w:rPr>
          <w:rFonts w:eastAsia="MS Mincho"/>
          <w:sz w:val="28"/>
          <w:szCs w:val="28"/>
        </w:rPr>
        <w:t xml:space="preserve"> </w:t>
      </w:r>
      <w:r w:rsidR="00FC5570">
        <w:rPr>
          <w:rFonts w:eastAsia="MS Mincho"/>
          <w:sz w:val="28"/>
          <w:szCs w:val="28"/>
        </w:rPr>
        <w:t>26/001/106/2015-22494,</w:t>
      </w:r>
      <w:r w:rsidRPr="00A77A3B">
        <w:rPr>
          <w:rFonts w:eastAsia="MS Mincho"/>
          <w:sz w:val="28"/>
          <w:szCs w:val="28"/>
        </w:rPr>
        <w:t xml:space="preserve"> 26/001/106/2015-22503; </w:t>
      </w:r>
      <w:r w:rsidR="00FC5570">
        <w:rPr>
          <w:rFonts w:eastAsia="MS Mincho"/>
          <w:sz w:val="28"/>
          <w:szCs w:val="28"/>
        </w:rPr>
        <w:t>26/001/106/2015-22492,</w:t>
      </w:r>
      <w:r w:rsidRPr="00A77A3B">
        <w:rPr>
          <w:rFonts w:eastAsia="MS Mincho"/>
          <w:sz w:val="28"/>
          <w:szCs w:val="28"/>
        </w:rPr>
        <w:t xml:space="preserve"> </w:t>
      </w:r>
      <w:r w:rsidR="00FC5570">
        <w:rPr>
          <w:rFonts w:eastAsia="MS Mincho"/>
          <w:sz w:val="28"/>
          <w:szCs w:val="28"/>
        </w:rPr>
        <w:t>26/001/106/2015-22497,</w:t>
      </w:r>
      <w:r w:rsidRPr="00A77A3B">
        <w:rPr>
          <w:rFonts w:eastAsia="MS Mincho"/>
          <w:sz w:val="28"/>
          <w:szCs w:val="28"/>
        </w:rPr>
        <w:t xml:space="preserve"> </w:t>
      </w:r>
      <w:r w:rsidR="00FC5570">
        <w:rPr>
          <w:rFonts w:eastAsia="MS Mincho"/>
          <w:sz w:val="28"/>
          <w:szCs w:val="28"/>
        </w:rPr>
        <w:t>26/001/106/2015-22501,</w:t>
      </w:r>
      <w:r w:rsidRPr="00A77A3B">
        <w:rPr>
          <w:rFonts w:eastAsia="MS Mincho"/>
          <w:sz w:val="28"/>
          <w:szCs w:val="28"/>
        </w:rPr>
        <w:t xml:space="preserve"> </w:t>
      </w:r>
      <w:r w:rsidR="00FC5570">
        <w:rPr>
          <w:rFonts w:eastAsia="MS Mincho"/>
          <w:sz w:val="28"/>
          <w:szCs w:val="28"/>
        </w:rPr>
        <w:t>26/001/106/2015-22500,</w:t>
      </w:r>
      <w:r w:rsidRPr="00A77A3B">
        <w:rPr>
          <w:rFonts w:eastAsia="MS Mincho"/>
          <w:sz w:val="28"/>
          <w:szCs w:val="28"/>
        </w:rPr>
        <w:t xml:space="preserve"> </w:t>
      </w:r>
      <w:r w:rsidR="00FC5570">
        <w:rPr>
          <w:rFonts w:eastAsia="MS Mincho"/>
          <w:sz w:val="28"/>
          <w:szCs w:val="28"/>
        </w:rPr>
        <w:t>26/001/106/2015-22489,</w:t>
      </w:r>
      <w:r w:rsidRPr="00A77A3B">
        <w:rPr>
          <w:rFonts w:eastAsia="MS Mincho"/>
          <w:sz w:val="28"/>
          <w:szCs w:val="28"/>
        </w:rPr>
        <w:t xml:space="preserve"> </w:t>
      </w:r>
      <w:r w:rsidR="00FC5570">
        <w:rPr>
          <w:rFonts w:eastAsia="MS Mincho"/>
          <w:sz w:val="28"/>
          <w:szCs w:val="28"/>
        </w:rPr>
        <w:t>26/001/106/2015-22495,</w:t>
      </w:r>
      <w:r w:rsidRPr="00A77A3B">
        <w:rPr>
          <w:rFonts w:eastAsia="MS Mincho"/>
          <w:sz w:val="28"/>
          <w:szCs w:val="28"/>
        </w:rPr>
        <w:t xml:space="preserve"> </w:t>
      </w:r>
      <w:r w:rsidR="00FC5570">
        <w:rPr>
          <w:rFonts w:eastAsia="MS Mincho"/>
          <w:sz w:val="28"/>
          <w:szCs w:val="28"/>
        </w:rPr>
        <w:t>26/001/106/2015-22488,</w:t>
      </w:r>
      <w:r w:rsidRPr="00A77A3B">
        <w:rPr>
          <w:rFonts w:eastAsia="MS Mincho"/>
          <w:sz w:val="28"/>
          <w:szCs w:val="28"/>
        </w:rPr>
        <w:t xml:space="preserve"> </w:t>
      </w:r>
      <w:r w:rsidR="00FC5570">
        <w:rPr>
          <w:rFonts w:eastAsia="MS Mincho"/>
          <w:sz w:val="28"/>
          <w:szCs w:val="28"/>
        </w:rPr>
        <w:t>26/001/106/2015-22499,</w:t>
      </w:r>
      <w:r w:rsidR="0023017A">
        <w:rPr>
          <w:rFonts w:eastAsia="MS Mincho"/>
          <w:sz w:val="28"/>
          <w:szCs w:val="28"/>
        </w:rPr>
        <w:t xml:space="preserve"> </w:t>
      </w:r>
      <w:r w:rsidRPr="00A77A3B">
        <w:rPr>
          <w:rFonts w:eastAsia="MS Mincho"/>
          <w:sz w:val="28"/>
          <w:szCs w:val="28"/>
        </w:rPr>
        <w:t>26/001/106/2015-2</w:t>
      </w:r>
      <w:r w:rsidR="00FC5570">
        <w:rPr>
          <w:rFonts w:eastAsia="MS Mincho"/>
          <w:sz w:val="28"/>
          <w:szCs w:val="28"/>
        </w:rPr>
        <w:t>2506,</w:t>
      </w:r>
      <w:r w:rsidR="00D60285">
        <w:rPr>
          <w:rFonts w:eastAsia="MS Mincho"/>
          <w:sz w:val="28"/>
          <w:szCs w:val="28"/>
        </w:rPr>
        <w:t xml:space="preserve"> </w:t>
      </w:r>
      <w:r w:rsidR="00FC5570">
        <w:rPr>
          <w:rFonts w:eastAsia="MS Mincho"/>
          <w:sz w:val="28"/>
          <w:szCs w:val="28"/>
        </w:rPr>
        <w:t>26/001/106/2015-22505,</w:t>
      </w:r>
      <w:r w:rsidRPr="00A77A3B">
        <w:rPr>
          <w:rFonts w:eastAsia="MS Mincho"/>
          <w:sz w:val="28"/>
          <w:szCs w:val="28"/>
        </w:rPr>
        <w:t xml:space="preserve"> </w:t>
      </w:r>
      <w:r w:rsidR="00FC5570">
        <w:rPr>
          <w:rFonts w:eastAsia="MS Mincho"/>
          <w:sz w:val="28"/>
          <w:szCs w:val="28"/>
        </w:rPr>
        <w:t>26/001/106/2015-22511,</w:t>
      </w:r>
      <w:r w:rsidR="00D60285">
        <w:rPr>
          <w:rFonts w:eastAsia="MS Mincho"/>
          <w:sz w:val="28"/>
          <w:szCs w:val="28"/>
        </w:rPr>
        <w:t xml:space="preserve"> </w:t>
      </w:r>
      <w:r w:rsidR="00FC5570">
        <w:rPr>
          <w:rFonts w:eastAsia="MS Mincho"/>
          <w:sz w:val="28"/>
          <w:szCs w:val="28"/>
        </w:rPr>
        <w:t>26/001/106/2015-22512,</w:t>
      </w:r>
      <w:r w:rsidRPr="00A77A3B">
        <w:rPr>
          <w:rFonts w:eastAsia="MS Mincho"/>
          <w:sz w:val="28"/>
          <w:szCs w:val="28"/>
        </w:rPr>
        <w:t xml:space="preserve"> </w:t>
      </w:r>
      <w:r w:rsidR="00FC5570">
        <w:rPr>
          <w:rFonts w:eastAsia="MS Mincho"/>
          <w:sz w:val="28"/>
          <w:szCs w:val="28"/>
        </w:rPr>
        <w:t>26/001/106/2015-22507,</w:t>
      </w:r>
      <w:r w:rsidRPr="00A77A3B">
        <w:rPr>
          <w:rFonts w:eastAsia="MS Mincho"/>
          <w:sz w:val="28"/>
          <w:szCs w:val="28"/>
        </w:rPr>
        <w:t xml:space="preserve"> </w:t>
      </w:r>
      <w:r w:rsidR="00FC5570">
        <w:rPr>
          <w:rFonts w:eastAsia="MS Mincho"/>
          <w:sz w:val="28"/>
          <w:szCs w:val="28"/>
        </w:rPr>
        <w:t>26/001/106/2015-22504,</w:t>
      </w:r>
      <w:r w:rsidRPr="00A77A3B">
        <w:rPr>
          <w:rFonts w:eastAsia="MS Mincho"/>
          <w:sz w:val="28"/>
          <w:szCs w:val="28"/>
        </w:rPr>
        <w:t xml:space="preserve"> </w:t>
      </w:r>
      <w:r w:rsidR="00FC5570">
        <w:rPr>
          <w:rFonts w:eastAsia="MS Mincho"/>
          <w:sz w:val="28"/>
          <w:szCs w:val="28"/>
        </w:rPr>
        <w:t>26/001/106/2015-22509,</w:t>
      </w:r>
      <w:r w:rsidR="00D60285">
        <w:rPr>
          <w:rFonts w:eastAsia="MS Mincho"/>
          <w:sz w:val="28"/>
          <w:szCs w:val="28"/>
        </w:rPr>
        <w:t xml:space="preserve"> </w:t>
      </w:r>
      <w:r w:rsidR="00FC5570">
        <w:rPr>
          <w:rFonts w:eastAsia="MS Mincho"/>
          <w:sz w:val="28"/>
          <w:szCs w:val="28"/>
        </w:rPr>
        <w:t>26/001/106/2015-22510,</w:t>
      </w:r>
      <w:r w:rsidRPr="00A77A3B">
        <w:rPr>
          <w:rFonts w:eastAsia="MS Mincho"/>
          <w:sz w:val="28"/>
          <w:szCs w:val="28"/>
        </w:rPr>
        <w:t xml:space="preserve"> </w:t>
      </w:r>
      <w:r w:rsidR="00D60285">
        <w:rPr>
          <w:rFonts w:eastAsia="MS Mincho"/>
          <w:sz w:val="28"/>
          <w:szCs w:val="28"/>
        </w:rPr>
        <w:t>26/001/106/2015-22508,</w:t>
      </w:r>
      <w:r w:rsidRPr="00A77A3B">
        <w:rPr>
          <w:rFonts w:eastAsia="MS Mincho"/>
          <w:sz w:val="28"/>
          <w:szCs w:val="28"/>
        </w:rPr>
        <w:t xml:space="preserve"> </w:t>
      </w:r>
      <w:r w:rsidR="00D60285">
        <w:rPr>
          <w:rFonts w:eastAsia="MS Mincho"/>
          <w:sz w:val="28"/>
          <w:szCs w:val="28"/>
        </w:rPr>
        <w:t>26/001/106/2015-22517,</w:t>
      </w:r>
      <w:r w:rsidRPr="00A77A3B">
        <w:rPr>
          <w:rFonts w:eastAsia="MS Mincho"/>
          <w:sz w:val="28"/>
          <w:szCs w:val="28"/>
        </w:rPr>
        <w:t xml:space="preserve"> </w:t>
      </w:r>
      <w:r w:rsidR="00D60285">
        <w:rPr>
          <w:rFonts w:eastAsia="MS Mincho"/>
          <w:sz w:val="28"/>
          <w:szCs w:val="28"/>
        </w:rPr>
        <w:t>26/001/106/2015-22524,</w:t>
      </w:r>
      <w:r w:rsidR="0023017A">
        <w:rPr>
          <w:rFonts w:eastAsia="MS Mincho"/>
          <w:sz w:val="28"/>
          <w:szCs w:val="28"/>
        </w:rPr>
        <w:t xml:space="preserve"> </w:t>
      </w:r>
      <w:r w:rsidRPr="00A77A3B">
        <w:rPr>
          <w:rFonts w:eastAsia="MS Mincho"/>
          <w:sz w:val="28"/>
          <w:szCs w:val="28"/>
        </w:rPr>
        <w:t>26/001/106/2015-2251</w:t>
      </w:r>
      <w:r w:rsidR="00FC5570">
        <w:rPr>
          <w:rFonts w:eastAsia="MS Mincho"/>
          <w:sz w:val="28"/>
          <w:szCs w:val="28"/>
        </w:rPr>
        <w:t>6,</w:t>
      </w:r>
      <w:r w:rsidRPr="00A77A3B">
        <w:rPr>
          <w:rFonts w:eastAsia="MS Mincho"/>
          <w:sz w:val="28"/>
          <w:szCs w:val="28"/>
        </w:rPr>
        <w:t xml:space="preserve"> </w:t>
      </w:r>
      <w:r w:rsidR="00FC5570">
        <w:rPr>
          <w:rFonts w:eastAsia="MS Mincho"/>
          <w:sz w:val="28"/>
          <w:szCs w:val="28"/>
        </w:rPr>
        <w:t>26/001/106/2015-22518, 26/001/106/2015-22526,</w:t>
      </w:r>
      <w:r w:rsidRPr="00A77A3B">
        <w:rPr>
          <w:rFonts w:eastAsia="MS Mincho"/>
          <w:sz w:val="28"/>
          <w:szCs w:val="28"/>
        </w:rPr>
        <w:t xml:space="preserve"> </w:t>
      </w:r>
      <w:r w:rsidR="00FC5570">
        <w:rPr>
          <w:rFonts w:eastAsia="MS Mincho"/>
          <w:sz w:val="28"/>
          <w:szCs w:val="28"/>
        </w:rPr>
        <w:t>26/001/106/2015-22519,</w:t>
      </w:r>
      <w:r w:rsidRPr="00A77A3B">
        <w:rPr>
          <w:rFonts w:eastAsia="MS Mincho"/>
          <w:sz w:val="28"/>
          <w:szCs w:val="28"/>
        </w:rPr>
        <w:t xml:space="preserve"> </w:t>
      </w:r>
      <w:r w:rsidR="00FC5570">
        <w:rPr>
          <w:rFonts w:eastAsia="MS Mincho"/>
          <w:sz w:val="28"/>
          <w:szCs w:val="28"/>
        </w:rPr>
        <w:t>26/001/106/2015-22520,</w:t>
      </w:r>
      <w:r w:rsidRPr="00A77A3B">
        <w:rPr>
          <w:rFonts w:eastAsia="MS Mincho"/>
          <w:sz w:val="28"/>
          <w:szCs w:val="28"/>
        </w:rPr>
        <w:t xml:space="preserve"> </w:t>
      </w:r>
      <w:r w:rsidR="00FC5570">
        <w:rPr>
          <w:rFonts w:eastAsia="MS Mincho"/>
          <w:sz w:val="28"/>
          <w:szCs w:val="28"/>
        </w:rPr>
        <w:t>26/001/106/2015-22527,</w:t>
      </w:r>
      <w:r w:rsidRPr="00A77A3B">
        <w:rPr>
          <w:rFonts w:eastAsia="MS Mincho"/>
          <w:sz w:val="28"/>
          <w:szCs w:val="28"/>
        </w:rPr>
        <w:t xml:space="preserve"> </w:t>
      </w:r>
      <w:r w:rsidR="00FC5570">
        <w:rPr>
          <w:rFonts w:eastAsia="MS Mincho"/>
          <w:sz w:val="28"/>
          <w:szCs w:val="28"/>
        </w:rPr>
        <w:t>26/001/106/2015-22522,</w:t>
      </w:r>
      <w:r w:rsidRPr="00A77A3B">
        <w:rPr>
          <w:rFonts w:eastAsia="MS Mincho"/>
          <w:sz w:val="28"/>
          <w:szCs w:val="28"/>
        </w:rPr>
        <w:t xml:space="preserve"> </w:t>
      </w:r>
      <w:r w:rsidR="00FC5570">
        <w:rPr>
          <w:rFonts w:eastAsia="MS Mincho"/>
          <w:sz w:val="28"/>
          <w:szCs w:val="28"/>
        </w:rPr>
        <w:t>26/001/106/2015-22525, 26/001/106/2015-22534,</w:t>
      </w:r>
      <w:r w:rsidRPr="00A77A3B">
        <w:rPr>
          <w:rFonts w:eastAsia="MS Mincho"/>
          <w:sz w:val="28"/>
          <w:szCs w:val="28"/>
        </w:rPr>
        <w:t xml:space="preserve"> </w:t>
      </w:r>
      <w:r w:rsidR="00FC5570">
        <w:rPr>
          <w:rFonts w:eastAsia="MS Mincho"/>
          <w:sz w:val="28"/>
          <w:szCs w:val="28"/>
        </w:rPr>
        <w:t xml:space="preserve">26/001/106/2015-22531, </w:t>
      </w:r>
      <w:r w:rsidRPr="00A77A3B">
        <w:rPr>
          <w:rFonts w:eastAsia="MS Mincho"/>
          <w:sz w:val="28"/>
          <w:szCs w:val="28"/>
        </w:rPr>
        <w:t>26/001/106/2015</w:t>
      </w:r>
      <w:r w:rsidR="00FC5570">
        <w:rPr>
          <w:rFonts w:eastAsia="MS Mincho"/>
          <w:sz w:val="28"/>
          <w:szCs w:val="28"/>
        </w:rPr>
        <w:t xml:space="preserve">-22535, </w:t>
      </w:r>
      <w:r w:rsidR="0023017A">
        <w:rPr>
          <w:rFonts w:eastAsia="MS Mincho"/>
          <w:sz w:val="28"/>
          <w:szCs w:val="28"/>
        </w:rPr>
        <w:t xml:space="preserve">26/001/106/2015-22530, </w:t>
      </w:r>
      <w:r w:rsidR="00FC5570">
        <w:rPr>
          <w:rFonts w:eastAsia="MS Mincho"/>
          <w:sz w:val="28"/>
          <w:szCs w:val="28"/>
        </w:rPr>
        <w:t xml:space="preserve">26/001/106/2015-22533, </w:t>
      </w:r>
      <w:r w:rsidR="00A64EE9">
        <w:rPr>
          <w:rFonts w:eastAsia="MS Mincho"/>
          <w:sz w:val="28"/>
          <w:szCs w:val="28"/>
        </w:rPr>
        <w:t>26/001/106/2015-22528,</w:t>
      </w:r>
      <w:r w:rsidR="00FC5570">
        <w:rPr>
          <w:rFonts w:eastAsia="MS Mincho"/>
          <w:sz w:val="28"/>
          <w:szCs w:val="28"/>
        </w:rPr>
        <w:t xml:space="preserve"> 26/001/106/2015-22</w:t>
      </w:r>
      <w:r w:rsidR="00A64EE9">
        <w:rPr>
          <w:rFonts w:eastAsia="MS Mincho"/>
          <w:sz w:val="28"/>
          <w:szCs w:val="28"/>
        </w:rPr>
        <w:t>532, 26/001/106/2015-22542,</w:t>
      </w:r>
      <w:r w:rsidR="00FC5570">
        <w:rPr>
          <w:rFonts w:eastAsia="MS Mincho"/>
          <w:sz w:val="28"/>
          <w:szCs w:val="28"/>
        </w:rPr>
        <w:t xml:space="preserve"> 26/001/106/2015-22529, </w:t>
      </w:r>
      <w:r w:rsidR="0023017A">
        <w:rPr>
          <w:rFonts w:eastAsia="MS Mincho"/>
          <w:sz w:val="28"/>
          <w:szCs w:val="28"/>
        </w:rPr>
        <w:t xml:space="preserve">26/001/106/2015-22540, </w:t>
      </w:r>
      <w:r w:rsidR="00FC5570">
        <w:rPr>
          <w:rFonts w:eastAsia="MS Mincho"/>
          <w:sz w:val="28"/>
          <w:szCs w:val="28"/>
        </w:rPr>
        <w:t xml:space="preserve">26/001/106/2015-22543, </w:t>
      </w:r>
      <w:r w:rsidR="0023017A">
        <w:rPr>
          <w:rFonts w:eastAsia="MS Mincho"/>
          <w:sz w:val="28"/>
          <w:szCs w:val="28"/>
        </w:rPr>
        <w:t xml:space="preserve">26/001/106/2015-22536, </w:t>
      </w:r>
      <w:r w:rsidR="00FC5570">
        <w:rPr>
          <w:rFonts w:eastAsia="MS Mincho"/>
          <w:sz w:val="28"/>
          <w:szCs w:val="28"/>
        </w:rPr>
        <w:t>26/001/106/2015-22541, 2</w:t>
      </w:r>
      <w:r w:rsidR="0023017A">
        <w:rPr>
          <w:rFonts w:eastAsia="MS Mincho"/>
          <w:sz w:val="28"/>
          <w:szCs w:val="28"/>
        </w:rPr>
        <w:t xml:space="preserve">6/001/106/2015-22537, </w:t>
      </w:r>
      <w:r w:rsidR="00FC5570">
        <w:rPr>
          <w:rFonts w:eastAsia="MS Mincho"/>
          <w:sz w:val="28"/>
          <w:szCs w:val="28"/>
        </w:rPr>
        <w:t xml:space="preserve">26/001/106/2015-22538, </w:t>
      </w:r>
      <w:r w:rsidRPr="00A77A3B">
        <w:rPr>
          <w:rFonts w:eastAsia="MS Mincho"/>
          <w:sz w:val="28"/>
          <w:szCs w:val="28"/>
        </w:rPr>
        <w:t>26/</w:t>
      </w:r>
      <w:r w:rsidR="00FC5570">
        <w:rPr>
          <w:rFonts w:eastAsia="MS Mincho"/>
          <w:sz w:val="28"/>
          <w:szCs w:val="28"/>
        </w:rPr>
        <w:t>001/106/2015-22539,</w:t>
      </w:r>
      <w:r w:rsidRPr="00A77A3B">
        <w:rPr>
          <w:rFonts w:eastAsia="MS Mincho"/>
          <w:sz w:val="28"/>
          <w:szCs w:val="28"/>
        </w:rPr>
        <w:t xml:space="preserve"> а также данных, предоставленных председателями садоводческих товариществ города Ставрополя.</w:t>
      </w:r>
    </w:p>
    <w:p w:rsidR="00CD3E31" w:rsidRPr="00A77A3B" w:rsidRDefault="00CD3E31" w:rsidP="0084765B">
      <w:pPr>
        <w:numPr>
          <w:ilvl w:val="0"/>
          <w:numId w:val="36"/>
        </w:numPr>
        <w:tabs>
          <w:tab w:val="left" w:pos="851"/>
          <w:tab w:val="left" w:pos="993"/>
        </w:tabs>
        <w:ind w:left="0" w:firstLine="709"/>
        <w:jc w:val="both"/>
        <w:rPr>
          <w:rFonts w:eastAsia="MS Mincho"/>
          <w:sz w:val="28"/>
          <w:szCs w:val="28"/>
        </w:rPr>
      </w:pPr>
      <w:r w:rsidRPr="00A77A3B">
        <w:rPr>
          <w:rFonts w:eastAsia="MS Mincho"/>
          <w:sz w:val="28"/>
          <w:szCs w:val="28"/>
        </w:rPr>
        <w:t>Методические подходы, применяемые при разработке проектных реше</w:t>
      </w:r>
      <w:r w:rsidR="000265BF" w:rsidRPr="00A77A3B">
        <w:rPr>
          <w:rFonts w:eastAsia="MS Mincho"/>
          <w:sz w:val="28"/>
          <w:szCs w:val="28"/>
        </w:rPr>
        <w:t xml:space="preserve">ний по формированию и изменению </w:t>
      </w:r>
      <w:r w:rsidR="00CA3325">
        <w:rPr>
          <w:rFonts w:eastAsia="MS Mincho"/>
          <w:sz w:val="28"/>
          <w:szCs w:val="28"/>
        </w:rPr>
        <w:t>формируемых</w:t>
      </w:r>
      <w:r w:rsidR="0084765B">
        <w:rPr>
          <w:rFonts w:eastAsia="MS Mincho"/>
          <w:sz w:val="28"/>
          <w:szCs w:val="28"/>
        </w:rPr>
        <w:t xml:space="preserve"> </w:t>
      </w:r>
      <w:r w:rsidRPr="00A77A3B">
        <w:rPr>
          <w:rFonts w:eastAsia="MS Mincho"/>
          <w:sz w:val="28"/>
          <w:szCs w:val="28"/>
        </w:rPr>
        <w:t>земельных участков</w:t>
      </w:r>
      <w:r w:rsidR="000265BF" w:rsidRPr="00A77A3B">
        <w:rPr>
          <w:rFonts w:eastAsia="MS Mincho"/>
          <w:sz w:val="28"/>
          <w:szCs w:val="28"/>
        </w:rPr>
        <w:t>.</w:t>
      </w:r>
    </w:p>
    <w:p w:rsidR="00CD3E31" w:rsidRPr="00A77A3B" w:rsidRDefault="0048439C" w:rsidP="00CD3E31">
      <w:pPr>
        <w:ind w:firstLine="709"/>
        <w:jc w:val="both"/>
        <w:rPr>
          <w:rFonts w:eastAsia="MS Mincho"/>
          <w:sz w:val="28"/>
          <w:szCs w:val="28"/>
        </w:rPr>
      </w:pPr>
      <w:r>
        <w:rPr>
          <w:rFonts w:eastAsia="MS Mincho"/>
          <w:sz w:val="28"/>
          <w:szCs w:val="28"/>
        </w:rPr>
        <w:t>В данном проекте межевания территори</w:t>
      </w:r>
      <w:r w:rsidR="0084765B">
        <w:rPr>
          <w:rFonts w:eastAsia="MS Mincho"/>
          <w:sz w:val="28"/>
          <w:szCs w:val="28"/>
        </w:rPr>
        <w:t>и</w:t>
      </w:r>
      <w:r>
        <w:rPr>
          <w:rFonts w:eastAsia="MS Mincho"/>
          <w:sz w:val="28"/>
          <w:szCs w:val="28"/>
        </w:rPr>
        <w:t xml:space="preserve"> использованы м</w:t>
      </w:r>
      <w:r w:rsidR="00CD3E31" w:rsidRPr="00A77A3B">
        <w:rPr>
          <w:rFonts w:eastAsia="MS Mincho"/>
          <w:sz w:val="28"/>
          <w:szCs w:val="28"/>
        </w:rPr>
        <w:t xml:space="preserve">етодические подходы, применяемые при разработке проектных решений по формированию и изменению </w:t>
      </w:r>
      <w:r w:rsidR="001A6ABA">
        <w:rPr>
          <w:rFonts w:eastAsia="MS Mincho"/>
          <w:sz w:val="28"/>
          <w:szCs w:val="28"/>
        </w:rPr>
        <w:t xml:space="preserve">формируемых </w:t>
      </w:r>
      <w:r w:rsidR="00CD3E31" w:rsidRPr="00A77A3B">
        <w:rPr>
          <w:rFonts w:eastAsia="MS Mincho"/>
          <w:sz w:val="28"/>
          <w:szCs w:val="28"/>
        </w:rPr>
        <w:t xml:space="preserve">земельных участков для обеспечения устойчивого развития территории города Ставрополя, разработки инженерной, транспортной и социальной инфраструктуры; установления границ </w:t>
      </w:r>
      <w:r w:rsidR="00CD394B">
        <w:rPr>
          <w:rFonts w:eastAsia="MS Mincho"/>
          <w:sz w:val="28"/>
          <w:szCs w:val="28"/>
        </w:rPr>
        <w:t xml:space="preserve">формируемых </w:t>
      </w:r>
      <w:r w:rsidR="00CD3E31" w:rsidRPr="00A77A3B">
        <w:rPr>
          <w:rFonts w:eastAsia="MS Mincho"/>
          <w:sz w:val="28"/>
          <w:szCs w:val="28"/>
        </w:rPr>
        <w:t>земельных участков, предназначенных для размещения объектов капитального строительства федерального, регионального или местного значения.</w:t>
      </w:r>
      <w:r>
        <w:rPr>
          <w:rFonts w:eastAsia="MS Mincho"/>
          <w:sz w:val="28"/>
          <w:szCs w:val="28"/>
        </w:rPr>
        <w:t xml:space="preserve"> </w:t>
      </w:r>
    </w:p>
    <w:p w:rsidR="00CD3E31" w:rsidRPr="00A77A3B" w:rsidRDefault="00CD3E31" w:rsidP="000265BF">
      <w:pPr>
        <w:ind w:firstLine="709"/>
        <w:jc w:val="both"/>
        <w:rPr>
          <w:rFonts w:eastAsia="MS Mincho"/>
          <w:sz w:val="28"/>
          <w:szCs w:val="28"/>
        </w:rPr>
      </w:pPr>
      <w:r w:rsidRPr="00A77A3B">
        <w:rPr>
          <w:rFonts w:eastAsia="MS Mincho"/>
          <w:sz w:val="28"/>
          <w:szCs w:val="28"/>
        </w:rPr>
        <w:t>Размеры</w:t>
      </w:r>
      <w:r w:rsidR="00CD394B">
        <w:rPr>
          <w:rFonts w:eastAsia="MS Mincho"/>
          <w:sz w:val="28"/>
          <w:szCs w:val="28"/>
        </w:rPr>
        <w:t xml:space="preserve"> формируемых</w:t>
      </w:r>
      <w:r w:rsidRPr="00A77A3B">
        <w:rPr>
          <w:rFonts w:eastAsia="MS Mincho"/>
          <w:sz w:val="28"/>
          <w:szCs w:val="28"/>
        </w:rPr>
        <w:t xml:space="preserve"> земельных участков в границах </w:t>
      </w:r>
      <w:r w:rsidR="000016DB">
        <w:rPr>
          <w:rFonts w:eastAsia="MS Mincho"/>
          <w:color w:val="000000"/>
          <w:sz w:val="28"/>
          <w:szCs w:val="28"/>
        </w:rPr>
        <w:t>проектируемой дороги</w:t>
      </w:r>
      <w:r w:rsidR="000016DB" w:rsidRPr="00A77A3B">
        <w:rPr>
          <w:rFonts w:eastAsia="MS Mincho"/>
          <w:sz w:val="28"/>
          <w:szCs w:val="28"/>
        </w:rPr>
        <w:t xml:space="preserve"> </w:t>
      </w:r>
      <w:r w:rsidRPr="00A77A3B">
        <w:rPr>
          <w:rFonts w:eastAsia="MS Mincho"/>
          <w:sz w:val="28"/>
          <w:szCs w:val="28"/>
        </w:rPr>
        <w:t>устанавливались с учетом фактического землепользования</w:t>
      </w:r>
      <w:r w:rsidR="0084765B">
        <w:rPr>
          <w:rFonts w:eastAsia="MS Mincho"/>
          <w:sz w:val="28"/>
          <w:szCs w:val="28"/>
        </w:rPr>
        <w:t>,</w:t>
      </w:r>
      <w:r w:rsidRPr="00A77A3B">
        <w:rPr>
          <w:rFonts w:eastAsia="MS Mincho"/>
          <w:sz w:val="28"/>
          <w:szCs w:val="28"/>
        </w:rPr>
        <w:t xml:space="preserve"> градостроительных нормативов и правил, действующих в период застройки территори</w:t>
      </w:r>
      <w:r w:rsidR="00CA3325">
        <w:rPr>
          <w:rFonts w:eastAsia="MS Mincho"/>
          <w:sz w:val="28"/>
          <w:szCs w:val="28"/>
        </w:rPr>
        <w:t>и</w:t>
      </w:r>
      <w:r w:rsidR="0084765B">
        <w:rPr>
          <w:rFonts w:eastAsia="MS Mincho"/>
          <w:sz w:val="28"/>
          <w:szCs w:val="28"/>
        </w:rPr>
        <w:t xml:space="preserve"> проектирования</w:t>
      </w:r>
      <w:r w:rsidRPr="00A77A3B">
        <w:rPr>
          <w:rFonts w:eastAsia="MS Mincho"/>
          <w:sz w:val="28"/>
          <w:szCs w:val="28"/>
        </w:rPr>
        <w:t>.</w:t>
      </w:r>
    </w:p>
    <w:p w:rsidR="00CD3E31" w:rsidRPr="00A77A3B" w:rsidRDefault="000C7BC5" w:rsidP="000265BF">
      <w:pPr>
        <w:numPr>
          <w:ilvl w:val="0"/>
          <w:numId w:val="36"/>
        </w:numPr>
        <w:jc w:val="both"/>
        <w:rPr>
          <w:rFonts w:eastAsia="MS Mincho"/>
          <w:sz w:val="28"/>
          <w:szCs w:val="28"/>
        </w:rPr>
      </w:pPr>
      <w:r>
        <w:rPr>
          <w:rFonts w:eastAsia="MS Mincho"/>
          <w:sz w:val="28"/>
          <w:szCs w:val="28"/>
        </w:rPr>
        <w:t>Анализ существующей территории</w:t>
      </w:r>
      <w:r w:rsidR="0084765B">
        <w:rPr>
          <w:rFonts w:eastAsia="MS Mincho"/>
          <w:sz w:val="28"/>
          <w:szCs w:val="28"/>
        </w:rPr>
        <w:t xml:space="preserve"> проектирования</w:t>
      </w:r>
      <w:r>
        <w:rPr>
          <w:rFonts w:eastAsia="MS Mincho"/>
          <w:sz w:val="28"/>
          <w:szCs w:val="28"/>
        </w:rPr>
        <w:t>.</w:t>
      </w:r>
    </w:p>
    <w:p w:rsidR="00A64EE9" w:rsidRDefault="00CD3E31" w:rsidP="00481745">
      <w:pPr>
        <w:ind w:firstLine="709"/>
        <w:jc w:val="both"/>
        <w:rPr>
          <w:rFonts w:eastAsia="MS Mincho"/>
          <w:sz w:val="28"/>
          <w:szCs w:val="28"/>
        </w:rPr>
      </w:pPr>
      <w:r w:rsidRPr="00A77A3B">
        <w:rPr>
          <w:rFonts w:eastAsia="MS Mincho"/>
          <w:sz w:val="28"/>
          <w:szCs w:val="28"/>
        </w:rPr>
        <w:t>Территория</w:t>
      </w:r>
      <w:r w:rsidR="0084765B">
        <w:rPr>
          <w:rFonts w:eastAsia="MS Mincho"/>
          <w:sz w:val="28"/>
          <w:szCs w:val="28"/>
        </w:rPr>
        <w:t xml:space="preserve"> проектирования</w:t>
      </w:r>
      <w:r w:rsidRPr="00A77A3B">
        <w:rPr>
          <w:rFonts w:eastAsia="MS Mincho"/>
          <w:sz w:val="28"/>
          <w:szCs w:val="28"/>
        </w:rPr>
        <w:t xml:space="preserve"> </w:t>
      </w:r>
      <w:r w:rsidR="0084765B">
        <w:rPr>
          <w:rFonts w:eastAsia="MS Mincho"/>
          <w:sz w:val="28"/>
          <w:szCs w:val="28"/>
        </w:rPr>
        <w:t>в границах</w:t>
      </w:r>
      <w:r w:rsidRPr="00A77A3B">
        <w:rPr>
          <w:rFonts w:eastAsia="MS Mincho"/>
          <w:sz w:val="28"/>
          <w:szCs w:val="28"/>
        </w:rPr>
        <w:t xml:space="preserve"> проект</w:t>
      </w:r>
      <w:r w:rsidR="0084765B">
        <w:rPr>
          <w:rFonts w:eastAsia="MS Mincho"/>
          <w:sz w:val="28"/>
          <w:szCs w:val="28"/>
        </w:rPr>
        <w:t>а</w:t>
      </w:r>
      <w:r w:rsidRPr="00A77A3B">
        <w:rPr>
          <w:rFonts w:eastAsia="MS Mincho"/>
          <w:sz w:val="28"/>
          <w:szCs w:val="28"/>
        </w:rPr>
        <w:t xml:space="preserve"> межевания</w:t>
      </w:r>
      <w:r w:rsidR="000265BF" w:rsidRPr="00A77A3B">
        <w:rPr>
          <w:rFonts w:eastAsia="MS Mincho"/>
          <w:sz w:val="28"/>
          <w:szCs w:val="28"/>
        </w:rPr>
        <w:t xml:space="preserve"> </w:t>
      </w:r>
      <w:r w:rsidR="00662BF1">
        <w:rPr>
          <w:rFonts w:eastAsia="MS Mincho"/>
          <w:sz w:val="28"/>
          <w:szCs w:val="28"/>
        </w:rPr>
        <w:br/>
      </w:r>
      <w:r w:rsidR="000265BF" w:rsidRPr="00A77A3B">
        <w:rPr>
          <w:rFonts w:eastAsia="MS Mincho"/>
          <w:sz w:val="28"/>
          <w:szCs w:val="28"/>
        </w:rPr>
        <w:t>территории</w:t>
      </w:r>
      <w:r w:rsidR="0084765B">
        <w:rPr>
          <w:rFonts w:eastAsia="MS Mincho"/>
          <w:sz w:val="28"/>
          <w:szCs w:val="28"/>
        </w:rPr>
        <w:t xml:space="preserve"> </w:t>
      </w:r>
      <w:r w:rsidRPr="00A77A3B">
        <w:rPr>
          <w:rFonts w:eastAsia="MS Mincho"/>
          <w:sz w:val="28"/>
          <w:szCs w:val="28"/>
        </w:rPr>
        <w:t xml:space="preserve">расположена в границах участка улицы Серова от улицы Мимоз </w:t>
      </w:r>
      <w:r w:rsidRPr="00A77A3B">
        <w:rPr>
          <w:rFonts w:eastAsia="MS Mincho"/>
          <w:sz w:val="28"/>
          <w:szCs w:val="28"/>
        </w:rPr>
        <w:lastRenderedPageBreak/>
        <w:t>до автомобильной дороги Ставрополь</w:t>
      </w:r>
      <w:r w:rsidR="000C4753" w:rsidRPr="00A77A3B">
        <w:rPr>
          <w:rFonts w:eastAsia="MS Mincho"/>
          <w:sz w:val="28"/>
          <w:szCs w:val="28"/>
        </w:rPr>
        <w:t xml:space="preserve"> – Элиста – </w:t>
      </w:r>
      <w:r w:rsidRPr="00A77A3B">
        <w:rPr>
          <w:rFonts w:eastAsia="MS Mincho"/>
          <w:sz w:val="28"/>
          <w:szCs w:val="28"/>
        </w:rPr>
        <w:t xml:space="preserve">Астрахань </w:t>
      </w:r>
      <w:r w:rsidR="00662BF1">
        <w:rPr>
          <w:rFonts w:eastAsia="MS Mincho"/>
          <w:sz w:val="28"/>
          <w:szCs w:val="28"/>
        </w:rPr>
        <w:br/>
      </w:r>
      <w:r w:rsidRPr="00A77A3B">
        <w:rPr>
          <w:rFonts w:eastAsia="MS Mincho"/>
          <w:sz w:val="28"/>
          <w:szCs w:val="28"/>
        </w:rPr>
        <w:t>(А</w:t>
      </w:r>
      <w:r w:rsidR="00CA3325">
        <w:rPr>
          <w:rFonts w:eastAsia="MS Mincho"/>
          <w:sz w:val="28"/>
          <w:szCs w:val="28"/>
        </w:rPr>
        <w:t xml:space="preserve"> </w:t>
      </w:r>
      <w:r w:rsidRPr="00A77A3B">
        <w:rPr>
          <w:rFonts w:eastAsia="MS Mincho"/>
          <w:sz w:val="28"/>
          <w:szCs w:val="28"/>
        </w:rPr>
        <w:t>-</w:t>
      </w:r>
      <w:r w:rsidR="00CA3325">
        <w:rPr>
          <w:rFonts w:eastAsia="MS Mincho"/>
          <w:sz w:val="28"/>
          <w:szCs w:val="28"/>
        </w:rPr>
        <w:t xml:space="preserve"> </w:t>
      </w:r>
      <w:r w:rsidRPr="00A77A3B">
        <w:rPr>
          <w:rFonts w:eastAsia="MS Mincho"/>
          <w:sz w:val="28"/>
          <w:szCs w:val="28"/>
        </w:rPr>
        <w:t>154)</w:t>
      </w:r>
      <w:r w:rsidR="007439C6">
        <w:rPr>
          <w:rFonts w:eastAsia="MS Mincho"/>
          <w:sz w:val="28"/>
          <w:szCs w:val="28"/>
        </w:rPr>
        <w:t xml:space="preserve"> </w:t>
      </w:r>
      <w:r w:rsidR="00E26AD9" w:rsidRPr="00A77A3B">
        <w:rPr>
          <w:rFonts w:eastAsia="MS Mincho"/>
          <w:sz w:val="28"/>
          <w:szCs w:val="28"/>
        </w:rPr>
        <w:t>города Ставрополя</w:t>
      </w:r>
      <w:r w:rsidR="00E26AD9">
        <w:rPr>
          <w:rFonts w:eastAsia="MS Mincho"/>
          <w:sz w:val="28"/>
          <w:szCs w:val="28"/>
        </w:rPr>
        <w:t>.</w:t>
      </w:r>
      <w:r w:rsidR="00481745">
        <w:rPr>
          <w:rFonts w:eastAsia="MS Mincho"/>
          <w:sz w:val="28"/>
          <w:szCs w:val="28"/>
        </w:rPr>
        <w:t xml:space="preserve"> </w:t>
      </w:r>
    </w:p>
    <w:p w:rsidR="00CD3E31" w:rsidRPr="00A77A3B" w:rsidRDefault="00CD3E31" w:rsidP="00481745">
      <w:pPr>
        <w:ind w:firstLine="709"/>
        <w:jc w:val="both"/>
        <w:rPr>
          <w:rFonts w:eastAsia="MS Mincho"/>
          <w:sz w:val="28"/>
          <w:szCs w:val="28"/>
        </w:rPr>
      </w:pPr>
      <w:r w:rsidRPr="00A77A3B">
        <w:rPr>
          <w:rFonts w:eastAsia="MS Mincho"/>
          <w:sz w:val="28"/>
          <w:szCs w:val="28"/>
        </w:rPr>
        <w:t xml:space="preserve">Элементами искусственного рельефа являются насыпи и выемки. </w:t>
      </w:r>
      <w:r w:rsidR="006D5521">
        <w:rPr>
          <w:rFonts w:eastAsia="MS Mincho"/>
          <w:sz w:val="28"/>
          <w:szCs w:val="28"/>
        </w:rPr>
        <w:t>На</w:t>
      </w:r>
      <w:r w:rsidRPr="00A77A3B">
        <w:rPr>
          <w:rFonts w:eastAsia="MS Mincho"/>
          <w:sz w:val="28"/>
          <w:szCs w:val="28"/>
        </w:rPr>
        <w:t xml:space="preserve"> </w:t>
      </w:r>
      <w:r w:rsidR="00481745">
        <w:rPr>
          <w:rFonts w:eastAsia="MS Mincho"/>
          <w:sz w:val="28"/>
          <w:szCs w:val="28"/>
        </w:rPr>
        <w:t>территори</w:t>
      </w:r>
      <w:r w:rsidR="00A64EE9">
        <w:rPr>
          <w:rFonts w:eastAsia="MS Mincho"/>
          <w:sz w:val="28"/>
          <w:szCs w:val="28"/>
        </w:rPr>
        <w:t>и</w:t>
      </w:r>
      <w:r w:rsidR="00481745">
        <w:rPr>
          <w:rFonts w:eastAsia="MS Mincho"/>
          <w:sz w:val="28"/>
          <w:szCs w:val="28"/>
        </w:rPr>
        <w:t xml:space="preserve"> проектирования</w:t>
      </w:r>
      <w:r w:rsidR="00481745" w:rsidRPr="00A77A3B">
        <w:rPr>
          <w:rFonts w:eastAsia="MS Mincho"/>
          <w:sz w:val="28"/>
          <w:szCs w:val="28"/>
        </w:rPr>
        <w:t xml:space="preserve"> </w:t>
      </w:r>
      <w:r w:rsidRPr="00A77A3B">
        <w:rPr>
          <w:rFonts w:eastAsia="MS Mincho"/>
          <w:sz w:val="28"/>
          <w:szCs w:val="28"/>
        </w:rPr>
        <w:t xml:space="preserve">встречаются подземные и надземные коммуникации. </w:t>
      </w:r>
    </w:p>
    <w:p w:rsidR="00CD3E31" w:rsidRPr="00A77A3B" w:rsidRDefault="00CD3E31" w:rsidP="00CD3E31">
      <w:pPr>
        <w:ind w:firstLine="709"/>
        <w:jc w:val="both"/>
        <w:rPr>
          <w:rFonts w:eastAsia="MS Mincho"/>
          <w:sz w:val="28"/>
          <w:szCs w:val="28"/>
        </w:rPr>
      </w:pPr>
      <w:r w:rsidRPr="00A77A3B">
        <w:rPr>
          <w:rFonts w:eastAsia="MS Mincho"/>
          <w:sz w:val="28"/>
          <w:szCs w:val="28"/>
        </w:rPr>
        <w:t>Город Ставрополь</w:t>
      </w:r>
      <w:r w:rsidR="006D5521">
        <w:rPr>
          <w:rFonts w:eastAsia="MS Mincho"/>
          <w:sz w:val="28"/>
          <w:szCs w:val="28"/>
        </w:rPr>
        <w:t xml:space="preserve"> является краевым и административным центром,</w:t>
      </w:r>
      <w:r w:rsidRPr="00A77A3B">
        <w:rPr>
          <w:rFonts w:eastAsia="MS Mincho"/>
          <w:sz w:val="28"/>
          <w:szCs w:val="28"/>
        </w:rPr>
        <w:t xml:space="preserve"> расположен на </w:t>
      </w:r>
      <w:r w:rsidR="00CA3325">
        <w:rPr>
          <w:rFonts w:eastAsia="MS Mincho"/>
          <w:sz w:val="28"/>
          <w:szCs w:val="28"/>
        </w:rPr>
        <w:t>Ставропольской</w:t>
      </w:r>
      <w:r w:rsidRPr="00A77A3B">
        <w:rPr>
          <w:rFonts w:eastAsia="MS Mincho"/>
          <w:sz w:val="28"/>
          <w:szCs w:val="28"/>
        </w:rPr>
        <w:t xml:space="preserve"> возвышенности, сложенной из пород морского осадконакопления со слабым падением слоев на северо-восток.</w:t>
      </w:r>
    </w:p>
    <w:p w:rsidR="00CD3E31" w:rsidRPr="00A77A3B" w:rsidRDefault="00CD3E31" w:rsidP="00CD3E31">
      <w:pPr>
        <w:ind w:firstLine="709"/>
        <w:jc w:val="both"/>
        <w:rPr>
          <w:rFonts w:eastAsia="MS Mincho"/>
          <w:sz w:val="28"/>
          <w:szCs w:val="28"/>
        </w:rPr>
      </w:pPr>
      <w:r w:rsidRPr="00A77A3B">
        <w:rPr>
          <w:rFonts w:eastAsia="MS Mincho"/>
          <w:sz w:val="28"/>
          <w:szCs w:val="28"/>
        </w:rPr>
        <w:t xml:space="preserve">В геоморфологическом отношении </w:t>
      </w:r>
      <w:r w:rsidR="00481745">
        <w:rPr>
          <w:rFonts w:eastAsia="MS Mincho"/>
          <w:sz w:val="28"/>
          <w:szCs w:val="28"/>
        </w:rPr>
        <w:t>проектируем</w:t>
      </w:r>
      <w:r w:rsidR="00A64EE9">
        <w:rPr>
          <w:rFonts w:eastAsia="MS Mincho"/>
          <w:sz w:val="28"/>
          <w:szCs w:val="28"/>
        </w:rPr>
        <w:t>ая</w:t>
      </w:r>
      <w:r w:rsidR="00481745">
        <w:rPr>
          <w:rFonts w:eastAsia="MS Mincho"/>
          <w:sz w:val="28"/>
          <w:szCs w:val="28"/>
        </w:rPr>
        <w:t xml:space="preserve"> </w:t>
      </w:r>
      <w:r w:rsidR="00A64EE9">
        <w:rPr>
          <w:rFonts w:eastAsia="MS Mincho"/>
          <w:sz w:val="28"/>
          <w:szCs w:val="28"/>
        </w:rPr>
        <w:t>дорога</w:t>
      </w:r>
      <w:r w:rsidR="00ED6AFA">
        <w:rPr>
          <w:rFonts w:eastAsia="MS Mincho"/>
          <w:sz w:val="28"/>
          <w:szCs w:val="28"/>
        </w:rPr>
        <w:t xml:space="preserve"> находится в долине реки </w:t>
      </w:r>
      <w:r w:rsidRPr="00A77A3B">
        <w:rPr>
          <w:rFonts w:eastAsia="MS Mincho"/>
          <w:sz w:val="28"/>
          <w:szCs w:val="28"/>
        </w:rPr>
        <w:t>Мамайка.</w:t>
      </w:r>
    </w:p>
    <w:p w:rsidR="00CD3E31" w:rsidRPr="00A77A3B" w:rsidRDefault="009A0A9B" w:rsidP="00CD3E31">
      <w:pPr>
        <w:ind w:firstLine="709"/>
        <w:jc w:val="both"/>
        <w:rPr>
          <w:rFonts w:eastAsia="MS Mincho"/>
          <w:sz w:val="28"/>
          <w:szCs w:val="28"/>
        </w:rPr>
      </w:pPr>
      <w:r>
        <w:rPr>
          <w:rFonts w:eastAsia="MS Mincho"/>
          <w:sz w:val="28"/>
          <w:szCs w:val="28"/>
        </w:rPr>
        <w:t>Территория</w:t>
      </w:r>
      <w:r w:rsidR="00D76EEC">
        <w:rPr>
          <w:rFonts w:eastAsia="MS Mincho"/>
          <w:sz w:val="28"/>
          <w:szCs w:val="28"/>
        </w:rPr>
        <w:t xml:space="preserve"> проектирования</w:t>
      </w:r>
      <w:r w:rsidR="00CD3E31" w:rsidRPr="00A77A3B">
        <w:rPr>
          <w:rFonts w:eastAsia="MS Mincho"/>
          <w:sz w:val="28"/>
          <w:szCs w:val="28"/>
        </w:rPr>
        <w:t xml:space="preserve"> с абсолютными отметками поверхности земли 363,79</w:t>
      </w:r>
      <w:r w:rsidR="00D76EEC">
        <w:rPr>
          <w:rFonts w:eastAsia="MS Mincho"/>
          <w:sz w:val="28"/>
          <w:szCs w:val="28"/>
        </w:rPr>
        <w:t xml:space="preserve"> – </w:t>
      </w:r>
      <w:r w:rsidR="00CD3E31" w:rsidRPr="00A77A3B">
        <w:rPr>
          <w:rFonts w:eastAsia="MS Mincho"/>
          <w:sz w:val="28"/>
          <w:szCs w:val="28"/>
        </w:rPr>
        <w:t>446,96 м. Общий уклон поверхности земли в северо-восточном направлении.</w:t>
      </w:r>
    </w:p>
    <w:p w:rsidR="001F5512" w:rsidRPr="00A77A3B" w:rsidRDefault="00481745" w:rsidP="001F5512">
      <w:pPr>
        <w:ind w:firstLine="709"/>
        <w:jc w:val="both"/>
        <w:rPr>
          <w:rFonts w:eastAsia="MS Mincho"/>
          <w:sz w:val="28"/>
          <w:szCs w:val="28"/>
        </w:rPr>
      </w:pPr>
      <w:r>
        <w:rPr>
          <w:rFonts w:eastAsia="MS Mincho"/>
          <w:sz w:val="28"/>
          <w:szCs w:val="28"/>
        </w:rPr>
        <w:t>Проектируем</w:t>
      </w:r>
      <w:r w:rsidR="00A64EE9">
        <w:rPr>
          <w:rFonts w:eastAsia="MS Mincho"/>
          <w:sz w:val="28"/>
          <w:szCs w:val="28"/>
        </w:rPr>
        <w:t>ая</w:t>
      </w:r>
      <w:r>
        <w:rPr>
          <w:rFonts w:eastAsia="MS Mincho"/>
          <w:sz w:val="28"/>
          <w:szCs w:val="28"/>
        </w:rPr>
        <w:t xml:space="preserve"> </w:t>
      </w:r>
      <w:r w:rsidR="00A64EE9">
        <w:rPr>
          <w:rFonts w:eastAsia="MS Mincho"/>
          <w:sz w:val="28"/>
          <w:szCs w:val="28"/>
        </w:rPr>
        <w:t>дорога</w:t>
      </w:r>
      <w:r w:rsidR="00CA3325" w:rsidRPr="00A77A3B">
        <w:rPr>
          <w:rFonts w:eastAsia="MS Mincho"/>
          <w:sz w:val="28"/>
          <w:szCs w:val="28"/>
        </w:rPr>
        <w:t xml:space="preserve"> </w:t>
      </w:r>
      <w:r w:rsidR="001F5512" w:rsidRPr="00A77A3B">
        <w:rPr>
          <w:rFonts w:eastAsia="MS Mincho"/>
          <w:sz w:val="28"/>
          <w:szCs w:val="28"/>
        </w:rPr>
        <w:t>расположен</w:t>
      </w:r>
      <w:r w:rsidR="00A64EE9">
        <w:rPr>
          <w:rFonts w:eastAsia="MS Mincho"/>
          <w:sz w:val="28"/>
          <w:szCs w:val="28"/>
        </w:rPr>
        <w:t>а</w:t>
      </w:r>
      <w:r w:rsidR="001F5512" w:rsidRPr="00A77A3B">
        <w:rPr>
          <w:rFonts w:eastAsia="MS Mincho"/>
          <w:sz w:val="28"/>
          <w:szCs w:val="28"/>
        </w:rPr>
        <w:t xml:space="preserve"> в</w:t>
      </w:r>
      <w:r w:rsidR="009A0A9B">
        <w:rPr>
          <w:rFonts w:eastAsia="MS Mincho"/>
          <w:sz w:val="28"/>
          <w:szCs w:val="28"/>
        </w:rPr>
        <w:t xml:space="preserve"> следующих</w:t>
      </w:r>
      <w:r w:rsidR="001F5512" w:rsidRPr="00A77A3B">
        <w:rPr>
          <w:rFonts w:eastAsia="MS Mincho"/>
          <w:sz w:val="28"/>
          <w:szCs w:val="28"/>
        </w:rPr>
        <w:t xml:space="preserve"> зонах: </w:t>
      </w:r>
      <w:r w:rsidR="00CA3325">
        <w:rPr>
          <w:rFonts w:eastAsia="MS Mincho"/>
          <w:sz w:val="28"/>
          <w:szCs w:val="28"/>
        </w:rPr>
        <w:t xml:space="preserve"> </w:t>
      </w:r>
    </w:p>
    <w:p w:rsidR="001F5512" w:rsidRPr="00A77A3B" w:rsidRDefault="001F5512" w:rsidP="001F5512">
      <w:pPr>
        <w:ind w:firstLine="709"/>
        <w:jc w:val="both"/>
        <w:rPr>
          <w:rFonts w:eastAsia="MS Mincho"/>
          <w:sz w:val="28"/>
          <w:szCs w:val="28"/>
        </w:rPr>
      </w:pPr>
      <w:r w:rsidRPr="00A77A3B">
        <w:rPr>
          <w:rFonts w:eastAsia="MS Mincho"/>
          <w:sz w:val="28"/>
          <w:szCs w:val="28"/>
        </w:rPr>
        <w:t>Ж-0 – Зона многоэтажной жилой застройки (9 этажей и выше);</w:t>
      </w:r>
    </w:p>
    <w:p w:rsidR="001F5512" w:rsidRPr="00A77A3B" w:rsidRDefault="001F5512" w:rsidP="001F5512">
      <w:pPr>
        <w:ind w:firstLine="709"/>
        <w:jc w:val="both"/>
        <w:rPr>
          <w:rFonts w:eastAsia="MS Mincho"/>
          <w:sz w:val="28"/>
          <w:szCs w:val="28"/>
        </w:rPr>
      </w:pPr>
      <w:r w:rsidRPr="00A77A3B">
        <w:rPr>
          <w:rFonts w:eastAsia="MS Mincho"/>
          <w:sz w:val="28"/>
          <w:szCs w:val="28"/>
        </w:rPr>
        <w:t>Ж-1 – Зона многоэтажной жилой застройки (4 - 9 этажей);</w:t>
      </w:r>
    </w:p>
    <w:p w:rsidR="001F5512" w:rsidRPr="00A77A3B" w:rsidRDefault="001F5512" w:rsidP="001F5512">
      <w:pPr>
        <w:ind w:firstLine="709"/>
        <w:jc w:val="both"/>
        <w:rPr>
          <w:rFonts w:eastAsia="MS Mincho"/>
          <w:sz w:val="28"/>
          <w:szCs w:val="28"/>
        </w:rPr>
      </w:pPr>
      <w:r w:rsidRPr="00A77A3B">
        <w:rPr>
          <w:rFonts w:eastAsia="MS Mincho"/>
          <w:sz w:val="28"/>
          <w:szCs w:val="28"/>
        </w:rPr>
        <w:t>Ж-3 – Зона блокированной и усадебной застройки;</w:t>
      </w:r>
    </w:p>
    <w:p w:rsidR="001F5512" w:rsidRPr="00A77A3B" w:rsidRDefault="001F5512" w:rsidP="001F5512">
      <w:pPr>
        <w:ind w:firstLine="709"/>
        <w:jc w:val="both"/>
        <w:rPr>
          <w:rFonts w:eastAsia="MS Mincho"/>
          <w:sz w:val="28"/>
          <w:szCs w:val="28"/>
        </w:rPr>
      </w:pPr>
      <w:r w:rsidRPr="00A77A3B">
        <w:rPr>
          <w:rFonts w:eastAsia="MS Mincho"/>
          <w:sz w:val="28"/>
          <w:szCs w:val="28"/>
        </w:rPr>
        <w:t>Ж-4 – Зона дачных и садоводческих объединений;</w:t>
      </w:r>
    </w:p>
    <w:p w:rsidR="001F5512" w:rsidRPr="00A77A3B" w:rsidRDefault="001F5512" w:rsidP="001F5512">
      <w:pPr>
        <w:ind w:firstLine="709"/>
        <w:jc w:val="both"/>
        <w:rPr>
          <w:rFonts w:eastAsia="MS Mincho"/>
          <w:sz w:val="28"/>
          <w:szCs w:val="28"/>
        </w:rPr>
      </w:pPr>
      <w:r w:rsidRPr="00A77A3B">
        <w:rPr>
          <w:rFonts w:eastAsia="MS Mincho"/>
          <w:sz w:val="28"/>
          <w:szCs w:val="28"/>
        </w:rPr>
        <w:t>Р-1 – Зона городских лесов;</w:t>
      </w:r>
    </w:p>
    <w:p w:rsidR="001F5512" w:rsidRPr="00A77A3B" w:rsidRDefault="001F5512" w:rsidP="001F5512">
      <w:pPr>
        <w:ind w:firstLine="709"/>
        <w:jc w:val="both"/>
        <w:rPr>
          <w:rFonts w:eastAsia="MS Mincho"/>
          <w:sz w:val="28"/>
          <w:szCs w:val="28"/>
        </w:rPr>
      </w:pPr>
      <w:r w:rsidRPr="00A77A3B">
        <w:rPr>
          <w:rFonts w:eastAsia="MS Mincho"/>
          <w:sz w:val="28"/>
          <w:szCs w:val="28"/>
        </w:rPr>
        <w:t>ИТ-3 – Зона предприятий автомобильного транспорта, магистральных улиц, дорог, объектов коммунального хозяйства и объектов инженерной инфраструктуры.</w:t>
      </w:r>
    </w:p>
    <w:p w:rsidR="001F5512" w:rsidRPr="00A77A3B" w:rsidRDefault="00481745" w:rsidP="001F5512">
      <w:pPr>
        <w:ind w:firstLine="709"/>
        <w:jc w:val="both"/>
        <w:rPr>
          <w:rFonts w:eastAsia="MS Mincho"/>
          <w:sz w:val="28"/>
          <w:szCs w:val="28"/>
        </w:rPr>
      </w:pPr>
      <w:bookmarkStart w:id="23" w:name="Par1367"/>
      <w:bookmarkEnd w:id="23"/>
      <w:r>
        <w:rPr>
          <w:rFonts w:eastAsia="MS Mincho"/>
          <w:sz w:val="28"/>
          <w:szCs w:val="28"/>
        </w:rPr>
        <w:t>Проектируем</w:t>
      </w:r>
      <w:r w:rsidR="00A64EE9">
        <w:rPr>
          <w:rFonts w:eastAsia="MS Mincho"/>
          <w:sz w:val="28"/>
          <w:szCs w:val="28"/>
        </w:rPr>
        <w:t>ая</w:t>
      </w:r>
      <w:r>
        <w:rPr>
          <w:rFonts w:eastAsia="MS Mincho"/>
          <w:sz w:val="28"/>
          <w:szCs w:val="28"/>
        </w:rPr>
        <w:t xml:space="preserve"> </w:t>
      </w:r>
      <w:r w:rsidR="00A64EE9">
        <w:rPr>
          <w:rFonts w:eastAsia="MS Mincho"/>
          <w:sz w:val="28"/>
          <w:szCs w:val="28"/>
        </w:rPr>
        <w:t>дорога</w:t>
      </w:r>
      <w:r w:rsidR="001F5512" w:rsidRPr="00A77A3B">
        <w:rPr>
          <w:rFonts w:eastAsia="MS Mincho"/>
          <w:sz w:val="28"/>
          <w:szCs w:val="28"/>
        </w:rPr>
        <w:t xml:space="preserve"> располагается на территории кадастровых кварталов: 26:12:031002; 26:12:031003; 26:12:031101; 26:12:031102; 26:12:031103; 26:12:031801; 26:12:031806; 26:12:031809; 26:12:031812, границы которых установлены в соответствии с кадастровым делением территории города Ставрополя.</w:t>
      </w:r>
    </w:p>
    <w:p w:rsidR="001F5512" w:rsidRPr="00A77A3B" w:rsidRDefault="001F5512" w:rsidP="009A0A9B">
      <w:pPr>
        <w:numPr>
          <w:ilvl w:val="0"/>
          <w:numId w:val="36"/>
        </w:numPr>
        <w:tabs>
          <w:tab w:val="left" w:pos="993"/>
        </w:tabs>
        <w:ind w:left="0" w:firstLine="709"/>
        <w:jc w:val="both"/>
        <w:rPr>
          <w:rFonts w:eastAsia="MS Mincho"/>
          <w:sz w:val="28"/>
          <w:szCs w:val="28"/>
        </w:rPr>
      </w:pPr>
      <w:r w:rsidRPr="00A77A3B">
        <w:rPr>
          <w:rFonts w:eastAsia="MS Mincho"/>
          <w:sz w:val="28"/>
          <w:szCs w:val="28"/>
        </w:rPr>
        <w:t xml:space="preserve">Описание местоположения границ </w:t>
      </w:r>
      <w:r w:rsidR="00CD394B">
        <w:rPr>
          <w:rFonts w:eastAsia="MS Mincho"/>
          <w:sz w:val="28"/>
          <w:szCs w:val="28"/>
        </w:rPr>
        <w:t xml:space="preserve">формируемых </w:t>
      </w:r>
      <w:r w:rsidRPr="00A77A3B">
        <w:rPr>
          <w:rFonts w:eastAsia="MS Mincho"/>
          <w:sz w:val="28"/>
          <w:szCs w:val="28"/>
        </w:rPr>
        <w:t>земельных участков, под</w:t>
      </w:r>
      <w:r w:rsidR="00E91A68" w:rsidRPr="00A77A3B">
        <w:rPr>
          <w:rFonts w:eastAsia="MS Mincho"/>
          <w:sz w:val="28"/>
          <w:szCs w:val="28"/>
        </w:rPr>
        <w:t>лежащих образованию.</w:t>
      </w:r>
    </w:p>
    <w:p w:rsidR="001F5512" w:rsidRPr="00A77A3B" w:rsidRDefault="001F5512" w:rsidP="001F5512">
      <w:pPr>
        <w:ind w:firstLine="709"/>
        <w:jc w:val="both"/>
        <w:rPr>
          <w:rFonts w:eastAsia="MS Mincho"/>
          <w:sz w:val="28"/>
          <w:szCs w:val="28"/>
        </w:rPr>
      </w:pPr>
      <w:r w:rsidRPr="00A77A3B">
        <w:rPr>
          <w:rFonts w:eastAsia="MS Mincho"/>
          <w:sz w:val="28"/>
          <w:szCs w:val="28"/>
        </w:rPr>
        <w:t xml:space="preserve">Проект межевания </w:t>
      </w:r>
      <w:r w:rsidR="00113793" w:rsidRPr="00A77A3B">
        <w:rPr>
          <w:rFonts w:eastAsia="MS Mincho"/>
          <w:sz w:val="28"/>
          <w:szCs w:val="28"/>
        </w:rPr>
        <w:t xml:space="preserve">территории </w:t>
      </w:r>
      <w:r w:rsidRPr="00A77A3B">
        <w:rPr>
          <w:rFonts w:eastAsia="MS Mincho"/>
          <w:sz w:val="28"/>
          <w:szCs w:val="28"/>
        </w:rPr>
        <w:t>составлен на основании кадастровых планов соответствующих территорий.</w:t>
      </w:r>
    </w:p>
    <w:p w:rsidR="001F5512" w:rsidRPr="00A77A3B" w:rsidRDefault="001F5512" w:rsidP="00E91A68">
      <w:pPr>
        <w:ind w:firstLine="709"/>
        <w:jc w:val="both"/>
        <w:rPr>
          <w:rFonts w:eastAsia="MS Mincho"/>
          <w:sz w:val="28"/>
          <w:szCs w:val="28"/>
        </w:rPr>
      </w:pPr>
      <w:r w:rsidRPr="00A77A3B">
        <w:rPr>
          <w:rFonts w:eastAsia="MS Mincho"/>
          <w:sz w:val="28"/>
          <w:szCs w:val="28"/>
        </w:rPr>
        <w:t xml:space="preserve">Проект межевания </w:t>
      </w:r>
      <w:r w:rsidR="00113793" w:rsidRPr="00A77A3B">
        <w:rPr>
          <w:rFonts w:eastAsia="MS Mincho"/>
          <w:sz w:val="28"/>
          <w:szCs w:val="28"/>
        </w:rPr>
        <w:t xml:space="preserve">территории </w:t>
      </w:r>
      <w:r w:rsidRPr="00A77A3B">
        <w:rPr>
          <w:rFonts w:eastAsia="MS Mincho"/>
          <w:sz w:val="28"/>
          <w:szCs w:val="28"/>
        </w:rPr>
        <w:t xml:space="preserve">выполнен в соответствии </w:t>
      </w:r>
      <w:r w:rsidR="007F5CFC">
        <w:rPr>
          <w:rFonts w:eastAsia="MS Mincho"/>
          <w:sz w:val="28"/>
          <w:szCs w:val="28"/>
        </w:rPr>
        <w:t xml:space="preserve">с </w:t>
      </w:r>
      <w:r w:rsidRPr="00A77A3B">
        <w:rPr>
          <w:rFonts w:eastAsia="MS Mincho"/>
          <w:sz w:val="28"/>
          <w:szCs w:val="28"/>
        </w:rPr>
        <w:t>разработанн</w:t>
      </w:r>
      <w:r w:rsidR="00CD394B">
        <w:rPr>
          <w:rFonts w:eastAsia="MS Mincho"/>
          <w:sz w:val="28"/>
          <w:szCs w:val="28"/>
        </w:rPr>
        <w:t>ым</w:t>
      </w:r>
      <w:r w:rsidR="00113793" w:rsidRPr="00A77A3B">
        <w:rPr>
          <w:rFonts w:eastAsia="MS Mincho"/>
          <w:sz w:val="28"/>
          <w:szCs w:val="28"/>
        </w:rPr>
        <w:t xml:space="preserve"> проект</w:t>
      </w:r>
      <w:r w:rsidR="00CD394B">
        <w:rPr>
          <w:rFonts w:eastAsia="MS Mincho"/>
          <w:sz w:val="28"/>
          <w:szCs w:val="28"/>
        </w:rPr>
        <w:t>ом</w:t>
      </w:r>
      <w:r w:rsidR="00113793" w:rsidRPr="00A77A3B">
        <w:rPr>
          <w:rFonts w:eastAsia="MS Mincho"/>
          <w:sz w:val="28"/>
          <w:szCs w:val="28"/>
        </w:rPr>
        <w:t xml:space="preserve"> планировки территории </w:t>
      </w:r>
      <w:r w:rsidRPr="00A77A3B">
        <w:rPr>
          <w:rFonts w:eastAsia="MS Mincho"/>
          <w:sz w:val="28"/>
          <w:szCs w:val="28"/>
        </w:rPr>
        <w:t>в границах участка улицы Серова от улицы Мимоз до а</w:t>
      </w:r>
      <w:r w:rsidR="000C4753" w:rsidRPr="00A77A3B">
        <w:rPr>
          <w:rFonts w:eastAsia="MS Mincho"/>
          <w:sz w:val="28"/>
          <w:szCs w:val="28"/>
        </w:rPr>
        <w:t xml:space="preserve">втомобильной дороги Ставрополь – Элиста – </w:t>
      </w:r>
      <w:r w:rsidRPr="00A77A3B">
        <w:rPr>
          <w:rFonts w:eastAsia="MS Mincho"/>
          <w:sz w:val="28"/>
          <w:szCs w:val="28"/>
        </w:rPr>
        <w:t>Астра</w:t>
      </w:r>
      <w:r w:rsidR="00113793" w:rsidRPr="00A77A3B">
        <w:rPr>
          <w:rFonts w:eastAsia="MS Mincho"/>
          <w:sz w:val="28"/>
          <w:szCs w:val="28"/>
        </w:rPr>
        <w:t>хань (А</w:t>
      </w:r>
      <w:r w:rsidR="007F5CFC">
        <w:rPr>
          <w:rFonts w:eastAsia="MS Mincho"/>
          <w:sz w:val="28"/>
          <w:szCs w:val="28"/>
        </w:rPr>
        <w:t xml:space="preserve"> </w:t>
      </w:r>
      <w:r w:rsidR="00113793" w:rsidRPr="00A77A3B">
        <w:rPr>
          <w:rFonts w:eastAsia="MS Mincho"/>
          <w:sz w:val="28"/>
          <w:szCs w:val="28"/>
        </w:rPr>
        <w:t>-</w:t>
      </w:r>
      <w:r w:rsidR="007F5CFC">
        <w:rPr>
          <w:rFonts w:eastAsia="MS Mincho"/>
          <w:sz w:val="28"/>
          <w:szCs w:val="28"/>
        </w:rPr>
        <w:t xml:space="preserve"> </w:t>
      </w:r>
      <w:r w:rsidR="00113793" w:rsidRPr="00A77A3B">
        <w:rPr>
          <w:rFonts w:eastAsia="MS Mincho"/>
          <w:sz w:val="28"/>
          <w:szCs w:val="28"/>
        </w:rPr>
        <w:t>154) города Ставрополя</w:t>
      </w:r>
      <w:r w:rsidR="00E91A68" w:rsidRPr="00A77A3B">
        <w:rPr>
          <w:rFonts w:eastAsia="MS Mincho"/>
          <w:sz w:val="28"/>
          <w:szCs w:val="28"/>
        </w:rPr>
        <w:t>.</w:t>
      </w:r>
    </w:p>
    <w:p w:rsidR="00910741" w:rsidRDefault="00475CD7" w:rsidP="00CD394B">
      <w:pPr>
        <w:numPr>
          <w:ilvl w:val="0"/>
          <w:numId w:val="36"/>
        </w:numPr>
        <w:tabs>
          <w:tab w:val="left" w:pos="993"/>
        </w:tabs>
        <w:ind w:left="0" w:firstLine="709"/>
        <w:jc w:val="both"/>
        <w:rPr>
          <w:rFonts w:eastAsia="MS Mincho"/>
          <w:sz w:val="28"/>
          <w:szCs w:val="28"/>
        </w:rPr>
      </w:pPr>
      <w:r>
        <w:rPr>
          <w:rFonts w:eastAsia="MS Mincho"/>
          <w:sz w:val="28"/>
          <w:szCs w:val="28"/>
        </w:rPr>
        <w:t>Сведения о</w:t>
      </w:r>
      <w:r w:rsidR="00CD394B">
        <w:rPr>
          <w:rFonts w:eastAsia="MS Mincho"/>
          <w:sz w:val="28"/>
          <w:szCs w:val="28"/>
        </w:rPr>
        <w:t xml:space="preserve"> </w:t>
      </w:r>
      <w:r w:rsidR="00910741" w:rsidRPr="00A77A3B">
        <w:rPr>
          <w:rFonts w:eastAsia="MS Mincho"/>
          <w:sz w:val="28"/>
          <w:szCs w:val="28"/>
        </w:rPr>
        <w:t>земельных участках</w:t>
      </w:r>
      <w:r w:rsidR="00910741">
        <w:rPr>
          <w:rFonts w:eastAsia="MS Mincho"/>
          <w:sz w:val="28"/>
          <w:szCs w:val="28"/>
        </w:rPr>
        <w:t>, содержащиеся в государственном кадастре недвижимости.</w:t>
      </w:r>
    </w:p>
    <w:p w:rsidR="001F5512" w:rsidRPr="00910741" w:rsidRDefault="001F5512" w:rsidP="00910741">
      <w:pPr>
        <w:tabs>
          <w:tab w:val="left" w:pos="1134"/>
        </w:tabs>
        <w:ind w:firstLine="709"/>
        <w:jc w:val="both"/>
        <w:rPr>
          <w:rFonts w:eastAsia="MS Mincho"/>
          <w:sz w:val="28"/>
          <w:szCs w:val="28"/>
        </w:rPr>
      </w:pPr>
      <w:r w:rsidRPr="00E229D7">
        <w:rPr>
          <w:rFonts w:eastAsia="MS Mincho"/>
          <w:sz w:val="28"/>
          <w:szCs w:val="28"/>
        </w:rPr>
        <w:t xml:space="preserve">Сведения о земельных участках, </w:t>
      </w:r>
      <w:r w:rsidR="00910741" w:rsidRPr="00E229D7">
        <w:rPr>
          <w:rFonts w:eastAsia="MS Mincho"/>
          <w:sz w:val="28"/>
          <w:szCs w:val="28"/>
        </w:rPr>
        <w:t>содержащиеся</w:t>
      </w:r>
      <w:r w:rsidRPr="00E229D7">
        <w:rPr>
          <w:rFonts w:eastAsia="MS Mincho"/>
          <w:sz w:val="28"/>
          <w:szCs w:val="28"/>
        </w:rPr>
        <w:t xml:space="preserve"> в федерально</w:t>
      </w:r>
      <w:r w:rsidR="004222E4" w:rsidRPr="00E229D7">
        <w:rPr>
          <w:rFonts w:eastAsia="MS Mincho"/>
          <w:sz w:val="28"/>
          <w:szCs w:val="28"/>
        </w:rPr>
        <w:t>м</w:t>
      </w:r>
      <w:r w:rsidRPr="00E229D7">
        <w:rPr>
          <w:rFonts w:eastAsia="MS Mincho"/>
          <w:sz w:val="28"/>
          <w:szCs w:val="28"/>
        </w:rPr>
        <w:t xml:space="preserve"> государственно</w:t>
      </w:r>
      <w:r w:rsidR="00B40465" w:rsidRPr="00E229D7">
        <w:rPr>
          <w:rFonts w:eastAsia="MS Mincho"/>
          <w:sz w:val="28"/>
          <w:szCs w:val="28"/>
        </w:rPr>
        <w:t>м</w:t>
      </w:r>
      <w:r w:rsidRPr="00E229D7">
        <w:rPr>
          <w:rFonts w:eastAsia="MS Mincho"/>
          <w:sz w:val="28"/>
          <w:szCs w:val="28"/>
        </w:rPr>
        <w:t xml:space="preserve"> бюджетно</w:t>
      </w:r>
      <w:r w:rsidR="00B40465" w:rsidRPr="00E229D7">
        <w:rPr>
          <w:rFonts w:eastAsia="MS Mincho"/>
          <w:sz w:val="28"/>
          <w:szCs w:val="28"/>
        </w:rPr>
        <w:t>м</w:t>
      </w:r>
      <w:r w:rsidRPr="00E229D7">
        <w:rPr>
          <w:rFonts w:eastAsia="MS Mincho"/>
          <w:sz w:val="28"/>
          <w:szCs w:val="28"/>
        </w:rPr>
        <w:t xml:space="preserve"> учреждени</w:t>
      </w:r>
      <w:r w:rsidR="00B40465" w:rsidRPr="00E229D7">
        <w:rPr>
          <w:rFonts w:eastAsia="MS Mincho"/>
          <w:sz w:val="28"/>
          <w:szCs w:val="28"/>
        </w:rPr>
        <w:t>и</w:t>
      </w:r>
      <w:r w:rsidRPr="00E229D7">
        <w:rPr>
          <w:rFonts w:eastAsia="MS Mincho"/>
          <w:sz w:val="28"/>
          <w:szCs w:val="28"/>
        </w:rPr>
        <w:t xml:space="preserve"> «Федеральная кадастровая палата Федеральной службы государственной регистрации, кадастра и картографии» по Ставропольскому краю</w:t>
      </w:r>
      <w:r w:rsidR="00910741" w:rsidRPr="00E229D7">
        <w:rPr>
          <w:rFonts w:eastAsia="MS Mincho"/>
          <w:sz w:val="28"/>
          <w:szCs w:val="28"/>
        </w:rPr>
        <w:t>,</w:t>
      </w:r>
      <w:r w:rsidRPr="00E229D7">
        <w:rPr>
          <w:rFonts w:eastAsia="MS Mincho"/>
          <w:sz w:val="28"/>
          <w:szCs w:val="28"/>
        </w:rPr>
        <w:t xml:space="preserve"> отражены на публичной кадастровой карте и кадастровых планах территории</w:t>
      </w:r>
      <w:r w:rsidR="00CD394B">
        <w:rPr>
          <w:rFonts w:eastAsia="MS Mincho"/>
          <w:sz w:val="28"/>
          <w:szCs w:val="28"/>
        </w:rPr>
        <w:t xml:space="preserve"> проектирования</w:t>
      </w:r>
      <w:r w:rsidRPr="00E229D7">
        <w:rPr>
          <w:rFonts w:eastAsia="MS Mincho"/>
          <w:sz w:val="28"/>
          <w:szCs w:val="28"/>
        </w:rPr>
        <w:t>.</w:t>
      </w:r>
      <w:r w:rsidRPr="00910741">
        <w:rPr>
          <w:rFonts w:eastAsia="MS Mincho"/>
          <w:sz w:val="28"/>
          <w:szCs w:val="28"/>
        </w:rPr>
        <w:t xml:space="preserve"> Согласно данным </w:t>
      </w:r>
      <w:r w:rsidR="004222E4" w:rsidRPr="00910741">
        <w:rPr>
          <w:rFonts w:eastAsia="MS Mincho"/>
          <w:sz w:val="28"/>
          <w:szCs w:val="28"/>
        </w:rPr>
        <w:t xml:space="preserve">публичной </w:t>
      </w:r>
      <w:r w:rsidRPr="00910741">
        <w:rPr>
          <w:rFonts w:eastAsia="MS Mincho"/>
          <w:sz w:val="28"/>
          <w:szCs w:val="28"/>
        </w:rPr>
        <w:t>кадастровой карт</w:t>
      </w:r>
      <w:r w:rsidR="004222E4" w:rsidRPr="00910741">
        <w:rPr>
          <w:rFonts w:eastAsia="MS Mincho"/>
          <w:sz w:val="28"/>
          <w:szCs w:val="28"/>
        </w:rPr>
        <w:t>ы</w:t>
      </w:r>
      <w:r w:rsidRPr="00910741">
        <w:rPr>
          <w:rFonts w:eastAsia="MS Mincho"/>
          <w:sz w:val="28"/>
          <w:szCs w:val="28"/>
        </w:rPr>
        <w:t xml:space="preserve"> в границах кадастрового квартала 26:12:031002 зарегистрировано 957 земельных участков; в границах </w:t>
      </w:r>
      <w:r w:rsidRPr="00910741">
        <w:rPr>
          <w:rFonts w:eastAsia="MS Mincho"/>
          <w:sz w:val="28"/>
          <w:szCs w:val="28"/>
        </w:rPr>
        <w:lastRenderedPageBreak/>
        <w:t>кадастрового квартала 26:12:031003 зарегистрирован 391 земельны</w:t>
      </w:r>
      <w:r w:rsidR="00CD394B">
        <w:rPr>
          <w:rFonts w:eastAsia="MS Mincho"/>
          <w:sz w:val="28"/>
          <w:szCs w:val="28"/>
        </w:rPr>
        <w:t>й</w:t>
      </w:r>
      <w:r w:rsidRPr="00910741">
        <w:rPr>
          <w:rFonts w:eastAsia="MS Mincho"/>
          <w:sz w:val="28"/>
          <w:szCs w:val="28"/>
        </w:rPr>
        <w:t xml:space="preserve"> участ</w:t>
      </w:r>
      <w:r w:rsidR="00481745">
        <w:rPr>
          <w:rFonts w:eastAsia="MS Mincho"/>
          <w:sz w:val="28"/>
          <w:szCs w:val="28"/>
        </w:rPr>
        <w:t>ок</w:t>
      </w:r>
      <w:r w:rsidRPr="00910741">
        <w:rPr>
          <w:rFonts w:eastAsia="MS Mincho"/>
          <w:sz w:val="28"/>
          <w:szCs w:val="28"/>
        </w:rPr>
        <w:t xml:space="preserve">; в границах кадастрового квартала 26:12:031101 зарегистрировано </w:t>
      </w:r>
      <w:r w:rsidR="006D5521">
        <w:rPr>
          <w:rFonts w:eastAsia="MS Mincho"/>
          <w:sz w:val="28"/>
          <w:szCs w:val="28"/>
        </w:rPr>
        <w:br/>
      </w:r>
      <w:r w:rsidRPr="00910741">
        <w:rPr>
          <w:rFonts w:eastAsia="MS Mincho"/>
          <w:sz w:val="28"/>
          <w:szCs w:val="28"/>
        </w:rPr>
        <w:t xml:space="preserve">16 земельных участков; в границах кадастрового квартала </w:t>
      </w:r>
      <w:r w:rsidR="00662BF1">
        <w:rPr>
          <w:rFonts w:eastAsia="MS Mincho"/>
          <w:sz w:val="28"/>
          <w:szCs w:val="28"/>
        </w:rPr>
        <w:br/>
      </w:r>
      <w:r w:rsidRPr="00910741">
        <w:rPr>
          <w:rFonts w:eastAsia="MS Mincho"/>
          <w:sz w:val="28"/>
          <w:szCs w:val="28"/>
        </w:rPr>
        <w:t>26:12:031102 зарегистри</w:t>
      </w:r>
      <w:r w:rsidR="0088589E" w:rsidRPr="00910741">
        <w:rPr>
          <w:rFonts w:eastAsia="MS Mincho"/>
          <w:sz w:val="28"/>
          <w:szCs w:val="28"/>
        </w:rPr>
        <w:t>ровано 184 земельных участк</w:t>
      </w:r>
      <w:r w:rsidR="00481745">
        <w:rPr>
          <w:rFonts w:eastAsia="MS Mincho"/>
          <w:sz w:val="28"/>
          <w:szCs w:val="28"/>
        </w:rPr>
        <w:t>а</w:t>
      </w:r>
      <w:r w:rsidR="0088589E" w:rsidRPr="00910741">
        <w:rPr>
          <w:rFonts w:eastAsia="MS Mincho"/>
          <w:sz w:val="28"/>
          <w:szCs w:val="28"/>
        </w:rPr>
        <w:t xml:space="preserve">; </w:t>
      </w:r>
      <w:r w:rsidRPr="00910741">
        <w:rPr>
          <w:rFonts w:eastAsia="MS Mincho"/>
          <w:sz w:val="28"/>
          <w:szCs w:val="28"/>
        </w:rPr>
        <w:t>в границах кадастрового квартала 26:12:031103 зарегистрировано 158 земельных участков; в границах кадастрового квартала 26:12:031801 зарегистрировано 148 земельных участков; в границах кадастрового квартала 26:12:031806 зарегистрировано 23 земельных участк</w:t>
      </w:r>
      <w:r w:rsidR="00CD394B">
        <w:rPr>
          <w:rFonts w:eastAsia="MS Mincho"/>
          <w:sz w:val="28"/>
          <w:szCs w:val="28"/>
        </w:rPr>
        <w:t>а</w:t>
      </w:r>
      <w:r w:rsidRPr="00910741">
        <w:rPr>
          <w:rFonts w:eastAsia="MS Mincho"/>
          <w:sz w:val="28"/>
          <w:szCs w:val="28"/>
        </w:rPr>
        <w:t>; в границах кадастрового квартала 26:12:031809 зарегистрирован 121 земельны</w:t>
      </w:r>
      <w:r w:rsidR="00CD394B">
        <w:rPr>
          <w:rFonts w:eastAsia="MS Mincho"/>
          <w:sz w:val="28"/>
          <w:szCs w:val="28"/>
        </w:rPr>
        <w:t>й</w:t>
      </w:r>
      <w:r w:rsidRPr="00910741">
        <w:rPr>
          <w:rFonts w:eastAsia="MS Mincho"/>
          <w:sz w:val="28"/>
          <w:szCs w:val="28"/>
        </w:rPr>
        <w:t xml:space="preserve"> участ</w:t>
      </w:r>
      <w:r w:rsidR="00CD394B">
        <w:rPr>
          <w:rFonts w:eastAsia="MS Mincho"/>
          <w:sz w:val="28"/>
          <w:szCs w:val="28"/>
        </w:rPr>
        <w:t>о</w:t>
      </w:r>
      <w:r w:rsidRPr="00910741">
        <w:rPr>
          <w:rFonts w:eastAsia="MS Mincho"/>
          <w:sz w:val="28"/>
          <w:szCs w:val="28"/>
        </w:rPr>
        <w:t>к; в границах кадастрового кварта</w:t>
      </w:r>
      <w:r w:rsidR="00CD394B">
        <w:rPr>
          <w:rFonts w:eastAsia="MS Mincho"/>
          <w:sz w:val="28"/>
          <w:szCs w:val="28"/>
        </w:rPr>
        <w:t>ла 26:12:031812 зарегистрировано</w:t>
      </w:r>
      <w:r w:rsidRPr="00910741">
        <w:rPr>
          <w:rFonts w:eastAsia="MS Mincho"/>
          <w:sz w:val="28"/>
          <w:szCs w:val="28"/>
        </w:rPr>
        <w:t xml:space="preserve"> 193 земельны</w:t>
      </w:r>
      <w:r w:rsidR="00CD394B">
        <w:rPr>
          <w:rFonts w:eastAsia="MS Mincho"/>
          <w:sz w:val="28"/>
          <w:szCs w:val="28"/>
        </w:rPr>
        <w:t>х</w:t>
      </w:r>
      <w:r w:rsidRPr="00910741">
        <w:rPr>
          <w:rFonts w:eastAsia="MS Mincho"/>
          <w:sz w:val="28"/>
          <w:szCs w:val="28"/>
        </w:rPr>
        <w:t xml:space="preserve"> участк</w:t>
      </w:r>
      <w:r w:rsidR="00CD394B">
        <w:rPr>
          <w:rFonts w:eastAsia="MS Mincho"/>
          <w:sz w:val="28"/>
          <w:szCs w:val="28"/>
        </w:rPr>
        <w:t>а</w:t>
      </w:r>
      <w:r w:rsidRPr="00910741">
        <w:rPr>
          <w:rFonts w:eastAsia="MS Mincho"/>
          <w:sz w:val="28"/>
          <w:szCs w:val="28"/>
        </w:rPr>
        <w:t xml:space="preserve">. </w:t>
      </w:r>
    </w:p>
    <w:p w:rsidR="001F5512" w:rsidRPr="00A77A3B" w:rsidRDefault="001F5512" w:rsidP="00CD394B">
      <w:pPr>
        <w:numPr>
          <w:ilvl w:val="0"/>
          <w:numId w:val="36"/>
        </w:numPr>
        <w:tabs>
          <w:tab w:val="left" w:pos="1134"/>
        </w:tabs>
        <w:ind w:left="0" w:firstLine="709"/>
        <w:jc w:val="both"/>
        <w:rPr>
          <w:rFonts w:eastAsia="MS Mincho"/>
          <w:sz w:val="28"/>
          <w:szCs w:val="28"/>
        </w:rPr>
      </w:pPr>
      <w:r w:rsidRPr="00A77A3B">
        <w:rPr>
          <w:rFonts w:eastAsia="MS Mincho"/>
          <w:sz w:val="28"/>
          <w:szCs w:val="28"/>
        </w:rPr>
        <w:t>Сведения о формируем</w:t>
      </w:r>
      <w:r w:rsidR="00CD394B">
        <w:rPr>
          <w:rFonts w:eastAsia="MS Mincho"/>
          <w:sz w:val="28"/>
          <w:szCs w:val="28"/>
        </w:rPr>
        <w:t>ых</w:t>
      </w:r>
      <w:r w:rsidRPr="00A77A3B">
        <w:rPr>
          <w:rFonts w:eastAsia="MS Mincho"/>
          <w:sz w:val="28"/>
          <w:szCs w:val="28"/>
        </w:rPr>
        <w:t xml:space="preserve"> земельн</w:t>
      </w:r>
      <w:r w:rsidR="00CD394B">
        <w:rPr>
          <w:rFonts w:eastAsia="MS Mincho"/>
          <w:sz w:val="28"/>
          <w:szCs w:val="28"/>
        </w:rPr>
        <w:t>ых</w:t>
      </w:r>
      <w:r w:rsidRPr="00A77A3B">
        <w:rPr>
          <w:rFonts w:eastAsia="MS Mincho"/>
          <w:sz w:val="28"/>
          <w:szCs w:val="28"/>
        </w:rPr>
        <w:t xml:space="preserve"> участк</w:t>
      </w:r>
      <w:r w:rsidR="00CD394B">
        <w:rPr>
          <w:rFonts w:eastAsia="MS Mincho"/>
          <w:sz w:val="28"/>
          <w:szCs w:val="28"/>
        </w:rPr>
        <w:t>ах</w:t>
      </w:r>
      <w:r w:rsidRPr="00A77A3B">
        <w:rPr>
          <w:rFonts w:eastAsia="MS Mincho"/>
          <w:sz w:val="28"/>
          <w:szCs w:val="28"/>
        </w:rPr>
        <w:t>, сохраняемые и преобразуемые земельные участки</w:t>
      </w:r>
      <w:r w:rsidR="00E91A68" w:rsidRPr="00A77A3B">
        <w:rPr>
          <w:rFonts w:eastAsia="MS Mincho"/>
          <w:sz w:val="28"/>
          <w:szCs w:val="28"/>
        </w:rPr>
        <w:t>.</w:t>
      </w:r>
    </w:p>
    <w:p w:rsidR="005A3336" w:rsidRPr="00A77A3B" w:rsidRDefault="005A3336" w:rsidP="005A3336">
      <w:pPr>
        <w:tabs>
          <w:tab w:val="left" w:pos="1134"/>
        </w:tabs>
        <w:ind w:firstLine="709"/>
        <w:jc w:val="both"/>
        <w:rPr>
          <w:rFonts w:eastAsia="MS Mincho"/>
          <w:sz w:val="28"/>
          <w:szCs w:val="28"/>
        </w:rPr>
      </w:pPr>
      <w:r w:rsidRPr="00A77A3B">
        <w:rPr>
          <w:rFonts w:eastAsia="MS Mincho"/>
          <w:sz w:val="28"/>
          <w:szCs w:val="28"/>
        </w:rPr>
        <w:t xml:space="preserve">Границы </w:t>
      </w:r>
      <w:r>
        <w:rPr>
          <w:rFonts w:eastAsia="MS Mincho"/>
          <w:sz w:val="28"/>
          <w:szCs w:val="28"/>
        </w:rPr>
        <w:t>формируемого</w:t>
      </w:r>
      <w:r w:rsidRPr="00A77A3B">
        <w:rPr>
          <w:rFonts w:eastAsia="MS Mincho"/>
          <w:sz w:val="28"/>
          <w:szCs w:val="28"/>
        </w:rPr>
        <w:t xml:space="preserve"> земельного участка с обозначением </w:t>
      </w:r>
      <w:r w:rsidR="00662BF1">
        <w:rPr>
          <w:rFonts w:eastAsia="MS Mincho"/>
          <w:sz w:val="28"/>
          <w:szCs w:val="28"/>
        </w:rPr>
        <w:br/>
      </w:r>
      <w:r w:rsidRPr="00A77A3B">
        <w:rPr>
          <w:rFonts w:eastAsia="MS Mincho"/>
          <w:sz w:val="28"/>
          <w:szCs w:val="28"/>
        </w:rPr>
        <w:t xml:space="preserve">«:ЗУ1» устанавливаются в пределах красных линий с учетом границ смежных ранее учтенных земельных участков, с учетом местных </w:t>
      </w:r>
      <w:r w:rsidR="00662BF1">
        <w:rPr>
          <w:rFonts w:eastAsia="MS Mincho"/>
          <w:sz w:val="28"/>
          <w:szCs w:val="28"/>
        </w:rPr>
        <w:br/>
      </w:r>
      <w:r w:rsidRPr="00A77A3B">
        <w:rPr>
          <w:rFonts w:eastAsia="MS Mincho"/>
          <w:sz w:val="28"/>
          <w:szCs w:val="28"/>
        </w:rPr>
        <w:t xml:space="preserve">природно-климатических условий и рельефа, состояния рядом расположенных зданий и сооружений, транспортно-эксплуатационных перспектив развития </w:t>
      </w:r>
      <w:r w:rsidR="006D5521">
        <w:rPr>
          <w:rFonts w:eastAsia="MS Mincho"/>
          <w:sz w:val="28"/>
          <w:szCs w:val="28"/>
        </w:rPr>
        <w:t xml:space="preserve">проектируемой </w:t>
      </w:r>
      <w:r w:rsidRPr="00A77A3B">
        <w:rPr>
          <w:rFonts w:eastAsia="MS Mincho"/>
          <w:sz w:val="28"/>
          <w:szCs w:val="28"/>
        </w:rPr>
        <w:t>дороги</w:t>
      </w:r>
      <w:r w:rsidR="00AD7A33">
        <w:rPr>
          <w:rFonts w:eastAsia="MS Mincho"/>
          <w:sz w:val="28"/>
          <w:szCs w:val="28"/>
        </w:rPr>
        <w:t xml:space="preserve"> </w:t>
      </w:r>
      <w:r w:rsidR="00AD7A33" w:rsidRPr="00A77A3B">
        <w:rPr>
          <w:rFonts w:eastAsia="MS Mincho"/>
          <w:sz w:val="28"/>
          <w:szCs w:val="28"/>
        </w:rPr>
        <w:t>в границах участка улицы Серова от улицы Мимоз до автомобильной дороги Ставрополь – Элиста – Астрахань (А</w:t>
      </w:r>
      <w:r w:rsidR="00AD7A33">
        <w:rPr>
          <w:rFonts w:eastAsia="MS Mincho"/>
          <w:sz w:val="28"/>
          <w:szCs w:val="28"/>
        </w:rPr>
        <w:t xml:space="preserve"> </w:t>
      </w:r>
      <w:r w:rsidR="00AD7A33" w:rsidRPr="00A77A3B">
        <w:rPr>
          <w:rFonts w:eastAsia="MS Mincho"/>
          <w:sz w:val="28"/>
          <w:szCs w:val="28"/>
        </w:rPr>
        <w:t>-</w:t>
      </w:r>
      <w:r w:rsidR="00AD7A33">
        <w:rPr>
          <w:rFonts w:eastAsia="MS Mincho"/>
          <w:sz w:val="28"/>
          <w:szCs w:val="28"/>
        </w:rPr>
        <w:t xml:space="preserve"> </w:t>
      </w:r>
      <w:r w:rsidR="00AD7A33" w:rsidRPr="00A77A3B">
        <w:rPr>
          <w:rFonts w:eastAsia="MS Mincho"/>
          <w:sz w:val="28"/>
          <w:szCs w:val="28"/>
        </w:rPr>
        <w:t>154) города Ставрополя</w:t>
      </w:r>
      <w:r w:rsidR="00AD7A33">
        <w:rPr>
          <w:rFonts w:eastAsia="MS Mincho"/>
          <w:sz w:val="28"/>
          <w:szCs w:val="28"/>
        </w:rPr>
        <w:t xml:space="preserve">. </w:t>
      </w:r>
    </w:p>
    <w:p w:rsidR="005A3336" w:rsidRPr="005A3336" w:rsidRDefault="005A3336" w:rsidP="005A3336">
      <w:pPr>
        <w:tabs>
          <w:tab w:val="left" w:pos="1134"/>
        </w:tabs>
        <w:ind w:firstLine="709"/>
        <w:jc w:val="both"/>
        <w:rPr>
          <w:rFonts w:eastAsia="MS Mincho"/>
          <w:sz w:val="28"/>
          <w:szCs w:val="28"/>
        </w:rPr>
      </w:pPr>
      <w:r w:rsidRPr="00A64EE9">
        <w:rPr>
          <w:rFonts w:eastAsia="MS Mincho"/>
          <w:sz w:val="28"/>
          <w:szCs w:val="28"/>
        </w:rPr>
        <w:t xml:space="preserve">Формируемый земельный участок определен с учетом оптимального прохождения трассы и отсутствия техногенных процессов. </w:t>
      </w:r>
      <w:r w:rsidR="006D5521">
        <w:rPr>
          <w:rFonts w:eastAsia="MS Mincho"/>
          <w:sz w:val="28"/>
          <w:szCs w:val="28"/>
        </w:rPr>
        <w:br/>
      </w:r>
      <w:r w:rsidRPr="00A64EE9">
        <w:rPr>
          <w:rFonts w:eastAsia="MS Mincho"/>
          <w:sz w:val="28"/>
          <w:szCs w:val="28"/>
        </w:rPr>
        <w:t xml:space="preserve">Основные технико-экономические показатели проекта межевания территории приведены в таблице </w:t>
      </w:r>
      <w:r w:rsidR="00A3396B" w:rsidRPr="00A64EE9">
        <w:rPr>
          <w:rFonts w:eastAsia="MS Mincho"/>
          <w:sz w:val="28"/>
          <w:szCs w:val="28"/>
        </w:rPr>
        <w:t>2</w:t>
      </w:r>
      <w:r w:rsidRPr="00A64EE9">
        <w:rPr>
          <w:rFonts w:eastAsia="MS Mincho"/>
          <w:sz w:val="28"/>
          <w:szCs w:val="28"/>
        </w:rPr>
        <w:t>.</w:t>
      </w:r>
    </w:p>
    <w:p w:rsidR="00662BF1" w:rsidRPr="00662BF1" w:rsidRDefault="00662BF1" w:rsidP="00F6376F">
      <w:pPr>
        <w:ind w:firstLine="709"/>
        <w:jc w:val="right"/>
        <w:rPr>
          <w:rFonts w:eastAsia="MS Mincho"/>
          <w:sz w:val="16"/>
          <w:szCs w:val="16"/>
        </w:rPr>
      </w:pPr>
    </w:p>
    <w:p w:rsidR="001F5512" w:rsidRPr="00F6376F" w:rsidRDefault="001F5512" w:rsidP="00F6376F">
      <w:pPr>
        <w:ind w:firstLine="709"/>
        <w:jc w:val="right"/>
        <w:rPr>
          <w:rFonts w:eastAsia="MS Mincho"/>
          <w:sz w:val="28"/>
          <w:szCs w:val="28"/>
        </w:rPr>
      </w:pPr>
      <w:r w:rsidRPr="00A77A3B">
        <w:rPr>
          <w:rFonts w:eastAsia="MS Mincho"/>
          <w:sz w:val="28"/>
          <w:szCs w:val="28"/>
        </w:rPr>
        <w:t xml:space="preserve">Таблица </w:t>
      </w:r>
      <w:r w:rsidR="001A2353">
        <w:rPr>
          <w:rFonts w:eastAsia="MS Mincho"/>
          <w:sz w:val="28"/>
          <w:szCs w:val="28"/>
        </w:rPr>
        <w:t>2</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536"/>
        <w:gridCol w:w="1985"/>
        <w:gridCol w:w="2126"/>
      </w:tblGrid>
      <w:tr w:rsidR="00513246" w:rsidRPr="00F6376F" w:rsidTr="001A6ABA">
        <w:trPr>
          <w:trHeight w:val="918"/>
        </w:trPr>
        <w:tc>
          <w:tcPr>
            <w:tcW w:w="709" w:type="dxa"/>
          </w:tcPr>
          <w:p w:rsidR="00513246" w:rsidRPr="00F6376F" w:rsidRDefault="00513246" w:rsidP="001404A2">
            <w:pPr>
              <w:jc w:val="center"/>
              <w:rPr>
                <w:iCs/>
                <w:sz w:val="24"/>
                <w:szCs w:val="24"/>
              </w:rPr>
            </w:pPr>
            <w:r w:rsidRPr="00F6376F">
              <w:rPr>
                <w:iCs/>
                <w:sz w:val="24"/>
                <w:szCs w:val="24"/>
              </w:rPr>
              <w:t>№ п/п</w:t>
            </w:r>
          </w:p>
        </w:tc>
        <w:tc>
          <w:tcPr>
            <w:tcW w:w="4536" w:type="dxa"/>
            <w:vAlign w:val="center"/>
          </w:tcPr>
          <w:p w:rsidR="00513246" w:rsidRPr="00253751" w:rsidRDefault="00513246" w:rsidP="00BA4723">
            <w:pPr>
              <w:pStyle w:val="af0"/>
              <w:ind w:left="-108" w:right="-108"/>
              <w:jc w:val="center"/>
              <w:rPr>
                <w:rFonts w:ascii="Times New Roman" w:eastAsia="Arial" w:hAnsi="Times New Roman"/>
                <w:color w:val="000000"/>
                <w:sz w:val="24"/>
                <w:szCs w:val="24"/>
              </w:rPr>
            </w:pPr>
            <w:r w:rsidRPr="00253751">
              <w:rPr>
                <w:rFonts w:ascii="Times New Roman" w:hAnsi="Times New Roman"/>
                <w:sz w:val="24"/>
                <w:szCs w:val="24"/>
              </w:rPr>
              <w:t>Технические параметры</w:t>
            </w:r>
          </w:p>
        </w:tc>
        <w:tc>
          <w:tcPr>
            <w:tcW w:w="1985" w:type="dxa"/>
            <w:vAlign w:val="center"/>
          </w:tcPr>
          <w:p w:rsidR="00513246" w:rsidRPr="00253751" w:rsidRDefault="00BD03D3" w:rsidP="00BD03D3">
            <w:pPr>
              <w:pStyle w:val="af0"/>
              <w:ind w:left="-108" w:right="-108"/>
              <w:jc w:val="center"/>
              <w:rPr>
                <w:rFonts w:ascii="Times New Roman" w:hAnsi="Times New Roman"/>
                <w:sz w:val="24"/>
                <w:szCs w:val="24"/>
              </w:rPr>
            </w:pPr>
            <w:r w:rsidRPr="00253751">
              <w:rPr>
                <w:rFonts w:ascii="Times New Roman" w:hAnsi="Times New Roman"/>
                <w:sz w:val="24"/>
                <w:szCs w:val="24"/>
              </w:rPr>
              <w:t>Единицы измерения</w:t>
            </w:r>
          </w:p>
        </w:tc>
        <w:tc>
          <w:tcPr>
            <w:tcW w:w="2126" w:type="dxa"/>
            <w:vAlign w:val="center"/>
          </w:tcPr>
          <w:p w:rsidR="00513246" w:rsidRPr="00253751" w:rsidRDefault="00513246" w:rsidP="00BA4723">
            <w:pPr>
              <w:pStyle w:val="af0"/>
              <w:ind w:left="-108" w:right="-108"/>
              <w:jc w:val="center"/>
              <w:rPr>
                <w:rFonts w:ascii="Times New Roman" w:eastAsia="Arial" w:hAnsi="Times New Roman"/>
                <w:color w:val="000000"/>
                <w:sz w:val="24"/>
                <w:szCs w:val="24"/>
              </w:rPr>
            </w:pPr>
            <w:r w:rsidRPr="00253751">
              <w:rPr>
                <w:rFonts w:ascii="Times New Roman" w:eastAsia="Arial" w:hAnsi="Times New Roman"/>
                <w:color w:val="000000"/>
                <w:sz w:val="24"/>
                <w:szCs w:val="24"/>
              </w:rPr>
              <w:t xml:space="preserve">Значения </w:t>
            </w:r>
          </w:p>
        </w:tc>
      </w:tr>
      <w:tr w:rsidR="00513246" w:rsidRPr="00F6376F" w:rsidTr="00F6376F">
        <w:trPr>
          <w:trHeight w:val="263"/>
        </w:trPr>
        <w:tc>
          <w:tcPr>
            <w:tcW w:w="709" w:type="dxa"/>
          </w:tcPr>
          <w:p w:rsidR="00513246" w:rsidRPr="00F6376F" w:rsidRDefault="00BD03D3" w:rsidP="001404A2">
            <w:pPr>
              <w:jc w:val="center"/>
              <w:rPr>
                <w:iCs/>
                <w:sz w:val="24"/>
                <w:szCs w:val="24"/>
              </w:rPr>
            </w:pPr>
            <w:r w:rsidRPr="00F6376F">
              <w:rPr>
                <w:iCs/>
                <w:sz w:val="24"/>
                <w:szCs w:val="24"/>
              </w:rPr>
              <w:t>1</w:t>
            </w:r>
          </w:p>
        </w:tc>
        <w:tc>
          <w:tcPr>
            <w:tcW w:w="4536" w:type="dxa"/>
            <w:vAlign w:val="center"/>
          </w:tcPr>
          <w:p w:rsidR="00513246" w:rsidRPr="00253751" w:rsidRDefault="00BD03D3" w:rsidP="00BA4723">
            <w:pPr>
              <w:pStyle w:val="af0"/>
              <w:jc w:val="center"/>
              <w:rPr>
                <w:rFonts w:ascii="Times New Roman" w:eastAsia="Arial" w:hAnsi="Times New Roman"/>
                <w:iCs/>
                <w:color w:val="000000"/>
                <w:sz w:val="24"/>
                <w:szCs w:val="24"/>
              </w:rPr>
            </w:pPr>
            <w:r w:rsidRPr="00253751">
              <w:rPr>
                <w:rFonts w:ascii="Times New Roman" w:eastAsia="Arial" w:hAnsi="Times New Roman"/>
                <w:iCs/>
                <w:color w:val="000000"/>
                <w:sz w:val="24"/>
                <w:szCs w:val="24"/>
              </w:rPr>
              <w:t>2</w:t>
            </w:r>
          </w:p>
        </w:tc>
        <w:tc>
          <w:tcPr>
            <w:tcW w:w="1985" w:type="dxa"/>
            <w:vAlign w:val="center"/>
          </w:tcPr>
          <w:p w:rsidR="00513246" w:rsidRPr="00253751" w:rsidRDefault="00BD03D3" w:rsidP="00BA4723">
            <w:pPr>
              <w:pStyle w:val="af0"/>
              <w:ind w:left="-108" w:right="-108"/>
              <w:jc w:val="center"/>
              <w:rPr>
                <w:rFonts w:ascii="Times New Roman" w:eastAsia="Arial" w:hAnsi="Times New Roman"/>
                <w:iCs/>
                <w:color w:val="000000"/>
                <w:sz w:val="24"/>
                <w:szCs w:val="24"/>
              </w:rPr>
            </w:pPr>
            <w:r w:rsidRPr="00253751">
              <w:rPr>
                <w:rFonts w:ascii="Times New Roman" w:eastAsia="Arial" w:hAnsi="Times New Roman"/>
                <w:iCs/>
                <w:color w:val="000000"/>
                <w:sz w:val="24"/>
                <w:szCs w:val="24"/>
              </w:rPr>
              <w:t>3</w:t>
            </w:r>
          </w:p>
        </w:tc>
        <w:tc>
          <w:tcPr>
            <w:tcW w:w="2126" w:type="dxa"/>
            <w:vAlign w:val="center"/>
          </w:tcPr>
          <w:p w:rsidR="00513246" w:rsidRPr="00253751" w:rsidRDefault="00BD03D3" w:rsidP="00BA4723">
            <w:pPr>
              <w:pStyle w:val="af0"/>
              <w:ind w:left="-108" w:right="-108"/>
              <w:jc w:val="center"/>
              <w:rPr>
                <w:rFonts w:ascii="Times New Roman" w:hAnsi="Times New Roman"/>
                <w:sz w:val="24"/>
                <w:szCs w:val="24"/>
              </w:rPr>
            </w:pPr>
            <w:r w:rsidRPr="00253751">
              <w:rPr>
                <w:rFonts w:ascii="Times New Roman" w:hAnsi="Times New Roman"/>
                <w:sz w:val="24"/>
                <w:szCs w:val="24"/>
              </w:rPr>
              <w:t>4</w:t>
            </w:r>
          </w:p>
        </w:tc>
      </w:tr>
      <w:tr w:rsidR="00513246" w:rsidRPr="00F6376F" w:rsidTr="00F6376F">
        <w:trPr>
          <w:trHeight w:val="637"/>
        </w:trPr>
        <w:tc>
          <w:tcPr>
            <w:tcW w:w="709" w:type="dxa"/>
          </w:tcPr>
          <w:p w:rsidR="00513246" w:rsidRPr="00F6376F" w:rsidRDefault="00BD03D3" w:rsidP="001404A2">
            <w:pPr>
              <w:jc w:val="center"/>
              <w:rPr>
                <w:iCs/>
                <w:sz w:val="24"/>
                <w:szCs w:val="24"/>
              </w:rPr>
            </w:pPr>
            <w:r w:rsidRPr="00F6376F">
              <w:rPr>
                <w:iCs/>
                <w:sz w:val="24"/>
                <w:szCs w:val="24"/>
              </w:rPr>
              <w:t>1</w:t>
            </w:r>
            <w:r w:rsidR="00513246" w:rsidRPr="00F6376F">
              <w:rPr>
                <w:iCs/>
                <w:sz w:val="24"/>
                <w:szCs w:val="24"/>
              </w:rPr>
              <w:t>.</w:t>
            </w:r>
          </w:p>
        </w:tc>
        <w:tc>
          <w:tcPr>
            <w:tcW w:w="4536" w:type="dxa"/>
            <w:vAlign w:val="center"/>
          </w:tcPr>
          <w:p w:rsidR="00513246" w:rsidRPr="00253751" w:rsidRDefault="00A64EE9" w:rsidP="00BA4723">
            <w:pPr>
              <w:pStyle w:val="af0"/>
              <w:jc w:val="left"/>
              <w:rPr>
                <w:rFonts w:ascii="Times New Roman" w:eastAsia="Arial" w:hAnsi="Times New Roman"/>
                <w:color w:val="000000"/>
                <w:sz w:val="24"/>
                <w:szCs w:val="24"/>
              </w:rPr>
            </w:pPr>
            <w:r w:rsidRPr="00253751">
              <w:rPr>
                <w:rFonts w:ascii="Times New Roman" w:eastAsia="Arial" w:hAnsi="Times New Roman"/>
                <w:iCs/>
                <w:color w:val="000000"/>
                <w:sz w:val="24"/>
                <w:szCs w:val="24"/>
              </w:rPr>
              <w:t>Протяженность</w:t>
            </w:r>
            <w:r w:rsidR="00513246" w:rsidRPr="00253751">
              <w:rPr>
                <w:rFonts w:ascii="Times New Roman" w:eastAsia="Arial" w:hAnsi="Times New Roman"/>
                <w:iCs/>
                <w:color w:val="000000"/>
                <w:sz w:val="24"/>
                <w:szCs w:val="24"/>
              </w:rPr>
              <w:t xml:space="preserve"> </w:t>
            </w:r>
            <w:r w:rsidR="001A6ABA" w:rsidRPr="00253751">
              <w:rPr>
                <w:rFonts w:ascii="Times New Roman" w:eastAsia="Arial" w:hAnsi="Times New Roman"/>
                <w:iCs/>
                <w:color w:val="000000"/>
                <w:sz w:val="24"/>
                <w:szCs w:val="24"/>
              </w:rPr>
              <w:t xml:space="preserve">формируемого </w:t>
            </w:r>
            <w:r w:rsidR="00A3396B" w:rsidRPr="00253751">
              <w:rPr>
                <w:rFonts w:ascii="Times New Roman" w:eastAsia="Arial" w:hAnsi="Times New Roman"/>
                <w:iCs/>
                <w:color w:val="000000"/>
                <w:sz w:val="24"/>
                <w:szCs w:val="24"/>
              </w:rPr>
              <w:t xml:space="preserve">земельного </w:t>
            </w:r>
            <w:r w:rsidR="00513246" w:rsidRPr="00253751">
              <w:rPr>
                <w:rFonts w:ascii="Times New Roman" w:eastAsia="Arial" w:hAnsi="Times New Roman"/>
                <w:iCs/>
                <w:color w:val="000000"/>
                <w:sz w:val="24"/>
                <w:szCs w:val="24"/>
              </w:rPr>
              <w:t>участка</w:t>
            </w:r>
          </w:p>
        </w:tc>
        <w:tc>
          <w:tcPr>
            <w:tcW w:w="1985" w:type="dxa"/>
            <w:vAlign w:val="center"/>
          </w:tcPr>
          <w:p w:rsidR="00513246" w:rsidRPr="00253751" w:rsidRDefault="00513246" w:rsidP="00BA4723">
            <w:pPr>
              <w:pStyle w:val="af0"/>
              <w:ind w:left="-108" w:right="-108"/>
              <w:jc w:val="center"/>
              <w:rPr>
                <w:rFonts w:ascii="Times New Roman" w:eastAsia="Arial" w:hAnsi="Times New Roman"/>
                <w:color w:val="000000"/>
                <w:sz w:val="24"/>
                <w:szCs w:val="24"/>
              </w:rPr>
            </w:pPr>
            <w:r w:rsidRPr="00253751">
              <w:rPr>
                <w:rFonts w:ascii="Times New Roman" w:eastAsia="Arial" w:hAnsi="Times New Roman"/>
                <w:iCs/>
                <w:color w:val="000000"/>
                <w:sz w:val="24"/>
                <w:szCs w:val="24"/>
              </w:rPr>
              <w:t>км</w:t>
            </w:r>
          </w:p>
        </w:tc>
        <w:tc>
          <w:tcPr>
            <w:tcW w:w="2126" w:type="dxa"/>
            <w:vAlign w:val="center"/>
          </w:tcPr>
          <w:p w:rsidR="00513246" w:rsidRPr="00253751" w:rsidRDefault="00513246" w:rsidP="00B36A0A">
            <w:pPr>
              <w:pStyle w:val="af0"/>
              <w:widowControl w:val="0"/>
              <w:jc w:val="center"/>
              <w:rPr>
                <w:rFonts w:ascii="Times New Roman" w:eastAsia="Arial" w:hAnsi="Times New Roman"/>
                <w:color w:val="FF0000"/>
                <w:sz w:val="24"/>
                <w:szCs w:val="24"/>
              </w:rPr>
            </w:pPr>
            <w:r w:rsidRPr="00253751">
              <w:rPr>
                <w:rFonts w:ascii="Times New Roman" w:hAnsi="Times New Roman"/>
                <w:sz w:val="24"/>
                <w:szCs w:val="24"/>
              </w:rPr>
              <w:t>3936</w:t>
            </w:r>
          </w:p>
        </w:tc>
      </w:tr>
      <w:tr w:rsidR="00513246" w:rsidRPr="00F6376F" w:rsidTr="006D5521">
        <w:trPr>
          <w:trHeight w:val="545"/>
        </w:trPr>
        <w:tc>
          <w:tcPr>
            <w:tcW w:w="709" w:type="dxa"/>
          </w:tcPr>
          <w:p w:rsidR="00513246" w:rsidRPr="00F6376F" w:rsidRDefault="00BD03D3" w:rsidP="001404A2">
            <w:pPr>
              <w:jc w:val="center"/>
              <w:rPr>
                <w:iCs/>
                <w:sz w:val="24"/>
                <w:szCs w:val="24"/>
              </w:rPr>
            </w:pPr>
            <w:r w:rsidRPr="00F6376F">
              <w:rPr>
                <w:iCs/>
                <w:sz w:val="24"/>
                <w:szCs w:val="24"/>
              </w:rPr>
              <w:t>2</w:t>
            </w:r>
            <w:r w:rsidR="00513246" w:rsidRPr="00F6376F">
              <w:rPr>
                <w:iCs/>
                <w:sz w:val="24"/>
                <w:szCs w:val="24"/>
              </w:rPr>
              <w:t>.</w:t>
            </w:r>
          </w:p>
        </w:tc>
        <w:tc>
          <w:tcPr>
            <w:tcW w:w="4536" w:type="dxa"/>
            <w:vAlign w:val="center"/>
          </w:tcPr>
          <w:p w:rsidR="00513246" w:rsidRPr="00253751" w:rsidRDefault="00513246" w:rsidP="00BA4723">
            <w:pPr>
              <w:pStyle w:val="af0"/>
              <w:ind w:right="312"/>
              <w:jc w:val="left"/>
              <w:rPr>
                <w:rFonts w:ascii="Times New Roman" w:eastAsia="Arial" w:hAnsi="Times New Roman"/>
                <w:color w:val="000000"/>
                <w:sz w:val="24"/>
                <w:szCs w:val="24"/>
              </w:rPr>
            </w:pPr>
            <w:r w:rsidRPr="00253751">
              <w:rPr>
                <w:rFonts w:ascii="Times New Roman" w:hAnsi="Times New Roman"/>
                <w:sz w:val="24"/>
                <w:szCs w:val="24"/>
              </w:rPr>
              <w:t>Наибольший продольный уклон</w:t>
            </w:r>
          </w:p>
        </w:tc>
        <w:tc>
          <w:tcPr>
            <w:tcW w:w="1985" w:type="dxa"/>
            <w:vAlign w:val="center"/>
          </w:tcPr>
          <w:p w:rsidR="00513246" w:rsidRPr="00253751" w:rsidRDefault="00513246" w:rsidP="00BA4723">
            <w:pPr>
              <w:pStyle w:val="af0"/>
              <w:ind w:left="-108" w:right="-108"/>
              <w:jc w:val="center"/>
              <w:rPr>
                <w:rFonts w:ascii="Times New Roman" w:eastAsia="Arial" w:hAnsi="Times New Roman"/>
                <w:color w:val="000000"/>
                <w:sz w:val="24"/>
                <w:szCs w:val="24"/>
              </w:rPr>
            </w:pPr>
            <w:r w:rsidRPr="00253751">
              <w:rPr>
                <w:rFonts w:ascii="Times New Roman" w:hAnsi="Times New Roman"/>
                <w:sz w:val="24"/>
                <w:szCs w:val="24"/>
              </w:rPr>
              <w:t>%</w:t>
            </w:r>
          </w:p>
        </w:tc>
        <w:tc>
          <w:tcPr>
            <w:tcW w:w="2126" w:type="dxa"/>
            <w:vAlign w:val="center"/>
          </w:tcPr>
          <w:p w:rsidR="00513246" w:rsidRPr="00253751" w:rsidRDefault="00513246" w:rsidP="00BA4723">
            <w:pPr>
              <w:pStyle w:val="af0"/>
              <w:ind w:left="-108" w:right="-108"/>
              <w:jc w:val="center"/>
              <w:rPr>
                <w:rFonts w:ascii="Times New Roman" w:eastAsia="Arial" w:hAnsi="Times New Roman"/>
                <w:color w:val="000000"/>
                <w:sz w:val="24"/>
                <w:szCs w:val="24"/>
              </w:rPr>
            </w:pPr>
            <w:r w:rsidRPr="00253751">
              <w:rPr>
                <w:rFonts w:ascii="Times New Roman" w:hAnsi="Times New Roman"/>
                <w:sz w:val="24"/>
                <w:szCs w:val="24"/>
              </w:rPr>
              <w:t>95</w:t>
            </w:r>
          </w:p>
        </w:tc>
      </w:tr>
      <w:tr w:rsidR="00513246" w:rsidRPr="00F6376F" w:rsidTr="006D5521">
        <w:trPr>
          <w:trHeight w:val="708"/>
        </w:trPr>
        <w:tc>
          <w:tcPr>
            <w:tcW w:w="709" w:type="dxa"/>
          </w:tcPr>
          <w:p w:rsidR="00513246" w:rsidRPr="00F6376F" w:rsidRDefault="00BD03D3" w:rsidP="001404A2">
            <w:pPr>
              <w:jc w:val="center"/>
              <w:rPr>
                <w:iCs/>
                <w:sz w:val="24"/>
                <w:szCs w:val="24"/>
              </w:rPr>
            </w:pPr>
            <w:r w:rsidRPr="00F6376F">
              <w:rPr>
                <w:iCs/>
                <w:sz w:val="24"/>
                <w:szCs w:val="24"/>
              </w:rPr>
              <w:t>3</w:t>
            </w:r>
            <w:r w:rsidR="00513246" w:rsidRPr="00F6376F">
              <w:rPr>
                <w:iCs/>
                <w:sz w:val="24"/>
                <w:szCs w:val="24"/>
              </w:rPr>
              <w:t>.</w:t>
            </w:r>
          </w:p>
        </w:tc>
        <w:tc>
          <w:tcPr>
            <w:tcW w:w="4536" w:type="dxa"/>
            <w:vAlign w:val="center"/>
          </w:tcPr>
          <w:p w:rsidR="00513246" w:rsidRPr="00253751" w:rsidRDefault="00513246" w:rsidP="00BA4723">
            <w:pPr>
              <w:pStyle w:val="af0"/>
              <w:ind w:right="312"/>
              <w:jc w:val="left"/>
              <w:rPr>
                <w:rFonts w:ascii="Times New Roman" w:hAnsi="Times New Roman"/>
                <w:sz w:val="24"/>
                <w:szCs w:val="24"/>
              </w:rPr>
            </w:pPr>
            <w:r w:rsidRPr="00253751">
              <w:rPr>
                <w:rFonts w:ascii="Times New Roman" w:hAnsi="Times New Roman"/>
                <w:sz w:val="24"/>
                <w:szCs w:val="24"/>
              </w:rPr>
              <w:t xml:space="preserve">Общая протяженность оползневых участков </w:t>
            </w:r>
          </w:p>
        </w:tc>
        <w:tc>
          <w:tcPr>
            <w:tcW w:w="1985" w:type="dxa"/>
            <w:vAlign w:val="center"/>
          </w:tcPr>
          <w:p w:rsidR="00513246" w:rsidRPr="00253751" w:rsidRDefault="00513246" w:rsidP="00BA4723">
            <w:pPr>
              <w:pStyle w:val="af0"/>
              <w:ind w:left="-108" w:right="-108"/>
              <w:jc w:val="center"/>
              <w:rPr>
                <w:rFonts w:ascii="Times New Roman" w:hAnsi="Times New Roman"/>
                <w:sz w:val="24"/>
                <w:szCs w:val="24"/>
              </w:rPr>
            </w:pPr>
            <w:r w:rsidRPr="00253751">
              <w:rPr>
                <w:rFonts w:ascii="Times New Roman" w:hAnsi="Times New Roman"/>
                <w:sz w:val="24"/>
                <w:szCs w:val="24"/>
              </w:rPr>
              <w:t>м</w:t>
            </w:r>
          </w:p>
        </w:tc>
        <w:tc>
          <w:tcPr>
            <w:tcW w:w="2126" w:type="dxa"/>
            <w:vAlign w:val="center"/>
          </w:tcPr>
          <w:p w:rsidR="00513246" w:rsidRPr="00253751" w:rsidRDefault="00513246" w:rsidP="00BA4723">
            <w:pPr>
              <w:pStyle w:val="af0"/>
              <w:ind w:left="-108" w:right="-108"/>
              <w:jc w:val="center"/>
              <w:rPr>
                <w:rFonts w:ascii="Times New Roman" w:hAnsi="Times New Roman"/>
                <w:sz w:val="24"/>
                <w:szCs w:val="24"/>
              </w:rPr>
            </w:pPr>
            <w:r w:rsidRPr="00253751">
              <w:rPr>
                <w:rFonts w:ascii="Times New Roman" w:hAnsi="Times New Roman"/>
                <w:sz w:val="24"/>
                <w:szCs w:val="24"/>
              </w:rPr>
              <w:t>850</w:t>
            </w:r>
          </w:p>
        </w:tc>
      </w:tr>
      <w:tr w:rsidR="00513246" w:rsidRPr="00F6376F" w:rsidTr="006D5521">
        <w:trPr>
          <w:trHeight w:val="549"/>
        </w:trPr>
        <w:tc>
          <w:tcPr>
            <w:tcW w:w="709" w:type="dxa"/>
          </w:tcPr>
          <w:p w:rsidR="00513246" w:rsidRPr="00F6376F" w:rsidRDefault="00BD03D3" w:rsidP="001404A2">
            <w:pPr>
              <w:jc w:val="center"/>
              <w:rPr>
                <w:iCs/>
                <w:sz w:val="24"/>
                <w:szCs w:val="24"/>
              </w:rPr>
            </w:pPr>
            <w:r w:rsidRPr="00F6376F">
              <w:rPr>
                <w:iCs/>
                <w:sz w:val="24"/>
                <w:szCs w:val="24"/>
              </w:rPr>
              <w:t>4</w:t>
            </w:r>
            <w:r w:rsidR="00513246" w:rsidRPr="00F6376F">
              <w:rPr>
                <w:iCs/>
                <w:sz w:val="24"/>
                <w:szCs w:val="24"/>
              </w:rPr>
              <w:t>.</w:t>
            </w:r>
          </w:p>
        </w:tc>
        <w:tc>
          <w:tcPr>
            <w:tcW w:w="4536" w:type="dxa"/>
            <w:vAlign w:val="center"/>
          </w:tcPr>
          <w:p w:rsidR="00513246" w:rsidRPr="00253751" w:rsidRDefault="00513246" w:rsidP="00BA4723">
            <w:pPr>
              <w:pStyle w:val="af0"/>
              <w:widowControl w:val="0"/>
              <w:jc w:val="left"/>
              <w:rPr>
                <w:rFonts w:ascii="Times New Roman" w:hAnsi="Times New Roman"/>
                <w:sz w:val="24"/>
                <w:szCs w:val="24"/>
              </w:rPr>
            </w:pPr>
            <w:r w:rsidRPr="00253751">
              <w:rPr>
                <w:rFonts w:ascii="Times New Roman" w:hAnsi="Times New Roman"/>
                <w:sz w:val="24"/>
                <w:szCs w:val="24"/>
              </w:rPr>
              <w:t>Площадь покрытия</w:t>
            </w:r>
          </w:p>
        </w:tc>
        <w:tc>
          <w:tcPr>
            <w:tcW w:w="1985" w:type="dxa"/>
            <w:vAlign w:val="center"/>
          </w:tcPr>
          <w:p w:rsidR="00513246" w:rsidRPr="00F6376F" w:rsidRDefault="001C4B24" w:rsidP="00BA4723">
            <w:pPr>
              <w:snapToGrid w:val="0"/>
              <w:jc w:val="center"/>
              <w:rPr>
                <w:rFonts w:eastAsia="Arial"/>
                <w:iCs/>
                <w:color w:val="000000"/>
                <w:sz w:val="24"/>
                <w:szCs w:val="24"/>
              </w:rPr>
            </w:pPr>
            <w:r w:rsidRPr="00F6376F">
              <w:rPr>
                <w:sz w:val="24"/>
                <w:szCs w:val="24"/>
              </w:rPr>
              <w:t xml:space="preserve">кв. </w:t>
            </w:r>
            <w:r w:rsidR="00513246" w:rsidRPr="00F6376F">
              <w:rPr>
                <w:sz w:val="24"/>
                <w:szCs w:val="24"/>
              </w:rPr>
              <w:t>м</w:t>
            </w:r>
          </w:p>
        </w:tc>
        <w:tc>
          <w:tcPr>
            <w:tcW w:w="2126" w:type="dxa"/>
            <w:vAlign w:val="center"/>
          </w:tcPr>
          <w:p w:rsidR="00513246" w:rsidRPr="00253751" w:rsidRDefault="00513246" w:rsidP="00BA4723">
            <w:pPr>
              <w:pStyle w:val="af0"/>
              <w:ind w:left="-108" w:right="-108"/>
              <w:jc w:val="center"/>
              <w:rPr>
                <w:rFonts w:ascii="Times New Roman" w:hAnsi="Times New Roman"/>
                <w:sz w:val="24"/>
                <w:szCs w:val="24"/>
              </w:rPr>
            </w:pPr>
            <w:r w:rsidRPr="00253751">
              <w:rPr>
                <w:rFonts w:ascii="Times New Roman" w:hAnsi="Times New Roman"/>
                <w:sz w:val="24"/>
                <w:szCs w:val="24"/>
              </w:rPr>
              <w:t>60678,67</w:t>
            </w:r>
          </w:p>
        </w:tc>
      </w:tr>
      <w:tr w:rsidR="00BD03D3" w:rsidRPr="00F6376F" w:rsidTr="006D5521">
        <w:trPr>
          <w:trHeight w:val="557"/>
        </w:trPr>
        <w:tc>
          <w:tcPr>
            <w:tcW w:w="709" w:type="dxa"/>
          </w:tcPr>
          <w:p w:rsidR="00BD03D3" w:rsidRPr="00F6376F" w:rsidRDefault="00BD03D3" w:rsidP="00EF58BF">
            <w:pPr>
              <w:jc w:val="center"/>
              <w:rPr>
                <w:iCs/>
                <w:sz w:val="24"/>
                <w:szCs w:val="24"/>
              </w:rPr>
            </w:pPr>
            <w:r w:rsidRPr="00F6376F">
              <w:rPr>
                <w:iCs/>
                <w:sz w:val="24"/>
                <w:szCs w:val="24"/>
              </w:rPr>
              <w:t>5.</w:t>
            </w:r>
          </w:p>
        </w:tc>
        <w:tc>
          <w:tcPr>
            <w:tcW w:w="4536" w:type="dxa"/>
            <w:vAlign w:val="center"/>
          </w:tcPr>
          <w:p w:rsidR="00BD03D3" w:rsidRPr="00253751" w:rsidRDefault="00BD03D3" w:rsidP="00BA4723">
            <w:pPr>
              <w:pStyle w:val="af0"/>
              <w:widowControl w:val="0"/>
              <w:jc w:val="left"/>
              <w:rPr>
                <w:rFonts w:ascii="Times New Roman" w:hAnsi="Times New Roman"/>
                <w:sz w:val="24"/>
                <w:szCs w:val="24"/>
              </w:rPr>
            </w:pPr>
            <w:r w:rsidRPr="00253751">
              <w:rPr>
                <w:rFonts w:ascii="Times New Roman" w:eastAsia="Arial" w:hAnsi="Times New Roman"/>
                <w:iCs/>
                <w:color w:val="000000"/>
                <w:sz w:val="24"/>
                <w:szCs w:val="24"/>
              </w:rPr>
              <w:t>Площадь тротуаров</w:t>
            </w:r>
          </w:p>
        </w:tc>
        <w:tc>
          <w:tcPr>
            <w:tcW w:w="1985" w:type="dxa"/>
            <w:vAlign w:val="center"/>
          </w:tcPr>
          <w:p w:rsidR="00BD03D3" w:rsidRPr="00F6376F" w:rsidRDefault="001C4B24" w:rsidP="00BA4723">
            <w:pPr>
              <w:snapToGrid w:val="0"/>
              <w:jc w:val="center"/>
              <w:rPr>
                <w:rFonts w:eastAsia="Arial"/>
                <w:iCs/>
                <w:color w:val="000000"/>
                <w:sz w:val="24"/>
                <w:szCs w:val="24"/>
              </w:rPr>
            </w:pPr>
            <w:r w:rsidRPr="00F6376F">
              <w:rPr>
                <w:sz w:val="24"/>
                <w:szCs w:val="24"/>
              </w:rPr>
              <w:t>кв. м</w:t>
            </w:r>
          </w:p>
        </w:tc>
        <w:tc>
          <w:tcPr>
            <w:tcW w:w="2126" w:type="dxa"/>
            <w:vAlign w:val="center"/>
          </w:tcPr>
          <w:p w:rsidR="00BD03D3" w:rsidRPr="00253751" w:rsidRDefault="00BD03D3" w:rsidP="00BA4723">
            <w:pPr>
              <w:pStyle w:val="af0"/>
              <w:ind w:left="-108" w:right="-108"/>
              <w:jc w:val="center"/>
              <w:rPr>
                <w:rFonts w:ascii="Times New Roman" w:hAnsi="Times New Roman"/>
                <w:sz w:val="24"/>
                <w:szCs w:val="24"/>
              </w:rPr>
            </w:pPr>
            <w:r w:rsidRPr="00253751">
              <w:rPr>
                <w:rFonts w:ascii="Times New Roman" w:hAnsi="Times New Roman"/>
                <w:sz w:val="24"/>
                <w:szCs w:val="24"/>
              </w:rPr>
              <w:t>4002,74</w:t>
            </w:r>
          </w:p>
        </w:tc>
      </w:tr>
      <w:tr w:rsidR="00BD03D3" w:rsidRPr="00F6376F" w:rsidTr="006D5521">
        <w:trPr>
          <w:trHeight w:val="565"/>
        </w:trPr>
        <w:tc>
          <w:tcPr>
            <w:tcW w:w="709" w:type="dxa"/>
          </w:tcPr>
          <w:p w:rsidR="00BD03D3" w:rsidRPr="00F6376F" w:rsidRDefault="00BD03D3" w:rsidP="00EF58BF">
            <w:pPr>
              <w:jc w:val="center"/>
              <w:rPr>
                <w:iCs/>
                <w:sz w:val="24"/>
                <w:szCs w:val="24"/>
              </w:rPr>
            </w:pPr>
            <w:r w:rsidRPr="00F6376F">
              <w:rPr>
                <w:iCs/>
                <w:sz w:val="24"/>
                <w:szCs w:val="24"/>
              </w:rPr>
              <w:t>6.</w:t>
            </w:r>
          </w:p>
        </w:tc>
        <w:tc>
          <w:tcPr>
            <w:tcW w:w="4536" w:type="dxa"/>
            <w:vAlign w:val="center"/>
          </w:tcPr>
          <w:p w:rsidR="00BD03D3" w:rsidRPr="00253751" w:rsidRDefault="00BD03D3" w:rsidP="00BA4723">
            <w:pPr>
              <w:pStyle w:val="af0"/>
              <w:widowControl w:val="0"/>
              <w:jc w:val="left"/>
              <w:rPr>
                <w:rFonts w:ascii="Times New Roman" w:eastAsia="Arial" w:hAnsi="Times New Roman"/>
                <w:iCs/>
                <w:color w:val="000000"/>
                <w:sz w:val="24"/>
                <w:szCs w:val="24"/>
              </w:rPr>
            </w:pPr>
            <w:r w:rsidRPr="00253751">
              <w:rPr>
                <w:rFonts w:ascii="Times New Roman" w:eastAsia="Arial" w:hAnsi="Times New Roman"/>
                <w:iCs/>
                <w:color w:val="000000"/>
                <w:sz w:val="24"/>
                <w:szCs w:val="24"/>
              </w:rPr>
              <w:t>Протяженность мостовых сооружений</w:t>
            </w:r>
          </w:p>
        </w:tc>
        <w:tc>
          <w:tcPr>
            <w:tcW w:w="1985" w:type="dxa"/>
            <w:vAlign w:val="center"/>
          </w:tcPr>
          <w:p w:rsidR="00BD03D3" w:rsidRPr="00F6376F" w:rsidRDefault="00BD03D3" w:rsidP="00BA4723">
            <w:pPr>
              <w:snapToGrid w:val="0"/>
              <w:jc w:val="center"/>
              <w:rPr>
                <w:sz w:val="24"/>
                <w:szCs w:val="24"/>
              </w:rPr>
            </w:pPr>
            <w:r w:rsidRPr="00F6376F">
              <w:rPr>
                <w:sz w:val="24"/>
                <w:szCs w:val="24"/>
              </w:rPr>
              <w:t>м</w:t>
            </w:r>
          </w:p>
        </w:tc>
        <w:tc>
          <w:tcPr>
            <w:tcW w:w="2126" w:type="dxa"/>
            <w:vAlign w:val="center"/>
          </w:tcPr>
          <w:p w:rsidR="00BD03D3" w:rsidRPr="00253751" w:rsidRDefault="00BD03D3" w:rsidP="00BA4723">
            <w:pPr>
              <w:pStyle w:val="af0"/>
              <w:ind w:left="-108" w:right="-108"/>
              <w:jc w:val="center"/>
              <w:rPr>
                <w:rFonts w:ascii="Times New Roman" w:hAnsi="Times New Roman"/>
                <w:sz w:val="24"/>
                <w:szCs w:val="24"/>
              </w:rPr>
            </w:pPr>
            <w:r w:rsidRPr="00253751">
              <w:rPr>
                <w:rFonts w:ascii="Times New Roman" w:hAnsi="Times New Roman"/>
                <w:sz w:val="24"/>
                <w:szCs w:val="24"/>
              </w:rPr>
              <w:t>–</w:t>
            </w:r>
          </w:p>
        </w:tc>
      </w:tr>
      <w:tr w:rsidR="00BD03D3" w:rsidRPr="00F6376F" w:rsidTr="006D5521">
        <w:trPr>
          <w:trHeight w:val="559"/>
        </w:trPr>
        <w:tc>
          <w:tcPr>
            <w:tcW w:w="709" w:type="dxa"/>
          </w:tcPr>
          <w:p w:rsidR="00BD03D3" w:rsidRPr="00F6376F" w:rsidRDefault="00BD03D3" w:rsidP="00EF58BF">
            <w:pPr>
              <w:jc w:val="center"/>
              <w:rPr>
                <w:iCs/>
                <w:sz w:val="24"/>
                <w:szCs w:val="24"/>
              </w:rPr>
            </w:pPr>
            <w:r w:rsidRPr="00F6376F">
              <w:rPr>
                <w:iCs/>
                <w:sz w:val="24"/>
                <w:szCs w:val="24"/>
              </w:rPr>
              <w:t>7.</w:t>
            </w:r>
          </w:p>
        </w:tc>
        <w:tc>
          <w:tcPr>
            <w:tcW w:w="4536" w:type="dxa"/>
            <w:vAlign w:val="center"/>
          </w:tcPr>
          <w:p w:rsidR="00BD03D3" w:rsidRPr="00253751" w:rsidRDefault="00BD03D3" w:rsidP="00BA4723">
            <w:pPr>
              <w:pStyle w:val="af0"/>
              <w:widowControl w:val="0"/>
              <w:jc w:val="left"/>
              <w:rPr>
                <w:rFonts w:ascii="Times New Roman" w:eastAsia="Arial" w:hAnsi="Times New Roman"/>
                <w:iCs/>
                <w:color w:val="000000"/>
                <w:sz w:val="24"/>
                <w:szCs w:val="24"/>
              </w:rPr>
            </w:pPr>
            <w:r w:rsidRPr="00253751">
              <w:rPr>
                <w:rFonts w:ascii="Times New Roman" w:hAnsi="Times New Roman"/>
                <w:sz w:val="24"/>
                <w:szCs w:val="24"/>
              </w:rPr>
              <w:t>Площадь примыканий</w:t>
            </w:r>
          </w:p>
        </w:tc>
        <w:tc>
          <w:tcPr>
            <w:tcW w:w="1985" w:type="dxa"/>
            <w:vAlign w:val="center"/>
          </w:tcPr>
          <w:p w:rsidR="00BD03D3" w:rsidRPr="00F6376F" w:rsidRDefault="001C4B24" w:rsidP="00BA4723">
            <w:pPr>
              <w:snapToGrid w:val="0"/>
              <w:jc w:val="center"/>
              <w:rPr>
                <w:sz w:val="24"/>
                <w:szCs w:val="24"/>
              </w:rPr>
            </w:pPr>
            <w:r w:rsidRPr="00F6376F">
              <w:rPr>
                <w:sz w:val="24"/>
                <w:szCs w:val="24"/>
              </w:rPr>
              <w:t>кв. м</w:t>
            </w:r>
          </w:p>
        </w:tc>
        <w:tc>
          <w:tcPr>
            <w:tcW w:w="2126" w:type="dxa"/>
            <w:vAlign w:val="center"/>
          </w:tcPr>
          <w:p w:rsidR="00BD03D3" w:rsidRPr="00253751" w:rsidRDefault="00BD03D3" w:rsidP="00EE38A5">
            <w:pPr>
              <w:pStyle w:val="af0"/>
              <w:widowControl w:val="0"/>
              <w:jc w:val="center"/>
              <w:rPr>
                <w:rFonts w:ascii="Times New Roman" w:hAnsi="Times New Roman"/>
                <w:color w:val="FF0000"/>
                <w:sz w:val="24"/>
                <w:szCs w:val="24"/>
              </w:rPr>
            </w:pPr>
            <w:r w:rsidRPr="00253751">
              <w:rPr>
                <w:rFonts w:ascii="Times New Roman" w:hAnsi="Times New Roman"/>
                <w:sz w:val="24"/>
                <w:szCs w:val="24"/>
              </w:rPr>
              <w:t>2600</w:t>
            </w:r>
          </w:p>
        </w:tc>
      </w:tr>
      <w:tr w:rsidR="00A3396B" w:rsidRPr="00F6376F" w:rsidTr="00A3396B">
        <w:trPr>
          <w:trHeight w:val="268"/>
        </w:trPr>
        <w:tc>
          <w:tcPr>
            <w:tcW w:w="709" w:type="dxa"/>
          </w:tcPr>
          <w:p w:rsidR="00A3396B" w:rsidRPr="00F6376F" w:rsidRDefault="00A3396B" w:rsidP="0036640B">
            <w:pPr>
              <w:jc w:val="center"/>
              <w:rPr>
                <w:iCs/>
                <w:sz w:val="24"/>
                <w:szCs w:val="24"/>
              </w:rPr>
            </w:pPr>
            <w:r w:rsidRPr="00F6376F">
              <w:rPr>
                <w:iCs/>
                <w:sz w:val="24"/>
                <w:szCs w:val="24"/>
              </w:rPr>
              <w:lastRenderedPageBreak/>
              <w:t>1</w:t>
            </w:r>
          </w:p>
        </w:tc>
        <w:tc>
          <w:tcPr>
            <w:tcW w:w="4536" w:type="dxa"/>
            <w:vAlign w:val="center"/>
          </w:tcPr>
          <w:p w:rsidR="00A3396B" w:rsidRPr="00253751" w:rsidRDefault="00A3396B" w:rsidP="0036640B">
            <w:pPr>
              <w:pStyle w:val="af0"/>
              <w:jc w:val="center"/>
              <w:rPr>
                <w:rFonts w:ascii="Times New Roman" w:eastAsia="Arial" w:hAnsi="Times New Roman"/>
                <w:iCs/>
                <w:color w:val="000000"/>
                <w:sz w:val="24"/>
                <w:szCs w:val="24"/>
              </w:rPr>
            </w:pPr>
            <w:r w:rsidRPr="00253751">
              <w:rPr>
                <w:rFonts w:ascii="Times New Roman" w:eastAsia="Arial" w:hAnsi="Times New Roman"/>
                <w:iCs/>
                <w:color w:val="000000"/>
                <w:sz w:val="24"/>
                <w:szCs w:val="24"/>
              </w:rPr>
              <w:t>2</w:t>
            </w:r>
          </w:p>
        </w:tc>
        <w:tc>
          <w:tcPr>
            <w:tcW w:w="1985" w:type="dxa"/>
            <w:vAlign w:val="center"/>
          </w:tcPr>
          <w:p w:rsidR="00A3396B" w:rsidRPr="00253751" w:rsidRDefault="00A3396B" w:rsidP="0036640B">
            <w:pPr>
              <w:pStyle w:val="af0"/>
              <w:ind w:left="-108" w:right="-108"/>
              <w:jc w:val="center"/>
              <w:rPr>
                <w:rFonts w:ascii="Times New Roman" w:eastAsia="Arial" w:hAnsi="Times New Roman"/>
                <w:iCs/>
                <w:color w:val="000000"/>
                <w:sz w:val="24"/>
                <w:szCs w:val="24"/>
              </w:rPr>
            </w:pPr>
            <w:r w:rsidRPr="00253751">
              <w:rPr>
                <w:rFonts w:ascii="Times New Roman" w:eastAsia="Arial" w:hAnsi="Times New Roman"/>
                <w:iCs/>
                <w:color w:val="000000"/>
                <w:sz w:val="24"/>
                <w:szCs w:val="24"/>
              </w:rPr>
              <w:t>3</w:t>
            </w:r>
          </w:p>
        </w:tc>
        <w:tc>
          <w:tcPr>
            <w:tcW w:w="2126" w:type="dxa"/>
            <w:vAlign w:val="center"/>
          </w:tcPr>
          <w:p w:rsidR="00A3396B" w:rsidRPr="00253751" w:rsidRDefault="00A3396B" w:rsidP="0036640B">
            <w:pPr>
              <w:pStyle w:val="af0"/>
              <w:ind w:left="-108" w:right="-108"/>
              <w:jc w:val="center"/>
              <w:rPr>
                <w:rFonts w:ascii="Times New Roman" w:hAnsi="Times New Roman"/>
                <w:sz w:val="24"/>
                <w:szCs w:val="24"/>
              </w:rPr>
            </w:pPr>
            <w:r w:rsidRPr="00253751">
              <w:rPr>
                <w:rFonts w:ascii="Times New Roman" w:hAnsi="Times New Roman"/>
                <w:sz w:val="24"/>
                <w:szCs w:val="24"/>
              </w:rPr>
              <w:t>4</w:t>
            </w:r>
          </w:p>
        </w:tc>
      </w:tr>
      <w:tr w:rsidR="00BD03D3" w:rsidRPr="00F6376F" w:rsidTr="00F6376F">
        <w:trPr>
          <w:trHeight w:val="518"/>
        </w:trPr>
        <w:tc>
          <w:tcPr>
            <w:tcW w:w="709" w:type="dxa"/>
          </w:tcPr>
          <w:p w:rsidR="00BD03D3" w:rsidRPr="00F6376F" w:rsidRDefault="00BD03D3" w:rsidP="00EF58BF">
            <w:pPr>
              <w:jc w:val="center"/>
              <w:rPr>
                <w:iCs/>
                <w:sz w:val="24"/>
                <w:szCs w:val="24"/>
              </w:rPr>
            </w:pPr>
            <w:r w:rsidRPr="00F6376F">
              <w:rPr>
                <w:iCs/>
                <w:sz w:val="24"/>
                <w:szCs w:val="24"/>
              </w:rPr>
              <w:t>8.</w:t>
            </w:r>
          </w:p>
        </w:tc>
        <w:tc>
          <w:tcPr>
            <w:tcW w:w="4536" w:type="dxa"/>
            <w:vAlign w:val="center"/>
          </w:tcPr>
          <w:p w:rsidR="00BD03D3" w:rsidRPr="00253751" w:rsidRDefault="00BD03D3" w:rsidP="00BA4723">
            <w:pPr>
              <w:pStyle w:val="af0"/>
              <w:widowControl w:val="0"/>
              <w:jc w:val="left"/>
              <w:rPr>
                <w:rFonts w:ascii="Times New Roman" w:hAnsi="Times New Roman"/>
                <w:sz w:val="24"/>
                <w:szCs w:val="24"/>
              </w:rPr>
            </w:pPr>
            <w:r w:rsidRPr="00253751">
              <w:rPr>
                <w:rFonts w:ascii="Times New Roman" w:hAnsi="Times New Roman"/>
                <w:sz w:val="24"/>
                <w:szCs w:val="24"/>
              </w:rPr>
              <w:t>Площадь газонов</w:t>
            </w:r>
          </w:p>
        </w:tc>
        <w:tc>
          <w:tcPr>
            <w:tcW w:w="1985" w:type="dxa"/>
            <w:vAlign w:val="center"/>
          </w:tcPr>
          <w:p w:rsidR="00BD03D3" w:rsidRPr="00F6376F" w:rsidRDefault="001C4B24" w:rsidP="00BA4723">
            <w:pPr>
              <w:snapToGrid w:val="0"/>
              <w:jc w:val="center"/>
              <w:rPr>
                <w:sz w:val="24"/>
                <w:szCs w:val="24"/>
              </w:rPr>
            </w:pPr>
            <w:r w:rsidRPr="00F6376F">
              <w:rPr>
                <w:sz w:val="24"/>
                <w:szCs w:val="24"/>
              </w:rPr>
              <w:t>кв. м</w:t>
            </w:r>
          </w:p>
        </w:tc>
        <w:tc>
          <w:tcPr>
            <w:tcW w:w="2126" w:type="dxa"/>
            <w:vAlign w:val="center"/>
          </w:tcPr>
          <w:p w:rsidR="00BD03D3" w:rsidRPr="00253751" w:rsidRDefault="00BD03D3" w:rsidP="00BA4723">
            <w:pPr>
              <w:pStyle w:val="af0"/>
              <w:ind w:left="-108" w:right="-108"/>
              <w:jc w:val="center"/>
              <w:rPr>
                <w:rFonts w:ascii="Times New Roman" w:hAnsi="Times New Roman"/>
                <w:sz w:val="24"/>
                <w:szCs w:val="24"/>
              </w:rPr>
            </w:pPr>
            <w:r w:rsidRPr="00253751">
              <w:rPr>
                <w:rFonts w:ascii="Times New Roman" w:hAnsi="Times New Roman"/>
                <w:sz w:val="24"/>
                <w:szCs w:val="24"/>
              </w:rPr>
              <w:t>31156,98</w:t>
            </w:r>
          </w:p>
        </w:tc>
      </w:tr>
      <w:tr w:rsidR="00BD03D3" w:rsidRPr="00F6376F" w:rsidTr="00F6376F">
        <w:trPr>
          <w:trHeight w:val="766"/>
        </w:trPr>
        <w:tc>
          <w:tcPr>
            <w:tcW w:w="709" w:type="dxa"/>
          </w:tcPr>
          <w:p w:rsidR="00BD03D3" w:rsidRPr="00F6376F" w:rsidRDefault="00BD03D3" w:rsidP="00EF58BF">
            <w:pPr>
              <w:jc w:val="center"/>
              <w:rPr>
                <w:iCs/>
                <w:sz w:val="24"/>
                <w:szCs w:val="24"/>
              </w:rPr>
            </w:pPr>
            <w:r w:rsidRPr="00F6376F">
              <w:rPr>
                <w:iCs/>
                <w:sz w:val="24"/>
                <w:szCs w:val="24"/>
              </w:rPr>
              <w:t>9.</w:t>
            </w:r>
          </w:p>
        </w:tc>
        <w:tc>
          <w:tcPr>
            <w:tcW w:w="4536" w:type="dxa"/>
            <w:vAlign w:val="center"/>
          </w:tcPr>
          <w:p w:rsidR="00BD03D3" w:rsidRPr="00253751" w:rsidRDefault="00BD03D3" w:rsidP="00BA4723">
            <w:pPr>
              <w:pStyle w:val="af0"/>
              <w:widowControl w:val="0"/>
              <w:jc w:val="left"/>
              <w:rPr>
                <w:rFonts w:ascii="Times New Roman" w:hAnsi="Times New Roman"/>
                <w:sz w:val="24"/>
                <w:szCs w:val="24"/>
              </w:rPr>
            </w:pPr>
            <w:r w:rsidRPr="00253751">
              <w:rPr>
                <w:rFonts w:ascii="Times New Roman" w:hAnsi="Times New Roman"/>
                <w:sz w:val="24"/>
                <w:szCs w:val="24"/>
              </w:rPr>
              <w:t xml:space="preserve">Протяженность установки дорожных бордюров </w:t>
            </w:r>
          </w:p>
        </w:tc>
        <w:tc>
          <w:tcPr>
            <w:tcW w:w="1985" w:type="dxa"/>
            <w:vAlign w:val="center"/>
          </w:tcPr>
          <w:p w:rsidR="00BD03D3" w:rsidRPr="00F6376F" w:rsidRDefault="001C4B24" w:rsidP="00BA4723">
            <w:pPr>
              <w:snapToGrid w:val="0"/>
              <w:jc w:val="center"/>
              <w:rPr>
                <w:sz w:val="24"/>
                <w:szCs w:val="24"/>
              </w:rPr>
            </w:pPr>
            <w:r w:rsidRPr="00F6376F">
              <w:rPr>
                <w:sz w:val="24"/>
                <w:szCs w:val="24"/>
              </w:rPr>
              <w:t>кв. м</w:t>
            </w:r>
          </w:p>
        </w:tc>
        <w:tc>
          <w:tcPr>
            <w:tcW w:w="2126" w:type="dxa"/>
            <w:vAlign w:val="center"/>
          </w:tcPr>
          <w:p w:rsidR="00BD03D3" w:rsidRPr="00253751" w:rsidRDefault="00BD03D3" w:rsidP="00BA4723">
            <w:pPr>
              <w:pStyle w:val="af0"/>
              <w:widowControl w:val="0"/>
              <w:jc w:val="center"/>
              <w:rPr>
                <w:rFonts w:ascii="Times New Roman" w:hAnsi="Times New Roman"/>
                <w:sz w:val="24"/>
                <w:szCs w:val="24"/>
              </w:rPr>
            </w:pPr>
            <w:r w:rsidRPr="00253751">
              <w:rPr>
                <w:rFonts w:ascii="Times New Roman" w:hAnsi="Times New Roman"/>
                <w:sz w:val="24"/>
                <w:szCs w:val="24"/>
              </w:rPr>
              <w:t>15928</w:t>
            </w:r>
          </w:p>
        </w:tc>
      </w:tr>
      <w:tr w:rsidR="00BD03D3" w:rsidRPr="00F6376F" w:rsidTr="00F6376F">
        <w:trPr>
          <w:cantSplit/>
          <w:trHeight w:val="268"/>
        </w:trPr>
        <w:tc>
          <w:tcPr>
            <w:tcW w:w="709" w:type="dxa"/>
          </w:tcPr>
          <w:p w:rsidR="00BD03D3" w:rsidRPr="00F6376F" w:rsidRDefault="00BD03D3" w:rsidP="00BD03D3">
            <w:pPr>
              <w:jc w:val="center"/>
              <w:rPr>
                <w:iCs/>
                <w:sz w:val="24"/>
                <w:szCs w:val="24"/>
              </w:rPr>
            </w:pPr>
            <w:r w:rsidRPr="00F6376F">
              <w:rPr>
                <w:iCs/>
                <w:sz w:val="24"/>
                <w:szCs w:val="24"/>
              </w:rPr>
              <w:t>10.</w:t>
            </w:r>
          </w:p>
        </w:tc>
        <w:tc>
          <w:tcPr>
            <w:tcW w:w="4536" w:type="dxa"/>
            <w:vAlign w:val="center"/>
          </w:tcPr>
          <w:p w:rsidR="00BD03D3" w:rsidRPr="00253751" w:rsidRDefault="00BD03D3" w:rsidP="00BA4723">
            <w:pPr>
              <w:pStyle w:val="af0"/>
              <w:widowControl w:val="0"/>
              <w:jc w:val="left"/>
              <w:rPr>
                <w:rFonts w:ascii="Times New Roman" w:hAnsi="Times New Roman"/>
                <w:sz w:val="24"/>
                <w:szCs w:val="24"/>
              </w:rPr>
            </w:pPr>
            <w:r w:rsidRPr="00253751">
              <w:rPr>
                <w:rFonts w:ascii="Times New Roman" w:hAnsi="Times New Roman"/>
                <w:sz w:val="24"/>
                <w:szCs w:val="24"/>
              </w:rPr>
              <w:t>Протяженность установки аллейных бордюров</w:t>
            </w:r>
          </w:p>
        </w:tc>
        <w:tc>
          <w:tcPr>
            <w:tcW w:w="1985" w:type="dxa"/>
            <w:vAlign w:val="center"/>
          </w:tcPr>
          <w:p w:rsidR="00BD03D3" w:rsidRPr="00F6376F" w:rsidRDefault="00BD03D3" w:rsidP="00BA4723">
            <w:pPr>
              <w:snapToGrid w:val="0"/>
              <w:jc w:val="center"/>
              <w:rPr>
                <w:sz w:val="24"/>
                <w:szCs w:val="24"/>
              </w:rPr>
            </w:pPr>
            <w:r w:rsidRPr="00F6376F">
              <w:rPr>
                <w:sz w:val="24"/>
                <w:szCs w:val="24"/>
              </w:rPr>
              <w:t>м</w:t>
            </w:r>
          </w:p>
        </w:tc>
        <w:tc>
          <w:tcPr>
            <w:tcW w:w="2126" w:type="dxa"/>
            <w:vAlign w:val="center"/>
          </w:tcPr>
          <w:p w:rsidR="00BD03D3" w:rsidRPr="00253751" w:rsidRDefault="00BD03D3" w:rsidP="00BA4723">
            <w:pPr>
              <w:pStyle w:val="af0"/>
              <w:widowControl w:val="0"/>
              <w:jc w:val="center"/>
              <w:rPr>
                <w:rFonts w:ascii="Times New Roman" w:hAnsi="Times New Roman"/>
                <w:sz w:val="24"/>
                <w:szCs w:val="24"/>
              </w:rPr>
            </w:pPr>
            <w:r w:rsidRPr="00253751">
              <w:rPr>
                <w:rFonts w:ascii="Times New Roman" w:hAnsi="Times New Roman"/>
                <w:sz w:val="24"/>
                <w:szCs w:val="24"/>
              </w:rPr>
              <w:t>1778</w:t>
            </w:r>
          </w:p>
        </w:tc>
      </w:tr>
    </w:tbl>
    <w:p w:rsidR="001F5512" w:rsidRPr="00A77A3B" w:rsidRDefault="001F5512" w:rsidP="00B36A0A">
      <w:pPr>
        <w:ind w:firstLine="709"/>
        <w:jc w:val="both"/>
        <w:rPr>
          <w:rFonts w:eastAsia="MS Mincho"/>
          <w:sz w:val="28"/>
          <w:szCs w:val="28"/>
        </w:rPr>
      </w:pPr>
      <w:r w:rsidRPr="00A77A3B">
        <w:rPr>
          <w:rFonts w:eastAsia="MS Mincho"/>
          <w:sz w:val="28"/>
          <w:szCs w:val="28"/>
        </w:rPr>
        <w:t>Характеристика</w:t>
      </w:r>
      <w:r w:rsidR="00B36A0A" w:rsidRPr="00A77A3B">
        <w:rPr>
          <w:rFonts w:eastAsia="MS Mincho"/>
          <w:sz w:val="28"/>
          <w:szCs w:val="28"/>
        </w:rPr>
        <w:t xml:space="preserve"> формируем</w:t>
      </w:r>
      <w:r w:rsidR="00AF1B54">
        <w:rPr>
          <w:rFonts w:eastAsia="MS Mincho"/>
          <w:sz w:val="28"/>
          <w:szCs w:val="28"/>
        </w:rPr>
        <w:t>ого</w:t>
      </w:r>
      <w:r w:rsidR="00B36A0A" w:rsidRPr="00A77A3B">
        <w:rPr>
          <w:rFonts w:eastAsia="MS Mincho"/>
          <w:sz w:val="28"/>
          <w:szCs w:val="28"/>
        </w:rPr>
        <w:t xml:space="preserve"> земельн</w:t>
      </w:r>
      <w:r w:rsidR="00AF1B54">
        <w:rPr>
          <w:rFonts w:eastAsia="MS Mincho"/>
          <w:sz w:val="28"/>
          <w:szCs w:val="28"/>
        </w:rPr>
        <w:t>ого</w:t>
      </w:r>
      <w:r w:rsidR="00B36A0A" w:rsidRPr="00A77A3B">
        <w:rPr>
          <w:rFonts w:eastAsia="MS Mincho"/>
          <w:sz w:val="28"/>
          <w:szCs w:val="28"/>
        </w:rPr>
        <w:t xml:space="preserve"> </w:t>
      </w:r>
      <w:r w:rsidRPr="00A77A3B">
        <w:rPr>
          <w:rFonts w:eastAsia="MS Mincho"/>
          <w:sz w:val="28"/>
          <w:szCs w:val="28"/>
        </w:rPr>
        <w:t>участк</w:t>
      </w:r>
      <w:r w:rsidR="00AF1B54">
        <w:rPr>
          <w:rFonts w:eastAsia="MS Mincho"/>
          <w:sz w:val="28"/>
          <w:szCs w:val="28"/>
        </w:rPr>
        <w:t>а</w:t>
      </w:r>
      <w:r w:rsidR="00B36A0A" w:rsidRPr="00A77A3B">
        <w:rPr>
          <w:rFonts w:eastAsia="MS Mincho"/>
          <w:sz w:val="28"/>
          <w:szCs w:val="28"/>
        </w:rPr>
        <w:t>.</w:t>
      </w:r>
    </w:p>
    <w:p w:rsidR="001F5512" w:rsidRPr="001A6ABA" w:rsidRDefault="001F5512" w:rsidP="001A6ABA">
      <w:pPr>
        <w:ind w:firstLine="709"/>
        <w:jc w:val="both"/>
        <w:rPr>
          <w:rFonts w:eastAsia="MS Mincho"/>
          <w:sz w:val="28"/>
          <w:szCs w:val="28"/>
        </w:rPr>
      </w:pPr>
      <w:r w:rsidRPr="00A77A3B">
        <w:rPr>
          <w:rFonts w:eastAsia="MS Mincho"/>
          <w:sz w:val="28"/>
          <w:szCs w:val="28"/>
        </w:rPr>
        <w:t xml:space="preserve">Проектом межевания </w:t>
      </w:r>
      <w:r w:rsidR="00B36A0A" w:rsidRPr="00A77A3B">
        <w:rPr>
          <w:rFonts w:eastAsia="MS Mincho"/>
          <w:sz w:val="28"/>
          <w:szCs w:val="28"/>
        </w:rPr>
        <w:t xml:space="preserve">территории </w:t>
      </w:r>
      <w:r w:rsidR="00A3396B">
        <w:rPr>
          <w:rFonts w:eastAsia="MS Mincho"/>
          <w:sz w:val="28"/>
          <w:szCs w:val="28"/>
        </w:rPr>
        <w:t>формируется</w:t>
      </w:r>
      <w:r w:rsidRPr="00A77A3B">
        <w:rPr>
          <w:rFonts w:eastAsia="MS Mincho"/>
          <w:sz w:val="28"/>
          <w:szCs w:val="28"/>
        </w:rPr>
        <w:t xml:space="preserve"> земельный участ</w:t>
      </w:r>
      <w:r w:rsidR="00B36A0A" w:rsidRPr="00A77A3B">
        <w:rPr>
          <w:rFonts w:eastAsia="MS Mincho"/>
          <w:sz w:val="28"/>
          <w:szCs w:val="28"/>
        </w:rPr>
        <w:t>ок</w:t>
      </w:r>
      <w:r w:rsidRPr="00A77A3B">
        <w:rPr>
          <w:rFonts w:eastAsia="MS Mincho"/>
          <w:sz w:val="28"/>
          <w:szCs w:val="28"/>
        </w:rPr>
        <w:t xml:space="preserve"> площадью 149</w:t>
      </w:r>
      <w:r w:rsidR="00C83721">
        <w:rPr>
          <w:rFonts w:eastAsia="MS Mincho"/>
          <w:sz w:val="28"/>
          <w:szCs w:val="28"/>
        </w:rPr>
        <w:t> </w:t>
      </w:r>
      <w:r w:rsidRPr="00A77A3B">
        <w:rPr>
          <w:rFonts w:eastAsia="MS Mincho"/>
          <w:sz w:val="28"/>
          <w:szCs w:val="28"/>
        </w:rPr>
        <w:t>528</w:t>
      </w:r>
      <w:r w:rsidR="00C83721">
        <w:rPr>
          <w:rFonts w:eastAsia="MS Mincho"/>
          <w:sz w:val="28"/>
          <w:szCs w:val="28"/>
        </w:rPr>
        <w:t xml:space="preserve"> кв</w:t>
      </w:r>
      <w:r w:rsidRPr="00A77A3B">
        <w:rPr>
          <w:rFonts w:eastAsia="MS Mincho"/>
          <w:sz w:val="28"/>
          <w:szCs w:val="28"/>
        </w:rPr>
        <w:t>.</w:t>
      </w:r>
      <w:r w:rsidR="00C83721">
        <w:rPr>
          <w:rFonts w:eastAsia="MS Mincho"/>
          <w:sz w:val="28"/>
          <w:szCs w:val="28"/>
        </w:rPr>
        <w:t xml:space="preserve"> </w:t>
      </w:r>
      <w:r w:rsidR="001A6ABA">
        <w:rPr>
          <w:rFonts w:eastAsia="MS Mincho"/>
          <w:sz w:val="28"/>
          <w:szCs w:val="28"/>
        </w:rPr>
        <w:t xml:space="preserve">м. </w:t>
      </w:r>
      <w:r w:rsidR="00ED6AFA" w:rsidRPr="00366672">
        <w:rPr>
          <w:rFonts w:eastAsia="Calibri"/>
          <w:sz w:val="28"/>
          <w:szCs w:val="28"/>
        </w:rPr>
        <w:t xml:space="preserve">Вид разрешенного использования </w:t>
      </w:r>
      <w:r w:rsidR="001A6ABA">
        <w:rPr>
          <w:rFonts w:eastAsia="Calibri"/>
          <w:bCs/>
          <w:sz w:val="28"/>
          <w:szCs w:val="28"/>
        </w:rPr>
        <w:t>формируемого</w:t>
      </w:r>
      <w:r w:rsidR="00ED6AFA" w:rsidRPr="00366672">
        <w:rPr>
          <w:rFonts w:eastAsia="Calibri"/>
          <w:sz w:val="28"/>
          <w:szCs w:val="28"/>
        </w:rPr>
        <w:t xml:space="preserve"> земельного участка по классификатору видов разрешенного использования земельных участков, утвержденному приказом Министерства экономического развития Российской Федераци</w:t>
      </w:r>
      <w:r w:rsidR="00ED6AFA">
        <w:rPr>
          <w:rFonts w:eastAsia="Calibri"/>
          <w:sz w:val="28"/>
          <w:szCs w:val="28"/>
        </w:rPr>
        <w:t>и от 01 сентября 2014 г.</w:t>
      </w:r>
      <w:r w:rsidR="001A6ABA">
        <w:rPr>
          <w:rFonts w:eastAsia="Calibri"/>
          <w:sz w:val="28"/>
          <w:szCs w:val="28"/>
        </w:rPr>
        <w:br/>
      </w:r>
      <w:r w:rsidR="00ED6AFA">
        <w:rPr>
          <w:rFonts w:eastAsia="Calibri"/>
          <w:sz w:val="28"/>
          <w:szCs w:val="28"/>
        </w:rPr>
        <w:t xml:space="preserve">№ 540 </w:t>
      </w:r>
      <w:r w:rsidR="00ED6AFA" w:rsidRPr="00366672">
        <w:rPr>
          <w:rFonts w:eastAsia="Calibri"/>
          <w:sz w:val="28"/>
          <w:szCs w:val="28"/>
        </w:rPr>
        <w:t>«Об утверждении классификатора</w:t>
      </w:r>
      <w:r w:rsidR="00ED6AFA" w:rsidRPr="00366672">
        <w:rPr>
          <w:rFonts w:ascii="Arial" w:eastAsia="Calibri" w:hAnsi="Arial"/>
        </w:rPr>
        <w:t xml:space="preserve"> </w:t>
      </w:r>
      <w:r w:rsidR="00ED6AFA" w:rsidRPr="00366672">
        <w:rPr>
          <w:rFonts w:eastAsia="Calibri"/>
          <w:sz w:val="28"/>
          <w:szCs w:val="28"/>
        </w:rPr>
        <w:t>видов разрешенного использования земельных участков»</w:t>
      </w:r>
      <w:r w:rsidR="00A3396B">
        <w:rPr>
          <w:rFonts w:eastAsia="Calibri"/>
          <w:sz w:val="28"/>
          <w:szCs w:val="28"/>
        </w:rPr>
        <w:t>,</w:t>
      </w:r>
      <w:r w:rsidR="00ED6AFA" w:rsidRPr="00366672">
        <w:rPr>
          <w:rFonts w:eastAsia="Calibri"/>
          <w:sz w:val="28"/>
          <w:szCs w:val="28"/>
        </w:rPr>
        <w:t xml:space="preserve"> </w:t>
      </w:r>
      <w:r w:rsidR="00ED6AFA">
        <w:rPr>
          <w:rFonts w:eastAsia="MS Mincho"/>
          <w:color w:val="000000"/>
          <w:sz w:val="28"/>
          <w:szCs w:val="28"/>
        </w:rPr>
        <w:t>«</w:t>
      </w:r>
      <w:r w:rsidR="00ED6AFA">
        <w:rPr>
          <w:rStyle w:val="apple-style-span"/>
          <w:color w:val="000000"/>
          <w:sz w:val="28"/>
          <w:szCs w:val="28"/>
          <w:shd w:val="clear" w:color="auto" w:fill="FFFFFF"/>
        </w:rPr>
        <w:t>р</w:t>
      </w:r>
      <w:r w:rsidR="007626FE" w:rsidRPr="007626FE">
        <w:rPr>
          <w:rStyle w:val="apple-style-span"/>
          <w:color w:val="000000"/>
          <w:sz w:val="28"/>
          <w:szCs w:val="28"/>
          <w:shd w:val="clear" w:color="auto" w:fill="FFFFFF"/>
        </w:rPr>
        <w:t>азмещение автомобильных дорог и технически связанных с ними сооружений</w:t>
      </w:r>
      <w:r w:rsidR="00ED6AFA">
        <w:rPr>
          <w:rStyle w:val="apple-style-span"/>
          <w:color w:val="000000"/>
          <w:sz w:val="28"/>
          <w:szCs w:val="28"/>
          <w:shd w:val="clear" w:color="auto" w:fill="FFFFFF"/>
        </w:rPr>
        <w:t>»</w:t>
      </w:r>
      <w:r w:rsidR="00CE4738">
        <w:rPr>
          <w:rStyle w:val="apple-style-span"/>
          <w:color w:val="000000"/>
          <w:sz w:val="28"/>
          <w:szCs w:val="28"/>
          <w:shd w:val="clear" w:color="auto" w:fill="FFFFFF"/>
        </w:rPr>
        <w:t xml:space="preserve"> (далее – вид разрешенного использования)</w:t>
      </w:r>
      <w:r w:rsidR="00ED6AFA">
        <w:rPr>
          <w:rStyle w:val="apple-style-span"/>
          <w:color w:val="000000"/>
          <w:sz w:val="28"/>
          <w:szCs w:val="28"/>
          <w:shd w:val="clear" w:color="auto" w:fill="FFFFFF"/>
        </w:rPr>
        <w:t>.</w:t>
      </w:r>
      <w:r w:rsidR="00ED6AFA">
        <w:rPr>
          <w:rFonts w:eastAsia="MS Mincho"/>
          <w:color w:val="000000"/>
          <w:sz w:val="28"/>
          <w:szCs w:val="28"/>
        </w:rPr>
        <w:t xml:space="preserve"> </w:t>
      </w:r>
      <w:r w:rsidR="00B36A0A" w:rsidRPr="007626FE">
        <w:rPr>
          <w:rFonts w:eastAsia="MS Mincho"/>
          <w:sz w:val="28"/>
          <w:szCs w:val="28"/>
        </w:rPr>
        <w:t xml:space="preserve">Категория земель – </w:t>
      </w:r>
      <w:r w:rsidRPr="007626FE">
        <w:rPr>
          <w:rFonts w:eastAsia="MS Mincho"/>
          <w:sz w:val="28"/>
          <w:szCs w:val="28"/>
        </w:rPr>
        <w:t>земли населенных пунктов.</w:t>
      </w:r>
    </w:p>
    <w:p w:rsidR="001F5512" w:rsidRPr="00A77A3B" w:rsidRDefault="001F5512" w:rsidP="00B36A0A">
      <w:pPr>
        <w:ind w:firstLine="709"/>
        <w:jc w:val="both"/>
        <w:rPr>
          <w:rFonts w:eastAsia="MS Mincho"/>
          <w:sz w:val="28"/>
          <w:szCs w:val="28"/>
        </w:rPr>
      </w:pPr>
      <w:r w:rsidRPr="007626FE">
        <w:rPr>
          <w:rFonts w:eastAsia="MS Mincho"/>
          <w:sz w:val="28"/>
          <w:szCs w:val="28"/>
        </w:rPr>
        <w:t xml:space="preserve">Проектом межевания </w:t>
      </w:r>
      <w:r w:rsidR="00A803F2" w:rsidRPr="007626FE">
        <w:rPr>
          <w:rFonts w:eastAsia="MS Mincho"/>
          <w:sz w:val="28"/>
          <w:szCs w:val="28"/>
        </w:rPr>
        <w:t xml:space="preserve">территории </w:t>
      </w:r>
      <w:r w:rsidR="001A6ABA">
        <w:rPr>
          <w:rFonts w:eastAsia="MS Mincho"/>
          <w:sz w:val="28"/>
          <w:szCs w:val="28"/>
        </w:rPr>
        <w:t>образуются</w:t>
      </w:r>
      <w:r w:rsidRPr="00A77A3B">
        <w:rPr>
          <w:rFonts w:eastAsia="MS Mincho"/>
          <w:sz w:val="28"/>
          <w:szCs w:val="28"/>
        </w:rPr>
        <w:t xml:space="preserve"> границы </w:t>
      </w:r>
      <w:r w:rsidR="001A6ABA">
        <w:rPr>
          <w:rFonts w:eastAsia="MS Mincho"/>
          <w:sz w:val="28"/>
          <w:szCs w:val="28"/>
        </w:rPr>
        <w:t>формируемого</w:t>
      </w:r>
      <w:r w:rsidRPr="00A77A3B">
        <w:rPr>
          <w:rFonts w:eastAsia="MS Mincho"/>
          <w:sz w:val="28"/>
          <w:szCs w:val="28"/>
        </w:rPr>
        <w:t xml:space="preserve"> земельного участка с учетом минимального пересечения </w:t>
      </w:r>
      <w:r w:rsidR="00C83721">
        <w:rPr>
          <w:rFonts w:eastAsia="MS Mincho"/>
          <w:sz w:val="28"/>
          <w:szCs w:val="28"/>
        </w:rPr>
        <w:t xml:space="preserve">границ </w:t>
      </w:r>
      <w:r w:rsidRPr="00A77A3B">
        <w:rPr>
          <w:rFonts w:eastAsia="MS Mincho"/>
          <w:sz w:val="28"/>
          <w:szCs w:val="28"/>
        </w:rPr>
        <w:t xml:space="preserve">с ранее учтенными земельными участками. </w:t>
      </w:r>
    </w:p>
    <w:p w:rsidR="00513246" w:rsidRPr="00A77A3B" w:rsidRDefault="00513246" w:rsidP="00513246">
      <w:pPr>
        <w:ind w:firstLine="709"/>
        <w:jc w:val="both"/>
        <w:rPr>
          <w:rFonts w:eastAsia="MS Mincho"/>
          <w:sz w:val="28"/>
          <w:szCs w:val="28"/>
        </w:rPr>
      </w:pPr>
      <w:r w:rsidRPr="00A77A3B">
        <w:rPr>
          <w:rFonts w:eastAsia="MS Mincho"/>
          <w:sz w:val="28"/>
          <w:szCs w:val="28"/>
        </w:rPr>
        <w:t xml:space="preserve">Сведения о пересечении (наложении) границ </w:t>
      </w:r>
      <w:r w:rsidR="001A6ABA">
        <w:rPr>
          <w:rFonts w:eastAsia="MS Mincho"/>
          <w:sz w:val="28"/>
          <w:szCs w:val="28"/>
        </w:rPr>
        <w:t>формируемого</w:t>
      </w:r>
      <w:r w:rsidRPr="00A77A3B">
        <w:rPr>
          <w:rFonts w:eastAsia="MS Mincho"/>
          <w:sz w:val="28"/>
          <w:szCs w:val="28"/>
        </w:rPr>
        <w:t xml:space="preserve"> земельного участка и границ существующих земельных участков </w:t>
      </w:r>
      <w:r w:rsidR="00CF18EA" w:rsidRPr="00A77A3B">
        <w:rPr>
          <w:rFonts w:eastAsia="MS Mincho"/>
          <w:sz w:val="28"/>
          <w:szCs w:val="28"/>
        </w:rPr>
        <w:t xml:space="preserve">приведены в </w:t>
      </w:r>
      <w:r w:rsidR="002501EE">
        <w:rPr>
          <w:rFonts w:eastAsia="MS Mincho"/>
          <w:sz w:val="28"/>
          <w:szCs w:val="28"/>
        </w:rPr>
        <w:t>п</w:t>
      </w:r>
      <w:r w:rsidRPr="00A77A3B">
        <w:rPr>
          <w:rFonts w:eastAsia="MS Mincho"/>
          <w:sz w:val="28"/>
          <w:szCs w:val="28"/>
        </w:rPr>
        <w:t xml:space="preserve">риложении </w:t>
      </w:r>
      <w:r w:rsidR="002501EE">
        <w:rPr>
          <w:rFonts w:eastAsia="MS Mincho"/>
          <w:sz w:val="28"/>
          <w:szCs w:val="28"/>
        </w:rPr>
        <w:t xml:space="preserve">4 </w:t>
      </w:r>
      <w:r w:rsidR="002501EE" w:rsidRPr="006E331D">
        <w:rPr>
          <w:bCs/>
          <w:sz w:val="28"/>
          <w:szCs w:val="28"/>
        </w:rPr>
        <w:t xml:space="preserve">к документации </w:t>
      </w:r>
      <w:r w:rsidR="002501EE" w:rsidRPr="00CD2862">
        <w:rPr>
          <w:rFonts w:eastAsia="Calibri"/>
          <w:sz w:val="28"/>
          <w:szCs w:val="28"/>
          <w:lang w:eastAsia="en-US"/>
        </w:rPr>
        <w:t>по планировке территории (проект</w:t>
      </w:r>
      <w:r w:rsidR="002501EE">
        <w:rPr>
          <w:rFonts w:eastAsia="Calibri"/>
          <w:sz w:val="28"/>
          <w:szCs w:val="28"/>
          <w:lang w:eastAsia="en-US"/>
        </w:rPr>
        <w:t>у</w:t>
      </w:r>
      <w:r w:rsidR="002501EE" w:rsidRPr="00CD2862">
        <w:rPr>
          <w:rFonts w:eastAsia="Calibri"/>
          <w:sz w:val="28"/>
          <w:szCs w:val="28"/>
          <w:lang w:eastAsia="en-US"/>
        </w:rPr>
        <w:t xml:space="preserve"> планировки территории, проект</w:t>
      </w:r>
      <w:r w:rsidR="002501EE">
        <w:rPr>
          <w:rFonts w:eastAsia="Calibri"/>
          <w:sz w:val="28"/>
          <w:szCs w:val="28"/>
          <w:lang w:eastAsia="en-US"/>
        </w:rPr>
        <w:t>у</w:t>
      </w:r>
      <w:r w:rsidR="002501EE" w:rsidRPr="00CD2862">
        <w:rPr>
          <w:rFonts w:eastAsia="Calibri"/>
          <w:sz w:val="28"/>
          <w:szCs w:val="28"/>
          <w:lang w:eastAsia="en-US"/>
        </w:rPr>
        <w:t xml:space="preserve"> межевания территории) </w:t>
      </w:r>
      <w:r w:rsidR="002501EE" w:rsidRPr="003D1D33">
        <w:rPr>
          <w:rFonts w:eastAsia="Calibri"/>
          <w:sz w:val="28"/>
          <w:szCs w:val="28"/>
          <w:lang w:eastAsia="en-US"/>
        </w:rPr>
        <w:t>в границах участка улицы Серова от улицы Мимоз до автомобильной дороги Ставрополь – Элиста – Астрахань (А</w:t>
      </w:r>
      <w:r w:rsidR="00A3396B">
        <w:rPr>
          <w:rFonts w:eastAsia="Calibri"/>
          <w:sz w:val="28"/>
          <w:szCs w:val="28"/>
          <w:lang w:eastAsia="en-US"/>
        </w:rPr>
        <w:t xml:space="preserve"> </w:t>
      </w:r>
      <w:r w:rsidR="002501EE" w:rsidRPr="003D1D33">
        <w:rPr>
          <w:rFonts w:eastAsia="Calibri"/>
          <w:sz w:val="28"/>
          <w:szCs w:val="28"/>
          <w:lang w:eastAsia="en-US"/>
        </w:rPr>
        <w:t>-</w:t>
      </w:r>
      <w:r w:rsidR="00A3396B">
        <w:rPr>
          <w:rFonts w:eastAsia="Calibri"/>
          <w:sz w:val="28"/>
          <w:szCs w:val="28"/>
          <w:lang w:eastAsia="en-US"/>
        </w:rPr>
        <w:t xml:space="preserve"> </w:t>
      </w:r>
      <w:r w:rsidR="002501EE" w:rsidRPr="003D1D33">
        <w:rPr>
          <w:rFonts w:eastAsia="Calibri"/>
          <w:sz w:val="28"/>
          <w:szCs w:val="28"/>
          <w:lang w:eastAsia="en-US"/>
        </w:rPr>
        <w:t>154) города Ставрополя</w:t>
      </w:r>
      <w:r w:rsidR="00C83721">
        <w:rPr>
          <w:rFonts w:eastAsia="MS Mincho"/>
          <w:sz w:val="28"/>
          <w:szCs w:val="28"/>
        </w:rPr>
        <w:t>.</w:t>
      </w:r>
    </w:p>
    <w:p w:rsidR="00513246" w:rsidRPr="00A77A3B" w:rsidRDefault="00513246" w:rsidP="00513246">
      <w:pPr>
        <w:ind w:firstLine="709"/>
        <w:jc w:val="both"/>
        <w:rPr>
          <w:rFonts w:eastAsia="MS Mincho"/>
          <w:sz w:val="28"/>
          <w:szCs w:val="28"/>
        </w:rPr>
      </w:pPr>
      <w:r w:rsidRPr="00A77A3B">
        <w:rPr>
          <w:rFonts w:eastAsia="MS Mincho"/>
          <w:sz w:val="28"/>
          <w:szCs w:val="28"/>
        </w:rPr>
        <w:t xml:space="preserve">Все земельные участки, которые не имеют пересечения (наложения)  границ с границами формируемого земельного участка сохраняют все свои характеристики, указанные в </w:t>
      </w:r>
      <w:r w:rsidR="00C83721">
        <w:rPr>
          <w:rFonts w:eastAsia="MS Mincho"/>
          <w:sz w:val="28"/>
          <w:szCs w:val="28"/>
        </w:rPr>
        <w:t>ГКН.</w:t>
      </w:r>
      <w:r w:rsidRPr="00A77A3B">
        <w:rPr>
          <w:rFonts w:eastAsia="MS Mincho"/>
          <w:sz w:val="28"/>
          <w:szCs w:val="28"/>
        </w:rPr>
        <w:t xml:space="preserve"> </w:t>
      </w:r>
    </w:p>
    <w:p w:rsidR="00513246" w:rsidRPr="00A77A3B" w:rsidRDefault="00513246" w:rsidP="00513246">
      <w:pPr>
        <w:ind w:firstLine="709"/>
        <w:jc w:val="both"/>
        <w:rPr>
          <w:rFonts w:eastAsia="MS Mincho"/>
          <w:sz w:val="28"/>
          <w:szCs w:val="28"/>
        </w:rPr>
      </w:pPr>
      <w:r w:rsidRPr="00A77A3B">
        <w:rPr>
          <w:rFonts w:eastAsia="MS Mincho"/>
          <w:sz w:val="28"/>
          <w:szCs w:val="28"/>
        </w:rPr>
        <w:t>Технико-экономическая характеристика</w:t>
      </w:r>
      <w:r w:rsidR="00E75D00">
        <w:rPr>
          <w:rFonts w:eastAsia="MS Mincho"/>
          <w:sz w:val="28"/>
          <w:szCs w:val="28"/>
        </w:rPr>
        <w:t xml:space="preserve"> </w:t>
      </w:r>
      <w:r w:rsidRPr="00A77A3B">
        <w:rPr>
          <w:rFonts w:eastAsia="MS Mincho"/>
          <w:sz w:val="28"/>
          <w:szCs w:val="28"/>
        </w:rPr>
        <w:t>участка улицы Серова от улицы Мимоз до</w:t>
      </w:r>
      <w:r w:rsidR="00E75D00">
        <w:rPr>
          <w:rFonts w:eastAsia="MS Mincho"/>
          <w:sz w:val="28"/>
          <w:szCs w:val="28"/>
        </w:rPr>
        <w:t xml:space="preserve"> автомобильной дороги Ставрополь </w:t>
      </w:r>
      <w:r w:rsidR="00FE02CC">
        <w:rPr>
          <w:rFonts w:eastAsia="MS Mincho"/>
          <w:sz w:val="28"/>
          <w:szCs w:val="28"/>
        </w:rPr>
        <w:t>–</w:t>
      </w:r>
      <w:r w:rsidR="00E75D00">
        <w:rPr>
          <w:rFonts w:eastAsia="MS Mincho"/>
          <w:sz w:val="28"/>
          <w:szCs w:val="28"/>
        </w:rPr>
        <w:t xml:space="preserve"> </w:t>
      </w:r>
      <w:r w:rsidRPr="00A77A3B">
        <w:rPr>
          <w:rFonts w:eastAsia="MS Mincho"/>
          <w:sz w:val="28"/>
          <w:szCs w:val="28"/>
        </w:rPr>
        <w:t>Элиста</w:t>
      </w:r>
      <w:r w:rsidR="00E75D00">
        <w:rPr>
          <w:rFonts w:eastAsia="MS Mincho"/>
          <w:sz w:val="28"/>
          <w:szCs w:val="28"/>
        </w:rPr>
        <w:t xml:space="preserve"> </w:t>
      </w:r>
      <w:r w:rsidR="00FE02CC">
        <w:rPr>
          <w:rFonts w:eastAsia="MS Mincho"/>
          <w:sz w:val="28"/>
          <w:szCs w:val="28"/>
        </w:rPr>
        <w:t>–</w:t>
      </w:r>
      <w:r w:rsidR="00E75D00">
        <w:rPr>
          <w:rFonts w:eastAsia="MS Mincho"/>
          <w:sz w:val="28"/>
          <w:szCs w:val="28"/>
        </w:rPr>
        <w:t xml:space="preserve"> </w:t>
      </w:r>
      <w:r w:rsidRPr="00A77A3B">
        <w:rPr>
          <w:rFonts w:eastAsia="MS Mincho"/>
          <w:sz w:val="28"/>
          <w:szCs w:val="28"/>
        </w:rPr>
        <w:t>Астрахань (А-154) представлена в таблице 3.</w:t>
      </w:r>
    </w:p>
    <w:p w:rsidR="00513246" w:rsidRPr="00A77A3B" w:rsidRDefault="00513246" w:rsidP="00513246">
      <w:pPr>
        <w:ind w:left="7799"/>
        <w:jc w:val="both"/>
        <w:rPr>
          <w:rFonts w:eastAsia="MS Mincho"/>
          <w:sz w:val="28"/>
          <w:szCs w:val="28"/>
        </w:rPr>
      </w:pPr>
      <w:r w:rsidRPr="00A77A3B">
        <w:rPr>
          <w:rFonts w:eastAsia="MS Mincho"/>
          <w:sz w:val="28"/>
          <w:szCs w:val="28"/>
        </w:rPr>
        <w:t>Таблица 3</w:t>
      </w:r>
    </w:p>
    <w:tbl>
      <w:tblPr>
        <w:tblW w:w="9502" w:type="dxa"/>
        <w:tblInd w:w="108" w:type="dxa"/>
        <w:tblLayout w:type="fixed"/>
        <w:tblLook w:val="0000" w:firstRow="0" w:lastRow="0" w:firstColumn="0" w:lastColumn="0" w:noHBand="0" w:noVBand="0"/>
      </w:tblPr>
      <w:tblGrid>
        <w:gridCol w:w="5588"/>
        <w:gridCol w:w="1474"/>
        <w:gridCol w:w="2440"/>
      </w:tblGrid>
      <w:tr w:rsidR="00513246" w:rsidRPr="00A77A3B" w:rsidTr="00513246">
        <w:trPr>
          <w:cantSplit/>
          <w:trHeight w:val="567"/>
        </w:trPr>
        <w:tc>
          <w:tcPr>
            <w:tcW w:w="5588" w:type="dxa"/>
            <w:tcBorders>
              <w:top w:val="single" w:sz="8" w:space="0" w:color="000000"/>
              <w:left w:val="single" w:sz="8" w:space="0" w:color="000000"/>
              <w:bottom w:val="single" w:sz="8" w:space="0" w:color="000000"/>
            </w:tcBorders>
            <w:shd w:val="clear" w:color="auto" w:fill="auto"/>
          </w:tcPr>
          <w:p w:rsidR="00513246" w:rsidRPr="00A77A3B" w:rsidRDefault="00513246" w:rsidP="001404A2">
            <w:pPr>
              <w:jc w:val="center"/>
              <w:rPr>
                <w:iCs/>
                <w:sz w:val="24"/>
                <w:szCs w:val="24"/>
              </w:rPr>
            </w:pPr>
            <w:r w:rsidRPr="00A77A3B">
              <w:rPr>
                <w:iCs/>
                <w:sz w:val="24"/>
                <w:szCs w:val="24"/>
              </w:rPr>
              <w:t>Наименование</w:t>
            </w:r>
          </w:p>
        </w:tc>
        <w:tc>
          <w:tcPr>
            <w:tcW w:w="1474" w:type="dxa"/>
            <w:tcBorders>
              <w:top w:val="single" w:sz="8" w:space="0" w:color="000000"/>
              <w:left w:val="single" w:sz="8" w:space="0" w:color="000000"/>
              <w:bottom w:val="single" w:sz="8" w:space="0" w:color="000000"/>
            </w:tcBorders>
            <w:shd w:val="clear" w:color="auto" w:fill="auto"/>
          </w:tcPr>
          <w:p w:rsidR="00513246" w:rsidRPr="00A77A3B" w:rsidRDefault="00513246" w:rsidP="001404A2">
            <w:pPr>
              <w:jc w:val="center"/>
              <w:rPr>
                <w:iCs/>
                <w:sz w:val="24"/>
                <w:szCs w:val="24"/>
              </w:rPr>
            </w:pPr>
            <w:r w:rsidRPr="00A77A3B">
              <w:rPr>
                <w:iCs/>
                <w:sz w:val="24"/>
                <w:szCs w:val="24"/>
              </w:rPr>
              <w:t>Единицы измерения</w:t>
            </w:r>
          </w:p>
        </w:tc>
        <w:tc>
          <w:tcPr>
            <w:tcW w:w="2440" w:type="dxa"/>
            <w:tcBorders>
              <w:top w:val="single" w:sz="8" w:space="0" w:color="000000"/>
              <w:left w:val="single" w:sz="8" w:space="0" w:color="000000"/>
              <w:bottom w:val="single" w:sz="8" w:space="0" w:color="000000"/>
              <w:right w:val="single" w:sz="8" w:space="0" w:color="000000"/>
            </w:tcBorders>
            <w:shd w:val="clear" w:color="auto" w:fill="auto"/>
          </w:tcPr>
          <w:p w:rsidR="00513246" w:rsidRPr="00A77A3B" w:rsidRDefault="00513246" w:rsidP="001404A2">
            <w:pPr>
              <w:jc w:val="center"/>
              <w:rPr>
                <w:iCs/>
                <w:sz w:val="24"/>
                <w:szCs w:val="24"/>
              </w:rPr>
            </w:pPr>
            <w:r w:rsidRPr="00A77A3B">
              <w:rPr>
                <w:iCs/>
                <w:sz w:val="24"/>
                <w:szCs w:val="24"/>
              </w:rPr>
              <w:t>Количество</w:t>
            </w:r>
          </w:p>
        </w:tc>
      </w:tr>
      <w:tr w:rsidR="001C280A" w:rsidRPr="00A77A3B" w:rsidTr="001C280A">
        <w:trPr>
          <w:cantSplit/>
          <w:trHeight w:val="347"/>
        </w:trPr>
        <w:tc>
          <w:tcPr>
            <w:tcW w:w="5588" w:type="dxa"/>
            <w:tcBorders>
              <w:top w:val="single" w:sz="4" w:space="0" w:color="000000"/>
              <w:left w:val="single" w:sz="8" w:space="0" w:color="000000"/>
              <w:bottom w:val="single" w:sz="4" w:space="0" w:color="000000"/>
            </w:tcBorders>
            <w:shd w:val="clear" w:color="auto" w:fill="auto"/>
            <w:vAlign w:val="center"/>
          </w:tcPr>
          <w:p w:rsidR="001C280A" w:rsidRPr="00A77A3B" w:rsidRDefault="001C280A" w:rsidP="001C280A">
            <w:pPr>
              <w:jc w:val="center"/>
              <w:rPr>
                <w:rFonts w:eastAsia="MS Mincho"/>
                <w:sz w:val="24"/>
                <w:szCs w:val="24"/>
              </w:rPr>
            </w:pPr>
            <w:r w:rsidRPr="00A77A3B">
              <w:rPr>
                <w:rFonts w:eastAsia="MS Mincho"/>
                <w:sz w:val="24"/>
                <w:szCs w:val="24"/>
              </w:rPr>
              <w:t>1</w:t>
            </w:r>
          </w:p>
        </w:tc>
        <w:tc>
          <w:tcPr>
            <w:tcW w:w="1474" w:type="dxa"/>
            <w:tcBorders>
              <w:top w:val="single" w:sz="4" w:space="0" w:color="000000"/>
              <w:left w:val="single" w:sz="8" w:space="0" w:color="000000"/>
              <w:bottom w:val="single" w:sz="4" w:space="0" w:color="000000"/>
            </w:tcBorders>
            <w:shd w:val="clear" w:color="auto" w:fill="auto"/>
            <w:vAlign w:val="center"/>
          </w:tcPr>
          <w:p w:rsidR="001C280A" w:rsidRPr="00A77A3B" w:rsidRDefault="001C280A" w:rsidP="00BD03D3">
            <w:pPr>
              <w:ind w:firstLine="541"/>
              <w:rPr>
                <w:rFonts w:eastAsia="MS Mincho"/>
                <w:sz w:val="24"/>
                <w:szCs w:val="24"/>
              </w:rPr>
            </w:pPr>
            <w:r w:rsidRPr="00A77A3B">
              <w:rPr>
                <w:rFonts w:eastAsia="MS Mincho"/>
                <w:sz w:val="24"/>
                <w:szCs w:val="24"/>
              </w:rPr>
              <w:t>2</w:t>
            </w:r>
          </w:p>
        </w:tc>
        <w:tc>
          <w:tcPr>
            <w:tcW w:w="2440" w:type="dxa"/>
            <w:tcBorders>
              <w:top w:val="single" w:sz="4" w:space="0" w:color="000000"/>
              <w:left w:val="single" w:sz="8" w:space="0" w:color="000000"/>
              <w:bottom w:val="single" w:sz="4" w:space="0" w:color="000000"/>
              <w:right w:val="single" w:sz="8" w:space="0" w:color="000000"/>
            </w:tcBorders>
            <w:shd w:val="clear" w:color="auto" w:fill="auto"/>
            <w:vAlign w:val="center"/>
          </w:tcPr>
          <w:p w:rsidR="001C280A" w:rsidRPr="00A77A3B" w:rsidRDefault="001C280A" w:rsidP="001C280A">
            <w:pPr>
              <w:ind w:firstLine="709"/>
              <w:rPr>
                <w:rFonts w:eastAsia="MS Mincho"/>
                <w:sz w:val="24"/>
                <w:szCs w:val="24"/>
              </w:rPr>
            </w:pPr>
            <w:r w:rsidRPr="00A77A3B">
              <w:rPr>
                <w:rFonts w:eastAsia="MS Mincho"/>
                <w:sz w:val="24"/>
                <w:szCs w:val="24"/>
              </w:rPr>
              <w:t xml:space="preserve">   3</w:t>
            </w:r>
          </w:p>
        </w:tc>
      </w:tr>
      <w:tr w:rsidR="00513246" w:rsidRPr="00A77A3B" w:rsidTr="00513246">
        <w:trPr>
          <w:cantSplit/>
          <w:trHeight w:val="454"/>
        </w:trPr>
        <w:tc>
          <w:tcPr>
            <w:tcW w:w="5588" w:type="dxa"/>
            <w:tcBorders>
              <w:top w:val="single" w:sz="4" w:space="0" w:color="000000"/>
              <w:left w:val="single" w:sz="8" w:space="0" w:color="000000"/>
              <w:bottom w:val="single" w:sz="4" w:space="0" w:color="000000"/>
            </w:tcBorders>
            <w:shd w:val="clear" w:color="auto" w:fill="auto"/>
            <w:vAlign w:val="center"/>
          </w:tcPr>
          <w:p w:rsidR="00513246" w:rsidRPr="00A77A3B" w:rsidRDefault="00513246" w:rsidP="006746F8">
            <w:pPr>
              <w:rPr>
                <w:rFonts w:eastAsia="MS Mincho"/>
                <w:sz w:val="24"/>
                <w:szCs w:val="24"/>
              </w:rPr>
            </w:pPr>
            <w:r w:rsidRPr="00A77A3B">
              <w:rPr>
                <w:rFonts w:eastAsia="MS Mincho"/>
                <w:sz w:val="24"/>
                <w:szCs w:val="24"/>
              </w:rPr>
              <w:t xml:space="preserve">Длина </w:t>
            </w:r>
            <w:r w:rsidR="006746F8">
              <w:rPr>
                <w:rFonts w:eastAsia="MS Mincho"/>
                <w:sz w:val="24"/>
                <w:szCs w:val="24"/>
              </w:rPr>
              <w:t>территории проектирования</w:t>
            </w:r>
          </w:p>
        </w:tc>
        <w:tc>
          <w:tcPr>
            <w:tcW w:w="1474" w:type="dxa"/>
            <w:tcBorders>
              <w:top w:val="single" w:sz="4" w:space="0" w:color="000000"/>
              <w:left w:val="single" w:sz="8" w:space="0" w:color="000000"/>
              <w:bottom w:val="single" w:sz="4" w:space="0" w:color="000000"/>
            </w:tcBorders>
            <w:shd w:val="clear" w:color="auto" w:fill="auto"/>
            <w:vAlign w:val="center"/>
          </w:tcPr>
          <w:p w:rsidR="00513246" w:rsidRPr="00A77A3B" w:rsidRDefault="00513246" w:rsidP="00BD03D3">
            <w:pPr>
              <w:ind w:firstLine="541"/>
              <w:rPr>
                <w:rFonts w:eastAsia="MS Mincho"/>
                <w:sz w:val="24"/>
                <w:szCs w:val="24"/>
              </w:rPr>
            </w:pPr>
            <w:r w:rsidRPr="00A77A3B">
              <w:rPr>
                <w:rFonts w:eastAsia="MS Mincho"/>
                <w:sz w:val="24"/>
                <w:szCs w:val="24"/>
              </w:rPr>
              <w:t>м</w:t>
            </w:r>
          </w:p>
        </w:tc>
        <w:tc>
          <w:tcPr>
            <w:tcW w:w="2440" w:type="dxa"/>
            <w:tcBorders>
              <w:top w:val="single" w:sz="4" w:space="0" w:color="000000"/>
              <w:left w:val="single" w:sz="8" w:space="0" w:color="000000"/>
              <w:bottom w:val="single" w:sz="4" w:space="0" w:color="000000"/>
              <w:right w:val="single" w:sz="8" w:space="0" w:color="000000"/>
            </w:tcBorders>
            <w:shd w:val="clear" w:color="auto" w:fill="auto"/>
            <w:vAlign w:val="center"/>
          </w:tcPr>
          <w:p w:rsidR="00513246" w:rsidRPr="00A77A3B" w:rsidRDefault="00513246" w:rsidP="001C280A">
            <w:pPr>
              <w:ind w:firstLine="709"/>
              <w:rPr>
                <w:rFonts w:eastAsia="MS Mincho"/>
                <w:sz w:val="24"/>
                <w:szCs w:val="24"/>
              </w:rPr>
            </w:pPr>
            <w:r w:rsidRPr="00A77A3B">
              <w:rPr>
                <w:rFonts w:eastAsia="MS Mincho"/>
                <w:sz w:val="24"/>
                <w:szCs w:val="24"/>
              </w:rPr>
              <w:t>3940</w:t>
            </w:r>
          </w:p>
        </w:tc>
      </w:tr>
      <w:tr w:rsidR="00513246" w:rsidRPr="00A77A3B" w:rsidTr="00513246">
        <w:trPr>
          <w:cantSplit/>
          <w:trHeight w:val="454"/>
        </w:trPr>
        <w:tc>
          <w:tcPr>
            <w:tcW w:w="5588" w:type="dxa"/>
            <w:tcBorders>
              <w:top w:val="single" w:sz="4" w:space="0" w:color="000000"/>
              <w:left w:val="single" w:sz="8" w:space="0" w:color="000000"/>
              <w:bottom w:val="single" w:sz="4" w:space="0" w:color="000000"/>
            </w:tcBorders>
            <w:shd w:val="clear" w:color="auto" w:fill="auto"/>
            <w:vAlign w:val="center"/>
          </w:tcPr>
          <w:p w:rsidR="00513246" w:rsidRPr="00A77A3B" w:rsidRDefault="00513246" w:rsidP="001C280A">
            <w:pPr>
              <w:rPr>
                <w:rFonts w:eastAsia="MS Mincho"/>
                <w:sz w:val="24"/>
                <w:szCs w:val="24"/>
              </w:rPr>
            </w:pPr>
            <w:r w:rsidRPr="00A77A3B">
              <w:rPr>
                <w:rFonts w:eastAsia="MS Mincho"/>
                <w:sz w:val="24"/>
                <w:szCs w:val="24"/>
              </w:rPr>
              <w:t>Интенсивность движения</w:t>
            </w:r>
          </w:p>
        </w:tc>
        <w:tc>
          <w:tcPr>
            <w:tcW w:w="1474" w:type="dxa"/>
            <w:tcBorders>
              <w:top w:val="single" w:sz="4" w:space="0" w:color="000000"/>
              <w:left w:val="single" w:sz="8" w:space="0" w:color="000000"/>
              <w:bottom w:val="single" w:sz="4" w:space="0" w:color="000000"/>
            </w:tcBorders>
            <w:shd w:val="clear" w:color="auto" w:fill="auto"/>
            <w:vAlign w:val="center"/>
          </w:tcPr>
          <w:p w:rsidR="00513246" w:rsidRPr="00A77A3B" w:rsidRDefault="00513246" w:rsidP="00BD03D3">
            <w:pPr>
              <w:ind w:firstLine="541"/>
              <w:rPr>
                <w:rFonts w:eastAsia="MS Mincho"/>
                <w:sz w:val="24"/>
                <w:szCs w:val="24"/>
              </w:rPr>
            </w:pPr>
            <w:r w:rsidRPr="00A77A3B">
              <w:rPr>
                <w:rFonts w:eastAsia="MS Mincho"/>
                <w:sz w:val="24"/>
                <w:szCs w:val="24"/>
              </w:rPr>
              <w:t>ед/ч</w:t>
            </w:r>
          </w:p>
        </w:tc>
        <w:tc>
          <w:tcPr>
            <w:tcW w:w="2440" w:type="dxa"/>
            <w:tcBorders>
              <w:top w:val="single" w:sz="4" w:space="0" w:color="000000"/>
              <w:left w:val="single" w:sz="8" w:space="0" w:color="000000"/>
              <w:bottom w:val="single" w:sz="4" w:space="0" w:color="000000"/>
              <w:right w:val="single" w:sz="8" w:space="0" w:color="000000"/>
            </w:tcBorders>
            <w:shd w:val="clear" w:color="auto" w:fill="auto"/>
            <w:vAlign w:val="center"/>
          </w:tcPr>
          <w:p w:rsidR="00513246" w:rsidRPr="00A77A3B" w:rsidRDefault="00513246" w:rsidP="001C280A">
            <w:pPr>
              <w:ind w:firstLine="709"/>
              <w:rPr>
                <w:rFonts w:eastAsia="MS Mincho"/>
                <w:sz w:val="24"/>
                <w:szCs w:val="24"/>
              </w:rPr>
            </w:pPr>
            <w:r w:rsidRPr="00A77A3B">
              <w:rPr>
                <w:rFonts w:eastAsia="MS Mincho"/>
                <w:sz w:val="24"/>
                <w:szCs w:val="24"/>
              </w:rPr>
              <w:t>1550</w:t>
            </w:r>
          </w:p>
        </w:tc>
      </w:tr>
      <w:tr w:rsidR="00513246" w:rsidRPr="00A77A3B" w:rsidTr="00513246">
        <w:trPr>
          <w:cantSplit/>
          <w:trHeight w:val="454"/>
        </w:trPr>
        <w:tc>
          <w:tcPr>
            <w:tcW w:w="5588" w:type="dxa"/>
            <w:tcBorders>
              <w:top w:val="single" w:sz="4" w:space="0" w:color="000000"/>
              <w:left w:val="single" w:sz="8" w:space="0" w:color="000000"/>
              <w:bottom w:val="single" w:sz="4" w:space="0" w:color="000000"/>
            </w:tcBorders>
            <w:shd w:val="clear" w:color="auto" w:fill="auto"/>
            <w:vAlign w:val="center"/>
          </w:tcPr>
          <w:p w:rsidR="00513246" w:rsidRPr="00A77A3B" w:rsidRDefault="00513246" w:rsidP="001C280A">
            <w:pPr>
              <w:rPr>
                <w:rFonts w:eastAsia="MS Mincho"/>
                <w:sz w:val="24"/>
                <w:szCs w:val="24"/>
              </w:rPr>
            </w:pPr>
            <w:r w:rsidRPr="00A77A3B">
              <w:rPr>
                <w:rFonts w:eastAsia="MS Mincho"/>
                <w:sz w:val="24"/>
                <w:szCs w:val="24"/>
              </w:rPr>
              <w:t>Расчетная скорость движения</w:t>
            </w:r>
          </w:p>
        </w:tc>
        <w:tc>
          <w:tcPr>
            <w:tcW w:w="1474" w:type="dxa"/>
            <w:tcBorders>
              <w:top w:val="single" w:sz="4" w:space="0" w:color="000000"/>
              <w:left w:val="single" w:sz="8" w:space="0" w:color="000000"/>
              <w:bottom w:val="single" w:sz="4" w:space="0" w:color="000000"/>
            </w:tcBorders>
            <w:shd w:val="clear" w:color="auto" w:fill="auto"/>
            <w:vAlign w:val="center"/>
          </w:tcPr>
          <w:p w:rsidR="00513246" w:rsidRPr="00A77A3B" w:rsidRDefault="00513246" w:rsidP="001C4B24">
            <w:pPr>
              <w:ind w:firstLine="541"/>
              <w:rPr>
                <w:rFonts w:eastAsia="MS Mincho"/>
                <w:sz w:val="24"/>
                <w:szCs w:val="24"/>
              </w:rPr>
            </w:pPr>
            <w:r w:rsidRPr="00A77A3B">
              <w:rPr>
                <w:rFonts w:eastAsia="MS Mincho"/>
                <w:sz w:val="24"/>
                <w:szCs w:val="24"/>
              </w:rPr>
              <w:t>км/ч</w:t>
            </w:r>
          </w:p>
        </w:tc>
        <w:tc>
          <w:tcPr>
            <w:tcW w:w="2440" w:type="dxa"/>
            <w:tcBorders>
              <w:top w:val="single" w:sz="4" w:space="0" w:color="000000"/>
              <w:left w:val="single" w:sz="8" w:space="0" w:color="000000"/>
              <w:bottom w:val="single" w:sz="4" w:space="0" w:color="000000"/>
              <w:right w:val="single" w:sz="8" w:space="0" w:color="000000"/>
            </w:tcBorders>
            <w:shd w:val="clear" w:color="auto" w:fill="auto"/>
            <w:vAlign w:val="center"/>
          </w:tcPr>
          <w:p w:rsidR="00513246" w:rsidRPr="00A77A3B" w:rsidRDefault="00513246" w:rsidP="001C4B24">
            <w:pPr>
              <w:ind w:firstLine="709"/>
              <w:rPr>
                <w:rFonts w:eastAsia="MS Mincho"/>
                <w:sz w:val="24"/>
                <w:szCs w:val="24"/>
              </w:rPr>
            </w:pPr>
            <w:r w:rsidRPr="00A77A3B">
              <w:rPr>
                <w:rFonts w:eastAsia="MS Mincho"/>
                <w:sz w:val="24"/>
                <w:szCs w:val="24"/>
              </w:rPr>
              <w:t>70</w:t>
            </w:r>
          </w:p>
        </w:tc>
      </w:tr>
      <w:tr w:rsidR="001C280A" w:rsidRPr="00A77A3B" w:rsidTr="00513246">
        <w:trPr>
          <w:cantSplit/>
          <w:trHeight w:val="454"/>
        </w:trPr>
        <w:tc>
          <w:tcPr>
            <w:tcW w:w="5588" w:type="dxa"/>
            <w:tcBorders>
              <w:top w:val="single" w:sz="4" w:space="0" w:color="000000"/>
              <w:left w:val="single" w:sz="8" w:space="0" w:color="000000"/>
              <w:bottom w:val="single" w:sz="4" w:space="0" w:color="000000"/>
            </w:tcBorders>
            <w:shd w:val="clear" w:color="auto" w:fill="auto"/>
            <w:vAlign w:val="center"/>
          </w:tcPr>
          <w:p w:rsidR="001C280A" w:rsidRPr="00A77A3B" w:rsidRDefault="001C280A" w:rsidP="001C280A">
            <w:pPr>
              <w:rPr>
                <w:rFonts w:eastAsia="MS Mincho"/>
                <w:sz w:val="24"/>
                <w:szCs w:val="24"/>
              </w:rPr>
            </w:pPr>
            <w:r w:rsidRPr="00A77A3B">
              <w:rPr>
                <w:rFonts w:eastAsia="MS Mincho"/>
                <w:sz w:val="24"/>
                <w:szCs w:val="24"/>
              </w:rPr>
              <w:t>Общее количество полос движения</w:t>
            </w:r>
          </w:p>
        </w:tc>
        <w:tc>
          <w:tcPr>
            <w:tcW w:w="1474" w:type="dxa"/>
            <w:tcBorders>
              <w:top w:val="single" w:sz="4" w:space="0" w:color="000000"/>
              <w:left w:val="single" w:sz="8" w:space="0" w:color="000000"/>
              <w:bottom w:val="single" w:sz="4" w:space="0" w:color="000000"/>
            </w:tcBorders>
            <w:shd w:val="clear" w:color="auto" w:fill="auto"/>
            <w:vAlign w:val="center"/>
          </w:tcPr>
          <w:p w:rsidR="001C280A" w:rsidRPr="00A77A3B" w:rsidRDefault="001C280A" w:rsidP="001C4B24">
            <w:pPr>
              <w:ind w:firstLine="541"/>
              <w:rPr>
                <w:rFonts w:eastAsia="MS Mincho"/>
                <w:sz w:val="24"/>
                <w:szCs w:val="24"/>
              </w:rPr>
            </w:pPr>
            <w:r w:rsidRPr="00A77A3B">
              <w:rPr>
                <w:rFonts w:eastAsia="MS Mincho"/>
                <w:sz w:val="24"/>
                <w:szCs w:val="24"/>
              </w:rPr>
              <w:t>шт.</w:t>
            </w:r>
          </w:p>
        </w:tc>
        <w:tc>
          <w:tcPr>
            <w:tcW w:w="2440" w:type="dxa"/>
            <w:tcBorders>
              <w:top w:val="single" w:sz="4" w:space="0" w:color="000000"/>
              <w:left w:val="single" w:sz="8" w:space="0" w:color="000000"/>
              <w:bottom w:val="single" w:sz="4" w:space="0" w:color="000000"/>
              <w:right w:val="single" w:sz="8" w:space="0" w:color="000000"/>
            </w:tcBorders>
            <w:shd w:val="clear" w:color="auto" w:fill="auto"/>
            <w:vAlign w:val="center"/>
          </w:tcPr>
          <w:p w:rsidR="001C280A" w:rsidRPr="00A77A3B" w:rsidRDefault="001C280A" w:rsidP="001C4B24">
            <w:pPr>
              <w:ind w:firstLine="709"/>
              <w:rPr>
                <w:rFonts w:eastAsia="MS Mincho"/>
                <w:sz w:val="24"/>
                <w:szCs w:val="24"/>
              </w:rPr>
            </w:pPr>
            <w:r w:rsidRPr="00A77A3B">
              <w:rPr>
                <w:rFonts w:eastAsia="MS Mincho"/>
                <w:sz w:val="24"/>
                <w:szCs w:val="24"/>
              </w:rPr>
              <w:t>4</w:t>
            </w:r>
          </w:p>
        </w:tc>
      </w:tr>
      <w:tr w:rsidR="001C280A" w:rsidRPr="00A77A3B" w:rsidTr="00513246">
        <w:trPr>
          <w:cantSplit/>
          <w:trHeight w:val="454"/>
        </w:trPr>
        <w:tc>
          <w:tcPr>
            <w:tcW w:w="5588" w:type="dxa"/>
            <w:tcBorders>
              <w:top w:val="single" w:sz="4" w:space="0" w:color="000000"/>
              <w:left w:val="single" w:sz="8" w:space="0" w:color="000000"/>
              <w:bottom w:val="single" w:sz="4" w:space="0" w:color="000000"/>
            </w:tcBorders>
            <w:shd w:val="clear" w:color="auto" w:fill="auto"/>
            <w:vAlign w:val="center"/>
          </w:tcPr>
          <w:p w:rsidR="001C280A" w:rsidRPr="00A77A3B" w:rsidRDefault="001C280A" w:rsidP="001C280A">
            <w:pPr>
              <w:rPr>
                <w:rFonts w:eastAsia="MS Mincho"/>
                <w:sz w:val="24"/>
                <w:szCs w:val="24"/>
              </w:rPr>
            </w:pPr>
            <w:r w:rsidRPr="00A77A3B">
              <w:rPr>
                <w:rFonts w:eastAsia="MS Mincho"/>
                <w:sz w:val="24"/>
                <w:szCs w:val="24"/>
              </w:rPr>
              <w:t>Ширина проезжей части и обочин</w:t>
            </w:r>
          </w:p>
        </w:tc>
        <w:tc>
          <w:tcPr>
            <w:tcW w:w="1474" w:type="dxa"/>
            <w:tcBorders>
              <w:top w:val="single" w:sz="4" w:space="0" w:color="000000"/>
              <w:left w:val="single" w:sz="8" w:space="0" w:color="000000"/>
              <w:bottom w:val="single" w:sz="4" w:space="0" w:color="000000"/>
            </w:tcBorders>
            <w:shd w:val="clear" w:color="auto" w:fill="auto"/>
            <w:vAlign w:val="center"/>
          </w:tcPr>
          <w:p w:rsidR="001C280A" w:rsidRPr="00A77A3B" w:rsidRDefault="001C280A" w:rsidP="001C4B24">
            <w:pPr>
              <w:ind w:firstLine="541"/>
              <w:rPr>
                <w:rFonts w:eastAsia="MS Mincho"/>
                <w:sz w:val="24"/>
                <w:szCs w:val="24"/>
              </w:rPr>
            </w:pPr>
            <w:r w:rsidRPr="00A77A3B">
              <w:rPr>
                <w:rFonts w:eastAsia="MS Mincho"/>
                <w:sz w:val="24"/>
                <w:szCs w:val="24"/>
              </w:rPr>
              <w:t>м</w:t>
            </w:r>
          </w:p>
        </w:tc>
        <w:tc>
          <w:tcPr>
            <w:tcW w:w="2440" w:type="dxa"/>
            <w:tcBorders>
              <w:top w:val="single" w:sz="4" w:space="0" w:color="000000"/>
              <w:left w:val="single" w:sz="8" w:space="0" w:color="000000"/>
              <w:bottom w:val="single" w:sz="4" w:space="0" w:color="000000"/>
              <w:right w:val="single" w:sz="8" w:space="0" w:color="000000"/>
            </w:tcBorders>
            <w:shd w:val="clear" w:color="auto" w:fill="auto"/>
            <w:vAlign w:val="center"/>
          </w:tcPr>
          <w:p w:rsidR="001C280A" w:rsidRPr="00A77A3B" w:rsidRDefault="001C280A" w:rsidP="00F6376F">
            <w:pPr>
              <w:rPr>
                <w:rFonts w:eastAsia="MS Mincho"/>
                <w:sz w:val="24"/>
                <w:szCs w:val="24"/>
              </w:rPr>
            </w:pPr>
            <w:r w:rsidRPr="00A77A3B">
              <w:rPr>
                <w:rFonts w:eastAsia="MS Mincho"/>
                <w:sz w:val="24"/>
                <w:szCs w:val="24"/>
              </w:rPr>
              <w:t>10,0-13,5+10,0-13,5</w:t>
            </w:r>
          </w:p>
        </w:tc>
      </w:tr>
      <w:tr w:rsidR="007439C6" w:rsidRPr="00A77A3B" w:rsidTr="007439C6">
        <w:trPr>
          <w:cantSplit/>
          <w:trHeight w:val="410"/>
        </w:trPr>
        <w:tc>
          <w:tcPr>
            <w:tcW w:w="5588" w:type="dxa"/>
            <w:tcBorders>
              <w:top w:val="single" w:sz="4" w:space="0" w:color="000000"/>
              <w:left w:val="single" w:sz="8" w:space="0" w:color="000000"/>
              <w:bottom w:val="single" w:sz="4" w:space="0" w:color="000000"/>
            </w:tcBorders>
            <w:shd w:val="clear" w:color="auto" w:fill="auto"/>
            <w:vAlign w:val="center"/>
          </w:tcPr>
          <w:p w:rsidR="007439C6" w:rsidRPr="00A77A3B" w:rsidRDefault="007439C6" w:rsidP="00662BF1">
            <w:pPr>
              <w:jc w:val="center"/>
              <w:rPr>
                <w:rFonts w:eastAsia="MS Mincho"/>
                <w:sz w:val="24"/>
                <w:szCs w:val="24"/>
              </w:rPr>
            </w:pPr>
            <w:r>
              <w:rPr>
                <w:rFonts w:eastAsia="MS Mincho"/>
                <w:sz w:val="24"/>
                <w:szCs w:val="24"/>
              </w:rPr>
              <w:lastRenderedPageBreak/>
              <w:t>1</w:t>
            </w:r>
          </w:p>
        </w:tc>
        <w:tc>
          <w:tcPr>
            <w:tcW w:w="1474" w:type="dxa"/>
            <w:tcBorders>
              <w:top w:val="single" w:sz="4" w:space="0" w:color="000000"/>
              <w:left w:val="single" w:sz="8" w:space="0" w:color="000000"/>
              <w:bottom w:val="single" w:sz="4" w:space="0" w:color="000000"/>
            </w:tcBorders>
            <w:shd w:val="clear" w:color="auto" w:fill="auto"/>
            <w:vAlign w:val="center"/>
          </w:tcPr>
          <w:p w:rsidR="007439C6" w:rsidRPr="00A77A3B" w:rsidRDefault="007439C6" w:rsidP="00662BF1">
            <w:pPr>
              <w:ind w:firstLine="541"/>
              <w:rPr>
                <w:rFonts w:eastAsia="MS Mincho"/>
                <w:sz w:val="24"/>
                <w:szCs w:val="24"/>
              </w:rPr>
            </w:pPr>
            <w:r>
              <w:rPr>
                <w:rFonts w:eastAsia="MS Mincho"/>
                <w:sz w:val="24"/>
                <w:szCs w:val="24"/>
              </w:rPr>
              <w:t>2</w:t>
            </w:r>
          </w:p>
        </w:tc>
        <w:tc>
          <w:tcPr>
            <w:tcW w:w="2440" w:type="dxa"/>
            <w:tcBorders>
              <w:top w:val="single" w:sz="4" w:space="0" w:color="000000"/>
              <w:left w:val="single" w:sz="8" w:space="0" w:color="000000"/>
              <w:bottom w:val="single" w:sz="4" w:space="0" w:color="000000"/>
              <w:right w:val="single" w:sz="8" w:space="0" w:color="000000"/>
            </w:tcBorders>
            <w:shd w:val="clear" w:color="auto" w:fill="auto"/>
            <w:vAlign w:val="center"/>
          </w:tcPr>
          <w:p w:rsidR="007439C6" w:rsidRPr="00A77A3B" w:rsidRDefault="00662BF1" w:rsidP="00662BF1">
            <w:pPr>
              <w:ind w:firstLine="709"/>
              <w:rPr>
                <w:rFonts w:eastAsia="MS Mincho"/>
                <w:sz w:val="24"/>
                <w:szCs w:val="24"/>
              </w:rPr>
            </w:pPr>
            <w:r>
              <w:rPr>
                <w:rFonts w:eastAsia="MS Mincho"/>
                <w:sz w:val="24"/>
                <w:szCs w:val="24"/>
              </w:rPr>
              <w:t xml:space="preserve">  </w:t>
            </w:r>
            <w:r w:rsidR="007439C6">
              <w:rPr>
                <w:rFonts w:eastAsia="MS Mincho"/>
                <w:sz w:val="24"/>
                <w:szCs w:val="24"/>
              </w:rPr>
              <w:t>3</w:t>
            </w:r>
          </w:p>
        </w:tc>
      </w:tr>
      <w:tr w:rsidR="001C280A" w:rsidRPr="00A77A3B" w:rsidTr="00513246">
        <w:trPr>
          <w:cantSplit/>
          <w:trHeight w:val="454"/>
        </w:trPr>
        <w:tc>
          <w:tcPr>
            <w:tcW w:w="5588" w:type="dxa"/>
            <w:tcBorders>
              <w:top w:val="single" w:sz="4" w:space="0" w:color="000000"/>
              <w:left w:val="single" w:sz="8" w:space="0" w:color="000000"/>
              <w:bottom w:val="single" w:sz="4" w:space="0" w:color="000000"/>
            </w:tcBorders>
            <w:shd w:val="clear" w:color="auto" w:fill="auto"/>
            <w:vAlign w:val="center"/>
          </w:tcPr>
          <w:p w:rsidR="001C280A" w:rsidRPr="00A77A3B" w:rsidRDefault="001C280A" w:rsidP="001C280A">
            <w:pPr>
              <w:rPr>
                <w:rFonts w:eastAsia="MS Mincho"/>
                <w:sz w:val="24"/>
                <w:szCs w:val="24"/>
              </w:rPr>
            </w:pPr>
            <w:r w:rsidRPr="00A77A3B">
              <w:rPr>
                <w:rFonts w:eastAsia="MS Mincho"/>
                <w:sz w:val="24"/>
                <w:szCs w:val="24"/>
              </w:rPr>
              <w:t>Ширина полосы движения</w:t>
            </w:r>
          </w:p>
        </w:tc>
        <w:tc>
          <w:tcPr>
            <w:tcW w:w="1474" w:type="dxa"/>
            <w:tcBorders>
              <w:top w:val="single" w:sz="4" w:space="0" w:color="000000"/>
              <w:left w:val="single" w:sz="8" w:space="0" w:color="000000"/>
              <w:bottom w:val="single" w:sz="4" w:space="0" w:color="000000"/>
            </w:tcBorders>
            <w:shd w:val="clear" w:color="auto" w:fill="auto"/>
            <w:vAlign w:val="center"/>
          </w:tcPr>
          <w:p w:rsidR="001C280A" w:rsidRPr="00A77A3B" w:rsidRDefault="001C280A" w:rsidP="001C4B24">
            <w:pPr>
              <w:ind w:firstLine="541"/>
              <w:rPr>
                <w:rFonts w:eastAsia="MS Mincho"/>
                <w:sz w:val="24"/>
                <w:szCs w:val="24"/>
              </w:rPr>
            </w:pPr>
            <w:r w:rsidRPr="00A77A3B">
              <w:rPr>
                <w:rFonts w:eastAsia="MS Mincho"/>
                <w:sz w:val="24"/>
                <w:szCs w:val="24"/>
              </w:rPr>
              <w:t>м</w:t>
            </w:r>
          </w:p>
        </w:tc>
        <w:tc>
          <w:tcPr>
            <w:tcW w:w="2440" w:type="dxa"/>
            <w:tcBorders>
              <w:top w:val="single" w:sz="4" w:space="0" w:color="000000"/>
              <w:left w:val="single" w:sz="8" w:space="0" w:color="000000"/>
              <w:bottom w:val="single" w:sz="4" w:space="0" w:color="000000"/>
              <w:right w:val="single" w:sz="8" w:space="0" w:color="000000"/>
            </w:tcBorders>
            <w:shd w:val="clear" w:color="auto" w:fill="auto"/>
            <w:vAlign w:val="center"/>
          </w:tcPr>
          <w:p w:rsidR="001C280A" w:rsidRPr="00A77A3B" w:rsidRDefault="001C280A" w:rsidP="001C4B24">
            <w:pPr>
              <w:ind w:firstLine="709"/>
              <w:rPr>
                <w:rFonts w:eastAsia="MS Mincho"/>
                <w:sz w:val="24"/>
                <w:szCs w:val="24"/>
              </w:rPr>
            </w:pPr>
            <w:r w:rsidRPr="00A77A3B">
              <w:rPr>
                <w:rFonts w:eastAsia="MS Mincho"/>
                <w:sz w:val="24"/>
                <w:szCs w:val="24"/>
              </w:rPr>
              <w:t>3,5</w:t>
            </w:r>
          </w:p>
        </w:tc>
      </w:tr>
      <w:tr w:rsidR="001C280A" w:rsidRPr="00A77A3B" w:rsidTr="00513246">
        <w:trPr>
          <w:cantSplit/>
          <w:trHeight w:val="454"/>
        </w:trPr>
        <w:tc>
          <w:tcPr>
            <w:tcW w:w="5588" w:type="dxa"/>
            <w:tcBorders>
              <w:top w:val="single" w:sz="4" w:space="0" w:color="000000"/>
              <w:left w:val="single" w:sz="8" w:space="0" w:color="000000"/>
              <w:bottom w:val="single" w:sz="4" w:space="0" w:color="000000"/>
            </w:tcBorders>
            <w:shd w:val="clear" w:color="auto" w:fill="auto"/>
            <w:vAlign w:val="center"/>
          </w:tcPr>
          <w:p w:rsidR="001C280A" w:rsidRPr="00A77A3B" w:rsidRDefault="001C280A" w:rsidP="001C280A">
            <w:pPr>
              <w:rPr>
                <w:rFonts w:eastAsia="MS Mincho"/>
                <w:sz w:val="24"/>
                <w:szCs w:val="24"/>
              </w:rPr>
            </w:pPr>
            <w:r w:rsidRPr="00A77A3B">
              <w:rPr>
                <w:rFonts w:eastAsia="MS Mincho"/>
                <w:sz w:val="24"/>
                <w:szCs w:val="24"/>
              </w:rPr>
              <w:t>Ширина полосы безопасности</w:t>
            </w:r>
          </w:p>
        </w:tc>
        <w:tc>
          <w:tcPr>
            <w:tcW w:w="1474" w:type="dxa"/>
            <w:tcBorders>
              <w:top w:val="single" w:sz="4" w:space="0" w:color="000000"/>
              <w:left w:val="single" w:sz="8" w:space="0" w:color="000000"/>
              <w:bottom w:val="single" w:sz="4" w:space="0" w:color="000000"/>
            </w:tcBorders>
            <w:shd w:val="clear" w:color="auto" w:fill="auto"/>
            <w:vAlign w:val="center"/>
          </w:tcPr>
          <w:p w:rsidR="001C280A" w:rsidRPr="00A77A3B" w:rsidRDefault="001C280A" w:rsidP="001C4B24">
            <w:pPr>
              <w:ind w:firstLine="541"/>
              <w:rPr>
                <w:rFonts w:eastAsia="MS Mincho"/>
                <w:sz w:val="24"/>
                <w:szCs w:val="24"/>
              </w:rPr>
            </w:pPr>
            <w:r w:rsidRPr="00A77A3B">
              <w:rPr>
                <w:rFonts w:eastAsia="MS Mincho"/>
                <w:sz w:val="24"/>
                <w:szCs w:val="24"/>
              </w:rPr>
              <w:t>м</w:t>
            </w:r>
          </w:p>
        </w:tc>
        <w:tc>
          <w:tcPr>
            <w:tcW w:w="2440" w:type="dxa"/>
            <w:tcBorders>
              <w:top w:val="single" w:sz="4" w:space="0" w:color="000000"/>
              <w:left w:val="single" w:sz="8" w:space="0" w:color="000000"/>
              <w:bottom w:val="single" w:sz="4" w:space="0" w:color="000000"/>
              <w:right w:val="single" w:sz="8" w:space="0" w:color="000000"/>
            </w:tcBorders>
            <w:shd w:val="clear" w:color="auto" w:fill="auto"/>
            <w:vAlign w:val="center"/>
          </w:tcPr>
          <w:p w:rsidR="001C280A" w:rsidRPr="00A77A3B" w:rsidRDefault="001C280A" w:rsidP="001C4B24">
            <w:pPr>
              <w:ind w:firstLine="709"/>
              <w:rPr>
                <w:rFonts w:eastAsia="MS Mincho"/>
                <w:sz w:val="24"/>
                <w:szCs w:val="24"/>
              </w:rPr>
            </w:pPr>
            <w:r w:rsidRPr="00A77A3B">
              <w:rPr>
                <w:rFonts w:eastAsia="MS Mincho"/>
                <w:sz w:val="24"/>
                <w:szCs w:val="24"/>
              </w:rPr>
              <w:t>0,5</w:t>
            </w:r>
          </w:p>
        </w:tc>
      </w:tr>
      <w:tr w:rsidR="001C280A" w:rsidRPr="00A77A3B" w:rsidTr="00513246">
        <w:trPr>
          <w:cantSplit/>
          <w:trHeight w:val="454"/>
        </w:trPr>
        <w:tc>
          <w:tcPr>
            <w:tcW w:w="5588" w:type="dxa"/>
            <w:tcBorders>
              <w:top w:val="single" w:sz="4" w:space="0" w:color="000000"/>
              <w:left w:val="single" w:sz="8" w:space="0" w:color="000000"/>
              <w:bottom w:val="single" w:sz="4" w:space="0" w:color="000000"/>
            </w:tcBorders>
            <w:shd w:val="clear" w:color="auto" w:fill="auto"/>
            <w:vAlign w:val="center"/>
          </w:tcPr>
          <w:p w:rsidR="001C280A" w:rsidRPr="00A77A3B" w:rsidRDefault="001C280A" w:rsidP="001C280A">
            <w:pPr>
              <w:rPr>
                <w:rFonts w:eastAsia="MS Mincho"/>
                <w:sz w:val="24"/>
                <w:szCs w:val="24"/>
              </w:rPr>
            </w:pPr>
            <w:r w:rsidRPr="00A77A3B">
              <w:rPr>
                <w:rFonts w:eastAsia="MS Mincho"/>
                <w:sz w:val="24"/>
                <w:szCs w:val="24"/>
              </w:rPr>
              <w:t>Ширина разделительной полосы</w:t>
            </w:r>
          </w:p>
        </w:tc>
        <w:tc>
          <w:tcPr>
            <w:tcW w:w="1474" w:type="dxa"/>
            <w:tcBorders>
              <w:top w:val="single" w:sz="4" w:space="0" w:color="000000"/>
              <w:left w:val="single" w:sz="8" w:space="0" w:color="000000"/>
              <w:bottom w:val="single" w:sz="4" w:space="0" w:color="000000"/>
            </w:tcBorders>
            <w:shd w:val="clear" w:color="auto" w:fill="auto"/>
            <w:vAlign w:val="center"/>
          </w:tcPr>
          <w:p w:rsidR="001C280A" w:rsidRPr="00A77A3B" w:rsidRDefault="001C280A" w:rsidP="001C4B24">
            <w:pPr>
              <w:ind w:firstLine="541"/>
              <w:rPr>
                <w:rFonts w:eastAsia="MS Mincho"/>
                <w:sz w:val="24"/>
                <w:szCs w:val="24"/>
              </w:rPr>
            </w:pPr>
            <w:r w:rsidRPr="00A77A3B">
              <w:rPr>
                <w:rFonts w:eastAsia="MS Mincho"/>
                <w:sz w:val="24"/>
                <w:szCs w:val="24"/>
              </w:rPr>
              <w:t>м</w:t>
            </w:r>
          </w:p>
        </w:tc>
        <w:tc>
          <w:tcPr>
            <w:tcW w:w="2440" w:type="dxa"/>
            <w:tcBorders>
              <w:top w:val="single" w:sz="4" w:space="0" w:color="000000"/>
              <w:left w:val="single" w:sz="8" w:space="0" w:color="000000"/>
              <w:bottom w:val="single" w:sz="4" w:space="0" w:color="000000"/>
              <w:right w:val="single" w:sz="8" w:space="0" w:color="000000"/>
            </w:tcBorders>
            <w:shd w:val="clear" w:color="auto" w:fill="auto"/>
            <w:vAlign w:val="center"/>
          </w:tcPr>
          <w:p w:rsidR="001C280A" w:rsidRPr="00A77A3B" w:rsidRDefault="001C280A" w:rsidP="001C4B24">
            <w:pPr>
              <w:ind w:firstLine="709"/>
              <w:rPr>
                <w:rFonts w:eastAsia="MS Mincho"/>
                <w:sz w:val="24"/>
                <w:szCs w:val="24"/>
              </w:rPr>
            </w:pPr>
            <w:r w:rsidRPr="00A77A3B">
              <w:rPr>
                <w:rFonts w:eastAsia="MS Mincho"/>
                <w:sz w:val="24"/>
                <w:szCs w:val="24"/>
              </w:rPr>
              <w:t>3,3-6,0</w:t>
            </w:r>
          </w:p>
        </w:tc>
      </w:tr>
      <w:tr w:rsidR="001C280A" w:rsidRPr="00A77A3B" w:rsidTr="00513246">
        <w:trPr>
          <w:cantSplit/>
          <w:trHeight w:val="454"/>
        </w:trPr>
        <w:tc>
          <w:tcPr>
            <w:tcW w:w="5588" w:type="dxa"/>
            <w:tcBorders>
              <w:top w:val="single" w:sz="4" w:space="0" w:color="000000"/>
              <w:left w:val="single" w:sz="8" w:space="0" w:color="000000"/>
              <w:bottom w:val="single" w:sz="4" w:space="0" w:color="000000"/>
            </w:tcBorders>
            <w:shd w:val="clear" w:color="auto" w:fill="auto"/>
            <w:vAlign w:val="center"/>
          </w:tcPr>
          <w:p w:rsidR="001C280A" w:rsidRPr="00A77A3B" w:rsidRDefault="001C280A" w:rsidP="001C280A">
            <w:pPr>
              <w:rPr>
                <w:rFonts w:eastAsia="MS Mincho"/>
                <w:sz w:val="24"/>
                <w:szCs w:val="24"/>
              </w:rPr>
            </w:pPr>
            <w:r w:rsidRPr="00A77A3B">
              <w:rPr>
                <w:rFonts w:eastAsia="MS Mincho"/>
                <w:sz w:val="24"/>
                <w:szCs w:val="24"/>
              </w:rPr>
              <w:t>Ширина тротуара</w:t>
            </w:r>
          </w:p>
        </w:tc>
        <w:tc>
          <w:tcPr>
            <w:tcW w:w="1474" w:type="dxa"/>
            <w:tcBorders>
              <w:top w:val="single" w:sz="4" w:space="0" w:color="000000"/>
              <w:left w:val="single" w:sz="8" w:space="0" w:color="000000"/>
              <w:bottom w:val="single" w:sz="4" w:space="0" w:color="000000"/>
            </w:tcBorders>
            <w:shd w:val="clear" w:color="auto" w:fill="auto"/>
            <w:vAlign w:val="center"/>
          </w:tcPr>
          <w:p w:rsidR="001C280A" w:rsidRPr="00A77A3B" w:rsidRDefault="001C280A" w:rsidP="001C4B24">
            <w:pPr>
              <w:ind w:firstLine="541"/>
              <w:rPr>
                <w:rFonts w:eastAsia="MS Mincho"/>
                <w:sz w:val="24"/>
                <w:szCs w:val="24"/>
              </w:rPr>
            </w:pPr>
            <w:r w:rsidRPr="00A77A3B">
              <w:rPr>
                <w:rFonts w:eastAsia="MS Mincho"/>
                <w:sz w:val="24"/>
                <w:szCs w:val="24"/>
              </w:rPr>
              <w:t>м</w:t>
            </w:r>
          </w:p>
        </w:tc>
        <w:tc>
          <w:tcPr>
            <w:tcW w:w="2440" w:type="dxa"/>
            <w:tcBorders>
              <w:top w:val="single" w:sz="4" w:space="0" w:color="000000"/>
              <w:left w:val="single" w:sz="8" w:space="0" w:color="000000"/>
              <w:bottom w:val="single" w:sz="4" w:space="0" w:color="000000"/>
              <w:right w:val="single" w:sz="8" w:space="0" w:color="000000"/>
            </w:tcBorders>
            <w:shd w:val="clear" w:color="auto" w:fill="auto"/>
            <w:vAlign w:val="center"/>
          </w:tcPr>
          <w:p w:rsidR="001C280A" w:rsidRPr="00A77A3B" w:rsidRDefault="001C280A" w:rsidP="001C4B24">
            <w:pPr>
              <w:ind w:firstLine="709"/>
              <w:rPr>
                <w:rFonts w:eastAsia="MS Mincho"/>
                <w:sz w:val="24"/>
                <w:szCs w:val="24"/>
              </w:rPr>
            </w:pPr>
            <w:r w:rsidRPr="00A77A3B">
              <w:rPr>
                <w:rFonts w:eastAsia="MS Mincho"/>
                <w:sz w:val="24"/>
                <w:szCs w:val="24"/>
              </w:rPr>
              <w:t>2,25</w:t>
            </w:r>
          </w:p>
        </w:tc>
      </w:tr>
      <w:tr w:rsidR="001C280A" w:rsidRPr="00A77A3B" w:rsidTr="00513246">
        <w:trPr>
          <w:cantSplit/>
          <w:trHeight w:val="454"/>
        </w:trPr>
        <w:tc>
          <w:tcPr>
            <w:tcW w:w="5588" w:type="dxa"/>
            <w:tcBorders>
              <w:top w:val="single" w:sz="4" w:space="0" w:color="000000"/>
              <w:left w:val="single" w:sz="8" w:space="0" w:color="000000"/>
              <w:bottom w:val="single" w:sz="4" w:space="0" w:color="000000"/>
            </w:tcBorders>
            <w:shd w:val="clear" w:color="auto" w:fill="auto"/>
            <w:vAlign w:val="center"/>
          </w:tcPr>
          <w:p w:rsidR="001C280A" w:rsidRPr="00A77A3B" w:rsidRDefault="001C280A" w:rsidP="001C280A">
            <w:pPr>
              <w:rPr>
                <w:rFonts w:eastAsia="MS Mincho"/>
                <w:sz w:val="24"/>
                <w:szCs w:val="24"/>
              </w:rPr>
            </w:pPr>
            <w:r w:rsidRPr="00A77A3B">
              <w:rPr>
                <w:rFonts w:eastAsia="MS Mincho"/>
                <w:sz w:val="24"/>
                <w:szCs w:val="24"/>
              </w:rPr>
              <w:t>Пересечения, примыкания</w:t>
            </w:r>
          </w:p>
        </w:tc>
        <w:tc>
          <w:tcPr>
            <w:tcW w:w="1474" w:type="dxa"/>
            <w:tcBorders>
              <w:top w:val="single" w:sz="4" w:space="0" w:color="000000"/>
              <w:left w:val="single" w:sz="8" w:space="0" w:color="000000"/>
              <w:bottom w:val="single" w:sz="4" w:space="0" w:color="000000"/>
            </w:tcBorders>
            <w:shd w:val="clear" w:color="auto" w:fill="auto"/>
            <w:vAlign w:val="center"/>
          </w:tcPr>
          <w:p w:rsidR="001C280A" w:rsidRPr="00A77A3B" w:rsidRDefault="001C280A" w:rsidP="001C4B24">
            <w:pPr>
              <w:ind w:firstLine="541"/>
              <w:rPr>
                <w:rFonts w:eastAsia="MS Mincho"/>
                <w:sz w:val="24"/>
                <w:szCs w:val="24"/>
              </w:rPr>
            </w:pPr>
            <w:r w:rsidRPr="00A77A3B">
              <w:rPr>
                <w:rFonts w:eastAsia="MS Mincho"/>
                <w:sz w:val="24"/>
                <w:szCs w:val="24"/>
              </w:rPr>
              <w:t>шт.</w:t>
            </w:r>
          </w:p>
        </w:tc>
        <w:tc>
          <w:tcPr>
            <w:tcW w:w="2440" w:type="dxa"/>
            <w:tcBorders>
              <w:top w:val="single" w:sz="4" w:space="0" w:color="000000"/>
              <w:left w:val="single" w:sz="8" w:space="0" w:color="000000"/>
              <w:bottom w:val="single" w:sz="4" w:space="0" w:color="000000"/>
              <w:right w:val="single" w:sz="8" w:space="0" w:color="000000"/>
            </w:tcBorders>
            <w:shd w:val="clear" w:color="auto" w:fill="auto"/>
            <w:vAlign w:val="center"/>
          </w:tcPr>
          <w:p w:rsidR="001C280A" w:rsidRPr="00A77A3B" w:rsidRDefault="001C280A" w:rsidP="001C4B24">
            <w:pPr>
              <w:ind w:firstLine="709"/>
              <w:rPr>
                <w:rFonts w:eastAsia="MS Mincho"/>
                <w:sz w:val="24"/>
                <w:szCs w:val="24"/>
              </w:rPr>
            </w:pPr>
            <w:r w:rsidRPr="00A77A3B">
              <w:rPr>
                <w:rFonts w:eastAsia="MS Mincho"/>
                <w:sz w:val="24"/>
                <w:szCs w:val="24"/>
              </w:rPr>
              <w:t>10</w:t>
            </w:r>
          </w:p>
        </w:tc>
      </w:tr>
      <w:tr w:rsidR="001C280A" w:rsidRPr="00A77A3B" w:rsidTr="00513246">
        <w:trPr>
          <w:cantSplit/>
          <w:trHeight w:val="454"/>
        </w:trPr>
        <w:tc>
          <w:tcPr>
            <w:tcW w:w="5588" w:type="dxa"/>
            <w:tcBorders>
              <w:top w:val="single" w:sz="4" w:space="0" w:color="000000"/>
              <w:left w:val="single" w:sz="8" w:space="0" w:color="000000"/>
              <w:bottom w:val="single" w:sz="4" w:space="0" w:color="000000"/>
            </w:tcBorders>
            <w:shd w:val="clear" w:color="auto" w:fill="FFFFFF"/>
            <w:vAlign w:val="center"/>
          </w:tcPr>
          <w:p w:rsidR="001C280A" w:rsidRPr="00A77A3B" w:rsidRDefault="001C280A" w:rsidP="001C280A">
            <w:pPr>
              <w:rPr>
                <w:rFonts w:eastAsia="MS Mincho"/>
                <w:sz w:val="24"/>
                <w:szCs w:val="24"/>
              </w:rPr>
            </w:pPr>
            <w:r w:rsidRPr="00A77A3B">
              <w:rPr>
                <w:rFonts w:eastAsia="MS Mincho"/>
                <w:sz w:val="24"/>
                <w:szCs w:val="24"/>
              </w:rPr>
              <w:t>Наибольший продольный уклон</w:t>
            </w:r>
          </w:p>
        </w:tc>
        <w:tc>
          <w:tcPr>
            <w:tcW w:w="1474" w:type="dxa"/>
            <w:tcBorders>
              <w:top w:val="single" w:sz="4" w:space="0" w:color="000000"/>
              <w:left w:val="single" w:sz="8" w:space="0" w:color="000000"/>
              <w:bottom w:val="single" w:sz="4" w:space="0" w:color="000000"/>
            </w:tcBorders>
            <w:shd w:val="clear" w:color="auto" w:fill="FFFFFF"/>
            <w:vAlign w:val="center"/>
          </w:tcPr>
          <w:p w:rsidR="001C280A" w:rsidRPr="00A77A3B" w:rsidRDefault="001C280A" w:rsidP="001C4B24">
            <w:pPr>
              <w:ind w:firstLine="541"/>
              <w:rPr>
                <w:rFonts w:eastAsia="MS Mincho"/>
                <w:sz w:val="24"/>
                <w:szCs w:val="24"/>
              </w:rPr>
            </w:pPr>
            <w:r w:rsidRPr="00A77A3B">
              <w:rPr>
                <w:rFonts w:eastAsia="MS Mincho"/>
                <w:sz w:val="24"/>
                <w:szCs w:val="24"/>
              </w:rPr>
              <w:t>%</w:t>
            </w:r>
          </w:p>
        </w:tc>
        <w:tc>
          <w:tcPr>
            <w:tcW w:w="2440" w:type="dxa"/>
            <w:tcBorders>
              <w:top w:val="single" w:sz="4" w:space="0" w:color="000000"/>
              <w:left w:val="single" w:sz="8" w:space="0" w:color="000000"/>
              <w:bottom w:val="single" w:sz="4" w:space="0" w:color="000000"/>
              <w:right w:val="single" w:sz="8" w:space="0" w:color="000000"/>
            </w:tcBorders>
            <w:shd w:val="clear" w:color="auto" w:fill="FFFFFF"/>
            <w:vAlign w:val="center"/>
          </w:tcPr>
          <w:p w:rsidR="001C280A" w:rsidRPr="00A77A3B" w:rsidRDefault="001C280A" w:rsidP="001C4B24">
            <w:pPr>
              <w:ind w:firstLine="709"/>
              <w:rPr>
                <w:rFonts w:eastAsia="MS Mincho"/>
                <w:sz w:val="24"/>
                <w:szCs w:val="24"/>
              </w:rPr>
            </w:pPr>
            <w:r w:rsidRPr="00A77A3B">
              <w:rPr>
                <w:rFonts w:eastAsia="MS Mincho"/>
                <w:sz w:val="24"/>
                <w:szCs w:val="24"/>
              </w:rPr>
              <w:t>90</w:t>
            </w:r>
          </w:p>
        </w:tc>
      </w:tr>
      <w:tr w:rsidR="0052481A" w:rsidRPr="00A77A3B" w:rsidTr="00513246">
        <w:trPr>
          <w:cantSplit/>
          <w:trHeight w:val="454"/>
        </w:trPr>
        <w:tc>
          <w:tcPr>
            <w:tcW w:w="5588" w:type="dxa"/>
            <w:tcBorders>
              <w:top w:val="single" w:sz="4" w:space="0" w:color="000000"/>
              <w:left w:val="single" w:sz="8" w:space="0" w:color="000000"/>
              <w:bottom w:val="single" w:sz="4" w:space="0" w:color="000000"/>
            </w:tcBorders>
            <w:shd w:val="clear" w:color="auto" w:fill="FFFFFF"/>
            <w:vAlign w:val="center"/>
          </w:tcPr>
          <w:p w:rsidR="0052481A" w:rsidRPr="00A77A3B" w:rsidRDefault="0052481A" w:rsidP="001C280A">
            <w:pPr>
              <w:rPr>
                <w:rFonts w:eastAsia="MS Mincho"/>
                <w:sz w:val="24"/>
                <w:szCs w:val="24"/>
              </w:rPr>
            </w:pPr>
            <w:r w:rsidRPr="00A77A3B">
              <w:rPr>
                <w:rFonts w:eastAsia="MS Mincho"/>
                <w:sz w:val="24"/>
                <w:szCs w:val="24"/>
              </w:rPr>
              <w:t>Наименьший радиус кривой в плане</w:t>
            </w:r>
          </w:p>
        </w:tc>
        <w:tc>
          <w:tcPr>
            <w:tcW w:w="1474" w:type="dxa"/>
            <w:tcBorders>
              <w:top w:val="single" w:sz="4" w:space="0" w:color="000000"/>
              <w:left w:val="single" w:sz="8" w:space="0" w:color="000000"/>
              <w:bottom w:val="single" w:sz="4" w:space="0" w:color="000000"/>
            </w:tcBorders>
            <w:shd w:val="clear" w:color="auto" w:fill="FFFFFF"/>
            <w:vAlign w:val="center"/>
          </w:tcPr>
          <w:p w:rsidR="0052481A" w:rsidRPr="00A77A3B" w:rsidRDefault="0052481A" w:rsidP="001C4B24">
            <w:pPr>
              <w:ind w:firstLine="541"/>
              <w:rPr>
                <w:rFonts w:eastAsia="MS Mincho"/>
                <w:sz w:val="24"/>
                <w:szCs w:val="24"/>
              </w:rPr>
            </w:pPr>
            <w:r w:rsidRPr="00A77A3B">
              <w:rPr>
                <w:rFonts w:eastAsia="MS Mincho"/>
                <w:sz w:val="24"/>
                <w:szCs w:val="24"/>
              </w:rPr>
              <w:t>м</w:t>
            </w:r>
          </w:p>
        </w:tc>
        <w:tc>
          <w:tcPr>
            <w:tcW w:w="2440" w:type="dxa"/>
            <w:tcBorders>
              <w:top w:val="single" w:sz="4" w:space="0" w:color="000000"/>
              <w:left w:val="single" w:sz="8" w:space="0" w:color="000000"/>
              <w:bottom w:val="single" w:sz="4" w:space="0" w:color="000000"/>
              <w:right w:val="single" w:sz="8" w:space="0" w:color="000000"/>
            </w:tcBorders>
            <w:shd w:val="clear" w:color="auto" w:fill="FFFFFF"/>
            <w:vAlign w:val="center"/>
          </w:tcPr>
          <w:p w:rsidR="0052481A" w:rsidRPr="00A77A3B" w:rsidRDefault="0052481A" w:rsidP="001C4B24">
            <w:pPr>
              <w:ind w:firstLine="709"/>
              <w:rPr>
                <w:rFonts w:eastAsia="MS Mincho"/>
                <w:sz w:val="24"/>
                <w:szCs w:val="24"/>
              </w:rPr>
            </w:pPr>
            <w:r w:rsidRPr="00A77A3B">
              <w:rPr>
                <w:rFonts w:eastAsia="MS Mincho"/>
                <w:sz w:val="24"/>
                <w:szCs w:val="24"/>
              </w:rPr>
              <w:t>125</w:t>
            </w:r>
          </w:p>
        </w:tc>
      </w:tr>
      <w:tr w:rsidR="0052481A" w:rsidRPr="00A77A3B" w:rsidTr="00513246">
        <w:trPr>
          <w:cantSplit/>
          <w:trHeight w:val="454"/>
        </w:trPr>
        <w:tc>
          <w:tcPr>
            <w:tcW w:w="5588" w:type="dxa"/>
            <w:tcBorders>
              <w:top w:val="single" w:sz="4" w:space="0" w:color="000000"/>
              <w:left w:val="single" w:sz="8" w:space="0" w:color="000000"/>
              <w:bottom w:val="single" w:sz="4" w:space="0" w:color="000000"/>
            </w:tcBorders>
            <w:shd w:val="clear" w:color="auto" w:fill="auto"/>
            <w:vAlign w:val="center"/>
          </w:tcPr>
          <w:p w:rsidR="0052481A" w:rsidRPr="00A77A3B" w:rsidRDefault="0052481A" w:rsidP="001C280A">
            <w:pPr>
              <w:rPr>
                <w:rFonts w:eastAsia="MS Mincho"/>
                <w:sz w:val="24"/>
                <w:szCs w:val="24"/>
              </w:rPr>
            </w:pPr>
            <w:r w:rsidRPr="00A77A3B">
              <w:rPr>
                <w:rFonts w:eastAsia="MS Mincho"/>
                <w:sz w:val="24"/>
                <w:szCs w:val="24"/>
              </w:rPr>
              <w:t>Наименьший радиус вертикальных кривых:</w:t>
            </w:r>
          </w:p>
          <w:p w:rsidR="0052481A" w:rsidRPr="00A77A3B" w:rsidRDefault="0052481A" w:rsidP="001C280A">
            <w:pPr>
              <w:ind w:firstLine="709"/>
              <w:rPr>
                <w:rFonts w:eastAsia="MS Mincho"/>
                <w:sz w:val="24"/>
                <w:szCs w:val="24"/>
              </w:rPr>
            </w:pPr>
            <w:r w:rsidRPr="00A77A3B">
              <w:rPr>
                <w:rFonts w:eastAsia="MS Mincho"/>
                <w:sz w:val="24"/>
                <w:szCs w:val="24"/>
              </w:rPr>
              <w:t>выпуклых</w:t>
            </w:r>
          </w:p>
          <w:p w:rsidR="0052481A" w:rsidRPr="00A77A3B" w:rsidRDefault="0052481A" w:rsidP="001C280A">
            <w:pPr>
              <w:ind w:firstLine="709"/>
              <w:rPr>
                <w:rFonts w:eastAsia="MS Mincho"/>
                <w:sz w:val="24"/>
                <w:szCs w:val="24"/>
              </w:rPr>
            </w:pPr>
            <w:r w:rsidRPr="00A77A3B">
              <w:rPr>
                <w:rFonts w:eastAsia="MS Mincho"/>
                <w:sz w:val="24"/>
                <w:szCs w:val="24"/>
              </w:rPr>
              <w:t>вогнутых</w:t>
            </w:r>
          </w:p>
        </w:tc>
        <w:tc>
          <w:tcPr>
            <w:tcW w:w="1474" w:type="dxa"/>
            <w:tcBorders>
              <w:top w:val="single" w:sz="4" w:space="0" w:color="000000"/>
              <w:left w:val="single" w:sz="8" w:space="0" w:color="000000"/>
              <w:bottom w:val="single" w:sz="4" w:space="0" w:color="000000"/>
            </w:tcBorders>
            <w:shd w:val="clear" w:color="auto" w:fill="auto"/>
            <w:vAlign w:val="bottom"/>
          </w:tcPr>
          <w:p w:rsidR="0052481A" w:rsidRDefault="0052481A" w:rsidP="001C4B24">
            <w:pPr>
              <w:ind w:firstLine="541"/>
              <w:rPr>
                <w:rFonts w:eastAsia="MS Mincho"/>
                <w:sz w:val="24"/>
                <w:szCs w:val="24"/>
              </w:rPr>
            </w:pPr>
            <w:r>
              <w:rPr>
                <w:rFonts w:eastAsia="MS Mincho"/>
                <w:sz w:val="24"/>
                <w:szCs w:val="24"/>
              </w:rPr>
              <w:t>м</w:t>
            </w:r>
          </w:p>
          <w:p w:rsidR="0052481A" w:rsidRPr="00A77A3B" w:rsidRDefault="0052481A" w:rsidP="001C4B24">
            <w:pPr>
              <w:ind w:firstLine="541"/>
              <w:rPr>
                <w:rFonts w:eastAsia="MS Mincho"/>
                <w:sz w:val="24"/>
                <w:szCs w:val="24"/>
              </w:rPr>
            </w:pPr>
          </w:p>
        </w:tc>
        <w:tc>
          <w:tcPr>
            <w:tcW w:w="2440" w:type="dxa"/>
            <w:tcBorders>
              <w:top w:val="single" w:sz="4" w:space="0" w:color="000000"/>
              <w:left w:val="single" w:sz="8" w:space="0" w:color="000000"/>
              <w:bottom w:val="single" w:sz="4" w:space="0" w:color="000000"/>
              <w:right w:val="single" w:sz="8" w:space="0" w:color="000000"/>
            </w:tcBorders>
            <w:shd w:val="clear" w:color="auto" w:fill="auto"/>
            <w:vAlign w:val="bottom"/>
          </w:tcPr>
          <w:p w:rsidR="0052481A" w:rsidRPr="00A77A3B" w:rsidRDefault="0052481A" w:rsidP="001C4B24">
            <w:pPr>
              <w:ind w:firstLine="709"/>
              <w:rPr>
                <w:rFonts w:eastAsia="MS Mincho"/>
                <w:sz w:val="24"/>
                <w:szCs w:val="24"/>
              </w:rPr>
            </w:pPr>
            <w:r w:rsidRPr="00A77A3B">
              <w:rPr>
                <w:rFonts w:eastAsia="MS Mincho"/>
                <w:sz w:val="24"/>
                <w:szCs w:val="24"/>
              </w:rPr>
              <w:t>1050</w:t>
            </w:r>
          </w:p>
          <w:p w:rsidR="0052481A" w:rsidRPr="00A77A3B" w:rsidRDefault="0052481A" w:rsidP="001C4B24">
            <w:pPr>
              <w:ind w:firstLine="709"/>
              <w:rPr>
                <w:rFonts w:eastAsia="MS Mincho"/>
                <w:sz w:val="24"/>
                <w:szCs w:val="24"/>
              </w:rPr>
            </w:pPr>
            <w:r w:rsidRPr="00A77A3B">
              <w:rPr>
                <w:rFonts w:eastAsia="MS Mincho"/>
                <w:sz w:val="24"/>
                <w:szCs w:val="24"/>
              </w:rPr>
              <w:t>350</w:t>
            </w:r>
          </w:p>
        </w:tc>
      </w:tr>
    </w:tbl>
    <w:p w:rsidR="00513246" w:rsidRPr="00E229D7" w:rsidRDefault="006746F8" w:rsidP="002501EE">
      <w:pPr>
        <w:numPr>
          <w:ilvl w:val="0"/>
          <w:numId w:val="36"/>
        </w:numPr>
        <w:jc w:val="both"/>
        <w:rPr>
          <w:rFonts w:eastAsia="MS Mincho"/>
          <w:sz w:val="28"/>
          <w:szCs w:val="28"/>
        </w:rPr>
      </w:pPr>
      <w:r>
        <w:rPr>
          <w:rFonts w:eastAsia="MS Mincho"/>
          <w:sz w:val="28"/>
          <w:szCs w:val="28"/>
        </w:rPr>
        <w:t xml:space="preserve"> </w:t>
      </w:r>
      <w:r w:rsidR="00513246" w:rsidRPr="00E229D7">
        <w:rPr>
          <w:rFonts w:eastAsia="MS Mincho"/>
          <w:sz w:val="28"/>
          <w:szCs w:val="28"/>
        </w:rPr>
        <w:t>Ведомость координат поворотных точек красных линий</w:t>
      </w:r>
      <w:r w:rsidR="00DB6FDC" w:rsidRPr="00E229D7">
        <w:rPr>
          <w:rFonts w:eastAsia="MS Mincho"/>
          <w:sz w:val="28"/>
          <w:szCs w:val="28"/>
        </w:rPr>
        <w:t>.</w:t>
      </w:r>
    </w:p>
    <w:p w:rsidR="00513246" w:rsidRPr="00A77A3B" w:rsidRDefault="00513246" w:rsidP="00DB6FDC">
      <w:pPr>
        <w:ind w:firstLine="709"/>
        <w:jc w:val="both"/>
        <w:rPr>
          <w:rFonts w:eastAsia="MS Mincho"/>
          <w:sz w:val="28"/>
          <w:szCs w:val="28"/>
        </w:rPr>
      </w:pPr>
      <w:r w:rsidRPr="00A77A3B">
        <w:rPr>
          <w:rFonts w:eastAsia="MS Mincho"/>
          <w:sz w:val="28"/>
          <w:szCs w:val="28"/>
        </w:rPr>
        <w:t xml:space="preserve">Красные линии </w:t>
      </w:r>
      <w:r w:rsidR="006746F8">
        <w:rPr>
          <w:rFonts w:eastAsia="MS Mincho"/>
          <w:sz w:val="28"/>
          <w:szCs w:val="28"/>
        </w:rPr>
        <w:t xml:space="preserve">являются </w:t>
      </w:r>
      <w:r w:rsidRPr="00A77A3B">
        <w:rPr>
          <w:rFonts w:eastAsia="MS Mincho"/>
          <w:sz w:val="28"/>
          <w:szCs w:val="28"/>
        </w:rPr>
        <w:t>лини</w:t>
      </w:r>
      <w:r w:rsidR="006746F8">
        <w:rPr>
          <w:rFonts w:eastAsia="MS Mincho"/>
          <w:sz w:val="28"/>
          <w:szCs w:val="28"/>
        </w:rPr>
        <w:t>ями</w:t>
      </w:r>
      <w:r w:rsidRPr="00A77A3B">
        <w:rPr>
          <w:rFonts w:eastAsia="MS Mincho"/>
          <w:sz w:val="28"/>
          <w:szCs w:val="28"/>
        </w:rPr>
        <w:t xml:space="preserve">,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сети инженерно-технического обеспечения,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w:t>
      </w:r>
    </w:p>
    <w:p w:rsidR="00C83721" w:rsidRPr="00C83721" w:rsidRDefault="001C280A" w:rsidP="00C83721">
      <w:pPr>
        <w:ind w:firstLine="709"/>
        <w:jc w:val="both"/>
        <w:rPr>
          <w:rFonts w:eastAsia="MS Mincho"/>
          <w:sz w:val="28"/>
          <w:szCs w:val="28"/>
        </w:rPr>
      </w:pPr>
      <w:r w:rsidRPr="00B775BB">
        <w:rPr>
          <w:rFonts w:eastAsia="MS Mincho"/>
          <w:sz w:val="28"/>
          <w:szCs w:val="28"/>
        </w:rPr>
        <w:t xml:space="preserve">Ведомость координат поворотных точек красных линий приведена в </w:t>
      </w:r>
      <w:r w:rsidR="002501EE">
        <w:rPr>
          <w:rFonts w:eastAsia="MS Mincho"/>
          <w:sz w:val="28"/>
          <w:szCs w:val="28"/>
        </w:rPr>
        <w:t>п</w:t>
      </w:r>
      <w:r w:rsidRPr="00B775BB">
        <w:rPr>
          <w:rFonts w:eastAsia="MS Mincho"/>
          <w:sz w:val="28"/>
          <w:szCs w:val="28"/>
        </w:rPr>
        <w:t xml:space="preserve">риложении </w:t>
      </w:r>
      <w:r w:rsidR="002501EE">
        <w:rPr>
          <w:rFonts w:eastAsia="MS Mincho"/>
          <w:sz w:val="28"/>
          <w:szCs w:val="28"/>
        </w:rPr>
        <w:t>5</w:t>
      </w:r>
      <w:r w:rsidR="00C83721">
        <w:rPr>
          <w:rFonts w:eastAsia="MS Mincho"/>
          <w:sz w:val="28"/>
          <w:szCs w:val="28"/>
        </w:rPr>
        <w:t xml:space="preserve"> </w:t>
      </w:r>
      <w:r w:rsidR="002501EE" w:rsidRPr="006E331D">
        <w:rPr>
          <w:bCs/>
          <w:sz w:val="28"/>
          <w:szCs w:val="28"/>
        </w:rPr>
        <w:t xml:space="preserve">к документации </w:t>
      </w:r>
      <w:r w:rsidR="002501EE" w:rsidRPr="00CD2862">
        <w:rPr>
          <w:rFonts w:eastAsia="Calibri"/>
          <w:sz w:val="28"/>
          <w:szCs w:val="28"/>
          <w:lang w:eastAsia="en-US"/>
        </w:rPr>
        <w:t>по планировке территории (проект</w:t>
      </w:r>
      <w:r w:rsidR="002501EE">
        <w:rPr>
          <w:rFonts w:eastAsia="Calibri"/>
          <w:sz w:val="28"/>
          <w:szCs w:val="28"/>
          <w:lang w:eastAsia="en-US"/>
        </w:rPr>
        <w:t>у</w:t>
      </w:r>
      <w:r w:rsidR="002501EE" w:rsidRPr="00CD2862">
        <w:rPr>
          <w:rFonts w:eastAsia="Calibri"/>
          <w:sz w:val="28"/>
          <w:szCs w:val="28"/>
          <w:lang w:eastAsia="en-US"/>
        </w:rPr>
        <w:t xml:space="preserve"> планировки территории, проект</w:t>
      </w:r>
      <w:r w:rsidR="002501EE">
        <w:rPr>
          <w:rFonts w:eastAsia="Calibri"/>
          <w:sz w:val="28"/>
          <w:szCs w:val="28"/>
          <w:lang w:eastAsia="en-US"/>
        </w:rPr>
        <w:t>у</w:t>
      </w:r>
      <w:r w:rsidR="002501EE" w:rsidRPr="00CD2862">
        <w:rPr>
          <w:rFonts w:eastAsia="Calibri"/>
          <w:sz w:val="28"/>
          <w:szCs w:val="28"/>
          <w:lang w:eastAsia="en-US"/>
        </w:rPr>
        <w:t xml:space="preserve"> межевания территории) </w:t>
      </w:r>
      <w:r w:rsidR="002501EE" w:rsidRPr="003D1D33">
        <w:rPr>
          <w:rFonts w:eastAsia="Calibri"/>
          <w:sz w:val="28"/>
          <w:szCs w:val="28"/>
          <w:lang w:eastAsia="en-US"/>
        </w:rPr>
        <w:t>в границах участка улицы Серова от улицы Мимоз до автомобильной дороги Ставрополь – Элиста – Астрахань (А</w:t>
      </w:r>
      <w:r w:rsidR="00F81A86">
        <w:rPr>
          <w:rFonts w:eastAsia="Calibri"/>
          <w:sz w:val="28"/>
          <w:szCs w:val="28"/>
          <w:lang w:eastAsia="en-US"/>
        </w:rPr>
        <w:t xml:space="preserve"> </w:t>
      </w:r>
      <w:r w:rsidR="002501EE" w:rsidRPr="003D1D33">
        <w:rPr>
          <w:rFonts w:eastAsia="Calibri"/>
          <w:sz w:val="28"/>
          <w:szCs w:val="28"/>
          <w:lang w:eastAsia="en-US"/>
        </w:rPr>
        <w:t>-</w:t>
      </w:r>
      <w:r w:rsidR="00F81A86">
        <w:rPr>
          <w:rFonts w:eastAsia="Calibri"/>
          <w:sz w:val="28"/>
          <w:szCs w:val="28"/>
          <w:lang w:eastAsia="en-US"/>
        </w:rPr>
        <w:t xml:space="preserve"> </w:t>
      </w:r>
      <w:r w:rsidR="002501EE" w:rsidRPr="003D1D33">
        <w:rPr>
          <w:rFonts w:eastAsia="Calibri"/>
          <w:sz w:val="28"/>
          <w:szCs w:val="28"/>
          <w:lang w:eastAsia="en-US"/>
        </w:rPr>
        <w:t>154) города Ставрополя</w:t>
      </w:r>
      <w:r w:rsidR="002501EE">
        <w:rPr>
          <w:rFonts w:eastAsia="Calibri"/>
          <w:sz w:val="28"/>
          <w:szCs w:val="28"/>
          <w:lang w:eastAsia="en-US"/>
        </w:rPr>
        <w:t>.</w:t>
      </w:r>
    </w:p>
    <w:p w:rsidR="002501EE" w:rsidRDefault="00F722C8" w:rsidP="004D4814">
      <w:pPr>
        <w:ind w:firstLine="709"/>
        <w:jc w:val="both"/>
        <w:rPr>
          <w:rFonts w:eastAsia="MS Mincho"/>
          <w:sz w:val="28"/>
          <w:szCs w:val="28"/>
        </w:rPr>
      </w:pPr>
      <w:r w:rsidRPr="00A77A3B">
        <w:rPr>
          <w:rFonts w:eastAsia="MS Mincho"/>
          <w:sz w:val="28"/>
          <w:szCs w:val="28"/>
        </w:rPr>
        <w:t>Ведомост</w:t>
      </w:r>
      <w:r w:rsidR="006D5521">
        <w:rPr>
          <w:rFonts w:eastAsia="MS Mincho"/>
          <w:sz w:val="28"/>
          <w:szCs w:val="28"/>
        </w:rPr>
        <w:t>ь</w:t>
      </w:r>
      <w:r w:rsidRPr="00A77A3B">
        <w:rPr>
          <w:rFonts w:eastAsia="MS Mincho"/>
          <w:sz w:val="28"/>
          <w:szCs w:val="28"/>
        </w:rPr>
        <w:t xml:space="preserve"> координат поворотных точек формируемого земельного уча</w:t>
      </w:r>
      <w:r w:rsidR="00C83721">
        <w:rPr>
          <w:rFonts w:eastAsia="MS Mincho"/>
          <w:sz w:val="28"/>
          <w:szCs w:val="28"/>
        </w:rPr>
        <w:t>стка приведен</w:t>
      </w:r>
      <w:r w:rsidR="006D5521">
        <w:rPr>
          <w:rFonts w:eastAsia="MS Mincho"/>
          <w:sz w:val="28"/>
          <w:szCs w:val="28"/>
        </w:rPr>
        <w:t>а</w:t>
      </w:r>
      <w:r w:rsidR="00C83721">
        <w:rPr>
          <w:rFonts w:eastAsia="MS Mincho"/>
          <w:sz w:val="28"/>
          <w:szCs w:val="28"/>
        </w:rPr>
        <w:t xml:space="preserve"> в </w:t>
      </w:r>
      <w:r w:rsidR="002501EE">
        <w:rPr>
          <w:rFonts w:eastAsia="MS Mincho"/>
          <w:sz w:val="28"/>
          <w:szCs w:val="28"/>
        </w:rPr>
        <w:t>п</w:t>
      </w:r>
      <w:r w:rsidR="00C83721">
        <w:rPr>
          <w:rFonts w:eastAsia="MS Mincho"/>
          <w:sz w:val="28"/>
          <w:szCs w:val="28"/>
        </w:rPr>
        <w:t xml:space="preserve">риложении </w:t>
      </w:r>
      <w:r w:rsidR="002501EE">
        <w:rPr>
          <w:rFonts w:eastAsia="MS Mincho"/>
          <w:sz w:val="28"/>
          <w:szCs w:val="28"/>
        </w:rPr>
        <w:t>6</w:t>
      </w:r>
      <w:r w:rsidR="00C83721">
        <w:rPr>
          <w:rFonts w:eastAsia="MS Mincho"/>
          <w:sz w:val="28"/>
          <w:szCs w:val="28"/>
        </w:rPr>
        <w:t xml:space="preserve"> </w:t>
      </w:r>
      <w:r w:rsidR="002501EE" w:rsidRPr="006E331D">
        <w:rPr>
          <w:bCs/>
          <w:sz w:val="28"/>
          <w:szCs w:val="28"/>
        </w:rPr>
        <w:t xml:space="preserve">к документации </w:t>
      </w:r>
      <w:r w:rsidR="002501EE" w:rsidRPr="00CD2862">
        <w:rPr>
          <w:rFonts w:eastAsia="Calibri"/>
          <w:sz w:val="28"/>
          <w:szCs w:val="28"/>
          <w:lang w:eastAsia="en-US"/>
        </w:rPr>
        <w:t>по планировке территории (проект</w:t>
      </w:r>
      <w:r w:rsidR="002501EE">
        <w:rPr>
          <w:rFonts w:eastAsia="Calibri"/>
          <w:sz w:val="28"/>
          <w:szCs w:val="28"/>
          <w:lang w:eastAsia="en-US"/>
        </w:rPr>
        <w:t>у</w:t>
      </w:r>
      <w:r w:rsidR="002501EE" w:rsidRPr="00CD2862">
        <w:rPr>
          <w:rFonts w:eastAsia="Calibri"/>
          <w:sz w:val="28"/>
          <w:szCs w:val="28"/>
          <w:lang w:eastAsia="en-US"/>
        </w:rPr>
        <w:t xml:space="preserve"> планировки территории, проект</w:t>
      </w:r>
      <w:r w:rsidR="002501EE">
        <w:rPr>
          <w:rFonts w:eastAsia="Calibri"/>
          <w:sz w:val="28"/>
          <w:szCs w:val="28"/>
          <w:lang w:eastAsia="en-US"/>
        </w:rPr>
        <w:t>у</w:t>
      </w:r>
      <w:r w:rsidR="002501EE" w:rsidRPr="00CD2862">
        <w:rPr>
          <w:rFonts w:eastAsia="Calibri"/>
          <w:sz w:val="28"/>
          <w:szCs w:val="28"/>
          <w:lang w:eastAsia="en-US"/>
        </w:rPr>
        <w:t xml:space="preserve"> межевания территории) </w:t>
      </w:r>
      <w:r w:rsidR="002501EE" w:rsidRPr="003D1D33">
        <w:rPr>
          <w:rFonts w:eastAsia="Calibri"/>
          <w:sz w:val="28"/>
          <w:szCs w:val="28"/>
          <w:lang w:eastAsia="en-US"/>
        </w:rPr>
        <w:t>в границах участка улицы Серова от улицы Мимоз до автомобильной дороги Ставрополь – Элиста – Астрахань (А</w:t>
      </w:r>
      <w:r w:rsidR="00F81A86">
        <w:rPr>
          <w:rFonts w:eastAsia="Calibri"/>
          <w:sz w:val="28"/>
          <w:szCs w:val="28"/>
          <w:lang w:eastAsia="en-US"/>
        </w:rPr>
        <w:t xml:space="preserve"> </w:t>
      </w:r>
      <w:r w:rsidR="002501EE" w:rsidRPr="003D1D33">
        <w:rPr>
          <w:rFonts w:eastAsia="Calibri"/>
          <w:sz w:val="28"/>
          <w:szCs w:val="28"/>
          <w:lang w:eastAsia="en-US"/>
        </w:rPr>
        <w:t>-</w:t>
      </w:r>
      <w:r w:rsidR="00F81A86">
        <w:rPr>
          <w:rFonts w:eastAsia="Calibri"/>
          <w:sz w:val="28"/>
          <w:szCs w:val="28"/>
          <w:lang w:eastAsia="en-US"/>
        </w:rPr>
        <w:t xml:space="preserve"> </w:t>
      </w:r>
      <w:r w:rsidR="002501EE" w:rsidRPr="003D1D33">
        <w:rPr>
          <w:rFonts w:eastAsia="Calibri"/>
          <w:sz w:val="28"/>
          <w:szCs w:val="28"/>
          <w:lang w:eastAsia="en-US"/>
        </w:rPr>
        <w:t>154) города Ставрополя</w:t>
      </w:r>
      <w:r w:rsidR="002501EE">
        <w:rPr>
          <w:rFonts w:eastAsia="MS Mincho"/>
          <w:sz w:val="28"/>
          <w:szCs w:val="28"/>
        </w:rPr>
        <w:t>.</w:t>
      </w:r>
    </w:p>
    <w:p w:rsidR="004D4814" w:rsidRPr="00A77A3B" w:rsidRDefault="00044145" w:rsidP="004D4814">
      <w:pPr>
        <w:ind w:firstLine="709"/>
        <w:jc w:val="both"/>
        <w:rPr>
          <w:rFonts w:eastAsia="MS Mincho"/>
          <w:sz w:val="28"/>
          <w:szCs w:val="28"/>
        </w:rPr>
      </w:pPr>
      <w:r>
        <w:rPr>
          <w:rFonts w:eastAsia="MS Mincho"/>
          <w:sz w:val="28"/>
          <w:szCs w:val="28"/>
        </w:rPr>
        <w:t>Формируемый</w:t>
      </w:r>
      <w:r w:rsidR="00C83721">
        <w:rPr>
          <w:rFonts w:eastAsia="MS Mincho"/>
          <w:sz w:val="28"/>
          <w:szCs w:val="28"/>
        </w:rPr>
        <w:t xml:space="preserve"> з</w:t>
      </w:r>
      <w:r w:rsidR="004D4814" w:rsidRPr="00A77A3B">
        <w:rPr>
          <w:rFonts w:eastAsia="MS Mincho"/>
          <w:sz w:val="28"/>
          <w:szCs w:val="28"/>
        </w:rPr>
        <w:t>емельный участок общей площадью 149 528 кв. м соответствует градостроительным регламентам и нормам отвода земельных участков для вида</w:t>
      </w:r>
      <w:r>
        <w:rPr>
          <w:rFonts w:eastAsia="MS Mincho"/>
          <w:sz w:val="28"/>
          <w:szCs w:val="28"/>
        </w:rPr>
        <w:t xml:space="preserve"> разрешенного</w:t>
      </w:r>
      <w:r w:rsidR="004D4814" w:rsidRPr="00A77A3B">
        <w:rPr>
          <w:rFonts w:eastAsia="MS Mincho"/>
          <w:sz w:val="28"/>
          <w:szCs w:val="28"/>
        </w:rPr>
        <w:t xml:space="preserve"> использования. </w:t>
      </w:r>
    </w:p>
    <w:p w:rsidR="004D4814" w:rsidRPr="00A77A3B" w:rsidRDefault="00F81A86" w:rsidP="004D4814">
      <w:pPr>
        <w:ind w:firstLine="709"/>
        <w:jc w:val="both"/>
        <w:rPr>
          <w:rFonts w:eastAsia="MS Mincho"/>
          <w:sz w:val="28"/>
          <w:szCs w:val="28"/>
        </w:rPr>
      </w:pPr>
      <w:r>
        <w:rPr>
          <w:rFonts w:eastAsia="MS Mincho"/>
          <w:sz w:val="28"/>
          <w:szCs w:val="28"/>
        </w:rPr>
        <w:t xml:space="preserve">Проектом межевания территории установление </w:t>
      </w:r>
      <w:r w:rsidRPr="00A77A3B">
        <w:rPr>
          <w:rFonts w:eastAsia="MS Mincho"/>
          <w:sz w:val="28"/>
          <w:szCs w:val="28"/>
        </w:rPr>
        <w:t>публичных сервитут</w:t>
      </w:r>
      <w:r>
        <w:rPr>
          <w:rFonts w:eastAsia="MS Mincho"/>
          <w:sz w:val="28"/>
          <w:szCs w:val="28"/>
        </w:rPr>
        <w:t>ов,</w:t>
      </w:r>
      <w:r w:rsidRPr="00A77A3B">
        <w:rPr>
          <w:rFonts w:eastAsia="MS Mincho"/>
          <w:sz w:val="28"/>
          <w:szCs w:val="28"/>
        </w:rPr>
        <w:t xml:space="preserve"> размещение объектов капитального строительства федерального, ре</w:t>
      </w:r>
      <w:r>
        <w:rPr>
          <w:rFonts w:eastAsia="MS Mincho"/>
          <w:sz w:val="28"/>
          <w:szCs w:val="28"/>
        </w:rPr>
        <w:t>гионального и местного значения не планируется.</w:t>
      </w:r>
    </w:p>
    <w:p w:rsidR="004D4814" w:rsidRPr="0090373F" w:rsidRDefault="004D4814" w:rsidP="004D4814">
      <w:pPr>
        <w:ind w:firstLine="709"/>
        <w:jc w:val="both"/>
        <w:rPr>
          <w:rFonts w:eastAsia="MS Mincho"/>
          <w:sz w:val="28"/>
          <w:szCs w:val="28"/>
        </w:rPr>
      </w:pPr>
      <w:r w:rsidRPr="00A77A3B">
        <w:rPr>
          <w:rFonts w:eastAsia="MS Mincho"/>
          <w:sz w:val="28"/>
          <w:szCs w:val="28"/>
        </w:rPr>
        <w:t xml:space="preserve">В </w:t>
      </w:r>
      <w:r w:rsidRPr="0090373F">
        <w:rPr>
          <w:rFonts w:eastAsia="MS Mincho"/>
          <w:sz w:val="28"/>
          <w:szCs w:val="28"/>
        </w:rPr>
        <w:t>проекте межевания территории отсутствую</w:t>
      </w:r>
      <w:r w:rsidR="00F81A86">
        <w:rPr>
          <w:rFonts w:eastAsia="MS Mincho"/>
          <w:sz w:val="28"/>
          <w:szCs w:val="28"/>
        </w:rPr>
        <w:t xml:space="preserve">т объекты культурного наследия, </w:t>
      </w:r>
      <w:r w:rsidR="00044145">
        <w:rPr>
          <w:rFonts w:eastAsia="MS Mincho"/>
          <w:sz w:val="28"/>
          <w:szCs w:val="28"/>
        </w:rPr>
        <w:t>зон</w:t>
      </w:r>
      <w:r w:rsidR="00F81A86">
        <w:rPr>
          <w:rFonts w:eastAsia="MS Mincho"/>
          <w:sz w:val="28"/>
          <w:szCs w:val="28"/>
        </w:rPr>
        <w:t>ы</w:t>
      </w:r>
      <w:r w:rsidRPr="0090373F">
        <w:rPr>
          <w:rFonts w:eastAsia="MS Mincho"/>
          <w:sz w:val="28"/>
          <w:szCs w:val="28"/>
        </w:rPr>
        <w:t xml:space="preserve"> охран</w:t>
      </w:r>
      <w:r w:rsidR="00044145">
        <w:rPr>
          <w:rFonts w:eastAsia="MS Mincho"/>
          <w:sz w:val="28"/>
          <w:szCs w:val="28"/>
        </w:rPr>
        <w:t>ы объектов культурного наследия</w:t>
      </w:r>
      <w:r w:rsidRPr="0090373F">
        <w:rPr>
          <w:rFonts w:eastAsia="MS Mincho"/>
          <w:sz w:val="28"/>
          <w:szCs w:val="28"/>
        </w:rPr>
        <w:t>, зон</w:t>
      </w:r>
      <w:r w:rsidR="00044145">
        <w:rPr>
          <w:rFonts w:eastAsia="MS Mincho"/>
          <w:sz w:val="28"/>
          <w:szCs w:val="28"/>
        </w:rPr>
        <w:t>а</w:t>
      </w:r>
      <w:r w:rsidRPr="0090373F">
        <w:rPr>
          <w:rFonts w:eastAsia="MS Mincho"/>
          <w:sz w:val="28"/>
          <w:szCs w:val="28"/>
        </w:rPr>
        <w:t xml:space="preserve"> археологического культурного слоя, зон</w:t>
      </w:r>
      <w:r w:rsidR="00044145">
        <w:rPr>
          <w:rFonts w:eastAsia="MS Mincho"/>
          <w:sz w:val="28"/>
          <w:szCs w:val="28"/>
        </w:rPr>
        <w:t>а</w:t>
      </w:r>
      <w:r w:rsidRPr="0090373F">
        <w:rPr>
          <w:rFonts w:eastAsia="MS Mincho"/>
          <w:sz w:val="28"/>
          <w:szCs w:val="28"/>
        </w:rPr>
        <w:t xml:space="preserve"> охраны источников питьевого водоснабжения, зон</w:t>
      </w:r>
      <w:r w:rsidR="00C83721">
        <w:rPr>
          <w:rFonts w:eastAsia="MS Mincho"/>
          <w:sz w:val="28"/>
          <w:szCs w:val="28"/>
        </w:rPr>
        <w:t>ы</w:t>
      </w:r>
      <w:r w:rsidRPr="0090373F">
        <w:rPr>
          <w:rFonts w:eastAsia="MS Mincho"/>
          <w:sz w:val="28"/>
          <w:szCs w:val="28"/>
        </w:rPr>
        <w:t xml:space="preserve"> охраняемых объектов.</w:t>
      </w:r>
    </w:p>
    <w:p w:rsidR="00CE4738" w:rsidRDefault="004D4814" w:rsidP="002501EE">
      <w:pPr>
        <w:ind w:firstLine="709"/>
        <w:jc w:val="both"/>
        <w:rPr>
          <w:rFonts w:eastAsia="MS Mincho"/>
          <w:sz w:val="28"/>
          <w:szCs w:val="28"/>
        </w:rPr>
      </w:pPr>
      <w:r w:rsidRPr="0090373F">
        <w:rPr>
          <w:rFonts w:eastAsia="MS Mincho"/>
          <w:sz w:val="28"/>
          <w:szCs w:val="28"/>
        </w:rPr>
        <w:lastRenderedPageBreak/>
        <w:t>Сведения о пунктах опорной межевой сети</w:t>
      </w:r>
      <w:r w:rsidR="00CE4738" w:rsidRPr="00CE4738">
        <w:rPr>
          <w:bCs/>
          <w:color w:val="000000"/>
          <w:sz w:val="28"/>
          <w:szCs w:val="28"/>
        </w:rPr>
        <w:t xml:space="preserve"> </w:t>
      </w:r>
      <w:r w:rsidR="00CE4738" w:rsidRPr="0090373F">
        <w:rPr>
          <w:bCs/>
          <w:color w:val="000000"/>
          <w:sz w:val="28"/>
          <w:szCs w:val="28"/>
        </w:rPr>
        <w:t xml:space="preserve">приведены в </w:t>
      </w:r>
      <w:r w:rsidR="00CE4738">
        <w:rPr>
          <w:bCs/>
          <w:color w:val="000000"/>
          <w:sz w:val="28"/>
          <w:szCs w:val="28"/>
        </w:rPr>
        <w:t>п</w:t>
      </w:r>
      <w:r w:rsidR="00CE4738" w:rsidRPr="0090373F">
        <w:rPr>
          <w:bCs/>
          <w:color w:val="000000"/>
          <w:sz w:val="28"/>
          <w:szCs w:val="28"/>
        </w:rPr>
        <w:t xml:space="preserve">риложении </w:t>
      </w:r>
      <w:r w:rsidR="00CE4738">
        <w:rPr>
          <w:bCs/>
          <w:color w:val="000000"/>
          <w:sz w:val="28"/>
          <w:szCs w:val="28"/>
        </w:rPr>
        <w:t xml:space="preserve">7 </w:t>
      </w:r>
      <w:r w:rsidR="00CE4738" w:rsidRPr="006E331D">
        <w:rPr>
          <w:bCs/>
          <w:sz w:val="28"/>
          <w:szCs w:val="28"/>
        </w:rPr>
        <w:t xml:space="preserve">к документации </w:t>
      </w:r>
      <w:r w:rsidR="00CE4738" w:rsidRPr="00CD2862">
        <w:rPr>
          <w:rFonts w:eastAsia="Calibri"/>
          <w:sz w:val="28"/>
          <w:szCs w:val="28"/>
          <w:lang w:eastAsia="en-US"/>
        </w:rPr>
        <w:t>по планировке территории (проект</w:t>
      </w:r>
      <w:r w:rsidR="00CE4738">
        <w:rPr>
          <w:rFonts w:eastAsia="Calibri"/>
          <w:sz w:val="28"/>
          <w:szCs w:val="28"/>
          <w:lang w:eastAsia="en-US"/>
        </w:rPr>
        <w:t>у</w:t>
      </w:r>
      <w:r w:rsidR="00CE4738" w:rsidRPr="00CD2862">
        <w:rPr>
          <w:rFonts w:eastAsia="Calibri"/>
          <w:sz w:val="28"/>
          <w:szCs w:val="28"/>
          <w:lang w:eastAsia="en-US"/>
        </w:rPr>
        <w:t xml:space="preserve"> планировки территории, проект</w:t>
      </w:r>
      <w:r w:rsidR="00CE4738">
        <w:rPr>
          <w:rFonts w:eastAsia="Calibri"/>
          <w:sz w:val="28"/>
          <w:szCs w:val="28"/>
          <w:lang w:eastAsia="en-US"/>
        </w:rPr>
        <w:t>у</w:t>
      </w:r>
      <w:r w:rsidR="00CE4738" w:rsidRPr="00CD2862">
        <w:rPr>
          <w:rFonts w:eastAsia="Calibri"/>
          <w:sz w:val="28"/>
          <w:szCs w:val="28"/>
          <w:lang w:eastAsia="en-US"/>
        </w:rPr>
        <w:t xml:space="preserve"> межевания территории) </w:t>
      </w:r>
      <w:r w:rsidR="00CE4738" w:rsidRPr="003D1D33">
        <w:rPr>
          <w:rFonts w:eastAsia="Calibri"/>
          <w:sz w:val="28"/>
          <w:szCs w:val="28"/>
          <w:lang w:eastAsia="en-US"/>
        </w:rPr>
        <w:t>в границах участка улицы Серова от улицы Мимоз до автомобильной дороги Ставрополь – Элиста – Астрахань (А</w:t>
      </w:r>
      <w:r w:rsidR="00CE4738">
        <w:rPr>
          <w:rFonts w:eastAsia="Calibri"/>
          <w:sz w:val="28"/>
          <w:szCs w:val="28"/>
          <w:lang w:eastAsia="en-US"/>
        </w:rPr>
        <w:t xml:space="preserve"> </w:t>
      </w:r>
      <w:r w:rsidR="00CE4738" w:rsidRPr="003D1D33">
        <w:rPr>
          <w:rFonts w:eastAsia="Calibri"/>
          <w:sz w:val="28"/>
          <w:szCs w:val="28"/>
          <w:lang w:eastAsia="en-US"/>
        </w:rPr>
        <w:t>-</w:t>
      </w:r>
      <w:r w:rsidR="00CE4738">
        <w:rPr>
          <w:rFonts w:eastAsia="Calibri"/>
          <w:sz w:val="28"/>
          <w:szCs w:val="28"/>
          <w:lang w:eastAsia="en-US"/>
        </w:rPr>
        <w:t xml:space="preserve"> </w:t>
      </w:r>
      <w:r w:rsidR="00CE4738" w:rsidRPr="003D1D33">
        <w:rPr>
          <w:rFonts w:eastAsia="Calibri"/>
          <w:sz w:val="28"/>
          <w:szCs w:val="28"/>
          <w:lang w:eastAsia="en-US"/>
        </w:rPr>
        <w:t>154) города Ставрополя</w:t>
      </w:r>
      <w:r w:rsidR="00CE4738">
        <w:rPr>
          <w:rFonts w:eastAsia="MS Mincho"/>
          <w:sz w:val="28"/>
          <w:szCs w:val="28"/>
        </w:rPr>
        <w:t xml:space="preserve">. </w:t>
      </w:r>
    </w:p>
    <w:p w:rsidR="00CE4738" w:rsidRDefault="00CE4738" w:rsidP="00CE4738">
      <w:pPr>
        <w:ind w:firstLine="709"/>
        <w:jc w:val="both"/>
        <w:rPr>
          <w:rFonts w:eastAsia="MS Mincho"/>
          <w:sz w:val="28"/>
          <w:szCs w:val="28"/>
        </w:rPr>
      </w:pPr>
      <w:r>
        <w:rPr>
          <w:rFonts w:eastAsia="MS Mincho"/>
          <w:sz w:val="28"/>
          <w:szCs w:val="28"/>
        </w:rPr>
        <w:t>Сведения о</w:t>
      </w:r>
      <w:r w:rsidR="00631001">
        <w:rPr>
          <w:rFonts w:eastAsia="MS Mincho"/>
          <w:sz w:val="28"/>
          <w:szCs w:val="28"/>
        </w:rPr>
        <w:t xml:space="preserve"> красных лини</w:t>
      </w:r>
      <w:r>
        <w:rPr>
          <w:rFonts w:eastAsia="MS Mincho"/>
          <w:sz w:val="28"/>
          <w:szCs w:val="28"/>
        </w:rPr>
        <w:t>ях</w:t>
      </w:r>
      <w:bookmarkEnd w:id="0"/>
      <w:bookmarkEnd w:id="1"/>
      <w:bookmarkEnd w:id="2"/>
      <w:r>
        <w:rPr>
          <w:rFonts w:eastAsia="MS Mincho"/>
          <w:sz w:val="28"/>
          <w:szCs w:val="28"/>
        </w:rPr>
        <w:t xml:space="preserve"> </w:t>
      </w:r>
      <w:r w:rsidRPr="0090373F">
        <w:rPr>
          <w:bCs/>
          <w:color w:val="000000"/>
          <w:sz w:val="28"/>
          <w:szCs w:val="28"/>
        </w:rPr>
        <w:t xml:space="preserve">приведены в </w:t>
      </w:r>
      <w:r>
        <w:rPr>
          <w:bCs/>
          <w:color w:val="000000"/>
          <w:sz w:val="28"/>
          <w:szCs w:val="28"/>
        </w:rPr>
        <w:t>п</w:t>
      </w:r>
      <w:r w:rsidRPr="0090373F">
        <w:rPr>
          <w:bCs/>
          <w:color w:val="000000"/>
          <w:sz w:val="28"/>
          <w:szCs w:val="28"/>
        </w:rPr>
        <w:t xml:space="preserve">риложении </w:t>
      </w:r>
      <w:r>
        <w:rPr>
          <w:bCs/>
          <w:color w:val="000000"/>
          <w:sz w:val="28"/>
          <w:szCs w:val="28"/>
        </w:rPr>
        <w:t xml:space="preserve">8 </w:t>
      </w:r>
      <w:r w:rsidRPr="006E331D">
        <w:rPr>
          <w:bCs/>
          <w:sz w:val="28"/>
          <w:szCs w:val="28"/>
        </w:rPr>
        <w:t xml:space="preserve">к документации </w:t>
      </w:r>
      <w:r w:rsidRPr="00CD2862">
        <w:rPr>
          <w:rFonts w:eastAsia="Calibri"/>
          <w:sz w:val="28"/>
          <w:szCs w:val="28"/>
          <w:lang w:eastAsia="en-US"/>
        </w:rPr>
        <w:t>по планировке территории (проект</w:t>
      </w:r>
      <w:r>
        <w:rPr>
          <w:rFonts w:eastAsia="Calibri"/>
          <w:sz w:val="28"/>
          <w:szCs w:val="28"/>
          <w:lang w:eastAsia="en-US"/>
        </w:rPr>
        <w:t>у</w:t>
      </w:r>
      <w:r w:rsidRPr="00CD2862">
        <w:rPr>
          <w:rFonts w:eastAsia="Calibri"/>
          <w:sz w:val="28"/>
          <w:szCs w:val="28"/>
          <w:lang w:eastAsia="en-US"/>
        </w:rPr>
        <w:t xml:space="preserve"> планировки территории, проект</w:t>
      </w:r>
      <w:r>
        <w:rPr>
          <w:rFonts w:eastAsia="Calibri"/>
          <w:sz w:val="28"/>
          <w:szCs w:val="28"/>
          <w:lang w:eastAsia="en-US"/>
        </w:rPr>
        <w:t>у</w:t>
      </w:r>
      <w:r w:rsidRPr="00CD2862">
        <w:rPr>
          <w:rFonts w:eastAsia="Calibri"/>
          <w:sz w:val="28"/>
          <w:szCs w:val="28"/>
          <w:lang w:eastAsia="en-US"/>
        </w:rPr>
        <w:t xml:space="preserve"> межевания территории) </w:t>
      </w:r>
      <w:r w:rsidRPr="003D1D33">
        <w:rPr>
          <w:rFonts w:eastAsia="Calibri"/>
          <w:sz w:val="28"/>
          <w:szCs w:val="28"/>
          <w:lang w:eastAsia="en-US"/>
        </w:rPr>
        <w:t>в границах участка улицы Серова от улицы Мимоз до автомобильной дороги Ставрополь – Элиста – Астрахань (А</w:t>
      </w:r>
      <w:r>
        <w:rPr>
          <w:rFonts w:eastAsia="Calibri"/>
          <w:sz w:val="28"/>
          <w:szCs w:val="28"/>
          <w:lang w:eastAsia="en-US"/>
        </w:rPr>
        <w:t xml:space="preserve"> </w:t>
      </w:r>
      <w:r w:rsidRPr="003D1D33">
        <w:rPr>
          <w:rFonts w:eastAsia="Calibri"/>
          <w:sz w:val="28"/>
          <w:szCs w:val="28"/>
          <w:lang w:eastAsia="en-US"/>
        </w:rPr>
        <w:t>-</w:t>
      </w:r>
      <w:r>
        <w:rPr>
          <w:rFonts w:eastAsia="Calibri"/>
          <w:sz w:val="28"/>
          <w:szCs w:val="28"/>
          <w:lang w:eastAsia="en-US"/>
        </w:rPr>
        <w:t xml:space="preserve"> </w:t>
      </w:r>
      <w:r w:rsidRPr="003D1D33">
        <w:rPr>
          <w:rFonts w:eastAsia="Calibri"/>
          <w:sz w:val="28"/>
          <w:szCs w:val="28"/>
          <w:lang w:eastAsia="en-US"/>
        </w:rPr>
        <w:t>154) города Ставрополя</w:t>
      </w:r>
      <w:r>
        <w:rPr>
          <w:rFonts w:eastAsia="MS Mincho"/>
          <w:sz w:val="28"/>
          <w:szCs w:val="28"/>
        </w:rPr>
        <w:t xml:space="preserve">. </w:t>
      </w:r>
    </w:p>
    <w:p w:rsidR="002501EE" w:rsidRDefault="002501EE" w:rsidP="002501EE">
      <w:pPr>
        <w:ind w:firstLine="709"/>
        <w:jc w:val="both"/>
        <w:rPr>
          <w:rFonts w:eastAsia="MS Mincho"/>
          <w:sz w:val="28"/>
          <w:szCs w:val="28"/>
        </w:rPr>
      </w:pPr>
    </w:p>
    <w:p w:rsidR="009174FD" w:rsidRDefault="009174FD" w:rsidP="002501EE">
      <w:pPr>
        <w:ind w:firstLine="709"/>
        <w:rPr>
          <w:rFonts w:eastAsia="MS Mincho"/>
          <w:sz w:val="28"/>
          <w:szCs w:val="28"/>
        </w:rPr>
      </w:pPr>
    </w:p>
    <w:p w:rsidR="00BE450A" w:rsidRDefault="00BE450A" w:rsidP="00BE450A">
      <w:pPr>
        <w:rPr>
          <w:rFonts w:eastAsia="MS Mincho"/>
          <w:sz w:val="28"/>
          <w:szCs w:val="28"/>
        </w:rPr>
      </w:pPr>
    </w:p>
    <w:p w:rsidR="00363ED5" w:rsidRPr="00366672" w:rsidRDefault="00363ED5" w:rsidP="00363ED5">
      <w:pPr>
        <w:suppressAutoHyphens/>
        <w:jc w:val="both"/>
        <w:rPr>
          <w:sz w:val="28"/>
          <w:szCs w:val="28"/>
        </w:rPr>
      </w:pPr>
    </w:p>
    <w:tbl>
      <w:tblPr>
        <w:tblW w:w="5000" w:type="pct"/>
        <w:tblLook w:val="04A0" w:firstRow="1" w:lastRow="0" w:firstColumn="1" w:lastColumn="0" w:noHBand="0" w:noVBand="1"/>
      </w:tblPr>
      <w:tblGrid>
        <w:gridCol w:w="4785"/>
        <w:gridCol w:w="4786"/>
      </w:tblGrid>
      <w:tr w:rsidR="00363ED5" w:rsidRPr="00366672" w:rsidTr="00056CF3">
        <w:tc>
          <w:tcPr>
            <w:tcW w:w="2500" w:type="pct"/>
            <w:shd w:val="clear" w:color="auto" w:fill="auto"/>
          </w:tcPr>
          <w:p w:rsidR="00363ED5" w:rsidRPr="00056CF3" w:rsidRDefault="00363ED5" w:rsidP="00056CF3">
            <w:pPr>
              <w:numPr>
                <w:ilvl w:val="2"/>
                <w:numId w:val="0"/>
              </w:numPr>
              <w:spacing w:line="240" w:lineRule="exact"/>
              <w:ind w:right="284"/>
              <w:jc w:val="both"/>
              <w:rPr>
                <w:sz w:val="28"/>
                <w:szCs w:val="28"/>
              </w:rPr>
            </w:pPr>
            <w:r w:rsidRPr="00056CF3">
              <w:rPr>
                <w:sz w:val="28"/>
                <w:szCs w:val="28"/>
              </w:rPr>
              <w:t xml:space="preserve">Заместитель главы </w:t>
            </w:r>
          </w:p>
          <w:p w:rsidR="00363ED5" w:rsidRPr="00056CF3" w:rsidRDefault="00363ED5" w:rsidP="00056CF3">
            <w:pPr>
              <w:numPr>
                <w:ilvl w:val="2"/>
                <w:numId w:val="0"/>
              </w:numPr>
              <w:spacing w:line="240" w:lineRule="exact"/>
              <w:ind w:right="284"/>
              <w:jc w:val="both"/>
              <w:rPr>
                <w:sz w:val="28"/>
                <w:szCs w:val="28"/>
              </w:rPr>
            </w:pPr>
            <w:r w:rsidRPr="00056CF3">
              <w:rPr>
                <w:sz w:val="28"/>
                <w:szCs w:val="28"/>
              </w:rPr>
              <w:t>администрации города Ставрополя</w:t>
            </w:r>
          </w:p>
        </w:tc>
        <w:tc>
          <w:tcPr>
            <w:tcW w:w="2500" w:type="pct"/>
            <w:shd w:val="clear" w:color="auto" w:fill="auto"/>
            <w:vAlign w:val="bottom"/>
          </w:tcPr>
          <w:p w:rsidR="00363ED5" w:rsidRPr="00056CF3" w:rsidRDefault="00363ED5" w:rsidP="00056CF3">
            <w:pPr>
              <w:numPr>
                <w:ilvl w:val="2"/>
                <w:numId w:val="0"/>
              </w:numPr>
              <w:spacing w:line="240" w:lineRule="exact"/>
              <w:ind w:right="-1"/>
              <w:jc w:val="right"/>
              <w:rPr>
                <w:sz w:val="28"/>
                <w:szCs w:val="28"/>
              </w:rPr>
            </w:pPr>
            <w:r w:rsidRPr="00056CF3">
              <w:rPr>
                <w:sz w:val="28"/>
                <w:szCs w:val="28"/>
              </w:rPr>
              <w:t xml:space="preserve">                                  Т.В. Савельева </w:t>
            </w:r>
          </w:p>
        </w:tc>
      </w:tr>
    </w:tbl>
    <w:p w:rsidR="00631001" w:rsidRDefault="00631001" w:rsidP="00BE450A">
      <w:pPr>
        <w:rPr>
          <w:rFonts w:eastAsia="MS Mincho"/>
          <w:sz w:val="28"/>
          <w:szCs w:val="28"/>
        </w:rPr>
      </w:pPr>
    </w:p>
    <w:p w:rsidR="00631001" w:rsidRDefault="00631001" w:rsidP="00BE450A">
      <w:pPr>
        <w:rPr>
          <w:rFonts w:eastAsia="MS Mincho"/>
          <w:sz w:val="28"/>
          <w:szCs w:val="28"/>
        </w:rPr>
      </w:pPr>
    </w:p>
    <w:p w:rsidR="00631001" w:rsidRPr="00BE450A" w:rsidRDefault="00631001" w:rsidP="00BE450A">
      <w:pPr>
        <w:rPr>
          <w:rFonts w:eastAsia="MS Mincho"/>
          <w:sz w:val="28"/>
          <w:szCs w:val="28"/>
        </w:rPr>
        <w:sectPr w:rsidR="00631001" w:rsidRPr="00BE450A" w:rsidSect="00B775BB">
          <w:headerReference w:type="even" r:id="rId13"/>
          <w:footerReference w:type="even" r:id="rId14"/>
          <w:headerReference w:type="first" r:id="rId15"/>
          <w:pgSz w:w="11907" w:h="16840" w:code="9"/>
          <w:pgMar w:top="1418" w:right="567" w:bottom="1134" w:left="1985" w:header="454" w:footer="510" w:gutter="0"/>
          <w:pgNumType w:start="1"/>
          <w:cols w:space="720"/>
          <w:titlePg/>
          <w:docGrid w:linePitch="272"/>
        </w:sectPr>
      </w:pPr>
    </w:p>
    <w:p w:rsidR="00B34373" w:rsidRPr="00A77A3B" w:rsidRDefault="00B34373" w:rsidP="00B34373">
      <w:pPr>
        <w:tabs>
          <w:tab w:val="left" w:pos="5387"/>
        </w:tabs>
        <w:suppressAutoHyphens/>
        <w:spacing w:line="240" w:lineRule="exact"/>
        <w:ind w:left="14034"/>
        <w:jc w:val="both"/>
        <w:rPr>
          <w:sz w:val="28"/>
          <w:szCs w:val="28"/>
        </w:rPr>
      </w:pPr>
      <w:r w:rsidRPr="00A77A3B">
        <w:rPr>
          <w:sz w:val="28"/>
          <w:szCs w:val="28"/>
        </w:rPr>
        <w:lastRenderedPageBreak/>
        <w:t xml:space="preserve">Приложение </w:t>
      </w:r>
      <w:r>
        <w:rPr>
          <w:sz w:val="28"/>
          <w:szCs w:val="28"/>
        </w:rPr>
        <w:t>1</w:t>
      </w:r>
    </w:p>
    <w:p w:rsidR="00B34373" w:rsidRPr="00A77A3B" w:rsidRDefault="00B34373" w:rsidP="00B34373">
      <w:pPr>
        <w:tabs>
          <w:tab w:val="left" w:pos="5387"/>
        </w:tabs>
        <w:suppressAutoHyphens/>
        <w:spacing w:line="240" w:lineRule="exact"/>
        <w:ind w:left="14034"/>
        <w:jc w:val="both"/>
        <w:rPr>
          <w:sz w:val="28"/>
          <w:szCs w:val="28"/>
        </w:rPr>
      </w:pPr>
      <w:r w:rsidRPr="00A77A3B">
        <w:rPr>
          <w:sz w:val="28"/>
          <w:szCs w:val="28"/>
        </w:rPr>
        <w:t xml:space="preserve"> </w:t>
      </w:r>
    </w:p>
    <w:p w:rsidR="00B34373" w:rsidRDefault="00B34373" w:rsidP="00B34373">
      <w:pPr>
        <w:tabs>
          <w:tab w:val="left" w:pos="5387"/>
        </w:tabs>
        <w:suppressAutoHyphens/>
        <w:spacing w:line="240" w:lineRule="exact"/>
        <w:ind w:left="14034"/>
        <w:jc w:val="both"/>
        <w:rPr>
          <w:sz w:val="28"/>
          <w:szCs w:val="28"/>
        </w:rPr>
      </w:pPr>
      <w:r w:rsidRPr="006E331D">
        <w:rPr>
          <w:bCs/>
          <w:sz w:val="28"/>
          <w:szCs w:val="28"/>
        </w:rPr>
        <w:t xml:space="preserve">к документации </w:t>
      </w:r>
      <w:r w:rsidRPr="00CD2862">
        <w:rPr>
          <w:rFonts w:eastAsia="Calibri"/>
          <w:sz w:val="28"/>
          <w:szCs w:val="28"/>
          <w:lang w:eastAsia="en-US"/>
        </w:rPr>
        <w:t>по планировке территории (проект</w:t>
      </w:r>
      <w:r>
        <w:rPr>
          <w:rFonts w:eastAsia="Calibri"/>
          <w:sz w:val="28"/>
          <w:szCs w:val="28"/>
          <w:lang w:eastAsia="en-US"/>
        </w:rPr>
        <w:t>у</w:t>
      </w:r>
      <w:r w:rsidRPr="00CD2862">
        <w:rPr>
          <w:rFonts w:eastAsia="Calibri"/>
          <w:sz w:val="28"/>
          <w:szCs w:val="28"/>
          <w:lang w:eastAsia="en-US"/>
        </w:rPr>
        <w:t xml:space="preserve"> планировки территории, проект</w:t>
      </w:r>
      <w:r>
        <w:rPr>
          <w:rFonts w:eastAsia="Calibri"/>
          <w:sz w:val="28"/>
          <w:szCs w:val="28"/>
          <w:lang w:eastAsia="en-US"/>
        </w:rPr>
        <w:t>у</w:t>
      </w:r>
      <w:r w:rsidRPr="00CD2862">
        <w:rPr>
          <w:rFonts w:eastAsia="Calibri"/>
          <w:sz w:val="28"/>
          <w:szCs w:val="28"/>
          <w:lang w:eastAsia="en-US"/>
        </w:rPr>
        <w:t xml:space="preserve"> межевания территории) </w:t>
      </w:r>
      <w:r w:rsidRPr="003D1D33">
        <w:rPr>
          <w:rFonts w:eastAsia="Calibri"/>
          <w:sz w:val="28"/>
          <w:szCs w:val="28"/>
          <w:lang w:eastAsia="en-US"/>
        </w:rPr>
        <w:t>в границах участка улицы Серова от улицы Мимоз до автомобильной дороги Ставрополь – Элиста – Астрахань (А-154) города Ставрополя</w:t>
      </w:r>
    </w:p>
    <w:p w:rsidR="00B34373" w:rsidRDefault="00B34373" w:rsidP="00B34373">
      <w:pPr>
        <w:spacing w:line="240" w:lineRule="exact"/>
        <w:ind w:left="7371"/>
        <w:rPr>
          <w:sz w:val="28"/>
          <w:szCs w:val="28"/>
        </w:rPr>
      </w:pPr>
    </w:p>
    <w:p w:rsidR="00B34373" w:rsidRDefault="000707A6" w:rsidP="00B34373">
      <w:pPr>
        <w:spacing w:line="240" w:lineRule="exact"/>
        <w:rPr>
          <w:sz w:val="28"/>
          <w:szCs w:val="28"/>
        </w:rPr>
      </w:pPr>
      <w:r>
        <w:rPr>
          <w:noProof/>
        </w:rPr>
        <w:drawing>
          <wp:anchor distT="0" distB="0" distL="114300" distR="114300" simplePos="0" relativeHeight="251657728" behindDoc="0" locked="0" layoutInCell="1" allowOverlap="1">
            <wp:simplePos x="0" y="0"/>
            <wp:positionH relativeFrom="column">
              <wp:posOffset>949960</wp:posOffset>
            </wp:positionH>
            <wp:positionV relativeFrom="paragraph">
              <wp:posOffset>121285</wp:posOffset>
            </wp:positionV>
            <wp:extent cx="11939270" cy="6997700"/>
            <wp:effectExtent l="0" t="0" r="5080" b="0"/>
            <wp:wrapSquare wrapText="right"/>
            <wp:docPr id="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939270" cy="6997700"/>
                    </a:xfrm>
                    <a:prstGeom prst="rect">
                      <a:avLst/>
                    </a:prstGeom>
                    <a:noFill/>
                  </pic:spPr>
                </pic:pic>
              </a:graphicData>
            </a:graphic>
            <wp14:sizeRelH relativeFrom="page">
              <wp14:pctWidth>0</wp14:pctWidth>
            </wp14:sizeRelH>
            <wp14:sizeRelV relativeFrom="page">
              <wp14:pctHeight>0</wp14:pctHeight>
            </wp14:sizeRelV>
          </wp:anchor>
        </w:drawing>
      </w:r>
    </w:p>
    <w:p w:rsidR="00B34373" w:rsidRDefault="00B34373" w:rsidP="00B34373">
      <w:pPr>
        <w:rPr>
          <w:sz w:val="28"/>
          <w:szCs w:val="28"/>
        </w:rPr>
      </w:pPr>
    </w:p>
    <w:p w:rsidR="00B34373" w:rsidRDefault="00B34373" w:rsidP="00B34373">
      <w:pPr>
        <w:rPr>
          <w:sz w:val="28"/>
          <w:szCs w:val="28"/>
        </w:rPr>
      </w:pPr>
    </w:p>
    <w:p w:rsidR="00B34373" w:rsidRDefault="00B34373" w:rsidP="00B34373">
      <w:pPr>
        <w:rPr>
          <w:sz w:val="28"/>
          <w:szCs w:val="28"/>
        </w:rPr>
      </w:pPr>
    </w:p>
    <w:p w:rsidR="00B34373" w:rsidRDefault="00B34373" w:rsidP="00B34373">
      <w:pPr>
        <w:rPr>
          <w:sz w:val="28"/>
          <w:szCs w:val="28"/>
        </w:rPr>
      </w:pPr>
    </w:p>
    <w:p w:rsidR="00B34373" w:rsidRDefault="00B34373" w:rsidP="00B34373">
      <w:pPr>
        <w:rPr>
          <w:sz w:val="28"/>
          <w:szCs w:val="28"/>
        </w:rPr>
      </w:pPr>
    </w:p>
    <w:p w:rsidR="00B34373" w:rsidRDefault="00B34373" w:rsidP="00B34373">
      <w:pPr>
        <w:rPr>
          <w:sz w:val="28"/>
          <w:szCs w:val="28"/>
        </w:rPr>
      </w:pPr>
    </w:p>
    <w:p w:rsidR="00B34373" w:rsidRDefault="00B34373" w:rsidP="00B34373">
      <w:pPr>
        <w:rPr>
          <w:sz w:val="28"/>
          <w:szCs w:val="28"/>
        </w:rPr>
      </w:pPr>
    </w:p>
    <w:p w:rsidR="00B34373" w:rsidRDefault="00B34373" w:rsidP="00B34373">
      <w:pPr>
        <w:rPr>
          <w:sz w:val="28"/>
          <w:szCs w:val="28"/>
        </w:rPr>
      </w:pPr>
    </w:p>
    <w:p w:rsidR="00B34373" w:rsidRDefault="00B34373" w:rsidP="00B34373">
      <w:pPr>
        <w:rPr>
          <w:sz w:val="28"/>
          <w:szCs w:val="28"/>
        </w:rPr>
      </w:pPr>
    </w:p>
    <w:p w:rsidR="00B34373" w:rsidRDefault="00B34373" w:rsidP="00B34373">
      <w:pPr>
        <w:rPr>
          <w:sz w:val="28"/>
          <w:szCs w:val="28"/>
        </w:rPr>
      </w:pPr>
    </w:p>
    <w:p w:rsidR="00B34373" w:rsidRDefault="00B34373" w:rsidP="00B34373">
      <w:pPr>
        <w:rPr>
          <w:sz w:val="28"/>
          <w:szCs w:val="28"/>
        </w:rPr>
      </w:pPr>
    </w:p>
    <w:p w:rsidR="00B34373" w:rsidRDefault="00B34373" w:rsidP="00B34373">
      <w:pPr>
        <w:rPr>
          <w:sz w:val="28"/>
          <w:szCs w:val="28"/>
        </w:rPr>
      </w:pPr>
    </w:p>
    <w:p w:rsidR="00B34373" w:rsidRDefault="00B34373" w:rsidP="00B34373">
      <w:pPr>
        <w:rPr>
          <w:sz w:val="28"/>
          <w:szCs w:val="28"/>
        </w:rPr>
      </w:pPr>
    </w:p>
    <w:p w:rsidR="00B34373" w:rsidRDefault="00B34373" w:rsidP="00B34373">
      <w:pPr>
        <w:rPr>
          <w:sz w:val="28"/>
          <w:szCs w:val="28"/>
        </w:rPr>
      </w:pPr>
    </w:p>
    <w:p w:rsidR="00B34373" w:rsidRDefault="000707A6" w:rsidP="00B34373">
      <w:pPr>
        <w:jc w:val="center"/>
        <w:rPr>
          <w:sz w:val="28"/>
          <w:szCs w:val="28"/>
        </w:rPr>
      </w:pPr>
      <w:r>
        <w:rPr>
          <w:noProof/>
          <w:sz w:val="28"/>
          <w:szCs w:val="28"/>
        </w:rPr>
        <w:lastRenderedPageBreak/>
        <w:drawing>
          <wp:inline distT="0" distB="0" distL="0" distR="0">
            <wp:extent cx="7553325" cy="8086725"/>
            <wp:effectExtent l="0" t="0" r="9525" b="9525"/>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553325" cy="8086725"/>
                    </a:xfrm>
                    <a:prstGeom prst="rect">
                      <a:avLst/>
                    </a:prstGeom>
                    <a:noFill/>
                    <a:ln>
                      <a:noFill/>
                    </a:ln>
                  </pic:spPr>
                </pic:pic>
              </a:graphicData>
            </a:graphic>
          </wp:inline>
        </w:drawing>
      </w:r>
    </w:p>
    <w:p w:rsidR="00B34373" w:rsidRDefault="00B34373" w:rsidP="00B34373">
      <w:pPr>
        <w:rPr>
          <w:sz w:val="28"/>
          <w:szCs w:val="28"/>
        </w:rPr>
      </w:pPr>
    </w:p>
    <w:p w:rsidR="00B34373" w:rsidRDefault="00B34373" w:rsidP="00B34373">
      <w:pPr>
        <w:tabs>
          <w:tab w:val="left" w:pos="7726"/>
        </w:tabs>
        <w:rPr>
          <w:sz w:val="28"/>
          <w:szCs w:val="28"/>
        </w:rPr>
      </w:pPr>
      <w:r>
        <w:rPr>
          <w:sz w:val="28"/>
          <w:szCs w:val="28"/>
        </w:rPr>
        <w:tab/>
      </w:r>
    </w:p>
    <w:p w:rsidR="00B34373" w:rsidRDefault="00B34373" w:rsidP="00B34373">
      <w:pPr>
        <w:rPr>
          <w:sz w:val="28"/>
          <w:szCs w:val="28"/>
        </w:rPr>
      </w:pPr>
    </w:p>
    <w:p w:rsidR="00B34373" w:rsidRDefault="000707A6" w:rsidP="00B34373">
      <w:pPr>
        <w:jc w:val="center"/>
        <w:rPr>
          <w:sz w:val="28"/>
          <w:szCs w:val="28"/>
        </w:rPr>
      </w:pPr>
      <w:r>
        <w:rPr>
          <w:noProof/>
          <w:sz w:val="28"/>
          <w:szCs w:val="28"/>
        </w:rPr>
        <w:lastRenderedPageBreak/>
        <w:drawing>
          <wp:inline distT="0" distB="0" distL="0" distR="0">
            <wp:extent cx="11201400" cy="7905750"/>
            <wp:effectExtent l="0" t="0" r="0" b="0"/>
            <wp:docPr id="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201400" cy="7905750"/>
                    </a:xfrm>
                    <a:prstGeom prst="rect">
                      <a:avLst/>
                    </a:prstGeom>
                    <a:noFill/>
                    <a:ln>
                      <a:noFill/>
                    </a:ln>
                  </pic:spPr>
                </pic:pic>
              </a:graphicData>
            </a:graphic>
          </wp:inline>
        </w:drawing>
      </w:r>
    </w:p>
    <w:p w:rsidR="00B34373" w:rsidRDefault="000707A6" w:rsidP="00B34373">
      <w:pPr>
        <w:jc w:val="center"/>
        <w:rPr>
          <w:sz w:val="28"/>
          <w:szCs w:val="28"/>
        </w:rPr>
      </w:pPr>
      <w:r>
        <w:rPr>
          <w:noProof/>
          <w:sz w:val="28"/>
          <w:szCs w:val="28"/>
        </w:rPr>
        <w:lastRenderedPageBreak/>
        <w:drawing>
          <wp:inline distT="0" distB="0" distL="0" distR="0">
            <wp:extent cx="11934825" cy="84201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934825" cy="8420100"/>
                    </a:xfrm>
                    <a:prstGeom prst="rect">
                      <a:avLst/>
                    </a:prstGeom>
                    <a:noFill/>
                    <a:ln>
                      <a:noFill/>
                    </a:ln>
                  </pic:spPr>
                </pic:pic>
              </a:graphicData>
            </a:graphic>
          </wp:inline>
        </w:drawing>
      </w:r>
    </w:p>
    <w:p w:rsidR="00B34373" w:rsidRDefault="000707A6" w:rsidP="00B34373">
      <w:pPr>
        <w:jc w:val="center"/>
        <w:rPr>
          <w:sz w:val="28"/>
          <w:szCs w:val="28"/>
        </w:rPr>
      </w:pPr>
      <w:r>
        <w:rPr>
          <w:noProof/>
          <w:sz w:val="28"/>
          <w:szCs w:val="28"/>
        </w:rPr>
        <w:lastRenderedPageBreak/>
        <w:drawing>
          <wp:inline distT="0" distB="0" distL="0" distR="0">
            <wp:extent cx="13630275" cy="95821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630275" cy="9582150"/>
                    </a:xfrm>
                    <a:prstGeom prst="rect">
                      <a:avLst/>
                    </a:prstGeom>
                    <a:noFill/>
                    <a:ln>
                      <a:noFill/>
                    </a:ln>
                  </pic:spPr>
                </pic:pic>
              </a:graphicData>
            </a:graphic>
          </wp:inline>
        </w:drawing>
      </w:r>
    </w:p>
    <w:p w:rsidR="00B34373" w:rsidRPr="0094681D" w:rsidRDefault="000707A6" w:rsidP="00B34373">
      <w:pPr>
        <w:jc w:val="center"/>
        <w:rPr>
          <w:b/>
          <w:sz w:val="28"/>
          <w:szCs w:val="28"/>
        </w:rPr>
        <w:sectPr w:rsidR="00B34373" w:rsidRPr="0094681D" w:rsidSect="00D73FEB">
          <w:pgSz w:w="23814" w:h="16839" w:orient="landscape" w:code="8"/>
          <w:pgMar w:top="1985" w:right="1418" w:bottom="567" w:left="1134" w:header="454" w:footer="510" w:gutter="0"/>
          <w:pgNumType w:start="1"/>
          <w:cols w:space="720"/>
          <w:titlePg/>
          <w:docGrid w:linePitch="272"/>
        </w:sectPr>
      </w:pPr>
      <w:r>
        <w:rPr>
          <w:b/>
          <w:noProof/>
          <w:sz w:val="28"/>
          <w:szCs w:val="28"/>
        </w:rPr>
        <w:lastRenderedPageBreak/>
        <w:drawing>
          <wp:inline distT="0" distB="0" distL="0" distR="0">
            <wp:extent cx="12649200" cy="89439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649200" cy="8943975"/>
                    </a:xfrm>
                    <a:prstGeom prst="rect">
                      <a:avLst/>
                    </a:prstGeom>
                    <a:noFill/>
                    <a:ln>
                      <a:noFill/>
                    </a:ln>
                  </pic:spPr>
                </pic:pic>
              </a:graphicData>
            </a:graphic>
          </wp:inline>
        </w:drawing>
      </w:r>
    </w:p>
    <w:p w:rsidR="00B34373" w:rsidRPr="00A77A3B" w:rsidRDefault="00B34373" w:rsidP="00B34373">
      <w:pPr>
        <w:suppressAutoHyphens/>
        <w:spacing w:line="240" w:lineRule="exact"/>
        <w:ind w:left="14175"/>
        <w:jc w:val="both"/>
        <w:rPr>
          <w:sz w:val="28"/>
          <w:szCs w:val="28"/>
        </w:rPr>
      </w:pPr>
      <w:r w:rsidRPr="00A77A3B">
        <w:rPr>
          <w:sz w:val="28"/>
          <w:szCs w:val="28"/>
        </w:rPr>
        <w:lastRenderedPageBreak/>
        <w:t xml:space="preserve">Приложение </w:t>
      </w:r>
      <w:r>
        <w:rPr>
          <w:sz w:val="28"/>
          <w:szCs w:val="28"/>
        </w:rPr>
        <w:t>2</w:t>
      </w:r>
    </w:p>
    <w:p w:rsidR="00B34373" w:rsidRPr="00A77A3B" w:rsidRDefault="00B34373" w:rsidP="00B34373">
      <w:pPr>
        <w:spacing w:line="240" w:lineRule="exact"/>
        <w:ind w:left="14175"/>
        <w:jc w:val="both"/>
        <w:rPr>
          <w:sz w:val="28"/>
          <w:szCs w:val="28"/>
        </w:rPr>
      </w:pPr>
      <w:r w:rsidRPr="00A77A3B">
        <w:rPr>
          <w:sz w:val="28"/>
          <w:szCs w:val="28"/>
        </w:rPr>
        <w:t xml:space="preserve"> </w:t>
      </w:r>
    </w:p>
    <w:p w:rsidR="00B34373" w:rsidRPr="00A77A3B" w:rsidRDefault="00B34373" w:rsidP="00B34373">
      <w:pPr>
        <w:spacing w:line="240" w:lineRule="exact"/>
        <w:ind w:left="14175"/>
        <w:jc w:val="both"/>
        <w:rPr>
          <w:sz w:val="28"/>
          <w:szCs w:val="28"/>
        </w:rPr>
      </w:pPr>
      <w:r w:rsidRPr="006E331D">
        <w:rPr>
          <w:bCs/>
          <w:sz w:val="28"/>
          <w:szCs w:val="28"/>
        </w:rPr>
        <w:t xml:space="preserve">к документации </w:t>
      </w:r>
      <w:r w:rsidRPr="00CD2862">
        <w:rPr>
          <w:rFonts w:eastAsia="Calibri"/>
          <w:sz w:val="28"/>
          <w:szCs w:val="28"/>
          <w:lang w:eastAsia="en-US"/>
        </w:rPr>
        <w:t>по планировке территории (проект</w:t>
      </w:r>
      <w:r>
        <w:rPr>
          <w:rFonts w:eastAsia="Calibri"/>
          <w:sz w:val="28"/>
          <w:szCs w:val="28"/>
          <w:lang w:eastAsia="en-US"/>
        </w:rPr>
        <w:t>у</w:t>
      </w:r>
      <w:r w:rsidRPr="00CD2862">
        <w:rPr>
          <w:rFonts w:eastAsia="Calibri"/>
          <w:sz w:val="28"/>
          <w:szCs w:val="28"/>
          <w:lang w:eastAsia="en-US"/>
        </w:rPr>
        <w:t xml:space="preserve"> планировки территории, проект</w:t>
      </w:r>
      <w:r>
        <w:rPr>
          <w:rFonts w:eastAsia="Calibri"/>
          <w:sz w:val="28"/>
          <w:szCs w:val="28"/>
          <w:lang w:eastAsia="en-US"/>
        </w:rPr>
        <w:t>у</w:t>
      </w:r>
      <w:r w:rsidRPr="00CD2862">
        <w:rPr>
          <w:rFonts w:eastAsia="Calibri"/>
          <w:sz w:val="28"/>
          <w:szCs w:val="28"/>
          <w:lang w:eastAsia="en-US"/>
        </w:rPr>
        <w:t xml:space="preserve"> межевания территории) </w:t>
      </w:r>
      <w:r w:rsidRPr="003D1D33">
        <w:rPr>
          <w:rFonts w:eastAsia="Calibri"/>
          <w:sz w:val="28"/>
          <w:szCs w:val="28"/>
          <w:lang w:eastAsia="en-US"/>
        </w:rPr>
        <w:t>в границах участка улицы Серова от улицы Мимоз до автомобильной дороги Ставрополь – Элиста – Астрахань (А-154) города Ставрополя</w:t>
      </w:r>
    </w:p>
    <w:p w:rsidR="00B34373" w:rsidRDefault="000707A6" w:rsidP="00B34373">
      <w:pPr>
        <w:ind w:left="993"/>
        <w:rPr>
          <w:sz w:val="28"/>
          <w:szCs w:val="28"/>
        </w:rPr>
      </w:pPr>
      <w:r>
        <w:rPr>
          <w:noProof/>
          <w:sz w:val="28"/>
          <w:szCs w:val="28"/>
        </w:rPr>
        <w:drawing>
          <wp:inline distT="0" distB="0" distL="0" distR="0">
            <wp:extent cx="11725275" cy="785812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725275" cy="7858125"/>
                    </a:xfrm>
                    <a:prstGeom prst="rect">
                      <a:avLst/>
                    </a:prstGeom>
                    <a:noFill/>
                    <a:ln>
                      <a:noFill/>
                    </a:ln>
                  </pic:spPr>
                </pic:pic>
              </a:graphicData>
            </a:graphic>
          </wp:inline>
        </w:drawing>
      </w:r>
    </w:p>
    <w:p w:rsidR="00B34373" w:rsidRDefault="000707A6" w:rsidP="00B34373">
      <w:pPr>
        <w:jc w:val="center"/>
        <w:rPr>
          <w:sz w:val="28"/>
          <w:szCs w:val="28"/>
        </w:rPr>
      </w:pPr>
      <w:r>
        <w:rPr>
          <w:noProof/>
          <w:sz w:val="28"/>
          <w:szCs w:val="28"/>
        </w:rPr>
        <w:lastRenderedPageBreak/>
        <w:drawing>
          <wp:inline distT="0" distB="0" distL="0" distR="0">
            <wp:extent cx="12649200" cy="89439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649200" cy="8943975"/>
                    </a:xfrm>
                    <a:prstGeom prst="rect">
                      <a:avLst/>
                    </a:prstGeom>
                    <a:noFill/>
                    <a:ln>
                      <a:noFill/>
                    </a:ln>
                  </pic:spPr>
                </pic:pic>
              </a:graphicData>
            </a:graphic>
          </wp:inline>
        </w:drawing>
      </w:r>
    </w:p>
    <w:p w:rsidR="00B34373" w:rsidRDefault="000707A6" w:rsidP="00B34373">
      <w:pPr>
        <w:jc w:val="center"/>
        <w:rPr>
          <w:sz w:val="28"/>
          <w:szCs w:val="28"/>
        </w:rPr>
      </w:pPr>
      <w:r>
        <w:rPr>
          <w:noProof/>
          <w:sz w:val="28"/>
          <w:szCs w:val="28"/>
        </w:rPr>
        <w:lastRenderedPageBreak/>
        <w:drawing>
          <wp:inline distT="0" distB="0" distL="0" distR="0">
            <wp:extent cx="8220075" cy="88296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220075" cy="8829675"/>
                    </a:xfrm>
                    <a:prstGeom prst="rect">
                      <a:avLst/>
                    </a:prstGeom>
                    <a:noFill/>
                    <a:ln>
                      <a:noFill/>
                    </a:ln>
                  </pic:spPr>
                </pic:pic>
              </a:graphicData>
            </a:graphic>
          </wp:inline>
        </w:drawing>
      </w:r>
    </w:p>
    <w:p w:rsidR="00B34373" w:rsidRDefault="000707A6" w:rsidP="00B34373">
      <w:pPr>
        <w:jc w:val="center"/>
        <w:rPr>
          <w:sz w:val="28"/>
          <w:szCs w:val="28"/>
        </w:rPr>
      </w:pPr>
      <w:r>
        <w:rPr>
          <w:noProof/>
          <w:sz w:val="28"/>
          <w:szCs w:val="28"/>
        </w:rPr>
        <w:lastRenderedPageBreak/>
        <w:drawing>
          <wp:inline distT="0" distB="0" distL="0" distR="0">
            <wp:extent cx="12801600" cy="8991600"/>
            <wp:effectExtent l="0" t="0" r="0" b="0"/>
            <wp:docPr id="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801600" cy="8991600"/>
                    </a:xfrm>
                    <a:prstGeom prst="rect">
                      <a:avLst/>
                    </a:prstGeom>
                    <a:noFill/>
                    <a:ln>
                      <a:noFill/>
                    </a:ln>
                  </pic:spPr>
                </pic:pic>
              </a:graphicData>
            </a:graphic>
          </wp:inline>
        </w:drawing>
      </w:r>
    </w:p>
    <w:p w:rsidR="00B34373" w:rsidRDefault="000707A6" w:rsidP="00B34373">
      <w:pPr>
        <w:jc w:val="center"/>
        <w:rPr>
          <w:sz w:val="28"/>
          <w:szCs w:val="28"/>
        </w:rPr>
      </w:pPr>
      <w:r>
        <w:rPr>
          <w:noProof/>
          <w:sz w:val="28"/>
          <w:szCs w:val="28"/>
        </w:rPr>
        <w:lastRenderedPageBreak/>
        <w:drawing>
          <wp:inline distT="0" distB="0" distL="0" distR="0">
            <wp:extent cx="12715875" cy="8963025"/>
            <wp:effectExtent l="0" t="0" r="9525" b="9525"/>
            <wp:docPr id="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715875" cy="8963025"/>
                    </a:xfrm>
                    <a:prstGeom prst="rect">
                      <a:avLst/>
                    </a:prstGeom>
                    <a:noFill/>
                    <a:ln>
                      <a:noFill/>
                    </a:ln>
                  </pic:spPr>
                </pic:pic>
              </a:graphicData>
            </a:graphic>
          </wp:inline>
        </w:drawing>
      </w:r>
    </w:p>
    <w:p w:rsidR="00876411" w:rsidRDefault="000707A6" w:rsidP="00876411">
      <w:pPr>
        <w:jc w:val="center"/>
        <w:rPr>
          <w:sz w:val="28"/>
          <w:szCs w:val="28"/>
        </w:rPr>
      </w:pPr>
      <w:r>
        <w:rPr>
          <w:noProof/>
          <w:sz w:val="28"/>
          <w:szCs w:val="28"/>
        </w:rPr>
        <w:lastRenderedPageBreak/>
        <w:drawing>
          <wp:inline distT="0" distB="0" distL="0" distR="0">
            <wp:extent cx="13058775" cy="923925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058775" cy="9239250"/>
                    </a:xfrm>
                    <a:prstGeom prst="rect">
                      <a:avLst/>
                    </a:prstGeom>
                    <a:noFill/>
                    <a:ln>
                      <a:noFill/>
                    </a:ln>
                  </pic:spPr>
                </pic:pic>
              </a:graphicData>
            </a:graphic>
          </wp:inline>
        </w:drawing>
      </w:r>
      <w:r>
        <w:rPr>
          <w:noProof/>
          <w:sz w:val="28"/>
          <w:szCs w:val="28"/>
        </w:rPr>
        <w:lastRenderedPageBreak/>
        <w:drawing>
          <wp:inline distT="0" distB="0" distL="0" distR="0">
            <wp:extent cx="13154025" cy="84105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154025" cy="8410575"/>
                    </a:xfrm>
                    <a:prstGeom prst="rect">
                      <a:avLst/>
                    </a:prstGeom>
                    <a:noFill/>
                    <a:ln>
                      <a:noFill/>
                    </a:ln>
                  </pic:spPr>
                </pic:pic>
              </a:graphicData>
            </a:graphic>
          </wp:inline>
        </w:drawing>
      </w:r>
    </w:p>
    <w:p w:rsidR="00876411" w:rsidRDefault="00876411" w:rsidP="00876411">
      <w:pPr>
        <w:jc w:val="center"/>
        <w:rPr>
          <w:sz w:val="28"/>
          <w:szCs w:val="28"/>
        </w:rPr>
      </w:pPr>
    </w:p>
    <w:p w:rsidR="00876411" w:rsidRDefault="00876411" w:rsidP="00876411">
      <w:pPr>
        <w:jc w:val="center"/>
        <w:rPr>
          <w:sz w:val="28"/>
          <w:szCs w:val="28"/>
        </w:rPr>
        <w:sectPr w:rsidR="00876411" w:rsidSect="0064681C">
          <w:pgSz w:w="23814" w:h="16839" w:orient="landscape" w:code="8"/>
          <w:pgMar w:top="1985" w:right="1418" w:bottom="567" w:left="1134" w:header="454" w:footer="510" w:gutter="0"/>
          <w:pgNumType w:start="1"/>
          <w:cols w:space="720"/>
          <w:titlePg/>
          <w:docGrid w:linePitch="272"/>
        </w:sectPr>
      </w:pPr>
    </w:p>
    <w:p w:rsidR="00CE00FC" w:rsidRPr="00A77A3B" w:rsidRDefault="00CE00FC" w:rsidP="00CC0928">
      <w:pPr>
        <w:tabs>
          <w:tab w:val="left" w:pos="5103"/>
        </w:tabs>
        <w:ind w:firstLine="4111"/>
        <w:jc w:val="both"/>
        <w:rPr>
          <w:sz w:val="28"/>
          <w:szCs w:val="28"/>
        </w:rPr>
      </w:pPr>
      <w:r w:rsidRPr="00A77A3B">
        <w:rPr>
          <w:sz w:val="28"/>
          <w:szCs w:val="28"/>
        </w:rPr>
        <w:lastRenderedPageBreak/>
        <w:t xml:space="preserve">Приложение </w:t>
      </w:r>
      <w:r w:rsidR="00E74DFB" w:rsidRPr="00A77A3B">
        <w:rPr>
          <w:sz w:val="28"/>
          <w:szCs w:val="28"/>
        </w:rPr>
        <w:t>3</w:t>
      </w:r>
    </w:p>
    <w:p w:rsidR="00CE00FC" w:rsidRPr="00A77A3B" w:rsidRDefault="00CE00FC" w:rsidP="00930852">
      <w:pPr>
        <w:tabs>
          <w:tab w:val="left" w:pos="5103"/>
        </w:tabs>
        <w:spacing w:line="240" w:lineRule="exact"/>
        <w:ind w:left="5245" w:firstLine="4962"/>
        <w:jc w:val="both"/>
        <w:rPr>
          <w:sz w:val="28"/>
          <w:szCs w:val="28"/>
        </w:rPr>
      </w:pPr>
      <w:r w:rsidRPr="00A77A3B">
        <w:rPr>
          <w:sz w:val="28"/>
          <w:szCs w:val="28"/>
        </w:rPr>
        <w:t xml:space="preserve"> </w:t>
      </w:r>
    </w:p>
    <w:p w:rsidR="00E74DFB" w:rsidRPr="00A77A3B" w:rsidRDefault="00930852" w:rsidP="00017A16">
      <w:pPr>
        <w:tabs>
          <w:tab w:val="left" w:pos="4253"/>
        </w:tabs>
        <w:spacing w:line="240" w:lineRule="exact"/>
        <w:ind w:left="4111"/>
        <w:jc w:val="both"/>
        <w:rPr>
          <w:sz w:val="28"/>
          <w:szCs w:val="28"/>
        </w:rPr>
      </w:pPr>
      <w:r>
        <w:rPr>
          <w:sz w:val="28"/>
          <w:szCs w:val="28"/>
        </w:rPr>
        <w:t xml:space="preserve">к </w:t>
      </w:r>
      <w:r w:rsidR="00CE00FC" w:rsidRPr="00A77A3B">
        <w:rPr>
          <w:sz w:val="28"/>
          <w:szCs w:val="28"/>
        </w:rPr>
        <w:t>документации по планировке территории (проекту планировки территории</w:t>
      </w:r>
      <w:r w:rsidR="00CC0928">
        <w:rPr>
          <w:sz w:val="28"/>
          <w:szCs w:val="28"/>
        </w:rPr>
        <w:t>, проекту межевания территории</w:t>
      </w:r>
      <w:r w:rsidR="00CE00FC" w:rsidRPr="00A77A3B">
        <w:rPr>
          <w:sz w:val="28"/>
          <w:szCs w:val="28"/>
        </w:rPr>
        <w:t>) в границах участка улицы Серова от улицы Мимоз до автомобильной дороги Ставрополь</w:t>
      </w:r>
      <w:r w:rsidR="00E51D84">
        <w:rPr>
          <w:sz w:val="28"/>
          <w:szCs w:val="28"/>
        </w:rPr>
        <w:t xml:space="preserve"> – </w:t>
      </w:r>
      <w:r w:rsidR="00CE00FC" w:rsidRPr="00A77A3B">
        <w:rPr>
          <w:sz w:val="28"/>
          <w:szCs w:val="28"/>
        </w:rPr>
        <w:t>Элиста</w:t>
      </w:r>
      <w:r w:rsidR="00E51D84">
        <w:rPr>
          <w:sz w:val="28"/>
          <w:szCs w:val="28"/>
        </w:rPr>
        <w:t xml:space="preserve"> – </w:t>
      </w:r>
      <w:r w:rsidR="00CE00FC" w:rsidRPr="00A77A3B">
        <w:rPr>
          <w:sz w:val="28"/>
          <w:szCs w:val="28"/>
        </w:rPr>
        <w:t>Астр</w:t>
      </w:r>
      <w:r w:rsidR="00017A16">
        <w:rPr>
          <w:sz w:val="28"/>
          <w:szCs w:val="28"/>
        </w:rPr>
        <w:t>ахань (А-154) города Ставрополя</w:t>
      </w:r>
    </w:p>
    <w:p w:rsidR="00017A16" w:rsidRDefault="00017A16" w:rsidP="00017A16">
      <w:pPr>
        <w:spacing w:line="240" w:lineRule="exact"/>
        <w:jc w:val="center"/>
        <w:rPr>
          <w:bCs/>
          <w:color w:val="000000"/>
          <w:sz w:val="28"/>
          <w:szCs w:val="28"/>
        </w:rPr>
      </w:pPr>
    </w:p>
    <w:p w:rsidR="00017A16" w:rsidRDefault="00E74DFB" w:rsidP="00017A16">
      <w:pPr>
        <w:spacing w:line="240" w:lineRule="exact"/>
        <w:jc w:val="center"/>
        <w:rPr>
          <w:bCs/>
          <w:color w:val="000000"/>
          <w:sz w:val="28"/>
          <w:szCs w:val="28"/>
        </w:rPr>
      </w:pPr>
      <w:r w:rsidRPr="00A77A3B">
        <w:rPr>
          <w:bCs/>
          <w:color w:val="000000"/>
          <w:sz w:val="28"/>
          <w:szCs w:val="28"/>
        </w:rPr>
        <w:t>В</w:t>
      </w:r>
      <w:r w:rsidR="00017A16">
        <w:rPr>
          <w:bCs/>
          <w:color w:val="000000"/>
          <w:sz w:val="28"/>
          <w:szCs w:val="28"/>
        </w:rPr>
        <w:t>ЕДОМОСТЬ</w:t>
      </w:r>
    </w:p>
    <w:p w:rsidR="00CE00FC" w:rsidRPr="00017A16" w:rsidRDefault="00E74DFB" w:rsidP="00017A16">
      <w:pPr>
        <w:spacing w:line="240" w:lineRule="exact"/>
        <w:jc w:val="center"/>
        <w:rPr>
          <w:bCs/>
          <w:color w:val="000000"/>
          <w:sz w:val="28"/>
          <w:szCs w:val="28"/>
        </w:rPr>
      </w:pPr>
      <w:r w:rsidRPr="00A77A3B">
        <w:rPr>
          <w:bCs/>
          <w:color w:val="000000"/>
          <w:sz w:val="28"/>
          <w:szCs w:val="28"/>
        </w:rPr>
        <w:t>координат</w:t>
      </w:r>
      <w:r w:rsidR="00017A16">
        <w:rPr>
          <w:bCs/>
          <w:color w:val="000000"/>
          <w:sz w:val="28"/>
          <w:szCs w:val="28"/>
        </w:rPr>
        <w:t xml:space="preserve"> поворотных точек красных линий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595"/>
        <w:gridCol w:w="1595"/>
        <w:gridCol w:w="1595"/>
        <w:gridCol w:w="1595"/>
        <w:gridCol w:w="1595"/>
      </w:tblGrid>
      <w:tr w:rsidR="00977AED" w:rsidRPr="00A77A3B" w:rsidTr="000D5E41">
        <w:tc>
          <w:tcPr>
            <w:tcW w:w="1526" w:type="dxa"/>
            <w:vAlign w:val="bottom"/>
          </w:tcPr>
          <w:p w:rsidR="00977AED" w:rsidRPr="00A77A3B" w:rsidRDefault="00977AED" w:rsidP="000D5E41">
            <w:pPr>
              <w:rPr>
                <w:color w:val="000000"/>
                <w:sz w:val="24"/>
                <w:szCs w:val="24"/>
              </w:rPr>
            </w:pPr>
            <w:r w:rsidRPr="00A77A3B">
              <w:rPr>
                <w:color w:val="000000"/>
                <w:sz w:val="24"/>
                <w:szCs w:val="24"/>
              </w:rPr>
              <w:t>№ точки</w:t>
            </w:r>
          </w:p>
        </w:tc>
        <w:tc>
          <w:tcPr>
            <w:tcW w:w="1595" w:type="dxa"/>
            <w:vAlign w:val="bottom"/>
          </w:tcPr>
          <w:p w:rsidR="00977AED" w:rsidRPr="00A77A3B" w:rsidRDefault="00977AED" w:rsidP="000D5E41">
            <w:pPr>
              <w:rPr>
                <w:color w:val="000000"/>
                <w:sz w:val="24"/>
                <w:szCs w:val="24"/>
              </w:rPr>
            </w:pPr>
            <w:r w:rsidRPr="00A77A3B">
              <w:rPr>
                <w:color w:val="000000"/>
                <w:sz w:val="24"/>
                <w:szCs w:val="24"/>
              </w:rPr>
              <w:t>X (север)</w:t>
            </w:r>
          </w:p>
        </w:tc>
        <w:tc>
          <w:tcPr>
            <w:tcW w:w="1595" w:type="dxa"/>
            <w:vAlign w:val="bottom"/>
          </w:tcPr>
          <w:p w:rsidR="00977AED" w:rsidRPr="00A77A3B" w:rsidRDefault="00977AED" w:rsidP="000D5E41">
            <w:pPr>
              <w:rPr>
                <w:color w:val="000000"/>
                <w:sz w:val="24"/>
                <w:szCs w:val="24"/>
              </w:rPr>
            </w:pPr>
            <w:r w:rsidRPr="00A77A3B">
              <w:rPr>
                <w:color w:val="000000"/>
                <w:sz w:val="24"/>
                <w:szCs w:val="24"/>
              </w:rPr>
              <w:t>Y (восток)</w:t>
            </w:r>
          </w:p>
        </w:tc>
        <w:tc>
          <w:tcPr>
            <w:tcW w:w="1595" w:type="dxa"/>
            <w:vAlign w:val="bottom"/>
          </w:tcPr>
          <w:p w:rsidR="00977AED" w:rsidRPr="00A77A3B" w:rsidRDefault="00977AED" w:rsidP="000D5E41">
            <w:pPr>
              <w:rPr>
                <w:color w:val="000000"/>
                <w:sz w:val="24"/>
                <w:szCs w:val="24"/>
              </w:rPr>
            </w:pPr>
            <w:r w:rsidRPr="00A77A3B">
              <w:rPr>
                <w:color w:val="000000"/>
                <w:sz w:val="24"/>
                <w:szCs w:val="24"/>
              </w:rPr>
              <w:t>№ точки</w:t>
            </w:r>
          </w:p>
        </w:tc>
        <w:tc>
          <w:tcPr>
            <w:tcW w:w="1595" w:type="dxa"/>
            <w:vAlign w:val="bottom"/>
          </w:tcPr>
          <w:p w:rsidR="00977AED" w:rsidRPr="00A77A3B" w:rsidRDefault="00977AED" w:rsidP="000D5E41">
            <w:pPr>
              <w:rPr>
                <w:color w:val="000000"/>
                <w:sz w:val="24"/>
                <w:szCs w:val="24"/>
              </w:rPr>
            </w:pPr>
            <w:r w:rsidRPr="00A77A3B">
              <w:rPr>
                <w:color w:val="000000"/>
                <w:sz w:val="24"/>
                <w:szCs w:val="24"/>
              </w:rPr>
              <w:t>X (север)</w:t>
            </w:r>
          </w:p>
        </w:tc>
        <w:tc>
          <w:tcPr>
            <w:tcW w:w="1595" w:type="dxa"/>
            <w:vAlign w:val="bottom"/>
          </w:tcPr>
          <w:p w:rsidR="00977AED" w:rsidRPr="00A77A3B" w:rsidRDefault="00977AED" w:rsidP="000D5E41">
            <w:pPr>
              <w:rPr>
                <w:color w:val="000000"/>
                <w:sz w:val="24"/>
                <w:szCs w:val="24"/>
              </w:rPr>
            </w:pPr>
            <w:r w:rsidRPr="00A77A3B">
              <w:rPr>
                <w:color w:val="000000"/>
                <w:sz w:val="24"/>
                <w:szCs w:val="24"/>
              </w:rPr>
              <w:t>Y (восток)</w:t>
            </w:r>
          </w:p>
        </w:tc>
      </w:tr>
      <w:tr w:rsidR="00977AED" w:rsidRPr="00A77A3B" w:rsidTr="000D5E41">
        <w:tc>
          <w:tcPr>
            <w:tcW w:w="1526" w:type="dxa"/>
            <w:vAlign w:val="bottom"/>
          </w:tcPr>
          <w:p w:rsidR="00977AED" w:rsidRPr="00A77A3B" w:rsidRDefault="00977AED" w:rsidP="000D5E41">
            <w:pPr>
              <w:jc w:val="center"/>
              <w:rPr>
                <w:color w:val="000000"/>
                <w:sz w:val="24"/>
                <w:szCs w:val="24"/>
              </w:rPr>
            </w:pPr>
            <w:r w:rsidRPr="00A77A3B">
              <w:rPr>
                <w:color w:val="000000"/>
                <w:sz w:val="24"/>
                <w:szCs w:val="24"/>
              </w:rPr>
              <w:t>1</w:t>
            </w:r>
          </w:p>
        </w:tc>
        <w:tc>
          <w:tcPr>
            <w:tcW w:w="1595" w:type="dxa"/>
            <w:vAlign w:val="bottom"/>
          </w:tcPr>
          <w:p w:rsidR="00977AED" w:rsidRPr="00A77A3B" w:rsidRDefault="00977AED" w:rsidP="000D5E41">
            <w:pPr>
              <w:jc w:val="center"/>
              <w:rPr>
                <w:color w:val="000000"/>
                <w:sz w:val="24"/>
                <w:szCs w:val="24"/>
              </w:rPr>
            </w:pPr>
            <w:r w:rsidRPr="00A77A3B">
              <w:rPr>
                <w:color w:val="000000"/>
                <w:sz w:val="24"/>
                <w:szCs w:val="24"/>
              </w:rPr>
              <w:t>2</w:t>
            </w:r>
          </w:p>
        </w:tc>
        <w:tc>
          <w:tcPr>
            <w:tcW w:w="1595" w:type="dxa"/>
            <w:vAlign w:val="bottom"/>
          </w:tcPr>
          <w:p w:rsidR="00977AED" w:rsidRPr="00A77A3B" w:rsidRDefault="00977AED" w:rsidP="000D5E41">
            <w:pPr>
              <w:jc w:val="center"/>
              <w:rPr>
                <w:color w:val="000000"/>
                <w:sz w:val="24"/>
                <w:szCs w:val="24"/>
              </w:rPr>
            </w:pPr>
            <w:r w:rsidRPr="00A77A3B">
              <w:rPr>
                <w:color w:val="000000"/>
                <w:sz w:val="24"/>
                <w:szCs w:val="24"/>
              </w:rPr>
              <w:t>3</w:t>
            </w:r>
          </w:p>
        </w:tc>
        <w:tc>
          <w:tcPr>
            <w:tcW w:w="1595" w:type="dxa"/>
            <w:vAlign w:val="bottom"/>
          </w:tcPr>
          <w:p w:rsidR="00977AED" w:rsidRPr="00A77A3B" w:rsidRDefault="00977AED" w:rsidP="000D5E41">
            <w:pPr>
              <w:jc w:val="center"/>
              <w:rPr>
                <w:color w:val="000000"/>
                <w:sz w:val="24"/>
                <w:szCs w:val="24"/>
              </w:rPr>
            </w:pPr>
            <w:r w:rsidRPr="00A77A3B">
              <w:rPr>
                <w:color w:val="000000"/>
                <w:sz w:val="24"/>
                <w:szCs w:val="24"/>
              </w:rPr>
              <w:t>4</w:t>
            </w:r>
          </w:p>
        </w:tc>
        <w:tc>
          <w:tcPr>
            <w:tcW w:w="1595" w:type="dxa"/>
            <w:vAlign w:val="bottom"/>
          </w:tcPr>
          <w:p w:rsidR="00977AED" w:rsidRPr="00A77A3B" w:rsidRDefault="00977AED" w:rsidP="000D5E41">
            <w:pPr>
              <w:jc w:val="center"/>
              <w:rPr>
                <w:color w:val="000000"/>
                <w:sz w:val="24"/>
                <w:szCs w:val="24"/>
              </w:rPr>
            </w:pPr>
            <w:r w:rsidRPr="00A77A3B">
              <w:rPr>
                <w:color w:val="000000"/>
                <w:sz w:val="24"/>
                <w:szCs w:val="24"/>
              </w:rPr>
              <w:t>5</w:t>
            </w:r>
          </w:p>
        </w:tc>
        <w:tc>
          <w:tcPr>
            <w:tcW w:w="1595" w:type="dxa"/>
            <w:vAlign w:val="bottom"/>
          </w:tcPr>
          <w:p w:rsidR="00977AED" w:rsidRPr="00A77A3B" w:rsidRDefault="00977AED" w:rsidP="000D5E41">
            <w:pPr>
              <w:jc w:val="center"/>
              <w:rPr>
                <w:color w:val="000000"/>
                <w:sz w:val="24"/>
                <w:szCs w:val="24"/>
              </w:rPr>
            </w:pPr>
            <w:r w:rsidRPr="00A77A3B">
              <w:rPr>
                <w:color w:val="000000"/>
                <w:sz w:val="24"/>
                <w:szCs w:val="24"/>
              </w:rPr>
              <w:t>6</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w:t>
            </w:r>
          </w:p>
        </w:tc>
        <w:tc>
          <w:tcPr>
            <w:tcW w:w="1595" w:type="dxa"/>
            <w:vAlign w:val="center"/>
          </w:tcPr>
          <w:p w:rsidR="005E4D0A" w:rsidRPr="00BF7897" w:rsidRDefault="005E4D0A" w:rsidP="000D5E41">
            <w:pPr>
              <w:jc w:val="right"/>
            </w:pPr>
            <w:r w:rsidRPr="00BF7897">
              <w:rPr>
                <w:color w:val="000000"/>
              </w:rPr>
              <w:t>475859,8900</w:t>
            </w:r>
          </w:p>
        </w:tc>
        <w:tc>
          <w:tcPr>
            <w:tcW w:w="1595" w:type="dxa"/>
            <w:vAlign w:val="center"/>
          </w:tcPr>
          <w:p w:rsidR="005E4D0A" w:rsidRPr="00BF7897" w:rsidRDefault="005E4D0A" w:rsidP="000D5E41">
            <w:pPr>
              <w:jc w:val="right"/>
            </w:pPr>
            <w:r w:rsidRPr="00BF7897">
              <w:rPr>
                <w:color w:val="000000"/>
              </w:rPr>
              <w:t>1321794,3000</w:t>
            </w:r>
          </w:p>
        </w:tc>
        <w:tc>
          <w:tcPr>
            <w:tcW w:w="1595" w:type="dxa"/>
            <w:vAlign w:val="bottom"/>
          </w:tcPr>
          <w:p w:rsidR="005E4D0A" w:rsidRPr="00294D47" w:rsidRDefault="005E4D0A" w:rsidP="000D5E41">
            <w:pPr>
              <w:rPr>
                <w:color w:val="000000"/>
                <w:sz w:val="24"/>
                <w:szCs w:val="24"/>
              </w:rPr>
            </w:pPr>
            <w:r w:rsidRPr="00294D47">
              <w:rPr>
                <w:color w:val="000000"/>
                <w:sz w:val="24"/>
                <w:szCs w:val="24"/>
              </w:rPr>
              <w:t>137</w:t>
            </w:r>
          </w:p>
        </w:tc>
        <w:tc>
          <w:tcPr>
            <w:tcW w:w="1595" w:type="dxa"/>
            <w:vAlign w:val="center"/>
          </w:tcPr>
          <w:p w:rsidR="005E4D0A" w:rsidRPr="00026256" w:rsidRDefault="005E4D0A" w:rsidP="000D5E41">
            <w:pPr>
              <w:jc w:val="right"/>
              <w:rPr>
                <w:color w:val="000000"/>
              </w:rPr>
            </w:pPr>
            <w:r w:rsidRPr="00026256">
              <w:rPr>
                <w:color w:val="000000"/>
              </w:rPr>
              <w:t>476659,5500</w:t>
            </w:r>
          </w:p>
        </w:tc>
        <w:tc>
          <w:tcPr>
            <w:tcW w:w="1595" w:type="dxa"/>
            <w:vAlign w:val="center"/>
          </w:tcPr>
          <w:p w:rsidR="005E4D0A" w:rsidRPr="00026256" w:rsidRDefault="005E4D0A" w:rsidP="000D5E41">
            <w:pPr>
              <w:jc w:val="right"/>
              <w:rPr>
                <w:color w:val="000000"/>
              </w:rPr>
            </w:pPr>
            <w:r w:rsidRPr="00026256">
              <w:rPr>
                <w:color w:val="000000"/>
              </w:rPr>
              <w:t>1325213,3600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2</w:t>
            </w:r>
          </w:p>
        </w:tc>
        <w:tc>
          <w:tcPr>
            <w:tcW w:w="1595" w:type="dxa"/>
            <w:vAlign w:val="center"/>
          </w:tcPr>
          <w:p w:rsidR="005E4D0A" w:rsidRPr="00BF7897" w:rsidRDefault="005E4D0A" w:rsidP="000D5E41">
            <w:pPr>
              <w:jc w:val="right"/>
            </w:pPr>
            <w:r w:rsidRPr="00BF7897">
              <w:rPr>
                <w:color w:val="000000"/>
              </w:rPr>
              <w:t>475850,5200</w:t>
            </w:r>
          </w:p>
        </w:tc>
        <w:tc>
          <w:tcPr>
            <w:tcW w:w="1595" w:type="dxa"/>
            <w:vAlign w:val="center"/>
          </w:tcPr>
          <w:p w:rsidR="005E4D0A" w:rsidRPr="00BF7897" w:rsidRDefault="005E4D0A" w:rsidP="000D5E41">
            <w:pPr>
              <w:jc w:val="right"/>
            </w:pPr>
            <w:r w:rsidRPr="00BF7897">
              <w:rPr>
                <w:color w:val="000000"/>
              </w:rPr>
              <w:t>1321970,4900</w:t>
            </w:r>
          </w:p>
        </w:tc>
        <w:tc>
          <w:tcPr>
            <w:tcW w:w="1595" w:type="dxa"/>
            <w:vAlign w:val="bottom"/>
          </w:tcPr>
          <w:p w:rsidR="005E4D0A" w:rsidRPr="00A77A3B" w:rsidRDefault="005E4D0A" w:rsidP="000D5E41">
            <w:pPr>
              <w:rPr>
                <w:color w:val="000000"/>
                <w:sz w:val="24"/>
                <w:szCs w:val="24"/>
              </w:rPr>
            </w:pPr>
            <w:r>
              <w:rPr>
                <w:color w:val="000000"/>
                <w:sz w:val="24"/>
                <w:szCs w:val="24"/>
              </w:rPr>
              <w:t>138</w:t>
            </w:r>
          </w:p>
        </w:tc>
        <w:tc>
          <w:tcPr>
            <w:tcW w:w="1595" w:type="dxa"/>
            <w:vAlign w:val="center"/>
          </w:tcPr>
          <w:p w:rsidR="005E4D0A" w:rsidRPr="00026256" w:rsidRDefault="005E4D0A" w:rsidP="000D5E41">
            <w:pPr>
              <w:jc w:val="right"/>
              <w:rPr>
                <w:color w:val="000000"/>
              </w:rPr>
            </w:pPr>
            <w:r w:rsidRPr="00026256">
              <w:rPr>
                <w:color w:val="000000"/>
              </w:rPr>
              <w:t>476656,3400</w:t>
            </w:r>
          </w:p>
        </w:tc>
        <w:tc>
          <w:tcPr>
            <w:tcW w:w="1595" w:type="dxa"/>
            <w:vAlign w:val="center"/>
          </w:tcPr>
          <w:p w:rsidR="005E4D0A" w:rsidRPr="00026256" w:rsidRDefault="005E4D0A" w:rsidP="000D5E41">
            <w:pPr>
              <w:jc w:val="right"/>
              <w:rPr>
                <w:color w:val="000000"/>
              </w:rPr>
            </w:pPr>
            <w:r w:rsidRPr="00026256">
              <w:rPr>
                <w:color w:val="000000"/>
              </w:rPr>
              <w:t>1325229,3200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3</w:t>
            </w:r>
          </w:p>
        </w:tc>
        <w:tc>
          <w:tcPr>
            <w:tcW w:w="1595" w:type="dxa"/>
            <w:vAlign w:val="center"/>
          </w:tcPr>
          <w:p w:rsidR="005E4D0A" w:rsidRPr="00BF7897" w:rsidRDefault="005E4D0A" w:rsidP="000D5E41">
            <w:pPr>
              <w:jc w:val="right"/>
            </w:pPr>
            <w:r w:rsidRPr="00BF7897">
              <w:rPr>
                <w:color w:val="000000"/>
              </w:rPr>
              <w:t>475891,3800</w:t>
            </w:r>
          </w:p>
        </w:tc>
        <w:tc>
          <w:tcPr>
            <w:tcW w:w="1595" w:type="dxa"/>
            <w:vAlign w:val="center"/>
          </w:tcPr>
          <w:p w:rsidR="005E4D0A" w:rsidRPr="00BF7897" w:rsidRDefault="005E4D0A" w:rsidP="000D5E41">
            <w:pPr>
              <w:jc w:val="right"/>
            </w:pPr>
            <w:r w:rsidRPr="00BF7897">
              <w:rPr>
                <w:color w:val="000000"/>
              </w:rPr>
              <w:t>1322017,2500</w:t>
            </w:r>
          </w:p>
        </w:tc>
        <w:tc>
          <w:tcPr>
            <w:tcW w:w="1595" w:type="dxa"/>
            <w:vAlign w:val="bottom"/>
          </w:tcPr>
          <w:p w:rsidR="005E4D0A" w:rsidRPr="00A77A3B" w:rsidRDefault="005E4D0A" w:rsidP="000D5E41">
            <w:pPr>
              <w:rPr>
                <w:color w:val="000000"/>
                <w:sz w:val="24"/>
                <w:szCs w:val="24"/>
              </w:rPr>
            </w:pPr>
            <w:r>
              <w:rPr>
                <w:color w:val="000000"/>
                <w:sz w:val="24"/>
                <w:szCs w:val="24"/>
              </w:rPr>
              <w:t>139</w:t>
            </w:r>
          </w:p>
        </w:tc>
        <w:tc>
          <w:tcPr>
            <w:tcW w:w="1595" w:type="dxa"/>
            <w:vAlign w:val="center"/>
          </w:tcPr>
          <w:p w:rsidR="005E4D0A" w:rsidRPr="00026256" w:rsidRDefault="005E4D0A" w:rsidP="000D5E41">
            <w:pPr>
              <w:jc w:val="right"/>
              <w:rPr>
                <w:color w:val="000000"/>
              </w:rPr>
            </w:pPr>
            <w:r w:rsidRPr="00026256">
              <w:rPr>
                <w:color w:val="000000"/>
              </w:rPr>
              <w:t>476651,8400</w:t>
            </w:r>
          </w:p>
        </w:tc>
        <w:tc>
          <w:tcPr>
            <w:tcW w:w="1595" w:type="dxa"/>
            <w:vAlign w:val="center"/>
          </w:tcPr>
          <w:p w:rsidR="005E4D0A" w:rsidRPr="00026256" w:rsidRDefault="005E4D0A" w:rsidP="000D5E41">
            <w:pPr>
              <w:jc w:val="right"/>
              <w:rPr>
                <w:color w:val="000000"/>
              </w:rPr>
            </w:pPr>
            <w:r w:rsidRPr="00026256">
              <w:rPr>
                <w:color w:val="000000"/>
              </w:rPr>
              <w:t>1325246,1500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4</w:t>
            </w:r>
          </w:p>
        </w:tc>
        <w:tc>
          <w:tcPr>
            <w:tcW w:w="1595" w:type="dxa"/>
            <w:vAlign w:val="center"/>
          </w:tcPr>
          <w:p w:rsidR="005E4D0A" w:rsidRPr="00BF7897" w:rsidRDefault="005E4D0A" w:rsidP="000D5E41">
            <w:pPr>
              <w:jc w:val="right"/>
            </w:pPr>
            <w:r w:rsidRPr="00BF7897">
              <w:rPr>
                <w:color w:val="000000"/>
              </w:rPr>
              <w:t>476055,3800</w:t>
            </w:r>
          </w:p>
        </w:tc>
        <w:tc>
          <w:tcPr>
            <w:tcW w:w="1595" w:type="dxa"/>
            <w:vAlign w:val="center"/>
          </w:tcPr>
          <w:p w:rsidR="005E4D0A" w:rsidRPr="00BF7897" w:rsidRDefault="005E4D0A" w:rsidP="000D5E41">
            <w:pPr>
              <w:jc w:val="right"/>
            </w:pPr>
            <w:r w:rsidRPr="00BF7897">
              <w:rPr>
                <w:color w:val="000000"/>
              </w:rPr>
              <w:t>1322022,0400</w:t>
            </w:r>
          </w:p>
        </w:tc>
        <w:tc>
          <w:tcPr>
            <w:tcW w:w="1595" w:type="dxa"/>
            <w:vAlign w:val="bottom"/>
          </w:tcPr>
          <w:p w:rsidR="005E4D0A" w:rsidRPr="00A77A3B" w:rsidRDefault="005E4D0A" w:rsidP="000D5E41">
            <w:pPr>
              <w:rPr>
                <w:color w:val="000000"/>
                <w:sz w:val="24"/>
                <w:szCs w:val="24"/>
              </w:rPr>
            </w:pPr>
            <w:r>
              <w:rPr>
                <w:color w:val="000000"/>
                <w:sz w:val="24"/>
                <w:szCs w:val="24"/>
              </w:rPr>
              <w:t>140</w:t>
            </w:r>
          </w:p>
        </w:tc>
        <w:tc>
          <w:tcPr>
            <w:tcW w:w="1595" w:type="dxa"/>
            <w:vAlign w:val="center"/>
          </w:tcPr>
          <w:p w:rsidR="005E4D0A" w:rsidRPr="00026256" w:rsidRDefault="005E4D0A" w:rsidP="000D5E41">
            <w:pPr>
              <w:jc w:val="right"/>
              <w:rPr>
                <w:color w:val="000000"/>
              </w:rPr>
            </w:pPr>
            <w:r w:rsidRPr="00026256">
              <w:rPr>
                <w:color w:val="000000"/>
              </w:rPr>
              <w:t>476647,4200</w:t>
            </w:r>
          </w:p>
        </w:tc>
        <w:tc>
          <w:tcPr>
            <w:tcW w:w="1595" w:type="dxa"/>
            <w:vAlign w:val="center"/>
          </w:tcPr>
          <w:p w:rsidR="005E4D0A" w:rsidRPr="00026256" w:rsidRDefault="005E4D0A" w:rsidP="000D5E41">
            <w:pPr>
              <w:jc w:val="right"/>
              <w:rPr>
                <w:color w:val="000000"/>
              </w:rPr>
            </w:pPr>
            <w:r w:rsidRPr="00026256">
              <w:rPr>
                <w:color w:val="000000"/>
              </w:rPr>
              <w:t>1325259,5700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5</w:t>
            </w:r>
          </w:p>
        </w:tc>
        <w:tc>
          <w:tcPr>
            <w:tcW w:w="1595" w:type="dxa"/>
            <w:vAlign w:val="center"/>
          </w:tcPr>
          <w:p w:rsidR="005E4D0A" w:rsidRPr="00BF7897" w:rsidRDefault="005E4D0A" w:rsidP="000D5E41">
            <w:pPr>
              <w:jc w:val="right"/>
            </w:pPr>
            <w:r w:rsidRPr="00BF7897">
              <w:rPr>
                <w:color w:val="000000"/>
              </w:rPr>
              <w:t>476054,8500</w:t>
            </w:r>
          </w:p>
        </w:tc>
        <w:tc>
          <w:tcPr>
            <w:tcW w:w="1595" w:type="dxa"/>
            <w:vAlign w:val="center"/>
          </w:tcPr>
          <w:p w:rsidR="005E4D0A" w:rsidRPr="00BF7897" w:rsidRDefault="005E4D0A" w:rsidP="000D5E41">
            <w:pPr>
              <w:jc w:val="right"/>
            </w:pPr>
            <w:r w:rsidRPr="00BF7897">
              <w:rPr>
                <w:color w:val="000000"/>
              </w:rPr>
              <w:t>1322040,0300</w:t>
            </w:r>
          </w:p>
        </w:tc>
        <w:tc>
          <w:tcPr>
            <w:tcW w:w="1595" w:type="dxa"/>
            <w:vAlign w:val="bottom"/>
          </w:tcPr>
          <w:p w:rsidR="005E4D0A" w:rsidRPr="00A77A3B" w:rsidRDefault="005E4D0A" w:rsidP="000D5E41">
            <w:pPr>
              <w:rPr>
                <w:color w:val="000000"/>
                <w:sz w:val="24"/>
                <w:szCs w:val="24"/>
              </w:rPr>
            </w:pPr>
            <w:r>
              <w:rPr>
                <w:color w:val="000000"/>
                <w:sz w:val="24"/>
                <w:szCs w:val="24"/>
              </w:rPr>
              <w:t>141</w:t>
            </w:r>
          </w:p>
        </w:tc>
        <w:tc>
          <w:tcPr>
            <w:tcW w:w="1595" w:type="dxa"/>
            <w:vAlign w:val="center"/>
          </w:tcPr>
          <w:p w:rsidR="005E4D0A" w:rsidRPr="00026256" w:rsidRDefault="005E4D0A" w:rsidP="000D5E41">
            <w:pPr>
              <w:jc w:val="right"/>
              <w:rPr>
                <w:color w:val="000000"/>
              </w:rPr>
            </w:pPr>
            <w:r w:rsidRPr="00026256">
              <w:rPr>
                <w:color w:val="000000"/>
              </w:rPr>
              <w:t>476641,4400</w:t>
            </w:r>
          </w:p>
        </w:tc>
        <w:tc>
          <w:tcPr>
            <w:tcW w:w="1595" w:type="dxa"/>
            <w:vAlign w:val="center"/>
          </w:tcPr>
          <w:p w:rsidR="005E4D0A" w:rsidRPr="00026256" w:rsidRDefault="005E4D0A" w:rsidP="000D5E41">
            <w:pPr>
              <w:jc w:val="right"/>
              <w:rPr>
                <w:color w:val="000000"/>
              </w:rPr>
            </w:pPr>
            <w:r w:rsidRPr="00026256">
              <w:rPr>
                <w:color w:val="000000"/>
              </w:rPr>
              <w:t>1325274,7600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6</w:t>
            </w:r>
          </w:p>
        </w:tc>
        <w:tc>
          <w:tcPr>
            <w:tcW w:w="1595" w:type="dxa"/>
            <w:vAlign w:val="center"/>
          </w:tcPr>
          <w:p w:rsidR="005E4D0A" w:rsidRPr="00BF7897" w:rsidRDefault="005E4D0A" w:rsidP="000D5E41">
            <w:pPr>
              <w:jc w:val="right"/>
            </w:pPr>
            <w:r w:rsidRPr="00BF7897">
              <w:rPr>
                <w:color w:val="000000"/>
              </w:rPr>
              <w:t>475925,6500</w:t>
            </w:r>
          </w:p>
        </w:tc>
        <w:tc>
          <w:tcPr>
            <w:tcW w:w="1595" w:type="dxa"/>
            <w:vAlign w:val="center"/>
          </w:tcPr>
          <w:p w:rsidR="005E4D0A" w:rsidRPr="00BF7897" w:rsidRDefault="005E4D0A" w:rsidP="000D5E41">
            <w:pPr>
              <w:jc w:val="right"/>
            </w:pPr>
            <w:r w:rsidRPr="00BF7897">
              <w:rPr>
                <w:color w:val="000000"/>
              </w:rPr>
              <w:t>1322036,2600</w:t>
            </w:r>
          </w:p>
        </w:tc>
        <w:tc>
          <w:tcPr>
            <w:tcW w:w="1595" w:type="dxa"/>
            <w:vAlign w:val="bottom"/>
          </w:tcPr>
          <w:p w:rsidR="005E4D0A" w:rsidRPr="00A77A3B" w:rsidRDefault="005E4D0A" w:rsidP="000D5E41">
            <w:pPr>
              <w:rPr>
                <w:color w:val="000000"/>
                <w:sz w:val="24"/>
                <w:szCs w:val="24"/>
              </w:rPr>
            </w:pPr>
            <w:r>
              <w:rPr>
                <w:color w:val="000000"/>
                <w:sz w:val="24"/>
                <w:szCs w:val="24"/>
              </w:rPr>
              <w:t>142</w:t>
            </w:r>
          </w:p>
        </w:tc>
        <w:tc>
          <w:tcPr>
            <w:tcW w:w="1595" w:type="dxa"/>
            <w:vAlign w:val="center"/>
          </w:tcPr>
          <w:p w:rsidR="005E4D0A" w:rsidRPr="00026256" w:rsidRDefault="005E4D0A" w:rsidP="000D5E41">
            <w:pPr>
              <w:jc w:val="right"/>
              <w:rPr>
                <w:color w:val="000000"/>
              </w:rPr>
            </w:pPr>
            <w:r w:rsidRPr="00026256">
              <w:rPr>
                <w:color w:val="000000"/>
              </w:rPr>
              <w:t>476634,5400</w:t>
            </w:r>
          </w:p>
        </w:tc>
        <w:tc>
          <w:tcPr>
            <w:tcW w:w="1595" w:type="dxa"/>
            <w:vAlign w:val="center"/>
          </w:tcPr>
          <w:p w:rsidR="005E4D0A" w:rsidRPr="00026256" w:rsidRDefault="005E4D0A" w:rsidP="000D5E41">
            <w:pPr>
              <w:jc w:val="right"/>
              <w:rPr>
                <w:color w:val="000000"/>
              </w:rPr>
            </w:pPr>
            <w:r w:rsidRPr="00026256">
              <w:rPr>
                <w:color w:val="000000"/>
              </w:rPr>
              <w:t>1325289,5800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7</w:t>
            </w:r>
          </w:p>
        </w:tc>
        <w:tc>
          <w:tcPr>
            <w:tcW w:w="1595" w:type="dxa"/>
            <w:vAlign w:val="center"/>
          </w:tcPr>
          <w:p w:rsidR="005E4D0A" w:rsidRPr="00BF7897" w:rsidRDefault="005E4D0A" w:rsidP="000D5E41">
            <w:pPr>
              <w:jc w:val="right"/>
            </w:pPr>
            <w:r w:rsidRPr="00BF7897">
              <w:rPr>
                <w:color w:val="000000"/>
              </w:rPr>
              <w:t>475917,5200</w:t>
            </w:r>
          </w:p>
        </w:tc>
        <w:tc>
          <w:tcPr>
            <w:tcW w:w="1595" w:type="dxa"/>
            <w:vAlign w:val="center"/>
          </w:tcPr>
          <w:p w:rsidR="005E4D0A" w:rsidRPr="00BF7897" w:rsidRDefault="005E4D0A" w:rsidP="000D5E41">
            <w:pPr>
              <w:jc w:val="right"/>
            </w:pPr>
            <w:r w:rsidRPr="00BF7897">
              <w:rPr>
                <w:color w:val="000000"/>
              </w:rPr>
              <w:t>1322314,8200</w:t>
            </w:r>
          </w:p>
        </w:tc>
        <w:tc>
          <w:tcPr>
            <w:tcW w:w="1595" w:type="dxa"/>
            <w:vAlign w:val="bottom"/>
          </w:tcPr>
          <w:p w:rsidR="005E4D0A" w:rsidRPr="00A77A3B" w:rsidRDefault="005E4D0A" w:rsidP="000D5E41">
            <w:pPr>
              <w:rPr>
                <w:color w:val="000000"/>
                <w:sz w:val="24"/>
                <w:szCs w:val="24"/>
              </w:rPr>
            </w:pPr>
            <w:r>
              <w:rPr>
                <w:color w:val="000000"/>
                <w:sz w:val="24"/>
                <w:szCs w:val="24"/>
              </w:rPr>
              <w:t>143</w:t>
            </w:r>
          </w:p>
        </w:tc>
        <w:tc>
          <w:tcPr>
            <w:tcW w:w="1595" w:type="dxa"/>
            <w:vAlign w:val="center"/>
          </w:tcPr>
          <w:p w:rsidR="005E4D0A" w:rsidRPr="00026256" w:rsidRDefault="005E4D0A" w:rsidP="000D5E41">
            <w:pPr>
              <w:jc w:val="right"/>
              <w:rPr>
                <w:color w:val="000000"/>
              </w:rPr>
            </w:pPr>
            <w:r w:rsidRPr="00026256">
              <w:rPr>
                <w:color w:val="000000"/>
              </w:rPr>
              <w:t>476624,3200</w:t>
            </w:r>
          </w:p>
        </w:tc>
        <w:tc>
          <w:tcPr>
            <w:tcW w:w="1595" w:type="dxa"/>
            <w:vAlign w:val="center"/>
          </w:tcPr>
          <w:p w:rsidR="005E4D0A" w:rsidRPr="00026256" w:rsidRDefault="005E4D0A" w:rsidP="000D5E41">
            <w:pPr>
              <w:jc w:val="right"/>
              <w:rPr>
                <w:color w:val="000000"/>
              </w:rPr>
            </w:pPr>
            <w:r w:rsidRPr="00026256">
              <w:rPr>
                <w:color w:val="000000"/>
              </w:rPr>
              <w:t>1325308,1000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8</w:t>
            </w:r>
          </w:p>
        </w:tc>
        <w:tc>
          <w:tcPr>
            <w:tcW w:w="1595" w:type="dxa"/>
            <w:vAlign w:val="center"/>
          </w:tcPr>
          <w:p w:rsidR="005E4D0A" w:rsidRPr="00BF7897" w:rsidRDefault="005E4D0A" w:rsidP="000D5E41">
            <w:pPr>
              <w:jc w:val="right"/>
            </w:pPr>
            <w:r w:rsidRPr="00BF7897">
              <w:rPr>
                <w:color w:val="000000"/>
              </w:rPr>
              <w:t>475979,5200</w:t>
            </w:r>
          </w:p>
        </w:tc>
        <w:tc>
          <w:tcPr>
            <w:tcW w:w="1595" w:type="dxa"/>
            <w:vAlign w:val="center"/>
          </w:tcPr>
          <w:p w:rsidR="005E4D0A" w:rsidRPr="00BF7897" w:rsidRDefault="005E4D0A" w:rsidP="000D5E41">
            <w:pPr>
              <w:jc w:val="right"/>
            </w:pPr>
            <w:r w:rsidRPr="00BF7897">
              <w:rPr>
                <w:color w:val="000000"/>
              </w:rPr>
              <w:t>1322317,3000</w:t>
            </w:r>
          </w:p>
        </w:tc>
        <w:tc>
          <w:tcPr>
            <w:tcW w:w="1595" w:type="dxa"/>
            <w:vAlign w:val="bottom"/>
          </w:tcPr>
          <w:p w:rsidR="005E4D0A" w:rsidRPr="00A77A3B" w:rsidRDefault="005E4D0A" w:rsidP="000D5E41">
            <w:pPr>
              <w:rPr>
                <w:color w:val="000000"/>
                <w:sz w:val="24"/>
                <w:szCs w:val="24"/>
              </w:rPr>
            </w:pPr>
            <w:r>
              <w:rPr>
                <w:color w:val="000000"/>
                <w:sz w:val="24"/>
                <w:szCs w:val="24"/>
              </w:rPr>
              <w:t>144</w:t>
            </w:r>
          </w:p>
        </w:tc>
        <w:tc>
          <w:tcPr>
            <w:tcW w:w="1595" w:type="dxa"/>
            <w:vAlign w:val="center"/>
          </w:tcPr>
          <w:p w:rsidR="005E4D0A" w:rsidRPr="00026256" w:rsidRDefault="005E4D0A" w:rsidP="000D5E41">
            <w:pPr>
              <w:jc w:val="right"/>
              <w:rPr>
                <w:color w:val="000000"/>
              </w:rPr>
            </w:pPr>
            <w:r w:rsidRPr="00026256">
              <w:rPr>
                <w:color w:val="000000"/>
              </w:rPr>
              <w:t>476616,5500</w:t>
            </w:r>
          </w:p>
        </w:tc>
        <w:tc>
          <w:tcPr>
            <w:tcW w:w="1595" w:type="dxa"/>
            <w:vAlign w:val="center"/>
          </w:tcPr>
          <w:p w:rsidR="005E4D0A" w:rsidRPr="00026256" w:rsidRDefault="005E4D0A" w:rsidP="000D5E41">
            <w:pPr>
              <w:jc w:val="right"/>
              <w:rPr>
                <w:color w:val="000000"/>
              </w:rPr>
            </w:pPr>
            <w:r w:rsidRPr="00026256">
              <w:rPr>
                <w:color w:val="000000"/>
              </w:rPr>
              <w:t>1325320,2000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9</w:t>
            </w:r>
          </w:p>
        </w:tc>
        <w:tc>
          <w:tcPr>
            <w:tcW w:w="1595" w:type="dxa"/>
            <w:vAlign w:val="center"/>
          </w:tcPr>
          <w:p w:rsidR="005E4D0A" w:rsidRPr="00BF7897" w:rsidRDefault="005E4D0A" w:rsidP="000D5E41">
            <w:pPr>
              <w:jc w:val="right"/>
              <w:rPr>
                <w:color w:val="000000"/>
              </w:rPr>
            </w:pPr>
            <w:r w:rsidRPr="00BF7897">
              <w:rPr>
                <w:color w:val="000000"/>
              </w:rPr>
              <w:t>475978,6700</w:t>
            </w:r>
          </w:p>
        </w:tc>
        <w:tc>
          <w:tcPr>
            <w:tcW w:w="1595" w:type="dxa"/>
            <w:vAlign w:val="center"/>
          </w:tcPr>
          <w:p w:rsidR="005E4D0A" w:rsidRPr="00BF7897" w:rsidRDefault="005E4D0A" w:rsidP="000D5E41">
            <w:pPr>
              <w:jc w:val="right"/>
              <w:rPr>
                <w:color w:val="000000"/>
              </w:rPr>
            </w:pPr>
            <w:r w:rsidRPr="00BF7897">
              <w:rPr>
                <w:color w:val="000000"/>
              </w:rPr>
              <w:t>1322344,2800</w:t>
            </w:r>
          </w:p>
        </w:tc>
        <w:tc>
          <w:tcPr>
            <w:tcW w:w="1595" w:type="dxa"/>
            <w:vAlign w:val="bottom"/>
          </w:tcPr>
          <w:p w:rsidR="005E4D0A" w:rsidRPr="00A77A3B" w:rsidRDefault="005E4D0A" w:rsidP="000D5E41">
            <w:pPr>
              <w:rPr>
                <w:color w:val="000000"/>
                <w:sz w:val="24"/>
                <w:szCs w:val="24"/>
              </w:rPr>
            </w:pPr>
            <w:r>
              <w:rPr>
                <w:color w:val="000000"/>
                <w:sz w:val="24"/>
                <w:szCs w:val="24"/>
              </w:rPr>
              <w:t>145</w:t>
            </w:r>
          </w:p>
        </w:tc>
        <w:tc>
          <w:tcPr>
            <w:tcW w:w="1595" w:type="dxa"/>
            <w:vAlign w:val="center"/>
          </w:tcPr>
          <w:p w:rsidR="005E4D0A" w:rsidRPr="00026256" w:rsidRDefault="005E4D0A" w:rsidP="000D5E41">
            <w:pPr>
              <w:jc w:val="right"/>
              <w:rPr>
                <w:color w:val="000000"/>
              </w:rPr>
            </w:pPr>
            <w:r w:rsidRPr="00026256">
              <w:rPr>
                <w:color w:val="000000"/>
              </w:rPr>
              <w:t>476606,1900</w:t>
            </w:r>
          </w:p>
        </w:tc>
        <w:tc>
          <w:tcPr>
            <w:tcW w:w="1595" w:type="dxa"/>
            <w:vAlign w:val="center"/>
          </w:tcPr>
          <w:p w:rsidR="005E4D0A" w:rsidRPr="00026256" w:rsidRDefault="005E4D0A" w:rsidP="000D5E41">
            <w:pPr>
              <w:jc w:val="right"/>
              <w:rPr>
                <w:color w:val="000000"/>
              </w:rPr>
            </w:pPr>
            <w:r w:rsidRPr="00026256">
              <w:rPr>
                <w:color w:val="000000"/>
              </w:rPr>
              <w:t>1325334,4500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10</w:t>
            </w:r>
          </w:p>
        </w:tc>
        <w:tc>
          <w:tcPr>
            <w:tcW w:w="1595" w:type="dxa"/>
            <w:vAlign w:val="center"/>
          </w:tcPr>
          <w:p w:rsidR="005E4D0A" w:rsidRPr="00BF7897" w:rsidRDefault="005E4D0A" w:rsidP="000D5E41">
            <w:pPr>
              <w:jc w:val="right"/>
              <w:rPr>
                <w:color w:val="000000"/>
              </w:rPr>
            </w:pPr>
            <w:r w:rsidRPr="00BF7897">
              <w:rPr>
                <w:color w:val="000000"/>
              </w:rPr>
              <w:t>475908,7100</w:t>
            </w:r>
          </w:p>
        </w:tc>
        <w:tc>
          <w:tcPr>
            <w:tcW w:w="1595" w:type="dxa"/>
            <w:vAlign w:val="center"/>
          </w:tcPr>
          <w:p w:rsidR="005E4D0A" w:rsidRPr="00BF7897" w:rsidRDefault="005E4D0A" w:rsidP="000D5E41">
            <w:pPr>
              <w:jc w:val="right"/>
              <w:rPr>
                <w:color w:val="000000"/>
              </w:rPr>
            </w:pPr>
            <w:r w:rsidRPr="00BF7897">
              <w:rPr>
                <w:color w:val="000000"/>
              </w:rPr>
              <w:t>1322341,4900</w:t>
            </w:r>
          </w:p>
        </w:tc>
        <w:tc>
          <w:tcPr>
            <w:tcW w:w="1595" w:type="dxa"/>
            <w:vAlign w:val="bottom"/>
          </w:tcPr>
          <w:p w:rsidR="005E4D0A" w:rsidRPr="00A77A3B" w:rsidRDefault="005E4D0A" w:rsidP="000D5E41">
            <w:pPr>
              <w:rPr>
                <w:color w:val="000000"/>
                <w:sz w:val="24"/>
                <w:szCs w:val="24"/>
              </w:rPr>
            </w:pPr>
            <w:r>
              <w:rPr>
                <w:color w:val="000000"/>
                <w:sz w:val="24"/>
                <w:szCs w:val="24"/>
              </w:rPr>
              <w:t>146</w:t>
            </w:r>
          </w:p>
        </w:tc>
        <w:tc>
          <w:tcPr>
            <w:tcW w:w="1595" w:type="dxa"/>
            <w:vAlign w:val="center"/>
          </w:tcPr>
          <w:p w:rsidR="005E4D0A" w:rsidRPr="00026256" w:rsidRDefault="005E4D0A" w:rsidP="000D5E41">
            <w:pPr>
              <w:jc w:val="right"/>
              <w:rPr>
                <w:color w:val="000000"/>
              </w:rPr>
            </w:pPr>
            <w:r w:rsidRPr="00026256">
              <w:rPr>
                <w:color w:val="000000"/>
              </w:rPr>
              <w:t>476592,0314</w:t>
            </w:r>
          </w:p>
        </w:tc>
        <w:tc>
          <w:tcPr>
            <w:tcW w:w="1595" w:type="dxa"/>
            <w:vAlign w:val="center"/>
          </w:tcPr>
          <w:p w:rsidR="005E4D0A" w:rsidRPr="00026256" w:rsidRDefault="005E4D0A" w:rsidP="000D5E41">
            <w:pPr>
              <w:jc w:val="right"/>
              <w:rPr>
                <w:color w:val="000000"/>
              </w:rPr>
            </w:pPr>
            <w:r w:rsidRPr="00026256">
              <w:rPr>
                <w:color w:val="000000"/>
              </w:rPr>
              <w:t>1325351,1864</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11</w:t>
            </w:r>
          </w:p>
        </w:tc>
        <w:tc>
          <w:tcPr>
            <w:tcW w:w="1595" w:type="dxa"/>
            <w:vAlign w:val="center"/>
          </w:tcPr>
          <w:p w:rsidR="005E4D0A" w:rsidRPr="00BF7897" w:rsidRDefault="005E4D0A" w:rsidP="000D5E41">
            <w:pPr>
              <w:jc w:val="right"/>
              <w:rPr>
                <w:color w:val="000000"/>
              </w:rPr>
            </w:pPr>
            <w:r w:rsidRPr="00BF7897">
              <w:rPr>
                <w:color w:val="000000"/>
              </w:rPr>
              <w:t>475874,1800</w:t>
            </w:r>
          </w:p>
        </w:tc>
        <w:tc>
          <w:tcPr>
            <w:tcW w:w="1595" w:type="dxa"/>
            <w:vAlign w:val="center"/>
          </w:tcPr>
          <w:p w:rsidR="005E4D0A" w:rsidRPr="00BF7897" w:rsidRDefault="005E4D0A" w:rsidP="000D5E41">
            <w:pPr>
              <w:jc w:val="right"/>
              <w:rPr>
                <w:color w:val="000000"/>
              </w:rPr>
            </w:pPr>
            <w:r w:rsidRPr="00BF7897">
              <w:rPr>
                <w:color w:val="000000"/>
              </w:rPr>
              <w:t>1322408,5700</w:t>
            </w:r>
          </w:p>
        </w:tc>
        <w:tc>
          <w:tcPr>
            <w:tcW w:w="1595" w:type="dxa"/>
            <w:vAlign w:val="bottom"/>
          </w:tcPr>
          <w:p w:rsidR="005E4D0A" w:rsidRPr="00A77A3B" w:rsidRDefault="005E4D0A" w:rsidP="000D5E41">
            <w:pPr>
              <w:rPr>
                <w:color w:val="000000"/>
                <w:sz w:val="24"/>
                <w:szCs w:val="24"/>
              </w:rPr>
            </w:pPr>
            <w:r>
              <w:rPr>
                <w:color w:val="000000"/>
                <w:sz w:val="24"/>
                <w:szCs w:val="24"/>
              </w:rPr>
              <w:t>147</w:t>
            </w:r>
          </w:p>
        </w:tc>
        <w:tc>
          <w:tcPr>
            <w:tcW w:w="1595" w:type="dxa"/>
            <w:vAlign w:val="center"/>
          </w:tcPr>
          <w:p w:rsidR="005E4D0A" w:rsidRPr="00026256" w:rsidRDefault="005E4D0A" w:rsidP="000D5E41">
            <w:pPr>
              <w:jc w:val="right"/>
              <w:rPr>
                <w:color w:val="000000"/>
              </w:rPr>
            </w:pPr>
            <w:r w:rsidRPr="00026256">
              <w:rPr>
                <w:color w:val="000000"/>
              </w:rPr>
              <w:t>476551,5058</w:t>
            </w:r>
          </w:p>
        </w:tc>
        <w:tc>
          <w:tcPr>
            <w:tcW w:w="1595" w:type="dxa"/>
            <w:vAlign w:val="center"/>
          </w:tcPr>
          <w:p w:rsidR="005E4D0A" w:rsidRPr="00026256" w:rsidRDefault="005E4D0A" w:rsidP="000D5E41">
            <w:pPr>
              <w:jc w:val="right"/>
              <w:rPr>
                <w:color w:val="000000"/>
              </w:rPr>
            </w:pPr>
            <w:r w:rsidRPr="00026256">
              <w:rPr>
                <w:color w:val="000000"/>
              </w:rPr>
              <w:t>1325418,7964</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12</w:t>
            </w:r>
          </w:p>
        </w:tc>
        <w:tc>
          <w:tcPr>
            <w:tcW w:w="1595" w:type="dxa"/>
            <w:vAlign w:val="center"/>
          </w:tcPr>
          <w:p w:rsidR="005E4D0A" w:rsidRPr="00BF7897" w:rsidRDefault="005E4D0A" w:rsidP="000D5E41">
            <w:pPr>
              <w:jc w:val="right"/>
              <w:rPr>
                <w:color w:val="000000"/>
              </w:rPr>
            </w:pPr>
            <w:r w:rsidRPr="00BF7897">
              <w:rPr>
                <w:color w:val="000000"/>
              </w:rPr>
              <w:t>475990,9700</w:t>
            </w:r>
          </w:p>
        </w:tc>
        <w:tc>
          <w:tcPr>
            <w:tcW w:w="1595" w:type="dxa"/>
            <w:vAlign w:val="center"/>
          </w:tcPr>
          <w:p w:rsidR="005E4D0A" w:rsidRPr="00BF7897" w:rsidRDefault="005E4D0A" w:rsidP="000D5E41">
            <w:pPr>
              <w:jc w:val="right"/>
              <w:rPr>
                <w:color w:val="000000"/>
              </w:rPr>
            </w:pPr>
            <w:r w:rsidRPr="00BF7897">
              <w:rPr>
                <w:color w:val="000000"/>
              </w:rPr>
              <w:t>1322412,7100</w:t>
            </w:r>
          </w:p>
        </w:tc>
        <w:tc>
          <w:tcPr>
            <w:tcW w:w="1595" w:type="dxa"/>
            <w:vAlign w:val="bottom"/>
          </w:tcPr>
          <w:p w:rsidR="005E4D0A" w:rsidRPr="00A77A3B" w:rsidRDefault="005E4D0A" w:rsidP="000D5E41">
            <w:pPr>
              <w:rPr>
                <w:color w:val="000000"/>
                <w:sz w:val="24"/>
                <w:szCs w:val="24"/>
              </w:rPr>
            </w:pPr>
            <w:r>
              <w:rPr>
                <w:color w:val="000000"/>
                <w:sz w:val="24"/>
                <w:szCs w:val="24"/>
              </w:rPr>
              <w:t>148</w:t>
            </w:r>
          </w:p>
        </w:tc>
        <w:tc>
          <w:tcPr>
            <w:tcW w:w="1595" w:type="dxa"/>
            <w:vAlign w:val="center"/>
          </w:tcPr>
          <w:p w:rsidR="005E4D0A" w:rsidRPr="00026256" w:rsidRDefault="005E4D0A" w:rsidP="000D5E41">
            <w:pPr>
              <w:jc w:val="right"/>
              <w:rPr>
                <w:color w:val="000000"/>
              </w:rPr>
            </w:pPr>
            <w:r w:rsidRPr="00026256">
              <w:rPr>
                <w:color w:val="000000"/>
              </w:rPr>
              <w:t>476484,0522</w:t>
            </w:r>
          </w:p>
        </w:tc>
        <w:tc>
          <w:tcPr>
            <w:tcW w:w="1595" w:type="dxa"/>
            <w:vAlign w:val="center"/>
          </w:tcPr>
          <w:p w:rsidR="005E4D0A" w:rsidRPr="00026256" w:rsidRDefault="005E4D0A" w:rsidP="000D5E41">
            <w:pPr>
              <w:jc w:val="right"/>
              <w:rPr>
                <w:color w:val="000000"/>
              </w:rPr>
            </w:pPr>
            <w:r w:rsidRPr="00026256">
              <w:rPr>
                <w:color w:val="000000"/>
              </w:rPr>
              <w:t>1325486,4978</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13</w:t>
            </w:r>
          </w:p>
        </w:tc>
        <w:tc>
          <w:tcPr>
            <w:tcW w:w="1595" w:type="dxa"/>
            <w:vAlign w:val="center"/>
          </w:tcPr>
          <w:p w:rsidR="005E4D0A" w:rsidRPr="00BF7897" w:rsidRDefault="005E4D0A" w:rsidP="000D5E41">
            <w:pPr>
              <w:jc w:val="right"/>
              <w:rPr>
                <w:color w:val="000000"/>
              </w:rPr>
            </w:pPr>
            <w:r w:rsidRPr="00BF7897">
              <w:rPr>
                <w:color w:val="000000"/>
              </w:rPr>
              <w:t>475990,4300</w:t>
            </w:r>
          </w:p>
        </w:tc>
        <w:tc>
          <w:tcPr>
            <w:tcW w:w="1595" w:type="dxa"/>
            <w:vAlign w:val="center"/>
          </w:tcPr>
          <w:p w:rsidR="005E4D0A" w:rsidRPr="00BF7897" w:rsidRDefault="005E4D0A" w:rsidP="000D5E41">
            <w:pPr>
              <w:jc w:val="right"/>
              <w:rPr>
                <w:color w:val="000000"/>
              </w:rPr>
            </w:pPr>
            <w:r w:rsidRPr="00BF7897">
              <w:rPr>
                <w:color w:val="000000"/>
              </w:rPr>
              <w:t>1322428,2100</w:t>
            </w:r>
          </w:p>
        </w:tc>
        <w:tc>
          <w:tcPr>
            <w:tcW w:w="1595" w:type="dxa"/>
            <w:vAlign w:val="bottom"/>
          </w:tcPr>
          <w:p w:rsidR="005E4D0A" w:rsidRPr="00A77A3B" w:rsidRDefault="005E4D0A" w:rsidP="000D5E41">
            <w:pPr>
              <w:rPr>
                <w:color w:val="000000"/>
                <w:sz w:val="24"/>
                <w:szCs w:val="24"/>
              </w:rPr>
            </w:pPr>
            <w:r>
              <w:rPr>
                <w:color w:val="000000"/>
                <w:sz w:val="24"/>
                <w:szCs w:val="24"/>
              </w:rPr>
              <w:t>149</w:t>
            </w:r>
          </w:p>
        </w:tc>
        <w:tc>
          <w:tcPr>
            <w:tcW w:w="1595" w:type="dxa"/>
            <w:vAlign w:val="center"/>
          </w:tcPr>
          <w:p w:rsidR="005E4D0A" w:rsidRPr="00026256" w:rsidRDefault="005E4D0A" w:rsidP="000D5E41">
            <w:pPr>
              <w:jc w:val="right"/>
              <w:rPr>
                <w:color w:val="000000"/>
              </w:rPr>
            </w:pPr>
            <w:r w:rsidRPr="00026256">
              <w:rPr>
                <w:color w:val="000000"/>
              </w:rPr>
              <w:t>476483,0166</w:t>
            </w:r>
          </w:p>
        </w:tc>
        <w:tc>
          <w:tcPr>
            <w:tcW w:w="1595" w:type="dxa"/>
            <w:vAlign w:val="center"/>
          </w:tcPr>
          <w:p w:rsidR="005E4D0A" w:rsidRPr="00026256" w:rsidRDefault="005E4D0A" w:rsidP="000D5E41">
            <w:pPr>
              <w:jc w:val="right"/>
              <w:rPr>
                <w:color w:val="000000"/>
              </w:rPr>
            </w:pPr>
            <w:r w:rsidRPr="00026256">
              <w:rPr>
                <w:color w:val="000000"/>
              </w:rPr>
              <w:t>1325499,3929</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14</w:t>
            </w:r>
          </w:p>
        </w:tc>
        <w:tc>
          <w:tcPr>
            <w:tcW w:w="1595" w:type="dxa"/>
            <w:vAlign w:val="center"/>
          </w:tcPr>
          <w:p w:rsidR="005E4D0A" w:rsidRPr="00BF7897" w:rsidRDefault="005E4D0A" w:rsidP="000D5E41">
            <w:pPr>
              <w:jc w:val="right"/>
              <w:rPr>
                <w:color w:val="000000"/>
              </w:rPr>
            </w:pPr>
            <w:r w:rsidRPr="00BF7897">
              <w:rPr>
                <w:color w:val="000000"/>
              </w:rPr>
              <w:t>475866,6500</w:t>
            </w:r>
          </w:p>
        </w:tc>
        <w:tc>
          <w:tcPr>
            <w:tcW w:w="1595" w:type="dxa"/>
            <w:vAlign w:val="center"/>
          </w:tcPr>
          <w:p w:rsidR="005E4D0A" w:rsidRPr="00BF7897" w:rsidRDefault="005E4D0A" w:rsidP="000D5E41">
            <w:pPr>
              <w:jc w:val="right"/>
              <w:rPr>
                <w:color w:val="000000"/>
              </w:rPr>
            </w:pPr>
            <w:r w:rsidRPr="00BF7897">
              <w:rPr>
                <w:color w:val="000000"/>
              </w:rPr>
              <w:t>1322423,8100</w:t>
            </w:r>
          </w:p>
        </w:tc>
        <w:tc>
          <w:tcPr>
            <w:tcW w:w="1595" w:type="dxa"/>
            <w:vAlign w:val="bottom"/>
          </w:tcPr>
          <w:p w:rsidR="005E4D0A" w:rsidRPr="00A77A3B" w:rsidRDefault="005E4D0A" w:rsidP="000D5E41">
            <w:pPr>
              <w:rPr>
                <w:color w:val="000000"/>
                <w:sz w:val="24"/>
                <w:szCs w:val="24"/>
              </w:rPr>
            </w:pPr>
            <w:r>
              <w:rPr>
                <w:color w:val="000000"/>
                <w:sz w:val="24"/>
                <w:szCs w:val="24"/>
              </w:rPr>
              <w:t>150</w:t>
            </w:r>
          </w:p>
        </w:tc>
        <w:tc>
          <w:tcPr>
            <w:tcW w:w="1595" w:type="dxa"/>
            <w:vAlign w:val="center"/>
          </w:tcPr>
          <w:p w:rsidR="005E4D0A" w:rsidRPr="00026256" w:rsidRDefault="005E4D0A" w:rsidP="000D5E41">
            <w:pPr>
              <w:jc w:val="right"/>
              <w:rPr>
                <w:color w:val="000000"/>
              </w:rPr>
            </w:pPr>
            <w:r w:rsidRPr="00026256">
              <w:rPr>
                <w:color w:val="000000"/>
              </w:rPr>
              <w:t>476560,5109</w:t>
            </w:r>
          </w:p>
        </w:tc>
        <w:tc>
          <w:tcPr>
            <w:tcW w:w="1595" w:type="dxa"/>
            <w:vAlign w:val="center"/>
          </w:tcPr>
          <w:p w:rsidR="005E4D0A" w:rsidRPr="00026256" w:rsidRDefault="005E4D0A" w:rsidP="000D5E41">
            <w:pPr>
              <w:jc w:val="right"/>
              <w:rPr>
                <w:color w:val="000000"/>
              </w:rPr>
            </w:pPr>
            <w:r w:rsidRPr="00026256">
              <w:rPr>
                <w:color w:val="000000"/>
              </w:rPr>
              <w:t>1325607,1927</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15</w:t>
            </w:r>
          </w:p>
        </w:tc>
        <w:tc>
          <w:tcPr>
            <w:tcW w:w="1595" w:type="dxa"/>
            <w:vAlign w:val="center"/>
          </w:tcPr>
          <w:p w:rsidR="005E4D0A" w:rsidRPr="00BF7897" w:rsidRDefault="005E4D0A" w:rsidP="000D5E41">
            <w:pPr>
              <w:jc w:val="right"/>
              <w:rPr>
                <w:color w:val="000000"/>
              </w:rPr>
            </w:pPr>
            <w:r w:rsidRPr="00BF7897">
              <w:rPr>
                <w:color w:val="000000"/>
              </w:rPr>
              <w:t>475836,2400</w:t>
            </w:r>
          </w:p>
        </w:tc>
        <w:tc>
          <w:tcPr>
            <w:tcW w:w="1595" w:type="dxa"/>
            <w:vAlign w:val="center"/>
          </w:tcPr>
          <w:p w:rsidR="005E4D0A" w:rsidRPr="00BF7897" w:rsidRDefault="005E4D0A" w:rsidP="000D5E41">
            <w:pPr>
              <w:jc w:val="right"/>
              <w:rPr>
                <w:color w:val="000000"/>
              </w:rPr>
            </w:pPr>
            <w:r w:rsidRPr="00BF7897">
              <w:rPr>
                <w:color w:val="000000"/>
              </w:rPr>
              <w:t>1322490,7800</w:t>
            </w:r>
          </w:p>
        </w:tc>
        <w:tc>
          <w:tcPr>
            <w:tcW w:w="1595" w:type="dxa"/>
            <w:vAlign w:val="bottom"/>
          </w:tcPr>
          <w:p w:rsidR="005E4D0A" w:rsidRPr="00A77A3B" w:rsidRDefault="005E4D0A" w:rsidP="000D5E41">
            <w:pPr>
              <w:rPr>
                <w:color w:val="000000"/>
                <w:sz w:val="24"/>
                <w:szCs w:val="24"/>
              </w:rPr>
            </w:pPr>
            <w:r>
              <w:rPr>
                <w:color w:val="000000"/>
                <w:sz w:val="24"/>
                <w:szCs w:val="24"/>
              </w:rPr>
              <w:t>151</w:t>
            </w:r>
          </w:p>
        </w:tc>
        <w:tc>
          <w:tcPr>
            <w:tcW w:w="1595" w:type="dxa"/>
            <w:vAlign w:val="center"/>
          </w:tcPr>
          <w:p w:rsidR="005E4D0A" w:rsidRPr="00026256" w:rsidRDefault="005E4D0A" w:rsidP="000D5E41">
            <w:pPr>
              <w:jc w:val="right"/>
              <w:rPr>
                <w:color w:val="000000"/>
              </w:rPr>
            </w:pPr>
            <w:r w:rsidRPr="00026256">
              <w:rPr>
                <w:color w:val="000000"/>
              </w:rPr>
              <w:t>476616,6615</w:t>
            </w:r>
          </w:p>
        </w:tc>
        <w:tc>
          <w:tcPr>
            <w:tcW w:w="1595" w:type="dxa"/>
            <w:vAlign w:val="center"/>
          </w:tcPr>
          <w:p w:rsidR="005E4D0A" w:rsidRPr="00026256" w:rsidRDefault="005E4D0A" w:rsidP="000D5E41">
            <w:pPr>
              <w:jc w:val="right"/>
              <w:rPr>
                <w:color w:val="000000"/>
              </w:rPr>
            </w:pPr>
            <w:r w:rsidRPr="00026256">
              <w:rPr>
                <w:color w:val="000000"/>
              </w:rPr>
              <w:t>1325691,8539</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16</w:t>
            </w:r>
          </w:p>
        </w:tc>
        <w:tc>
          <w:tcPr>
            <w:tcW w:w="1595" w:type="dxa"/>
            <w:vAlign w:val="center"/>
          </w:tcPr>
          <w:p w:rsidR="005E4D0A" w:rsidRPr="00BF7897" w:rsidRDefault="005E4D0A" w:rsidP="000D5E41">
            <w:pPr>
              <w:jc w:val="right"/>
              <w:rPr>
                <w:color w:val="000000"/>
              </w:rPr>
            </w:pPr>
            <w:r w:rsidRPr="00BF7897">
              <w:rPr>
                <w:color w:val="000000"/>
              </w:rPr>
              <w:t>475987,6400</w:t>
            </w:r>
          </w:p>
        </w:tc>
        <w:tc>
          <w:tcPr>
            <w:tcW w:w="1595" w:type="dxa"/>
            <w:vAlign w:val="center"/>
          </w:tcPr>
          <w:p w:rsidR="005E4D0A" w:rsidRPr="00BF7897" w:rsidRDefault="005E4D0A" w:rsidP="000D5E41">
            <w:pPr>
              <w:jc w:val="right"/>
              <w:rPr>
                <w:color w:val="000000"/>
              </w:rPr>
            </w:pPr>
            <w:r w:rsidRPr="00BF7897">
              <w:rPr>
                <w:color w:val="000000"/>
              </w:rPr>
              <w:t>1322496,1300</w:t>
            </w:r>
          </w:p>
        </w:tc>
        <w:tc>
          <w:tcPr>
            <w:tcW w:w="1595" w:type="dxa"/>
            <w:vAlign w:val="bottom"/>
          </w:tcPr>
          <w:p w:rsidR="005E4D0A" w:rsidRPr="00A77A3B" w:rsidRDefault="005E4D0A" w:rsidP="000D5E41">
            <w:pPr>
              <w:rPr>
                <w:color w:val="000000"/>
                <w:sz w:val="24"/>
                <w:szCs w:val="24"/>
              </w:rPr>
            </w:pPr>
            <w:r>
              <w:rPr>
                <w:color w:val="000000"/>
                <w:sz w:val="24"/>
                <w:szCs w:val="24"/>
              </w:rPr>
              <w:t>152</w:t>
            </w:r>
          </w:p>
        </w:tc>
        <w:tc>
          <w:tcPr>
            <w:tcW w:w="1595" w:type="dxa"/>
            <w:vAlign w:val="center"/>
          </w:tcPr>
          <w:p w:rsidR="005E4D0A" w:rsidRPr="00026256" w:rsidRDefault="005E4D0A" w:rsidP="000D5E41">
            <w:pPr>
              <w:jc w:val="right"/>
              <w:rPr>
                <w:color w:val="000000"/>
              </w:rPr>
            </w:pPr>
            <w:r w:rsidRPr="00026256">
              <w:rPr>
                <w:color w:val="000000"/>
              </w:rPr>
              <w:t>476195,9441</w:t>
            </w:r>
          </w:p>
        </w:tc>
        <w:tc>
          <w:tcPr>
            <w:tcW w:w="1595" w:type="dxa"/>
            <w:vAlign w:val="center"/>
          </w:tcPr>
          <w:p w:rsidR="005E4D0A" w:rsidRPr="00026256" w:rsidRDefault="005E4D0A" w:rsidP="000D5E41">
            <w:pPr>
              <w:jc w:val="right"/>
              <w:rPr>
                <w:color w:val="000000"/>
              </w:rPr>
            </w:pPr>
            <w:r w:rsidRPr="00026256">
              <w:rPr>
                <w:color w:val="000000"/>
              </w:rPr>
              <w:t>1325258,8257</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17</w:t>
            </w:r>
          </w:p>
        </w:tc>
        <w:tc>
          <w:tcPr>
            <w:tcW w:w="1595" w:type="dxa"/>
            <w:vAlign w:val="center"/>
          </w:tcPr>
          <w:p w:rsidR="005E4D0A" w:rsidRPr="00BF7897" w:rsidRDefault="005E4D0A" w:rsidP="000D5E41">
            <w:pPr>
              <w:jc w:val="right"/>
              <w:rPr>
                <w:color w:val="000000"/>
              </w:rPr>
            </w:pPr>
            <w:r w:rsidRPr="00BF7897">
              <w:rPr>
                <w:color w:val="000000"/>
              </w:rPr>
              <w:t>475988,5800</w:t>
            </w:r>
          </w:p>
        </w:tc>
        <w:tc>
          <w:tcPr>
            <w:tcW w:w="1595" w:type="dxa"/>
            <w:vAlign w:val="center"/>
          </w:tcPr>
          <w:p w:rsidR="005E4D0A" w:rsidRPr="00BF7897" w:rsidRDefault="005E4D0A" w:rsidP="000D5E41">
            <w:pPr>
              <w:jc w:val="right"/>
              <w:rPr>
                <w:color w:val="000000"/>
              </w:rPr>
            </w:pPr>
            <w:r w:rsidRPr="00BF7897">
              <w:rPr>
                <w:color w:val="000000"/>
              </w:rPr>
              <w:t>1322511,6800</w:t>
            </w:r>
          </w:p>
        </w:tc>
        <w:tc>
          <w:tcPr>
            <w:tcW w:w="1595" w:type="dxa"/>
            <w:vAlign w:val="bottom"/>
          </w:tcPr>
          <w:p w:rsidR="005E4D0A" w:rsidRPr="00A77A3B" w:rsidRDefault="005E4D0A" w:rsidP="000D5E41">
            <w:pPr>
              <w:rPr>
                <w:color w:val="000000"/>
                <w:sz w:val="24"/>
                <w:szCs w:val="24"/>
              </w:rPr>
            </w:pPr>
            <w:r>
              <w:rPr>
                <w:color w:val="000000"/>
                <w:sz w:val="24"/>
                <w:szCs w:val="24"/>
              </w:rPr>
              <w:t>153</w:t>
            </w:r>
          </w:p>
        </w:tc>
        <w:tc>
          <w:tcPr>
            <w:tcW w:w="1595" w:type="dxa"/>
            <w:vAlign w:val="center"/>
          </w:tcPr>
          <w:p w:rsidR="005E4D0A" w:rsidRPr="00026256" w:rsidRDefault="005E4D0A" w:rsidP="000D5E41">
            <w:pPr>
              <w:jc w:val="right"/>
              <w:rPr>
                <w:color w:val="000000"/>
              </w:rPr>
            </w:pPr>
            <w:r w:rsidRPr="00026256">
              <w:rPr>
                <w:color w:val="000000"/>
              </w:rPr>
              <w:t>476311,3651</w:t>
            </w:r>
          </w:p>
        </w:tc>
        <w:tc>
          <w:tcPr>
            <w:tcW w:w="1595" w:type="dxa"/>
            <w:vAlign w:val="center"/>
          </w:tcPr>
          <w:p w:rsidR="005E4D0A" w:rsidRPr="00026256" w:rsidRDefault="005E4D0A" w:rsidP="000D5E41">
            <w:pPr>
              <w:jc w:val="right"/>
              <w:rPr>
                <w:color w:val="000000"/>
              </w:rPr>
            </w:pPr>
            <w:r w:rsidRPr="00026256">
              <w:rPr>
                <w:color w:val="000000"/>
              </w:rPr>
              <w:t>1325333,4568</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18</w:t>
            </w:r>
          </w:p>
        </w:tc>
        <w:tc>
          <w:tcPr>
            <w:tcW w:w="1595" w:type="dxa"/>
            <w:vAlign w:val="center"/>
          </w:tcPr>
          <w:p w:rsidR="005E4D0A" w:rsidRPr="00BF7897" w:rsidRDefault="005E4D0A" w:rsidP="000D5E41">
            <w:pPr>
              <w:jc w:val="right"/>
              <w:rPr>
                <w:color w:val="000000"/>
              </w:rPr>
            </w:pPr>
            <w:r w:rsidRPr="00BF7897">
              <w:rPr>
                <w:color w:val="000000"/>
              </w:rPr>
              <w:t>475831,7100</w:t>
            </w:r>
          </w:p>
        </w:tc>
        <w:tc>
          <w:tcPr>
            <w:tcW w:w="1595" w:type="dxa"/>
            <w:vAlign w:val="center"/>
          </w:tcPr>
          <w:p w:rsidR="005E4D0A" w:rsidRPr="00BF7897" w:rsidRDefault="005E4D0A" w:rsidP="000D5E41">
            <w:pPr>
              <w:jc w:val="right"/>
              <w:rPr>
                <w:color w:val="000000"/>
              </w:rPr>
            </w:pPr>
            <w:r w:rsidRPr="00BF7897">
              <w:rPr>
                <w:color w:val="000000"/>
              </w:rPr>
              <w:t>1322506,1100</w:t>
            </w:r>
          </w:p>
        </w:tc>
        <w:tc>
          <w:tcPr>
            <w:tcW w:w="1595" w:type="dxa"/>
            <w:vAlign w:val="bottom"/>
          </w:tcPr>
          <w:p w:rsidR="005E4D0A" w:rsidRPr="00A77A3B" w:rsidRDefault="005E4D0A" w:rsidP="000D5E41">
            <w:pPr>
              <w:rPr>
                <w:color w:val="000000"/>
                <w:sz w:val="24"/>
                <w:szCs w:val="24"/>
              </w:rPr>
            </w:pPr>
            <w:r>
              <w:rPr>
                <w:color w:val="000000"/>
                <w:sz w:val="24"/>
                <w:szCs w:val="24"/>
              </w:rPr>
              <w:t>154</w:t>
            </w:r>
          </w:p>
        </w:tc>
        <w:tc>
          <w:tcPr>
            <w:tcW w:w="1595" w:type="dxa"/>
            <w:vAlign w:val="center"/>
          </w:tcPr>
          <w:p w:rsidR="005E4D0A" w:rsidRPr="00026256" w:rsidRDefault="005E4D0A" w:rsidP="000D5E41">
            <w:pPr>
              <w:jc w:val="right"/>
              <w:rPr>
                <w:color w:val="000000"/>
              </w:rPr>
            </w:pPr>
            <w:r w:rsidRPr="00026256">
              <w:rPr>
                <w:color w:val="000000"/>
              </w:rPr>
              <w:t>476417,6470</w:t>
            </w:r>
          </w:p>
        </w:tc>
        <w:tc>
          <w:tcPr>
            <w:tcW w:w="1595" w:type="dxa"/>
            <w:vAlign w:val="center"/>
          </w:tcPr>
          <w:p w:rsidR="005E4D0A" w:rsidRPr="00026256" w:rsidRDefault="005E4D0A" w:rsidP="000D5E41">
            <w:pPr>
              <w:jc w:val="right"/>
              <w:rPr>
                <w:color w:val="000000"/>
              </w:rPr>
            </w:pPr>
            <w:r w:rsidRPr="00026256">
              <w:rPr>
                <w:color w:val="000000"/>
              </w:rPr>
              <w:t>1325423,3570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19</w:t>
            </w:r>
          </w:p>
        </w:tc>
        <w:tc>
          <w:tcPr>
            <w:tcW w:w="1595" w:type="dxa"/>
            <w:vAlign w:val="center"/>
          </w:tcPr>
          <w:p w:rsidR="005E4D0A" w:rsidRPr="00BF7897" w:rsidRDefault="005E4D0A" w:rsidP="000D5E41">
            <w:pPr>
              <w:jc w:val="right"/>
              <w:rPr>
                <w:color w:val="000000"/>
              </w:rPr>
            </w:pPr>
            <w:r w:rsidRPr="00BF7897">
              <w:rPr>
                <w:color w:val="000000"/>
              </w:rPr>
              <w:t>475826,3300</w:t>
            </w:r>
          </w:p>
        </w:tc>
        <w:tc>
          <w:tcPr>
            <w:tcW w:w="1595" w:type="dxa"/>
            <w:vAlign w:val="center"/>
          </w:tcPr>
          <w:p w:rsidR="005E4D0A" w:rsidRPr="00BF7897" w:rsidRDefault="005E4D0A" w:rsidP="000D5E41">
            <w:pPr>
              <w:jc w:val="right"/>
              <w:rPr>
                <w:color w:val="000000"/>
              </w:rPr>
            </w:pPr>
            <w:r w:rsidRPr="00BF7897">
              <w:rPr>
                <w:color w:val="000000"/>
              </w:rPr>
              <w:t>1322570,9700</w:t>
            </w:r>
          </w:p>
        </w:tc>
        <w:tc>
          <w:tcPr>
            <w:tcW w:w="1595" w:type="dxa"/>
            <w:vAlign w:val="bottom"/>
          </w:tcPr>
          <w:p w:rsidR="005E4D0A" w:rsidRPr="00A77A3B" w:rsidRDefault="005E4D0A" w:rsidP="000D5E41">
            <w:pPr>
              <w:rPr>
                <w:color w:val="000000"/>
                <w:sz w:val="24"/>
                <w:szCs w:val="24"/>
              </w:rPr>
            </w:pPr>
            <w:r>
              <w:rPr>
                <w:color w:val="000000"/>
                <w:sz w:val="24"/>
                <w:szCs w:val="24"/>
              </w:rPr>
              <w:t>155</w:t>
            </w:r>
          </w:p>
        </w:tc>
        <w:tc>
          <w:tcPr>
            <w:tcW w:w="1595" w:type="dxa"/>
            <w:vAlign w:val="center"/>
          </w:tcPr>
          <w:p w:rsidR="005E4D0A" w:rsidRPr="00026256" w:rsidRDefault="005E4D0A" w:rsidP="000D5E41">
            <w:pPr>
              <w:jc w:val="right"/>
              <w:rPr>
                <w:color w:val="000000"/>
              </w:rPr>
            </w:pPr>
            <w:r w:rsidRPr="00026256">
              <w:rPr>
                <w:color w:val="000000"/>
              </w:rPr>
              <w:t>476431,1022</w:t>
            </w:r>
          </w:p>
        </w:tc>
        <w:tc>
          <w:tcPr>
            <w:tcW w:w="1595" w:type="dxa"/>
            <w:vAlign w:val="center"/>
          </w:tcPr>
          <w:p w:rsidR="005E4D0A" w:rsidRPr="00026256" w:rsidRDefault="005E4D0A" w:rsidP="000D5E41">
            <w:pPr>
              <w:jc w:val="right"/>
              <w:rPr>
                <w:color w:val="000000"/>
              </w:rPr>
            </w:pPr>
            <w:r w:rsidRPr="00026256">
              <w:rPr>
                <w:color w:val="000000"/>
              </w:rPr>
              <w:t>1325422,8665</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20</w:t>
            </w:r>
          </w:p>
        </w:tc>
        <w:tc>
          <w:tcPr>
            <w:tcW w:w="1595" w:type="dxa"/>
            <w:vAlign w:val="center"/>
          </w:tcPr>
          <w:p w:rsidR="005E4D0A" w:rsidRPr="00BF7897" w:rsidRDefault="005E4D0A" w:rsidP="000D5E41">
            <w:pPr>
              <w:jc w:val="right"/>
              <w:rPr>
                <w:color w:val="000000"/>
              </w:rPr>
            </w:pPr>
            <w:r w:rsidRPr="00BF7897">
              <w:rPr>
                <w:color w:val="000000"/>
              </w:rPr>
              <w:t>475986,2900</w:t>
            </w:r>
          </w:p>
        </w:tc>
        <w:tc>
          <w:tcPr>
            <w:tcW w:w="1595" w:type="dxa"/>
            <w:vAlign w:val="center"/>
          </w:tcPr>
          <w:p w:rsidR="005E4D0A" w:rsidRPr="00BF7897" w:rsidRDefault="005E4D0A" w:rsidP="000D5E41">
            <w:pPr>
              <w:jc w:val="right"/>
              <w:rPr>
                <w:color w:val="000000"/>
              </w:rPr>
            </w:pPr>
            <w:r w:rsidRPr="00BF7897">
              <w:rPr>
                <w:color w:val="000000"/>
              </w:rPr>
              <w:t>1322576,6300</w:t>
            </w:r>
          </w:p>
        </w:tc>
        <w:tc>
          <w:tcPr>
            <w:tcW w:w="1595" w:type="dxa"/>
            <w:vAlign w:val="bottom"/>
          </w:tcPr>
          <w:p w:rsidR="005E4D0A" w:rsidRPr="00A77A3B" w:rsidRDefault="005E4D0A" w:rsidP="000D5E41">
            <w:pPr>
              <w:rPr>
                <w:color w:val="000000"/>
                <w:sz w:val="24"/>
                <w:szCs w:val="24"/>
              </w:rPr>
            </w:pPr>
            <w:r>
              <w:rPr>
                <w:color w:val="000000"/>
                <w:sz w:val="24"/>
                <w:szCs w:val="24"/>
              </w:rPr>
              <w:t>156</w:t>
            </w:r>
          </w:p>
        </w:tc>
        <w:tc>
          <w:tcPr>
            <w:tcW w:w="1595" w:type="dxa"/>
            <w:vAlign w:val="center"/>
          </w:tcPr>
          <w:p w:rsidR="005E4D0A" w:rsidRPr="00026256" w:rsidRDefault="005E4D0A" w:rsidP="000D5E41">
            <w:pPr>
              <w:jc w:val="right"/>
              <w:rPr>
                <w:color w:val="000000"/>
              </w:rPr>
            </w:pPr>
            <w:r w:rsidRPr="00026256">
              <w:rPr>
                <w:color w:val="000000"/>
              </w:rPr>
              <w:t>476493,8811</w:t>
            </w:r>
          </w:p>
        </w:tc>
        <w:tc>
          <w:tcPr>
            <w:tcW w:w="1595" w:type="dxa"/>
            <w:vAlign w:val="center"/>
          </w:tcPr>
          <w:p w:rsidR="005E4D0A" w:rsidRPr="00026256" w:rsidRDefault="005E4D0A" w:rsidP="000D5E41">
            <w:pPr>
              <w:jc w:val="right"/>
              <w:rPr>
                <w:color w:val="000000"/>
              </w:rPr>
            </w:pPr>
            <w:r w:rsidRPr="00026256">
              <w:rPr>
                <w:color w:val="000000"/>
              </w:rPr>
              <w:t>1325361,3826</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21</w:t>
            </w:r>
          </w:p>
        </w:tc>
        <w:tc>
          <w:tcPr>
            <w:tcW w:w="1595" w:type="dxa"/>
            <w:vAlign w:val="center"/>
          </w:tcPr>
          <w:p w:rsidR="005E4D0A" w:rsidRPr="00BF7897" w:rsidRDefault="005E4D0A" w:rsidP="000D5E41">
            <w:pPr>
              <w:jc w:val="right"/>
              <w:rPr>
                <w:color w:val="000000"/>
              </w:rPr>
            </w:pPr>
            <w:r w:rsidRPr="00BF7897">
              <w:rPr>
                <w:color w:val="000000"/>
              </w:rPr>
              <w:t>475985,7300</w:t>
            </w:r>
          </w:p>
        </w:tc>
        <w:tc>
          <w:tcPr>
            <w:tcW w:w="1595" w:type="dxa"/>
            <w:vAlign w:val="center"/>
          </w:tcPr>
          <w:p w:rsidR="005E4D0A" w:rsidRPr="00BF7897" w:rsidRDefault="005E4D0A" w:rsidP="000D5E41">
            <w:pPr>
              <w:jc w:val="right"/>
              <w:rPr>
                <w:color w:val="000000"/>
              </w:rPr>
            </w:pPr>
            <w:r w:rsidRPr="00BF7897">
              <w:rPr>
                <w:color w:val="000000"/>
              </w:rPr>
              <w:t>1322592,1200</w:t>
            </w:r>
          </w:p>
        </w:tc>
        <w:tc>
          <w:tcPr>
            <w:tcW w:w="1595" w:type="dxa"/>
            <w:vAlign w:val="bottom"/>
          </w:tcPr>
          <w:p w:rsidR="005E4D0A" w:rsidRPr="00A77A3B" w:rsidRDefault="005E4D0A" w:rsidP="000D5E41">
            <w:pPr>
              <w:rPr>
                <w:color w:val="000000"/>
                <w:sz w:val="24"/>
                <w:szCs w:val="24"/>
              </w:rPr>
            </w:pPr>
            <w:r>
              <w:rPr>
                <w:color w:val="000000"/>
                <w:sz w:val="24"/>
                <w:szCs w:val="24"/>
              </w:rPr>
              <w:t>157</w:t>
            </w:r>
          </w:p>
        </w:tc>
        <w:tc>
          <w:tcPr>
            <w:tcW w:w="1595" w:type="dxa"/>
            <w:vAlign w:val="center"/>
          </w:tcPr>
          <w:p w:rsidR="005E4D0A" w:rsidRPr="00026256" w:rsidRDefault="005E4D0A" w:rsidP="000D5E41">
            <w:pPr>
              <w:jc w:val="right"/>
              <w:rPr>
                <w:color w:val="000000"/>
              </w:rPr>
            </w:pPr>
            <w:r w:rsidRPr="00026256">
              <w:rPr>
                <w:color w:val="000000"/>
              </w:rPr>
              <w:t>476560,8700</w:t>
            </w:r>
          </w:p>
        </w:tc>
        <w:tc>
          <w:tcPr>
            <w:tcW w:w="1595" w:type="dxa"/>
            <w:vAlign w:val="center"/>
          </w:tcPr>
          <w:p w:rsidR="005E4D0A" w:rsidRPr="00026256" w:rsidRDefault="005E4D0A" w:rsidP="000D5E41">
            <w:pPr>
              <w:jc w:val="right"/>
              <w:rPr>
                <w:color w:val="000000"/>
              </w:rPr>
            </w:pPr>
            <w:r w:rsidRPr="00026256">
              <w:rPr>
                <w:color w:val="000000"/>
              </w:rPr>
              <w:t>1325322,8000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22</w:t>
            </w:r>
          </w:p>
        </w:tc>
        <w:tc>
          <w:tcPr>
            <w:tcW w:w="1595" w:type="dxa"/>
            <w:vAlign w:val="center"/>
          </w:tcPr>
          <w:p w:rsidR="005E4D0A" w:rsidRPr="00BF7897" w:rsidRDefault="005E4D0A" w:rsidP="000D5E41">
            <w:pPr>
              <w:jc w:val="right"/>
              <w:rPr>
                <w:color w:val="000000"/>
              </w:rPr>
            </w:pPr>
            <w:r w:rsidRPr="00BF7897">
              <w:rPr>
                <w:color w:val="000000"/>
              </w:rPr>
              <w:t>475825,7900</w:t>
            </w:r>
          </w:p>
        </w:tc>
        <w:tc>
          <w:tcPr>
            <w:tcW w:w="1595" w:type="dxa"/>
            <w:vAlign w:val="center"/>
          </w:tcPr>
          <w:p w:rsidR="005E4D0A" w:rsidRPr="00BF7897" w:rsidRDefault="005E4D0A" w:rsidP="000D5E41">
            <w:pPr>
              <w:jc w:val="right"/>
              <w:rPr>
                <w:color w:val="000000"/>
              </w:rPr>
            </w:pPr>
            <w:r w:rsidRPr="00BF7897">
              <w:rPr>
                <w:color w:val="000000"/>
              </w:rPr>
              <w:t>1322586,4600</w:t>
            </w:r>
          </w:p>
        </w:tc>
        <w:tc>
          <w:tcPr>
            <w:tcW w:w="1595" w:type="dxa"/>
            <w:vAlign w:val="bottom"/>
          </w:tcPr>
          <w:p w:rsidR="005E4D0A" w:rsidRPr="00A77A3B" w:rsidRDefault="005E4D0A" w:rsidP="000D5E41">
            <w:pPr>
              <w:rPr>
                <w:color w:val="000000"/>
                <w:sz w:val="24"/>
                <w:szCs w:val="24"/>
              </w:rPr>
            </w:pPr>
            <w:r>
              <w:rPr>
                <w:color w:val="000000"/>
                <w:sz w:val="24"/>
                <w:szCs w:val="24"/>
              </w:rPr>
              <w:t>158</w:t>
            </w:r>
          </w:p>
        </w:tc>
        <w:tc>
          <w:tcPr>
            <w:tcW w:w="1595" w:type="dxa"/>
            <w:vAlign w:val="center"/>
          </w:tcPr>
          <w:p w:rsidR="005E4D0A" w:rsidRPr="00026256" w:rsidRDefault="005E4D0A" w:rsidP="000D5E41">
            <w:pPr>
              <w:jc w:val="right"/>
              <w:rPr>
                <w:color w:val="000000"/>
              </w:rPr>
            </w:pPr>
            <w:r w:rsidRPr="00026256">
              <w:rPr>
                <w:color w:val="000000"/>
              </w:rPr>
              <w:t>476573,0200</w:t>
            </w:r>
          </w:p>
        </w:tc>
        <w:tc>
          <w:tcPr>
            <w:tcW w:w="1595" w:type="dxa"/>
            <w:vAlign w:val="center"/>
          </w:tcPr>
          <w:p w:rsidR="005E4D0A" w:rsidRPr="00026256" w:rsidRDefault="005E4D0A" w:rsidP="000D5E41">
            <w:pPr>
              <w:jc w:val="right"/>
              <w:rPr>
                <w:color w:val="000000"/>
              </w:rPr>
            </w:pPr>
            <w:r w:rsidRPr="00026256">
              <w:rPr>
                <w:color w:val="000000"/>
              </w:rPr>
              <w:t>1325308,4200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23</w:t>
            </w:r>
          </w:p>
        </w:tc>
        <w:tc>
          <w:tcPr>
            <w:tcW w:w="1595" w:type="dxa"/>
            <w:vAlign w:val="center"/>
          </w:tcPr>
          <w:p w:rsidR="005E4D0A" w:rsidRPr="00BF7897" w:rsidRDefault="005E4D0A" w:rsidP="000D5E41">
            <w:pPr>
              <w:jc w:val="right"/>
              <w:rPr>
                <w:color w:val="000000"/>
              </w:rPr>
            </w:pPr>
            <w:r w:rsidRPr="00BF7897">
              <w:rPr>
                <w:color w:val="000000"/>
              </w:rPr>
              <w:t>475823,4200</w:t>
            </w:r>
          </w:p>
        </w:tc>
        <w:tc>
          <w:tcPr>
            <w:tcW w:w="1595" w:type="dxa"/>
            <w:vAlign w:val="center"/>
          </w:tcPr>
          <w:p w:rsidR="005E4D0A" w:rsidRPr="00BF7897" w:rsidRDefault="005E4D0A" w:rsidP="000D5E41">
            <w:pPr>
              <w:jc w:val="right"/>
              <w:rPr>
                <w:color w:val="000000"/>
              </w:rPr>
            </w:pPr>
            <w:r w:rsidRPr="00BF7897">
              <w:rPr>
                <w:color w:val="000000"/>
              </w:rPr>
              <w:t>1322651,3600</w:t>
            </w:r>
          </w:p>
        </w:tc>
        <w:tc>
          <w:tcPr>
            <w:tcW w:w="1595" w:type="dxa"/>
            <w:vAlign w:val="bottom"/>
          </w:tcPr>
          <w:p w:rsidR="005E4D0A" w:rsidRPr="00A77A3B" w:rsidRDefault="005E4D0A" w:rsidP="000D5E41">
            <w:pPr>
              <w:rPr>
                <w:color w:val="000000"/>
                <w:sz w:val="24"/>
                <w:szCs w:val="24"/>
              </w:rPr>
            </w:pPr>
            <w:r>
              <w:rPr>
                <w:color w:val="000000"/>
                <w:sz w:val="24"/>
                <w:szCs w:val="24"/>
              </w:rPr>
              <w:t>159</w:t>
            </w:r>
          </w:p>
        </w:tc>
        <w:tc>
          <w:tcPr>
            <w:tcW w:w="1595" w:type="dxa"/>
            <w:vAlign w:val="center"/>
          </w:tcPr>
          <w:p w:rsidR="005E4D0A" w:rsidRPr="00026256" w:rsidRDefault="005E4D0A" w:rsidP="000D5E41">
            <w:pPr>
              <w:jc w:val="right"/>
              <w:rPr>
                <w:color w:val="000000"/>
              </w:rPr>
            </w:pPr>
            <w:r w:rsidRPr="00026256">
              <w:rPr>
                <w:color w:val="000000"/>
              </w:rPr>
              <w:t>476581,7600</w:t>
            </w:r>
          </w:p>
        </w:tc>
        <w:tc>
          <w:tcPr>
            <w:tcW w:w="1595" w:type="dxa"/>
            <w:vAlign w:val="center"/>
          </w:tcPr>
          <w:p w:rsidR="005E4D0A" w:rsidRPr="00026256" w:rsidRDefault="005E4D0A" w:rsidP="000D5E41">
            <w:pPr>
              <w:jc w:val="right"/>
              <w:rPr>
                <w:color w:val="000000"/>
              </w:rPr>
            </w:pPr>
            <w:r w:rsidRPr="00026256">
              <w:rPr>
                <w:color w:val="000000"/>
              </w:rPr>
              <w:t>1325296,4200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24</w:t>
            </w:r>
          </w:p>
        </w:tc>
        <w:tc>
          <w:tcPr>
            <w:tcW w:w="1595" w:type="dxa"/>
            <w:vAlign w:val="center"/>
          </w:tcPr>
          <w:p w:rsidR="005E4D0A" w:rsidRPr="00BF7897" w:rsidRDefault="005E4D0A" w:rsidP="000D5E41">
            <w:pPr>
              <w:jc w:val="right"/>
              <w:rPr>
                <w:color w:val="000000"/>
              </w:rPr>
            </w:pPr>
            <w:r w:rsidRPr="00BF7897">
              <w:rPr>
                <w:color w:val="000000"/>
              </w:rPr>
              <w:t>475983,4300</w:t>
            </w:r>
          </w:p>
        </w:tc>
        <w:tc>
          <w:tcPr>
            <w:tcW w:w="1595" w:type="dxa"/>
            <w:vAlign w:val="center"/>
          </w:tcPr>
          <w:p w:rsidR="005E4D0A" w:rsidRPr="00BF7897" w:rsidRDefault="005E4D0A" w:rsidP="000D5E41">
            <w:pPr>
              <w:jc w:val="right"/>
              <w:rPr>
                <w:color w:val="000000"/>
              </w:rPr>
            </w:pPr>
            <w:r w:rsidRPr="00BF7897">
              <w:rPr>
                <w:color w:val="000000"/>
              </w:rPr>
              <w:t>1322656,9800</w:t>
            </w:r>
          </w:p>
        </w:tc>
        <w:tc>
          <w:tcPr>
            <w:tcW w:w="1595" w:type="dxa"/>
            <w:vAlign w:val="bottom"/>
          </w:tcPr>
          <w:p w:rsidR="005E4D0A" w:rsidRPr="00A77A3B" w:rsidRDefault="005E4D0A" w:rsidP="000D5E41">
            <w:pPr>
              <w:rPr>
                <w:color w:val="000000"/>
                <w:sz w:val="24"/>
                <w:szCs w:val="24"/>
              </w:rPr>
            </w:pPr>
            <w:r>
              <w:rPr>
                <w:color w:val="000000"/>
                <w:sz w:val="24"/>
                <w:szCs w:val="24"/>
              </w:rPr>
              <w:t>160</w:t>
            </w:r>
          </w:p>
        </w:tc>
        <w:tc>
          <w:tcPr>
            <w:tcW w:w="1595" w:type="dxa"/>
            <w:vAlign w:val="center"/>
          </w:tcPr>
          <w:p w:rsidR="005E4D0A" w:rsidRPr="00026256" w:rsidRDefault="005E4D0A" w:rsidP="000D5E41">
            <w:pPr>
              <w:jc w:val="right"/>
              <w:rPr>
                <w:color w:val="000000"/>
              </w:rPr>
            </w:pPr>
            <w:r w:rsidRPr="00026256">
              <w:rPr>
                <w:color w:val="000000"/>
              </w:rPr>
              <w:t>476588,1100</w:t>
            </w:r>
          </w:p>
        </w:tc>
        <w:tc>
          <w:tcPr>
            <w:tcW w:w="1595" w:type="dxa"/>
            <w:vAlign w:val="center"/>
          </w:tcPr>
          <w:p w:rsidR="005E4D0A" w:rsidRPr="00026256" w:rsidRDefault="005E4D0A" w:rsidP="000D5E41">
            <w:pPr>
              <w:jc w:val="right"/>
              <w:rPr>
                <w:color w:val="000000"/>
              </w:rPr>
            </w:pPr>
            <w:r w:rsidRPr="00026256">
              <w:rPr>
                <w:color w:val="000000"/>
              </w:rPr>
              <w:t>1325286,5100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25</w:t>
            </w:r>
          </w:p>
        </w:tc>
        <w:tc>
          <w:tcPr>
            <w:tcW w:w="1595" w:type="dxa"/>
            <w:vAlign w:val="center"/>
          </w:tcPr>
          <w:p w:rsidR="005E4D0A" w:rsidRPr="00BF7897" w:rsidRDefault="005E4D0A" w:rsidP="000D5E41">
            <w:pPr>
              <w:jc w:val="right"/>
              <w:rPr>
                <w:color w:val="000000"/>
              </w:rPr>
            </w:pPr>
            <w:r w:rsidRPr="00BF7897">
              <w:rPr>
                <w:color w:val="000000"/>
              </w:rPr>
              <w:t>475982,8800</w:t>
            </w:r>
          </w:p>
        </w:tc>
        <w:tc>
          <w:tcPr>
            <w:tcW w:w="1595" w:type="dxa"/>
            <w:vAlign w:val="center"/>
          </w:tcPr>
          <w:p w:rsidR="005E4D0A" w:rsidRPr="00BF7897" w:rsidRDefault="005E4D0A" w:rsidP="000D5E41">
            <w:pPr>
              <w:jc w:val="right"/>
              <w:rPr>
                <w:color w:val="000000"/>
              </w:rPr>
            </w:pPr>
            <w:r w:rsidRPr="00BF7897">
              <w:rPr>
                <w:color w:val="000000"/>
              </w:rPr>
              <w:t>1322672,5800</w:t>
            </w:r>
          </w:p>
        </w:tc>
        <w:tc>
          <w:tcPr>
            <w:tcW w:w="1595" w:type="dxa"/>
            <w:vAlign w:val="bottom"/>
          </w:tcPr>
          <w:p w:rsidR="005E4D0A" w:rsidRPr="00A77A3B" w:rsidRDefault="005E4D0A" w:rsidP="000D5E41">
            <w:pPr>
              <w:rPr>
                <w:color w:val="000000"/>
                <w:sz w:val="24"/>
                <w:szCs w:val="24"/>
              </w:rPr>
            </w:pPr>
            <w:r>
              <w:rPr>
                <w:color w:val="000000"/>
                <w:sz w:val="24"/>
                <w:szCs w:val="24"/>
              </w:rPr>
              <w:t>161</w:t>
            </w:r>
          </w:p>
        </w:tc>
        <w:tc>
          <w:tcPr>
            <w:tcW w:w="1595" w:type="dxa"/>
            <w:vAlign w:val="center"/>
          </w:tcPr>
          <w:p w:rsidR="005E4D0A" w:rsidRPr="00026256" w:rsidRDefault="005E4D0A" w:rsidP="000D5E41">
            <w:pPr>
              <w:jc w:val="right"/>
              <w:rPr>
                <w:color w:val="000000"/>
              </w:rPr>
            </w:pPr>
            <w:r w:rsidRPr="00026256">
              <w:rPr>
                <w:color w:val="000000"/>
              </w:rPr>
              <w:t>476596,9600</w:t>
            </w:r>
          </w:p>
        </w:tc>
        <w:tc>
          <w:tcPr>
            <w:tcW w:w="1595" w:type="dxa"/>
            <w:vAlign w:val="center"/>
          </w:tcPr>
          <w:p w:rsidR="005E4D0A" w:rsidRPr="00026256" w:rsidRDefault="005E4D0A" w:rsidP="000D5E41">
            <w:pPr>
              <w:jc w:val="right"/>
              <w:rPr>
                <w:color w:val="000000"/>
              </w:rPr>
            </w:pPr>
            <w:r w:rsidRPr="00026256">
              <w:rPr>
                <w:color w:val="000000"/>
              </w:rPr>
              <w:t>1325270,4900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26</w:t>
            </w:r>
          </w:p>
        </w:tc>
        <w:tc>
          <w:tcPr>
            <w:tcW w:w="1595" w:type="dxa"/>
            <w:vAlign w:val="center"/>
          </w:tcPr>
          <w:p w:rsidR="005E4D0A" w:rsidRPr="00BF7897" w:rsidRDefault="005E4D0A" w:rsidP="000D5E41">
            <w:pPr>
              <w:jc w:val="right"/>
              <w:rPr>
                <w:color w:val="000000"/>
              </w:rPr>
            </w:pPr>
            <w:r w:rsidRPr="00BF7897">
              <w:rPr>
                <w:color w:val="000000"/>
              </w:rPr>
              <w:t>475822,9300</w:t>
            </w:r>
          </w:p>
        </w:tc>
        <w:tc>
          <w:tcPr>
            <w:tcW w:w="1595" w:type="dxa"/>
            <w:vAlign w:val="center"/>
          </w:tcPr>
          <w:p w:rsidR="005E4D0A" w:rsidRPr="00BF7897" w:rsidRDefault="005E4D0A" w:rsidP="000D5E41">
            <w:pPr>
              <w:jc w:val="right"/>
              <w:rPr>
                <w:color w:val="000000"/>
              </w:rPr>
            </w:pPr>
            <w:r w:rsidRPr="00BF7897">
              <w:rPr>
                <w:color w:val="000000"/>
              </w:rPr>
              <w:t>1322666,9300</w:t>
            </w:r>
          </w:p>
        </w:tc>
        <w:tc>
          <w:tcPr>
            <w:tcW w:w="1595" w:type="dxa"/>
            <w:vAlign w:val="bottom"/>
          </w:tcPr>
          <w:p w:rsidR="005E4D0A" w:rsidRPr="00A77A3B" w:rsidRDefault="005E4D0A" w:rsidP="000D5E41">
            <w:pPr>
              <w:rPr>
                <w:color w:val="000000"/>
                <w:sz w:val="24"/>
                <w:szCs w:val="24"/>
              </w:rPr>
            </w:pPr>
            <w:r>
              <w:rPr>
                <w:color w:val="000000"/>
                <w:sz w:val="24"/>
                <w:szCs w:val="24"/>
              </w:rPr>
              <w:t>162</w:t>
            </w:r>
          </w:p>
        </w:tc>
        <w:tc>
          <w:tcPr>
            <w:tcW w:w="1595" w:type="dxa"/>
            <w:vAlign w:val="center"/>
          </w:tcPr>
          <w:p w:rsidR="005E4D0A" w:rsidRPr="00026256" w:rsidRDefault="005E4D0A" w:rsidP="000D5E41">
            <w:pPr>
              <w:jc w:val="right"/>
              <w:rPr>
                <w:color w:val="000000"/>
              </w:rPr>
            </w:pPr>
            <w:r w:rsidRPr="00026256">
              <w:rPr>
                <w:color w:val="000000"/>
              </w:rPr>
              <w:t>476602,7000</w:t>
            </w:r>
          </w:p>
        </w:tc>
        <w:tc>
          <w:tcPr>
            <w:tcW w:w="1595" w:type="dxa"/>
            <w:vAlign w:val="center"/>
          </w:tcPr>
          <w:p w:rsidR="005E4D0A" w:rsidRPr="00026256" w:rsidRDefault="005E4D0A" w:rsidP="000D5E41">
            <w:pPr>
              <w:jc w:val="right"/>
              <w:rPr>
                <w:color w:val="000000"/>
              </w:rPr>
            </w:pPr>
            <w:r w:rsidRPr="00026256">
              <w:rPr>
                <w:color w:val="000000"/>
              </w:rPr>
              <w:t>1325258,1500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27</w:t>
            </w:r>
          </w:p>
        </w:tc>
        <w:tc>
          <w:tcPr>
            <w:tcW w:w="1595" w:type="dxa"/>
            <w:vAlign w:val="center"/>
          </w:tcPr>
          <w:p w:rsidR="005E4D0A" w:rsidRPr="00BF7897" w:rsidRDefault="005E4D0A" w:rsidP="000D5E41">
            <w:pPr>
              <w:jc w:val="right"/>
              <w:rPr>
                <w:color w:val="000000"/>
              </w:rPr>
            </w:pPr>
            <w:r w:rsidRPr="00BF7897">
              <w:rPr>
                <w:color w:val="000000"/>
              </w:rPr>
              <w:t>475820,6400</w:t>
            </w:r>
          </w:p>
        </w:tc>
        <w:tc>
          <w:tcPr>
            <w:tcW w:w="1595" w:type="dxa"/>
            <w:vAlign w:val="center"/>
          </w:tcPr>
          <w:p w:rsidR="005E4D0A" w:rsidRPr="00BF7897" w:rsidRDefault="005E4D0A" w:rsidP="000D5E41">
            <w:pPr>
              <w:jc w:val="right"/>
              <w:rPr>
                <w:color w:val="000000"/>
              </w:rPr>
            </w:pPr>
            <w:r w:rsidRPr="00BF7897">
              <w:rPr>
                <w:color w:val="000000"/>
              </w:rPr>
              <w:t>1322731,8400</w:t>
            </w:r>
          </w:p>
        </w:tc>
        <w:tc>
          <w:tcPr>
            <w:tcW w:w="1595" w:type="dxa"/>
            <w:vAlign w:val="bottom"/>
          </w:tcPr>
          <w:p w:rsidR="005E4D0A" w:rsidRPr="00A77A3B" w:rsidRDefault="005E4D0A" w:rsidP="000D5E41">
            <w:pPr>
              <w:rPr>
                <w:color w:val="000000"/>
                <w:sz w:val="24"/>
                <w:szCs w:val="24"/>
              </w:rPr>
            </w:pPr>
            <w:r>
              <w:rPr>
                <w:color w:val="000000"/>
                <w:sz w:val="24"/>
                <w:szCs w:val="24"/>
              </w:rPr>
              <w:t>163</w:t>
            </w:r>
          </w:p>
        </w:tc>
        <w:tc>
          <w:tcPr>
            <w:tcW w:w="1595" w:type="dxa"/>
            <w:vAlign w:val="center"/>
          </w:tcPr>
          <w:p w:rsidR="005E4D0A" w:rsidRPr="00026256" w:rsidRDefault="005E4D0A" w:rsidP="000D5E41">
            <w:pPr>
              <w:jc w:val="right"/>
              <w:rPr>
                <w:color w:val="000000"/>
              </w:rPr>
            </w:pPr>
            <w:r w:rsidRPr="00026256">
              <w:rPr>
                <w:color w:val="000000"/>
              </w:rPr>
              <w:t>476607,7800</w:t>
            </w:r>
          </w:p>
        </w:tc>
        <w:tc>
          <w:tcPr>
            <w:tcW w:w="1595" w:type="dxa"/>
            <w:vAlign w:val="center"/>
          </w:tcPr>
          <w:p w:rsidR="005E4D0A" w:rsidRPr="00026256" w:rsidRDefault="005E4D0A" w:rsidP="000D5E41">
            <w:pPr>
              <w:jc w:val="right"/>
              <w:rPr>
                <w:color w:val="000000"/>
              </w:rPr>
            </w:pPr>
            <w:r w:rsidRPr="00026256">
              <w:rPr>
                <w:color w:val="000000"/>
              </w:rPr>
              <w:t>1325245,2300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28</w:t>
            </w:r>
          </w:p>
        </w:tc>
        <w:tc>
          <w:tcPr>
            <w:tcW w:w="1595" w:type="dxa"/>
            <w:vAlign w:val="center"/>
          </w:tcPr>
          <w:p w:rsidR="005E4D0A" w:rsidRPr="00BF7897" w:rsidRDefault="005E4D0A" w:rsidP="000D5E41">
            <w:pPr>
              <w:jc w:val="right"/>
              <w:rPr>
                <w:color w:val="000000"/>
              </w:rPr>
            </w:pPr>
            <w:r w:rsidRPr="00BF7897">
              <w:rPr>
                <w:color w:val="000000"/>
              </w:rPr>
              <w:t>475980,5100</w:t>
            </w:r>
          </w:p>
        </w:tc>
        <w:tc>
          <w:tcPr>
            <w:tcW w:w="1595" w:type="dxa"/>
            <w:vAlign w:val="center"/>
          </w:tcPr>
          <w:p w:rsidR="005E4D0A" w:rsidRPr="00BF7897" w:rsidRDefault="005E4D0A" w:rsidP="000D5E41">
            <w:pPr>
              <w:jc w:val="right"/>
              <w:rPr>
                <w:color w:val="000000"/>
              </w:rPr>
            </w:pPr>
            <w:r w:rsidRPr="00BF7897">
              <w:rPr>
                <w:color w:val="000000"/>
              </w:rPr>
              <w:t>1322737,7400</w:t>
            </w:r>
          </w:p>
        </w:tc>
        <w:tc>
          <w:tcPr>
            <w:tcW w:w="1595" w:type="dxa"/>
            <w:vAlign w:val="bottom"/>
          </w:tcPr>
          <w:p w:rsidR="005E4D0A" w:rsidRPr="00A77A3B" w:rsidRDefault="005E4D0A" w:rsidP="000D5E41">
            <w:pPr>
              <w:rPr>
                <w:color w:val="000000"/>
                <w:sz w:val="24"/>
                <w:szCs w:val="24"/>
              </w:rPr>
            </w:pPr>
            <w:r>
              <w:rPr>
                <w:color w:val="000000"/>
                <w:sz w:val="24"/>
                <w:szCs w:val="24"/>
              </w:rPr>
              <w:t>164</w:t>
            </w:r>
          </w:p>
        </w:tc>
        <w:tc>
          <w:tcPr>
            <w:tcW w:w="1595" w:type="dxa"/>
            <w:vAlign w:val="center"/>
          </w:tcPr>
          <w:p w:rsidR="005E4D0A" w:rsidRPr="00026256" w:rsidRDefault="005E4D0A" w:rsidP="000D5E41">
            <w:pPr>
              <w:jc w:val="right"/>
              <w:rPr>
                <w:color w:val="000000"/>
              </w:rPr>
            </w:pPr>
            <w:r w:rsidRPr="00026256">
              <w:rPr>
                <w:color w:val="000000"/>
              </w:rPr>
              <w:t>476611,4600</w:t>
            </w:r>
          </w:p>
        </w:tc>
        <w:tc>
          <w:tcPr>
            <w:tcW w:w="1595" w:type="dxa"/>
            <w:vAlign w:val="center"/>
          </w:tcPr>
          <w:p w:rsidR="005E4D0A" w:rsidRPr="00026256" w:rsidRDefault="005E4D0A" w:rsidP="000D5E41">
            <w:pPr>
              <w:jc w:val="right"/>
              <w:rPr>
                <w:color w:val="000000"/>
              </w:rPr>
            </w:pPr>
            <w:r w:rsidRPr="00026256">
              <w:rPr>
                <w:color w:val="000000"/>
              </w:rPr>
              <w:t>1325234,1000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29</w:t>
            </w:r>
          </w:p>
        </w:tc>
        <w:tc>
          <w:tcPr>
            <w:tcW w:w="1595" w:type="dxa"/>
            <w:vAlign w:val="center"/>
          </w:tcPr>
          <w:p w:rsidR="005E4D0A" w:rsidRPr="00BF7897" w:rsidRDefault="005E4D0A" w:rsidP="000D5E41">
            <w:pPr>
              <w:jc w:val="right"/>
              <w:rPr>
                <w:color w:val="000000"/>
              </w:rPr>
            </w:pPr>
            <w:r w:rsidRPr="00BF7897">
              <w:rPr>
                <w:color w:val="000000"/>
              </w:rPr>
              <w:t>475979,9700</w:t>
            </w:r>
          </w:p>
        </w:tc>
        <w:tc>
          <w:tcPr>
            <w:tcW w:w="1595" w:type="dxa"/>
            <w:vAlign w:val="center"/>
          </w:tcPr>
          <w:p w:rsidR="005E4D0A" w:rsidRPr="00BF7897" w:rsidRDefault="005E4D0A" w:rsidP="000D5E41">
            <w:pPr>
              <w:jc w:val="right"/>
              <w:rPr>
                <w:color w:val="000000"/>
              </w:rPr>
            </w:pPr>
            <w:r w:rsidRPr="00BF7897">
              <w:rPr>
                <w:color w:val="000000"/>
              </w:rPr>
              <w:t>1322753,0200</w:t>
            </w:r>
          </w:p>
        </w:tc>
        <w:tc>
          <w:tcPr>
            <w:tcW w:w="1595" w:type="dxa"/>
            <w:vAlign w:val="bottom"/>
          </w:tcPr>
          <w:p w:rsidR="005E4D0A" w:rsidRPr="00A77A3B" w:rsidRDefault="005E4D0A" w:rsidP="000D5E41">
            <w:pPr>
              <w:rPr>
                <w:color w:val="000000"/>
                <w:sz w:val="24"/>
                <w:szCs w:val="24"/>
              </w:rPr>
            </w:pPr>
            <w:r>
              <w:rPr>
                <w:color w:val="000000"/>
                <w:sz w:val="24"/>
                <w:szCs w:val="24"/>
              </w:rPr>
              <w:t>165</w:t>
            </w:r>
          </w:p>
        </w:tc>
        <w:tc>
          <w:tcPr>
            <w:tcW w:w="1595" w:type="dxa"/>
            <w:vAlign w:val="center"/>
          </w:tcPr>
          <w:p w:rsidR="005E4D0A" w:rsidRPr="00026256" w:rsidRDefault="005E4D0A" w:rsidP="000D5E41">
            <w:pPr>
              <w:jc w:val="right"/>
              <w:rPr>
                <w:color w:val="000000"/>
              </w:rPr>
            </w:pPr>
            <w:r w:rsidRPr="00026256">
              <w:rPr>
                <w:color w:val="000000"/>
              </w:rPr>
              <w:t>476615,3000</w:t>
            </w:r>
          </w:p>
        </w:tc>
        <w:tc>
          <w:tcPr>
            <w:tcW w:w="1595" w:type="dxa"/>
            <w:vAlign w:val="center"/>
          </w:tcPr>
          <w:p w:rsidR="005E4D0A" w:rsidRPr="00026256" w:rsidRDefault="005E4D0A" w:rsidP="000D5E41">
            <w:pPr>
              <w:jc w:val="right"/>
              <w:rPr>
                <w:color w:val="000000"/>
              </w:rPr>
            </w:pPr>
            <w:r w:rsidRPr="00026256">
              <w:rPr>
                <w:color w:val="000000"/>
              </w:rPr>
              <w:t>1325219,7200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30</w:t>
            </w:r>
          </w:p>
        </w:tc>
        <w:tc>
          <w:tcPr>
            <w:tcW w:w="1595" w:type="dxa"/>
            <w:vAlign w:val="center"/>
          </w:tcPr>
          <w:p w:rsidR="005E4D0A" w:rsidRPr="00BF7897" w:rsidRDefault="005E4D0A" w:rsidP="000D5E41">
            <w:pPr>
              <w:jc w:val="right"/>
              <w:rPr>
                <w:color w:val="000000"/>
              </w:rPr>
            </w:pPr>
            <w:r w:rsidRPr="00BF7897">
              <w:rPr>
                <w:color w:val="000000"/>
              </w:rPr>
              <w:t>475820,0700</w:t>
            </w:r>
          </w:p>
        </w:tc>
        <w:tc>
          <w:tcPr>
            <w:tcW w:w="1595" w:type="dxa"/>
            <w:vAlign w:val="center"/>
          </w:tcPr>
          <w:p w:rsidR="005E4D0A" w:rsidRPr="00BF7897" w:rsidRDefault="005E4D0A" w:rsidP="000D5E41">
            <w:pPr>
              <w:jc w:val="right"/>
              <w:rPr>
                <w:color w:val="000000"/>
              </w:rPr>
            </w:pPr>
            <w:r w:rsidRPr="00BF7897">
              <w:rPr>
                <w:color w:val="000000"/>
              </w:rPr>
              <w:t>1322747,3800</w:t>
            </w:r>
          </w:p>
        </w:tc>
        <w:tc>
          <w:tcPr>
            <w:tcW w:w="1595" w:type="dxa"/>
            <w:vAlign w:val="bottom"/>
          </w:tcPr>
          <w:p w:rsidR="005E4D0A" w:rsidRPr="00A77A3B" w:rsidRDefault="005E4D0A" w:rsidP="000D5E41">
            <w:pPr>
              <w:rPr>
                <w:color w:val="000000"/>
                <w:sz w:val="24"/>
                <w:szCs w:val="24"/>
              </w:rPr>
            </w:pPr>
            <w:r>
              <w:rPr>
                <w:color w:val="000000"/>
                <w:sz w:val="24"/>
                <w:szCs w:val="24"/>
              </w:rPr>
              <w:t>166</w:t>
            </w:r>
          </w:p>
        </w:tc>
        <w:tc>
          <w:tcPr>
            <w:tcW w:w="1595" w:type="dxa"/>
            <w:vAlign w:val="center"/>
          </w:tcPr>
          <w:p w:rsidR="005E4D0A" w:rsidRPr="00026256" w:rsidRDefault="005E4D0A" w:rsidP="000D5E41">
            <w:pPr>
              <w:jc w:val="right"/>
              <w:rPr>
                <w:color w:val="000000"/>
              </w:rPr>
            </w:pPr>
            <w:r w:rsidRPr="00026256">
              <w:rPr>
                <w:color w:val="000000"/>
              </w:rPr>
              <w:t>476618,0200</w:t>
            </w:r>
          </w:p>
        </w:tc>
        <w:tc>
          <w:tcPr>
            <w:tcW w:w="1595" w:type="dxa"/>
            <w:vAlign w:val="center"/>
          </w:tcPr>
          <w:p w:rsidR="005E4D0A" w:rsidRPr="00026256" w:rsidRDefault="005E4D0A" w:rsidP="000D5E41">
            <w:pPr>
              <w:jc w:val="right"/>
              <w:rPr>
                <w:color w:val="000000"/>
              </w:rPr>
            </w:pPr>
            <w:r w:rsidRPr="00026256">
              <w:rPr>
                <w:color w:val="000000"/>
              </w:rPr>
              <w:t>1325206,1600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31</w:t>
            </w:r>
          </w:p>
        </w:tc>
        <w:tc>
          <w:tcPr>
            <w:tcW w:w="1595" w:type="dxa"/>
            <w:vAlign w:val="center"/>
          </w:tcPr>
          <w:p w:rsidR="005E4D0A" w:rsidRPr="00BF7897" w:rsidRDefault="005E4D0A" w:rsidP="000D5E41">
            <w:pPr>
              <w:jc w:val="right"/>
              <w:rPr>
                <w:color w:val="000000"/>
              </w:rPr>
            </w:pPr>
            <w:r w:rsidRPr="00BF7897">
              <w:rPr>
                <w:color w:val="000000"/>
              </w:rPr>
              <w:t>475817,7800</w:t>
            </w:r>
          </w:p>
        </w:tc>
        <w:tc>
          <w:tcPr>
            <w:tcW w:w="1595" w:type="dxa"/>
            <w:vAlign w:val="center"/>
          </w:tcPr>
          <w:p w:rsidR="005E4D0A" w:rsidRPr="00BF7897" w:rsidRDefault="005E4D0A" w:rsidP="000D5E41">
            <w:pPr>
              <w:jc w:val="right"/>
              <w:rPr>
                <w:color w:val="000000"/>
              </w:rPr>
            </w:pPr>
            <w:r w:rsidRPr="00BF7897">
              <w:rPr>
                <w:color w:val="000000"/>
              </w:rPr>
              <w:t>1322812,2800</w:t>
            </w:r>
          </w:p>
        </w:tc>
        <w:tc>
          <w:tcPr>
            <w:tcW w:w="1595" w:type="dxa"/>
            <w:vAlign w:val="bottom"/>
          </w:tcPr>
          <w:p w:rsidR="005E4D0A" w:rsidRPr="00A77A3B" w:rsidRDefault="005E4D0A" w:rsidP="000D5E41">
            <w:pPr>
              <w:rPr>
                <w:color w:val="000000"/>
                <w:sz w:val="24"/>
                <w:szCs w:val="24"/>
              </w:rPr>
            </w:pPr>
            <w:r>
              <w:rPr>
                <w:color w:val="000000"/>
                <w:sz w:val="24"/>
                <w:szCs w:val="24"/>
              </w:rPr>
              <w:t>167</w:t>
            </w:r>
          </w:p>
        </w:tc>
        <w:tc>
          <w:tcPr>
            <w:tcW w:w="1595" w:type="dxa"/>
            <w:vAlign w:val="center"/>
          </w:tcPr>
          <w:p w:rsidR="005E4D0A" w:rsidRPr="00026256" w:rsidRDefault="005E4D0A" w:rsidP="000D5E41">
            <w:pPr>
              <w:jc w:val="right"/>
              <w:rPr>
                <w:color w:val="000000"/>
              </w:rPr>
            </w:pPr>
            <w:r w:rsidRPr="00026256">
              <w:rPr>
                <w:color w:val="000000"/>
              </w:rPr>
              <w:t>476619,5300</w:t>
            </w:r>
          </w:p>
        </w:tc>
        <w:tc>
          <w:tcPr>
            <w:tcW w:w="1595" w:type="dxa"/>
            <w:vAlign w:val="center"/>
          </w:tcPr>
          <w:p w:rsidR="005E4D0A" w:rsidRPr="00026256" w:rsidRDefault="005E4D0A" w:rsidP="000D5E41">
            <w:pPr>
              <w:jc w:val="right"/>
              <w:rPr>
                <w:color w:val="000000"/>
              </w:rPr>
            </w:pPr>
            <w:r w:rsidRPr="00026256">
              <w:rPr>
                <w:color w:val="000000"/>
              </w:rPr>
              <w:t>1325195,8500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32</w:t>
            </w:r>
          </w:p>
        </w:tc>
        <w:tc>
          <w:tcPr>
            <w:tcW w:w="1595" w:type="dxa"/>
            <w:vAlign w:val="center"/>
          </w:tcPr>
          <w:p w:rsidR="005E4D0A" w:rsidRPr="00BF7897" w:rsidRDefault="005E4D0A" w:rsidP="000D5E41">
            <w:pPr>
              <w:jc w:val="right"/>
              <w:rPr>
                <w:color w:val="000000"/>
              </w:rPr>
            </w:pPr>
            <w:r w:rsidRPr="00BF7897">
              <w:rPr>
                <w:color w:val="000000"/>
              </w:rPr>
              <w:t>475977,7200</w:t>
            </w:r>
          </w:p>
        </w:tc>
        <w:tc>
          <w:tcPr>
            <w:tcW w:w="1595" w:type="dxa"/>
            <w:vAlign w:val="center"/>
          </w:tcPr>
          <w:p w:rsidR="005E4D0A" w:rsidRPr="00BF7897" w:rsidRDefault="005E4D0A" w:rsidP="000D5E41">
            <w:pPr>
              <w:jc w:val="right"/>
              <w:rPr>
                <w:color w:val="000000"/>
              </w:rPr>
            </w:pPr>
            <w:r w:rsidRPr="00BF7897">
              <w:rPr>
                <w:color w:val="000000"/>
              </w:rPr>
              <w:t>1322817,9600</w:t>
            </w:r>
          </w:p>
        </w:tc>
        <w:tc>
          <w:tcPr>
            <w:tcW w:w="1595" w:type="dxa"/>
            <w:vAlign w:val="bottom"/>
          </w:tcPr>
          <w:p w:rsidR="005E4D0A" w:rsidRPr="00A77A3B" w:rsidRDefault="005E4D0A" w:rsidP="000D5E41">
            <w:pPr>
              <w:rPr>
                <w:color w:val="000000"/>
                <w:sz w:val="24"/>
                <w:szCs w:val="24"/>
              </w:rPr>
            </w:pPr>
            <w:r>
              <w:rPr>
                <w:color w:val="000000"/>
                <w:sz w:val="24"/>
                <w:szCs w:val="24"/>
              </w:rPr>
              <w:t>168</w:t>
            </w:r>
          </w:p>
        </w:tc>
        <w:tc>
          <w:tcPr>
            <w:tcW w:w="1595" w:type="dxa"/>
            <w:vAlign w:val="center"/>
          </w:tcPr>
          <w:p w:rsidR="005E4D0A" w:rsidRPr="00026256" w:rsidRDefault="005E4D0A" w:rsidP="000D5E41">
            <w:pPr>
              <w:jc w:val="right"/>
              <w:rPr>
                <w:color w:val="000000"/>
              </w:rPr>
            </w:pPr>
            <w:r w:rsidRPr="00026256">
              <w:rPr>
                <w:color w:val="000000"/>
              </w:rPr>
              <w:t>476620,8400</w:t>
            </w:r>
          </w:p>
        </w:tc>
        <w:tc>
          <w:tcPr>
            <w:tcW w:w="1595" w:type="dxa"/>
            <w:vAlign w:val="center"/>
          </w:tcPr>
          <w:p w:rsidR="005E4D0A" w:rsidRPr="00026256" w:rsidRDefault="005E4D0A" w:rsidP="000D5E41">
            <w:pPr>
              <w:jc w:val="right"/>
              <w:rPr>
                <w:color w:val="000000"/>
              </w:rPr>
            </w:pPr>
            <w:r w:rsidRPr="00026256">
              <w:rPr>
                <w:color w:val="000000"/>
              </w:rPr>
              <w:t>1325181,5400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33</w:t>
            </w:r>
          </w:p>
        </w:tc>
        <w:tc>
          <w:tcPr>
            <w:tcW w:w="1595" w:type="dxa"/>
            <w:vAlign w:val="center"/>
          </w:tcPr>
          <w:p w:rsidR="005E4D0A" w:rsidRPr="00BF7897" w:rsidRDefault="005E4D0A" w:rsidP="000D5E41">
            <w:pPr>
              <w:jc w:val="right"/>
              <w:rPr>
                <w:color w:val="000000"/>
              </w:rPr>
            </w:pPr>
            <w:r w:rsidRPr="00BF7897">
              <w:rPr>
                <w:color w:val="000000"/>
              </w:rPr>
              <w:t>475977,1600</w:t>
            </w:r>
          </w:p>
        </w:tc>
        <w:tc>
          <w:tcPr>
            <w:tcW w:w="1595" w:type="dxa"/>
            <w:vAlign w:val="center"/>
          </w:tcPr>
          <w:p w:rsidR="005E4D0A" w:rsidRPr="00BF7897" w:rsidRDefault="005E4D0A" w:rsidP="000D5E41">
            <w:pPr>
              <w:jc w:val="right"/>
              <w:rPr>
                <w:color w:val="000000"/>
              </w:rPr>
            </w:pPr>
            <w:r w:rsidRPr="00BF7897">
              <w:rPr>
                <w:color w:val="000000"/>
              </w:rPr>
              <w:t>1322833,4600</w:t>
            </w:r>
          </w:p>
        </w:tc>
        <w:tc>
          <w:tcPr>
            <w:tcW w:w="1595" w:type="dxa"/>
            <w:vAlign w:val="bottom"/>
          </w:tcPr>
          <w:p w:rsidR="005E4D0A" w:rsidRPr="00A77A3B" w:rsidRDefault="005E4D0A" w:rsidP="000D5E41">
            <w:pPr>
              <w:rPr>
                <w:color w:val="000000"/>
                <w:sz w:val="24"/>
                <w:szCs w:val="24"/>
              </w:rPr>
            </w:pPr>
            <w:r>
              <w:rPr>
                <w:color w:val="000000"/>
                <w:sz w:val="24"/>
                <w:szCs w:val="24"/>
              </w:rPr>
              <w:t>169</w:t>
            </w:r>
          </w:p>
        </w:tc>
        <w:tc>
          <w:tcPr>
            <w:tcW w:w="1595" w:type="dxa"/>
            <w:vAlign w:val="center"/>
          </w:tcPr>
          <w:p w:rsidR="005E4D0A" w:rsidRPr="00026256" w:rsidRDefault="005E4D0A" w:rsidP="000D5E41">
            <w:pPr>
              <w:jc w:val="right"/>
              <w:rPr>
                <w:color w:val="000000"/>
              </w:rPr>
            </w:pPr>
            <w:r w:rsidRPr="00026256">
              <w:rPr>
                <w:color w:val="000000"/>
              </w:rPr>
              <w:t>476621,2300</w:t>
            </w:r>
          </w:p>
        </w:tc>
        <w:tc>
          <w:tcPr>
            <w:tcW w:w="1595" w:type="dxa"/>
            <w:vAlign w:val="center"/>
          </w:tcPr>
          <w:p w:rsidR="005E4D0A" w:rsidRPr="00026256" w:rsidRDefault="005E4D0A" w:rsidP="000D5E41">
            <w:pPr>
              <w:jc w:val="right"/>
              <w:rPr>
                <w:color w:val="000000"/>
              </w:rPr>
            </w:pPr>
            <w:r w:rsidRPr="00026256">
              <w:rPr>
                <w:color w:val="000000"/>
              </w:rPr>
              <w:t>1325164,9200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34</w:t>
            </w:r>
          </w:p>
        </w:tc>
        <w:tc>
          <w:tcPr>
            <w:tcW w:w="1595" w:type="dxa"/>
            <w:vAlign w:val="center"/>
          </w:tcPr>
          <w:p w:rsidR="005E4D0A" w:rsidRPr="00BF7897" w:rsidRDefault="005E4D0A" w:rsidP="000D5E41">
            <w:pPr>
              <w:jc w:val="right"/>
              <w:rPr>
                <w:color w:val="000000"/>
              </w:rPr>
            </w:pPr>
            <w:r w:rsidRPr="00BF7897">
              <w:rPr>
                <w:color w:val="000000"/>
              </w:rPr>
              <w:t>475817,2200</w:t>
            </w:r>
          </w:p>
        </w:tc>
        <w:tc>
          <w:tcPr>
            <w:tcW w:w="1595" w:type="dxa"/>
            <w:vAlign w:val="center"/>
          </w:tcPr>
          <w:p w:rsidR="005E4D0A" w:rsidRPr="00BF7897" w:rsidRDefault="005E4D0A" w:rsidP="000D5E41">
            <w:pPr>
              <w:jc w:val="right"/>
              <w:rPr>
                <w:color w:val="000000"/>
              </w:rPr>
            </w:pPr>
            <w:r w:rsidRPr="00BF7897">
              <w:rPr>
                <w:color w:val="000000"/>
              </w:rPr>
              <w:t>1322827,7800</w:t>
            </w:r>
          </w:p>
        </w:tc>
        <w:tc>
          <w:tcPr>
            <w:tcW w:w="1595" w:type="dxa"/>
            <w:vAlign w:val="bottom"/>
          </w:tcPr>
          <w:p w:rsidR="005E4D0A" w:rsidRPr="00A77A3B" w:rsidRDefault="005E4D0A" w:rsidP="000D5E41">
            <w:pPr>
              <w:rPr>
                <w:color w:val="000000"/>
                <w:sz w:val="24"/>
                <w:szCs w:val="24"/>
              </w:rPr>
            </w:pPr>
            <w:r>
              <w:rPr>
                <w:color w:val="000000"/>
                <w:sz w:val="24"/>
                <w:szCs w:val="24"/>
              </w:rPr>
              <w:t>170</w:t>
            </w:r>
          </w:p>
        </w:tc>
        <w:tc>
          <w:tcPr>
            <w:tcW w:w="1595" w:type="dxa"/>
            <w:vAlign w:val="center"/>
          </w:tcPr>
          <w:p w:rsidR="005E4D0A" w:rsidRPr="00026256" w:rsidRDefault="005E4D0A" w:rsidP="000D5E41">
            <w:pPr>
              <w:jc w:val="right"/>
              <w:rPr>
                <w:color w:val="000000"/>
              </w:rPr>
            </w:pPr>
            <w:r w:rsidRPr="00026256">
              <w:rPr>
                <w:color w:val="000000"/>
              </w:rPr>
              <w:t>476620,9200</w:t>
            </w:r>
          </w:p>
        </w:tc>
        <w:tc>
          <w:tcPr>
            <w:tcW w:w="1595" w:type="dxa"/>
            <w:vAlign w:val="center"/>
          </w:tcPr>
          <w:p w:rsidR="005E4D0A" w:rsidRPr="00026256" w:rsidRDefault="005E4D0A" w:rsidP="000D5E41">
            <w:pPr>
              <w:jc w:val="right"/>
              <w:rPr>
                <w:color w:val="000000"/>
              </w:rPr>
            </w:pPr>
            <w:r w:rsidRPr="00026256">
              <w:rPr>
                <w:color w:val="000000"/>
              </w:rPr>
              <w:t>1325155,7400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35</w:t>
            </w:r>
          </w:p>
        </w:tc>
        <w:tc>
          <w:tcPr>
            <w:tcW w:w="1595" w:type="dxa"/>
            <w:vAlign w:val="center"/>
          </w:tcPr>
          <w:p w:rsidR="005E4D0A" w:rsidRPr="00BF7897" w:rsidRDefault="005E4D0A" w:rsidP="000D5E41">
            <w:pPr>
              <w:jc w:val="right"/>
              <w:rPr>
                <w:color w:val="000000"/>
              </w:rPr>
            </w:pPr>
            <w:r w:rsidRPr="00BF7897">
              <w:rPr>
                <w:color w:val="000000"/>
              </w:rPr>
              <w:t>475814,9400</w:t>
            </w:r>
          </w:p>
        </w:tc>
        <w:tc>
          <w:tcPr>
            <w:tcW w:w="1595" w:type="dxa"/>
            <w:vAlign w:val="center"/>
          </w:tcPr>
          <w:p w:rsidR="005E4D0A" w:rsidRPr="00BF7897" w:rsidRDefault="005E4D0A" w:rsidP="000D5E41">
            <w:pPr>
              <w:jc w:val="right"/>
              <w:rPr>
                <w:color w:val="000000"/>
              </w:rPr>
            </w:pPr>
            <w:r w:rsidRPr="00BF7897">
              <w:rPr>
                <w:color w:val="000000"/>
              </w:rPr>
              <w:t>1322892,1400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171</w:t>
            </w:r>
          </w:p>
        </w:tc>
        <w:tc>
          <w:tcPr>
            <w:tcW w:w="1595" w:type="dxa"/>
            <w:vAlign w:val="center"/>
          </w:tcPr>
          <w:p w:rsidR="005E4D0A" w:rsidRPr="00026256" w:rsidRDefault="005E4D0A" w:rsidP="000D5E41">
            <w:pPr>
              <w:jc w:val="right"/>
              <w:rPr>
                <w:color w:val="000000"/>
              </w:rPr>
            </w:pPr>
            <w:r w:rsidRPr="00026256">
              <w:rPr>
                <w:color w:val="000000"/>
              </w:rPr>
              <w:t>476619,9300</w:t>
            </w:r>
          </w:p>
        </w:tc>
        <w:tc>
          <w:tcPr>
            <w:tcW w:w="1595" w:type="dxa"/>
            <w:vAlign w:val="center"/>
          </w:tcPr>
          <w:p w:rsidR="005E4D0A" w:rsidRPr="00026256" w:rsidRDefault="005E4D0A" w:rsidP="000D5E41">
            <w:pPr>
              <w:jc w:val="right"/>
              <w:rPr>
                <w:color w:val="000000"/>
              </w:rPr>
            </w:pPr>
            <w:r w:rsidRPr="00026256">
              <w:rPr>
                <w:color w:val="000000"/>
              </w:rPr>
              <w:t>1325143,3800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36</w:t>
            </w:r>
          </w:p>
        </w:tc>
        <w:tc>
          <w:tcPr>
            <w:tcW w:w="1595" w:type="dxa"/>
            <w:vAlign w:val="center"/>
          </w:tcPr>
          <w:p w:rsidR="005E4D0A" w:rsidRPr="00BF7897" w:rsidRDefault="005E4D0A" w:rsidP="000D5E41">
            <w:pPr>
              <w:jc w:val="right"/>
              <w:rPr>
                <w:color w:val="000000"/>
              </w:rPr>
            </w:pPr>
            <w:r w:rsidRPr="00BF7897">
              <w:rPr>
                <w:color w:val="000000"/>
              </w:rPr>
              <w:t>475974,8900</w:t>
            </w:r>
          </w:p>
        </w:tc>
        <w:tc>
          <w:tcPr>
            <w:tcW w:w="1595" w:type="dxa"/>
            <w:vAlign w:val="center"/>
          </w:tcPr>
          <w:p w:rsidR="005E4D0A" w:rsidRPr="00BF7897" w:rsidRDefault="005E4D0A" w:rsidP="000D5E41">
            <w:pPr>
              <w:jc w:val="right"/>
              <w:rPr>
                <w:color w:val="000000"/>
              </w:rPr>
            </w:pPr>
            <w:r w:rsidRPr="00BF7897">
              <w:rPr>
                <w:color w:val="000000"/>
              </w:rPr>
              <w:t>1322897,8100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172</w:t>
            </w:r>
          </w:p>
        </w:tc>
        <w:tc>
          <w:tcPr>
            <w:tcW w:w="1595" w:type="dxa"/>
            <w:vAlign w:val="center"/>
          </w:tcPr>
          <w:p w:rsidR="005E4D0A" w:rsidRPr="00026256" w:rsidRDefault="005E4D0A" w:rsidP="000D5E41">
            <w:pPr>
              <w:jc w:val="right"/>
              <w:rPr>
                <w:color w:val="000000"/>
              </w:rPr>
            </w:pPr>
            <w:r w:rsidRPr="00026256">
              <w:rPr>
                <w:color w:val="000000"/>
              </w:rPr>
              <w:t>476617,4600</w:t>
            </w:r>
          </w:p>
        </w:tc>
        <w:tc>
          <w:tcPr>
            <w:tcW w:w="1595" w:type="dxa"/>
            <w:vAlign w:val="center"/>
          </w:tcPr>
          <w:p w:rsidR="005E4D0A" w:rsidRPr="00026256" w:rsidRDefault="005E4D0A" w:rsidP="000D5E41">
            <w:pPr>
              <w:jc w:val="right"/>
              <w:rPr>
                <w:color w:val="000000"/>
              </w:rPr>
            </w:pPr>
            <w:r w:rsidRPr="00026256">
              <w:rPr>
                <w:color w:val="000000"/>
              </w:rPr>
              <w:t>1325126,4500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37</w:t>
            </w:r>
          </w:p>
        </w:tc>
        <w:tc>
          <w:tcPr>
            <w:tcW w:w="1595" w:type="dxa"/>
            <w:vAlign w:val="center"/>
          </w:tcPr>
          <w:p w:rsidR="005E4D0A" w:rsidRPr="00BF7897" w:rsidRDefault="005E4D0A" w:rsidP="000D5E41">
            <w:pPr>
              <w:jc w:val="right"/>
              <w:rPr>
                <w:color w:val="000000"/>
              </w:rPr>
            </w:pPr>
            <w:r w:rsidRPr="00BF7897">
              <w:rPr>
                <w:color w:val="000000"/>
              </w:rPr>
              <w:t>475879,8900</w:t>
            </w:r>
          </w:p>
        </w:tc>
        <w:tc>
          <w:tcPr>
            <w:tcW w:w="1595" w:type="dxa"/>
            <w:vAlign w:val="center"/>
          </w:tcPr>
          <w:p w:rsidR="005E4D0A" w:rsidRPr="00BF7897" w:rsidRDefault="005E4D0A" w:rsidP="000D5E41">
            <w:pPr>
              <w:jc w:val="right"/>
              <w:rPr>
                <w:color w:val="000000"/>
              </w:rPr>
            </w:pPr>
            <w:r w:rsidRPr="00BF7897">
              <w:rPr>
                <w:color w:val="000000"/>
              </w:rPr>
              <w:t>1322909,9500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173</w:t>
            </w:r>
          </w:p>
        </w:tc>
        <w:tc>
          <w:tcPr>
            <w:tcW w:w="1595" w:type="dxa"/>
            <w:vAlign w:val="center"/>
          </w:tcPr>
          <w:p w:rsidR="005E4D0A" w:rsidRPr="00026256" w:rsidRDefault="005E4D0A" w:rsidP="000D5E41">
            <w:pPr>
              <w:jc w:val="right"/>
              <w:rPr>
                <w:color w:val="000000"/>
              </w:rPr>
            </w:pPr>
            <w:r w:rsidRPr="00026256">
              <w:rPr>
                <w:color w:val="000000"/>
              </w:rPr>
              <w:t>476614,7400</w:t>
            </w:r>
          </w:p>
        </w:tc>
        <w:tc>
          <w:tcPr>
            <w:tcW w:w="1595" w:type="dxa"/>
            <w:vAlign w:val="center"/>
          </w:tcPr>
          <w:p w:rsidR="005E4D0A" w:rsidRPr="00026256" w:rsidRDefault="005E4D0A" w:rsidP="000D5E41">
            <w:pPr>
              <w:jc w:val="right"/>
              <w:rPr>
                <w:color w:val="000000"/>
              </w:rPr>
            </w:pPr>
            <w:r w:rsidRPr="00026256">
              <w:rPr>
                <w:color w:val="000000"/>
              </w:rPr>
              <w:t>1325113,7000</w:t>
            </w:r>
          </w:p>
        </w:tc>
      </w:tr>
      <w:tr w:rsidR="005E4D0A" w:rsidRPr="00A77A3B" w:rsidTr="000D5E41">
        <w:tc>
          <w:tcPr>
            <w:tcW w:w="1526" w:type="dxa"/>
            <w:vAlign w:val="bottom"/>
          </w:tcPr>
          <w:p w:rsidR="005E4D0A" w:rsidRDefault="005E4D0A" w:rsidP="000D5E41">
            <w:pPr>
              <w:rPr>
                <w:color w:val="000000"/>
                <w:sz w:val="24"/>
                <w:szCs w:val="24"/>
              </w:rPr>
            </w:pPr>
            <w:r>
              <w:rPr>
                <w:color w:val="000000"/>
                <w:sz w:val="24"/>
                <w:szCs w:val="24"/>
              </w:rPr>
              <w:t>38</w:t>
            </w:r>
          </w:p>
          <w:p w:rsidR="005E4D0A" w:rsidRPr="00A77A3B" w:rsidRDefault="005E4D0A" w:rsidP="000D5E41">
            <w:pPr>
              <w:jc w:val="center"/>
              <w:rPr>
                <w:color w:val="000000"/>
                <w:sz w:val="24"/>
                <w:szCs w:val="24"/>
              </w:rPr>
            </w:pPr>
            <w:r w:rsidRPr="00A77A3B">
              <w:rPr>
                <w:color w:val="000000"/>
                <w:sz w:val="24"/>
                <w:szCs w:val="24"/>
              </w:rPr>
              <w:lastRenderedPageBreak/>
              <w:t>1</w:t>
            </w:r>
          </w:p>
        </w:tc>
        <w:tc>
          <w:tcPr>
            <w:tcW w:w="1595" w:type="dxa"/>
            <w:vAlign w:val="center"/>
          </w:tcPr>
          <w:p w:rsidR="005E4D0A" w:rsidRPr="00BF7897" w:rsidRDefault="005E4D0A" w:rsidP="000D5E41">
            <w:pPr>
              <w:jc w:val="right"/>
              <w:rPr>
                <w:color w:val="000000"/>
              </w:rPr>
            </w:pPr>
            <w:r w:rsidRPr="00BF7897">
              <w:rPr>
                <w:color w:val="000000"/>
              </w:rPr>
              <w:lastRenderedPageBreak/>
              <w:t>475814,3900</w:t>
            </w:r>
          </w:p>
          <w:p w:rsidR="005E4D0A" w:rsidRPr="00BF7897" w:rsidRDefault="005E4D0A" w:rsidP="005E4D0A">
            <w:pPr>
              <w:jc w:val="center"/>
              <w:rPr>
                <w:color w:val="000000"/>
              </w:rPr>
            </w:pPr>
            <w:r w:rsidRPr="00BF7897">
              <w:rPr>
                <w:color w:val="000000"/>
              </w:rPr>
              <w:lastRenderedPageBreak/>
              <w:t>2</w:t>
            </w:r>
          </w:p>
        </w:tc>
        <w:tc>
          <w:tcPr>
            <w:tcW w:w="1595" w:type="dxa"/>
            <w:vAlign w:val="center"/>
          </w:tcPr>
          <w:p w:rsidR="005E4D0A" w:rsidRPr="00BF7897" w:rsidRDefault="005E4D0A" w:rsidP="000D5E41">
            <w:pPr>
              <w:jc w:val="right"/>
              <w:rPr>
                <w:color w:val="000000"/>
              </w:rPr>
            </w:pPr>
            <w:r w:rsidRPr="00BF7897">
              <w:rPr>
                <w:color w:val="000000"/>
              </w:rPr>
              <w:lastRenderedPageBreak/>
              <w:t>1322907,6200</w:t>
            </w:r>
          </w:p>
          <w:p w:rsidR="005E4D0A" w:rsidRPr="00BF7897" w:rsidRDefault="005E4D0A" w:rsidP="005E4D0A">
            <w:pPr>
              <w:jc w:val="center"/>
              <w:rPr>
                <w:color w:val="000000"/>
              </w:rPr>
            </w:pPr>
            <w:r w:rsidRPr="00BF7897">
              <w:rPr>
                <w:color w:val="000000"/>
              </w:rPr>
              <w:lastRenderedPageBreak/>
              <w:t>3</w:t>
            </w:r>
          </w:p>
        </w:tc>
        <w:tc>
          <w:tcPr>
            <w:tcW w:w="1595" w:type="dxa"/>
            <w:vAlign w:val="bottom"/>
          </w:tcPr>
          <w:p w:rsidR="005E4D0A" w:rsidRDefault="005E4D0A" w:rsidP="000D5E41">
            <w:pPr>
              <w:rPr>
                <w:color w:val="000000"/>
                <w:sz w:val="24"/>
                <w:szCs w:val="24"/>
              </w:rPr>
            </w:pPr>
            <w:r w:rsidRPr="00A77A3B">
              <w:rPr>
                <w:color w:val="000000"/>
                <w:sz w:val="24"/>
                <w:szCs w:val="24"/>
              </w:rPr>
              <w:lastRenderedPageBreak/>
              <w:t>174</w:t>
            </w:r>
          </w:p>
          <w:p w:rsidR="005E4D0A" w:rsidRPr="00A77A3B" w:rsidRDefault="005E4D0A" w:rsidP="000D5E41">
            <w:pPr>
              <w:jc w:val="center"/>
              <w:rPr>
                <w:color w:val="000000"/>
                <w:sz w:val="24"/>
                <w:szCs w:val="24"/>
              </w:rPr>
            </w:pPr>
            <w:r>
              <w:rPr>
                <w:color w:val="000000"/>
                <w:sz w:val="24"/>
                <w:szCs w:val="24"/>
              </w:rPr>
              <w:lastRenderedPageBreak/>
              <w:t>4</w:t>
            </w:r>
          </w:p>
        </w:tc>
        <w:tc>
          <w:tcPr>
            <w:tcW w:w="1595" w:type="dxa"/>
            <w:vAlign w:val="center"/>
          </w:tcPr>
          <w:p w:rsidR="005E4D0A" w:rsidRDefault="005E4D0A" w:rsidP="000D5E41">
            <w:pPr>
              <w:jc w:val="right"/>
              <w:rPr>
                <w:color w:val="000000"/>
              </w:rPr>
            </w:pPr>
            <w:r w:rsidRPr="00026256">
              <w:rPr>
                <w:color w:val="000000"/>
              </w:rPr>
              <w:lastRenderedPageBreak/>
              <w:t>476611,3600</w:t>
            </w:r>
          </w:p>
          <w:p w:rsidR="005E4D0A" w:rsidRPr="00026256" w:rsidRDefault="005E4D0A" w:rsidP="005E4D0A">
            <w:pPr>
              <w:jc w:val="center"/>
              <w:rPr>
                <w:color w:val="000000"/>
              </w:rPr>
            </w:pPr>
            <w:r>
              <w:rPr>
                <w:color w:val="000000"/>
              </w:rPr>
              <w:lastRenderedPageBreak/>
              <w:t>5</w:t>
            </w:r>
          </w:p>
        </w:tc>
        <w:tc>
          <w:tcPr>
            <w:tcW w:w="1595" w:type="dxa"/>
            <w:vAlign w:val="center"/>
          </w:tcPr>
          <w:p w:rsidR="005E4D0A" w:rsidRDefault="005E4D0A" w:rsidP="000D5E41">
            <w:pPr>
              <w:jc w:val="right"/>
              <w:rPr>
                <w:color w:val="000000"/>
              </w:rPr>
            </w:pPr>
            <w:r w:rsidRPr="00026256">
              <w:rPr>
                <w:color w:val="000000"/>
              </w:rPr>
              <w:lastRenderedPageBreak/>
              <w:t>1325101,3200</w:t>
            </w:r>
          </w:p>
          <w:p w:rsidR="005E4D0A" w:rsidRPr="00026256" w:rsidRDefault="005E4D0A" w:rsidP="005E4D0A">
            <w:pPr>
              <w:jc w:val="center"/>
              <w:rPr>
                <w:color w:val="000000"/>
              </w:rPr>
            </w:pPr>
            <w:r>
              <w:rPr>
                <w:color w:val="000000"/>
              </w:rPr>
              <w:lastRenderedPageBreak/>
              <w:t>6</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lastRenderedPageBreak/>
              <w:t>39</w:t>
            </w:r>
          </w:p>
        </w:tc>
        <w:tc>
          <w:tcPr>
            <w:tcW w:w="1595" w:type="dxa"/>
            <w:vAlign w:val="center"/>
          </w:tcPr>
          <w:p w:rsidR="005E4D0A" w:rsidRPr="00026256" w:rsidRDefault="005E4D0A" w:rsidP="000D5E41">
            <w:pPr>
              <w:jc w:val="right"/>
              <w:rPr>
                <w:color w:val="000000"/>
              </w:rPr>
            </w:pPr>
            <w:r w:rsidRPr="00026256">
              <w:rPr>
                <w:color w:val="000000"/>
              </w:rPr>
              <w:t>475812,6700</w:t>
            </w:r>
          </w:p>
        </w:tc>
        <w:tc>
          <w:tcPr>
            <w:tcW w:w="1595" w:type="dxa"/>
            <w:vAlign w:val="center"/>
          </w:tcPr>
          <w:p w:rsidR="005E4D0A" w:rsidRPr="00026256" w:rsidRDefault="005E4D0A" w:rsidP="000D5E41">
            <w:pPr>
              <w:jc w:val="right"/>
              <w:rPr>
                <w:color w:val="000000"/>
              </w:rPr>
            </w:pPr>
            <w:r w:rsidRPr="00026256">
              <w:rPr>
                <w:color w:val="000000"/>
              </w:rPr>
              <w:t>1322955,5700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175</w:t>
            </w:r>
          </w:p>
        </w:tc>
        <w:tc>
          <w:tcPr>
            <w:tcW w:w="1595" w:type="dxa"/>
            <w:vAlign w:val="center"/>
          </w:tcPr>
          <w:p w:rsidR="005E4D0A" w:rsidRPr="00026256" w:rsidRDefault="005E4D0A" w:rsidP="005E4D0A">
            <w:pPr>
              <w:jc w:val="right"/>
              <w:rPr>
                <w:color w:val="000000"/>
              </w:rPr>
            </w:pPr>
            <w:r w:rsidRPr="00026256">
              <w:rPr>
                <w:color w:val="000000"/>
              </w:rPr>
              <w:t>476602,0100</w:t>
            </w:r>
          </w:p>
        </w:tc>
        <w:tc>
          <w:tcPr>
            <w:tcW w:w="1595" w:type="dxa"/>
            <w:vAlign w:val="center"/>
          </w:tcPr>
          <w:p w:rsidR="005E4D0A" w:rsidRPr="00026256" w:rsidRDefault="005E4D0A" w:rsidP="005E4D0A">
            <w:pPr>
              <w:jc w:val="right"/>
              <w:rPr>
                <w:color w:val="000000"/>
              </w:rPr>
            </w:pPr>
            <w:r w:rsidRPr="00026256">
              <w:rPr>
                <w:color w:val="000000"/>
              </w:rPr>
              <w:t>1325067,6800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40</w:t>
            </w:r>
          </w:p>
        </w:tc>
        <w:tc>
          <w:tcPr>
            <w:tcW w:w="1595" w:type="dxa"/>
            <w:vAlign w:val="center"/>
          </w:tcPr>
          <w:p w:rsidR="005E4D0A" w:rsidRPr="00026256" w:rsidRDefault="005E4D0A" w:rsidP="000D5E41">
            <w:pPr>
              <w:jc w:val="right"/>
              <w:rPr>
                <w:color w:val="000000"/>
              </w:rPr>
            </w:pPr>
            <w:r w:rsidRPr="00026256">
              <w:rPr>
                <w:color w:val="000000"/>
              </w:rPr>
              <w:t>475877,4900</w:t>
            </w:r>
          </w:p>
        </w:tc>
        <w:tc>
          <w:tcPr>
            <w:tcW w:w="1595" w:type="dxa"/>
            <w:vAlign w:val="center"/>
          </w:tcPr>
          <w:p w:rsidR="005E4D0A" w:rsidRPr="00026256" w:rsidRDefault="005E4D0A" w:rsidP="000D5E41">
            <w:pPr>
              <w:jc w:val="right"/>
              <w:rPr>
                <w:color w:val="000000"/>
              </w:rPr>
            </w:pPr>
            <w:r w:rsidRPr="00026256">
              <w:rPr>
                <w:color w:val="000000"/>
              </w:rPr>
              <w:t>1322976,3900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176</w:t>
            </w:r>
          </w:p>
        </w:tc>
        <w:tc>
          <w:tcPr>
            <w:tcW w:w="1595" w:type="dxa"/>
            <w:vAlign w:val="center"/>
          </w:tcPr>
          <w:p w:rsidR="005E4D0A" w:rsidRPr="00026256" w:rsidRDefault="005E4D0A" w:rsidP="005E4D0A">
            <w:pPr>
              <w:jc w:val="right"/>
              <w:rPr>
                <w:color w:val="000000"/>
              </w:rPr>
            </w:pPr>
            <w:r w:rsidRPr="00026256">
              <w:rPr>
                <w:color w:val="000000"/>
              </w:rPr>
              <w:t>476596,2500</w:t>
            </w:r>
          </w:p>
        </w:tc>
        <w:tc>
          <w:tcPr>
            <w:tcW w:w="1595" w:type="dxa"/>
            <w:vAlign w:val="center"/>
          </w:tcPr>
          <w:p w:rsidR="005E4D0A" w:rsidRPr="00026256" w:rsidRDefault="005E4D0A" w:rsidP="005E4D0A">
            <w:pPr>
              <w:jc w:val="right"/>
              <w:rPr>
                <w:color w:val="000000"/>
              </w:rPr>
            </w:pPr>
            <w:r w:rsidRPr="00026256">
              <w:rPr>
                <w:color w:val="000000"/>
              </w:rPr>
              <w:t>1325048,6500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41</w:t>
            </w:r>
          </w:p>
        </w:tc>
        <w:tc>
          <w:tcPr>
            <w:tcW w:w="1595" w:type="dxa"/>
            <w:vAlign w:val="center"/>
          </w:tcPr>
          <w:p w:rsidR="005E4D0A" w:rsidRPr="00026256" w:rsidRDefault="005E4D0A" w:rsidP="000D5E41">
            <w:pPr>
              <w:jc w:val="right"/>
            </w:pPr>
            <w:r w:rsidRPr="00026256">
              <w:rPr>
                <w:color w:val="000000"/>
              </w:rPr>
              <w:t>476022,2800</w:t>
            </w:r>
          </w:p>
        </w:tc>
        <w:tc>
          <w:tcPr>
            <w:tcW w:w="1595" w:type="dxa"/>
            <w:vAlign w:val="center"/>
          </w:tcPr>
          <w:p w:rsidR="005E4D0A" w:rsidRPr="00026256" w:rsidRDefault="005E4D0A" w:rsidP="000D5E41">
            <w:pPr>
              <w:jc w:val="right"/>
            </w:pPr>
            <w:r w:rsidRPr="00026256">
              <w:rPr>
                <w:color w:val="000000"/>
              </w:rPr>
              <w:t>1323195,7300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177</w:t>
            </w:r>
          </w:p>
        </w:tc>
        <w:tc>
          <w:tcPr>
            <w:tcW w:w="1595" w:type="dxa"/>
            <w:vAlign w:val="center"/>
          </w:tcPr>
          <w:p w:rsidR="005E4D0A" w:rsidRPr="00B775BB" w:rsidRDefault="005E4D0A" w:rsidP="000D5E41">
            <w:pPr>
              <w:jc w:val="right"/>
              <w:rPr>
                <w:color w:val="000000"/>
              </w:rPr>
            </w:pPr>
            <w:r w:rsidRPr="00B775BB">
              <w:rPr>
                <w:color w:val="000000"/>
              </w:rPr>
              <w:t>476590,4500</w:t>
            </w:r>
          </w:p>
        </w:tc>
        <w:tc>
          <w:tcPr>
            <w:tcW w:w="1595" w:type="dxa"/>
            <w:vAlign w:val="center"/>
          </w:tcPr>
          <w:p w:rsidR="005E4D0A" w:rsidRPr="00B775BB" w:rsidRDefault="005E4D0A" w:rsidP="000D5E41">
            <w:pPr>
              <w:jc w:val="right"/>
              <w:rPr>
                <w:color w:val="000000"/>
              </w:rPr>
            </w:pPr>
            <w:r w:rsidRPr="00B775BB">
              <w:rPr>
                <w:color w:val="000000"/>
              </w:rPr>
              <w:t>1325029,5100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42</w:t>
            </w:r>
          </w:p>
        </w:tc>
        <w:tc>
          <w:tcPr>
            <w:tcW w:w="1595" w:type="dxa"/>
            <w:vAlign w:val="center"/>
          </w:tcPr>
          <w:p w:rsidR="005E4D0A" w:rsidRPr="00026256" w:rsidRDefault="005E4D0A" w:rsidP="000D5E41">
            <w:pPr>
              <w:jc w:val="right"/>
            </w:pPr>
            <w:r w:rsidRPr="00026256">
              <w:rPr>
                <w:color w:val="000000"/>
              </w:rPr>
              <w:t>476066,6900</w:t>
            </w:r>
          </w:p>
        </w:tc>
        <w:tc>
          <w:tcPr>
            <w:tcW w:w="1595" w:type="dxa"/>
            <w:vAlign w:val="center"/>
          </w:tcPr>
          <w:p w:rsidR="005E4D0A" w:rsidRPr="00026256" w:rsidRDefault="005E4D0A" w:rsidP="000D5E41">
            <w:pPr>
              <w:jc w:val="right"/>
            </w:pPr>
            <w:r w:rsidRPr="00026256">
              <w:rPr>
                <w:color w:val="000000"/>
              </w:rPr>
              <w:t>1323243,6100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178</w:t>
            </w:r>
          </w:p>
        </w:tc>
        <w:tc>
          <w:tcPr>
            <w:tcW w:w="1595" w:type="dxa"/>
            <w:vAlign w:val="center"/>
          </w:tcPr>
          <w:p w:rsidR="005E4D0A" w:rsidRPr="00B775BB" w:rsidRDefault="005E4D0A" w:rsidP="000D5E41">
            <w:pPr>
              <w:jc w:val="right"/>
              <w:rPr>
                <w:color w:val="000000"/>
              </w:rPr>
            </w:pPr>
            <w:r w:rsidRPr="00B775BB">
              <w:rPr>
                <w:color w:val="000000"/>
              </w:rPr>
              <w:t>476584,6600</w:t>
            </w:r>
          </w:p>
        </w:tc>
        <w:tc>
          <w:tcPr>
            <w:tcW w:w="1595" w:type="dxa"/>
            <w:vAlign w:val="center"/>
          </w:tcPr>
          <w:p w:rsidR="005E4D0A" w:rsidRPr="00B775BB" w:rsidRDefault="005E4D0A" w:rsidP="000D5E41">
            <w:pPr>
              <w:jc w:val="right"/>
              <w:rPr>
                <w:color w:val="000000"/>
              </w:rPr>
            </w:pPr>
            <w:r w:rsidRPr="00B775BB">
              <w:rPr>
                <w:color w:val="000000"/>
              </w:rPr>
              <w:t>1325010,3700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43</w:t>
            </w:r>
          </w:p>
        </w:tc>
        <w:tc>
          <w:tcPr>
            <w:tcW w:w="1595" w:type="dxa"/>
            <w:vAlign w:val="center"/>
          </w:tcPr>
          <w:p w:rsidR="005E4D0A" w:rsidRPr="00026256" w:rsidRDefault="005E4D0A" w:rsidP="000D5E41">
            <w:pPr>
              <w:jc w:val="right"/>
            </w:pPr>
            <w:r w:rsidRPr="00026256">
              <w:rPr>
                <w:color w:val="000000"/>
              </w:rPr>
              <w:t>476022,7500</w:t>
            </w:r>
          </w:p>
        </w:tc>
        <w:tc>
          <w:tcPr>
            <w:tcW w:w="1595" w:type="dxa"/>
            <w:vAlign w:val="center"/>
          </w:tcPr>
          <w:p w:rsidR="005E4D0A" w:rsidRPr="00026256" w:rsidRDefault="005E4D0A" w:rsidP="000D5E41">
            <w:pPr>
              <w:jc w:val="right"/>
            </w:pPr>
            <w:r w:rsidRPr="00026256">
              <w:rPr>
                <w:color w:val="000000"/>
              </w:rPr>
              <w:t>1323284,3900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179</w:t>
            </w:r>
          </w:p>
        </w:tc>
        <w:tc>
          <w:tcPr>
            <w:tcW w:w="1595" w:type="dxa"/>
            <w:vAlign w:val="center"/>
          </w:tcPr>
          <w:p w:rsidR="005E4D0A" w:rsidRPr="00B775BB" w:rsidRDefault="005E4D0A" w:rsidP="000D5E41">
            <w:pPr>
              <w:jc w:val="right"/>
              <w:rPr>
                <w:color w:val="000000"/>
              </w:rPr>
            </w:pPr>
            <w:r w:rsidRPr="00B775BB">
              <w:rPr>
                <w:color w:val="000000"/>
              </w:rPr>
              <w:t>476578,8600</w:t>
            </w:r>
          </w:p>
        </w:tc>
        <w:tc>
          <w:tcPr>
            <w:tcW w:w="1595" w:type="dxa"/>
            <w:vAlign w:val="center"/>
          </w:tcPr>
          <w:p w:rsidR="005E4D0A" w:rsidRPr="00B775BB" w:rsidRDefault="005E4D0A" w:rsidP="000D5E41">
            <w:pPr>
              <w:jc w:val="right"/>
              <w:rPr>
                <w:color w:val="000000"/>
              </w:rPr>
            </w:pPr>
            <w:r w:rsidRPr="00B775BB">
              <w:rPr>
                <w:color w:val="000000"/>
              </w:rPr>
              <w:t>1324991,2300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44</w:t>
            </w:r>
          </w:p>
        </w:tc>
        <w:tc>
          <w:tcPr>
            <w:tcW w:w="1595" w:type="dxa"/>
            <w:vAlign w:val="center"/>
          </w:tcPr>
          <w:p w:rsidR="005E4D0A" w:rsidRPr="00026256" w:rsidRDefault="005E4D0A" w:rsidP="000D5E41">
            <w:pPr>
              <w:jc w:val="right"/>
            </w:pPr>
            <w:r w:rsidRPr="00026256">
              <w:rPr>
                <w:color w:val="000000"/>
              </w:rPr>
              <w:t>476002,8900</w:t>
            </w:r>
          </w:p>
        </w:tc>
        <w:tc>
          <w:tcPr>
            <w:tcW w:w="1595" w:type="dxa"/>
            <w:vAlign w:val="center"/>
          </w:tcPr>
          <w:p w:rsidR="005E4D0A" w:rsidRPr="00026256" w:rsidRDefault="005E4D0A" w:rsidP="000D5E41">
            <w:pPr>
              <w:jc w:val="right"/>
            </w:pPr>
            <w:r w:rsidRPr="00026256">
              <w:rPr>
                <w:color w:val="000000"/>
              </w:rPr>
              <w:t>1323262,9800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180</w:t>
            </w:r>
          </w:p>
        </w:tc>
        <w:tc>
          <w:tcPr>
            <w:tcW w:w="1595" w:type="dxa"/>
            <w:vAlign w:val="center"/>
          </w:tcPr>
          <w:p w:rsidR="005E4D0A" w:rsidRPr="00B775BB" w:rsidRDefault="005E4D0A" w:rsidP="000D5E41">
            <w:pPr>
              <w:jc w:val="right"/>
              <w:rPr>
                <w:color w:val="000000"/>
              </w:rPr>
            </w:pPr>
            <w:r w:rsidRPr="00B775BB">
              <w:rPr>
                <w:color w:val="000000"/>
              </w:rPr>
              <w:t>476573,0700</w:t>
            </w:r>
          </w:p>
        </w:tc>
        <w:tc>
          <w:tcPr>
            <w:tcW w:w="1595" w:type="dxa"/>
            <w:vAlign w:val="center"/>
          </w:tcPr>
          <w:p w:rsidR="005E4D0A" w:rsidRPr="00B775BB" w:rsidRDefault="005E4D0A" w:rsidP="000D5E41">
            <w:pPr>
              <w:jc w:val="right"/>
              <w:rPr>
                <w:color w:val="000000"/>
              </w:rPr>
            </w:pPr>
            <w:r w:rsidRPr="00B775BB">
              <w:rPr>
                <w:color w:val="000000"/>
              </w:rPr>
              <w:t>1324972,0900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45</w:t>
            </w:r>
          </w:p>
        </w:tc>
        <w:tc>
          <w:tcPr>
            <w:tcW w:w="1595" w:type="dxa"/>
            <w:vAlign w:val="center"/>
          </w:tcPr>
          <w:p w:rsidR="005E4D0A" w:rsidRPr="00026256" w:rsidRDefault="005E4D0A" w:rsidP="000D5E41">
            <w:pPr>
              <w:jc w:val="right"/>
              <w:rPr>
                <w:color w:val="000000"/>
              </w:rPr>
            </w:pPr>
            <w:r w:rsidRPr="00026256">
              <w:rPr>
                <w:color w:val="000000"/>
              </w:rPr>
              <w:t>476057,0800</w:t>
            </w:r>
          </w:p>
        </w:tc>
        <w:tc>
          <w:tcPr>
            <w:tcW w:w="1595" w:type="dxa"/>
            <w:vAlign w:val="center"/>
          </w:tcPr>
          <w:p w:rsidR="005E4D0A" w:rsidRPr="00026256" w:rsidRDefault="005E4D0A" w:rsidP="000D5E41">
            <w:pPr>
              <w:jc w:val="right"/>
              <w:rPr>
                <w:color w:val="000000"/>
              </w:rPr>
            </w:pPr>
            <w:r w:rsidRPr="00026256">
              <w:rPr>
                <w:color w:val="000000"/>
              </w:rPr>
              <w:t>1323273,6600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181</w:t>
            </w:r>
          </w:p>
        </w:tc>
        <w:tc>
          <w:tcPr>
            <w:tcW w:w="1595" w:type="dxa"/>
            <w:vAlign w:val="center"/>
          </w:tcPr>
          <w:p w:rsidR="005E4D0A" w:rsidRPr="00B775BB" w:rsidRDefault="005E4D0A" w:rsidP="000D5E41">
            <w:pPr>
              <w:jc w:val="right"/>
              <w:rPr>
                <w:color w:val="000000"/>
              </w:rPr>
            </w:pPr>
            <w:r w:rsidRPr="00B775BB">
              <w:rPr>
                <w:color w:val="000000"/>
              </w:rPr>
              <w:t>476567,2700</w:t>
            </w:r>
          </w:p>
        </w:tc>
        <w:tc>
          <w:tcPr>
            <w:tcW w:w="1595" w:type="dxa"/>
            <w:vAlign w:val="center"/>
          </w:tcPr>
          <w:p w:rsidR="005E4D0A" w:rsidRPr="00B775BB" w:rsidRDefault="005E4D0A" w:rsidP="000D5E41">
            <w:pPr>
              <w:jc w:val="right"/>
              <w:rPr>
                <w:color w:val="000000"/>
              </w:rPr>
            </w:pPr>
            <w:r w:rsidRPr="00B775BB">
              <w:rPr>
                <w:color w:val="000000"/>
              </w:rPr>
              <w:t>1324952,9400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46</w:t>
            </w:r>
          </w:p>
        </w:tc>
        <w:tc>
          <w:tcPr>
            <w:tcW w:w="1595" w:type="dxa"/>
            <w:vAlign w:val="center"/>
          </w:tcPr>
          <w:p w:rsidR="005E4D0A" w:rsidRPr="00026256" w:rsidRDefault="005E4D0A" w:rsidP="000D5E41">
            <w:pPr>
              <w:jc w:val="right"/>
              <w:rPr>
                <w:color w:val="000000"/>
              </w:rPr>
            </w:pPr>
            <w:r w:rsidRPr="00026256">
              <w:rPr>
                <w:color w:val="000000"/>
              </w:rPr>
              <w:t>476096,0400</w:t>
            </w:r>
          </w:p>
        </w:tc>
        <w:tc>
          <w:tcPr>
            <w:tcW w:w="1595" w:type="dxa"/>
            <w:vAlign w:val="center"/>
          </w:tcPr>
          <w:p w:rsidR="005E4D0A" w:rsidRPr="00026256" w:rsidRDefault="005E4D0A" w:rsidP="000D5E41">
            <w:pPr>
              <w:jc w:val="right"/>
              <w:rPr>
                <w:color w:val="000000"/>
              </w:rPr>
            </w:pPr>
            <w:r w:rsidRPr="00026256">
              <w:rPr>
                <w:color w:val="000000"/>
              </w:rPr>
              <w:t>1323275,0000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182</w:t>
            </w:r>
          </w:p>
        </w:tc>
        <w:tc>
          <w:tcPr>
            <w:tcW w:w="1595" w:type="dxa"/>
            <w:vAlign w:val="center"/>
          </w:tcPr>
          <w:p w:rsidR="005E4D0A" w:rsidRPr="00B775BB" w:rsidRDefault="005E4D0A" w:rsidP="000D5E41">
            <w:pPr>
              <w:jc w:val="right"/>
              <w:rPr>
                <w:color w:val="000000"/>
              </w:rPr>
            </w:pPr>
            <w:r w:rsidRPr="00B775BB">
              <w:rPr>
                <w:color w:val="000000"/>
              </w:rPr>
              <w:t>476561,4800</w:t>
            </w:r>
          </w:p>
        </w:tc>
        <w:tc>
          <w:tcPr>
            <w:tcW w:w="1595" w:type="dxa"/>
            <w:vAlign w:val="center"/>
          </w:tcPr>
          <w:p w:rsidR="005E4D0A" w:rsidRPr="00B775BB" w:rsidRDefault="005E4D0A" w:rsidP="000D5E41">
            <w:pPr>
              <w:jc w:val="right"/>
              <w:rPr>
                <w:color w:val="000000"/>
              </w:rPr>
            </w:pPr>
            <w:r w:rsidRPr="00B775BB">
              <w:rPr>
                <w:color w:val="000000"/>
              </w:rPr>
              <w:t>1324933,8000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47</w:t>
            </w:r>
          </w:p>
        </w:tc>
        <w:tc>
          <w:tcPr>
            <w:tcW w:w="1595" w:type="dxa"/>
            <w:vAlign w:val="center"/>
          </w:tcPr>
          <w:p w:rsidR="005E4D0A" w:rsidRPr="00026256" w:rsidRDefault="005E4D0A" w:rsidP="000D5E41">
            <w:pPr>
              <w:jc w:val="right"/>
              <w:rPr>
                <w:color w:val="000000"/>
              </w:rPr>
            </w:pPr>
            <w:r w:rsidRPr="00026256">
              <w:rPr>
                <w:color w:val="000000"/>
              </w:rPr>
              <w:t>476121,0900</w:t>
            </w:r>
          </w:p>
        </w:tc>
        <w:tc>
          <w:tcPr>
            <w:tcW w:w="1595" w:type="dxa"/>
            <w:vAlign w:val="center"/>
          </w:tcPr>
          <w:p w:rsidR="005E4D0A" w:rsidRPr="00026256" w:rsidRDefault="005E4D0A" w:rsidP="000D5E41">
            <w:pPr>
              <w:jc w:val="right"/>
              <w:rPr>
                <w:color w:val="000000"/>
              </w:rPr>
            </w:pPr>
            <w:r w:rsidRPr="00026256">
              <w:rPr>
                <w:color w:val="000000"/>
              </w:rPr>
              <w:t>1323301,9000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183</w:t>
            </w:r>
          </w:p>
        </w:tc>
        <w:tc>
          <w:tcPr>
            <w:tcW w:w="1595" w:type="dxa"/>
            <w:vAlign w:val="center"/>
          </w:tcPr>
          <w:p w:rsidR="005E4D0A" w:rsidRPr="00B775BB" w:rsidRDefault="005E4D0A" w:rsidP="000D5E41">
            <w:pPr>
              <w:jc w:val="right"/>
              <w:rPr>
                <w:color w:val="000000"/>
              </w:rPr>
            </w:pPr>
            <w:r w:rsidRPr="00B775BB">
              <w:rPr>
                <w:color w:val="000000"/>
              </w:rPr>
              <w:t>476555,6800</w:t>
            </w:r>
          </w:p>
        </w:tc>
        <w:tc>
          <w:tcPr>
            <w:tcW w:w="1595" w:type="dxa"/>
            <w:vAlign w:val="center"/>
          </w:tcPr>
          <w:p w:rsidR="005E4D0A" w:rsidRPr="00B775BB" w:rsidRDefault="005E4D0A" w:rsidP="000D5E41">
            <w:pPr>
              <w:jc w:val="right"/>
              <w:rPr>
                <w:color w:val="000000"/>
              </w:rPr>
            </w:pPr>
            <w:r w:rsidRPr="00B775BB">
              <w:rPr>
                <w:color w:val="000000"/>
              </w:rPr>
              <w:t>1324914,6600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48</w:t>
            </w:r>
          </w:p>
        </w:tc>
        <w:tc>
          <w:tcPr>
            <w:tcW w:w="1595" w:type="dxa"/>
            <w:vAlign w:val="center"/>
          </w:tcPr>
          <w:p w:rsidR="005E4D0A" w:rsidRPr="00026256" w:rsidRDefault="005E4D0A" w:rsidP="000D5E41">
            <w:pPr>
              <w:jc w:val="right"/>
              <w:rPr>
                <w:color w:val="000000"/>
              </w:rPr>
            </w:pPr>
            <w:r w:rsidRPr="00026256">
              <w:rPr>
                <w:color w:val="000000"/>
              </w:rPr>
              <w:t>476119,8700</w:t>
            </w:r>
          </w:p>
        </w:tc>
        <w:tc>
          <w:tcPr>
            <w:tcW w:w="1595" w:type="dxa"/>
            <w:vAlign w:val="center"/>
          </w:tcPr>
          <w:p w:rsidR="005E4D0A" w:rsidRPr="00026256" w:rsidRDefault="005E4D0A" w:rsidP="000D5E41">
            <w:pPr>
              <w:jc w:val="right"/>
              <w:rPr>
                <w:color w:val="000000"/>
              </w:rPr>
            </w:pPr>
            <w:r w:rsidRPr="00026256">
              <w:rPr>
                <w:color w:val="000000"/>
              </w:rPr>
              <w:t>1323331,8700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184</w:t>
            </w:r>
          </w:p>
        </w:tc>
        <w:tc>
          <w:tcPr>
            <w:tcW w:w="1595" w:type="dxa"/>
            <w:vAlign w:val="center"/>
          </w:tcPr>
          <w:p w:rsidR="005E4D0A" w:rsidRPr="00B775BB" w:rsidRDefault="005E4D0A" w:rsidP="000D5E41">
            <w:pPr>
              <w:jc w:val="right"/>
              <w:rPr>
                <w:color w:val="000000"/>
              </w:rPr>
            </w:pPr>
            <w:r w:rsidRPr="00B775BB">
              <w:rPr>
                <w:color w:val="000000"/>
              </w:rPr>
              <w:t>476549,8800</w:t>
            </w:r>
          </w:p>
        </w:tc>
        <w:tc>
          <w:tcPr>
            <w:tcW w:w="1595" w:type="dxa"/>
            <w:vAlign w:val="center"/>
          </w:tcPr>
          <w:p w:rsidR="005E4D0A" w:rsidRPr="00B775BB" w:rsidRDefault="005E4D0A" w:rsidP="000D5E41">
            <w:pPr>
              <w:jc w:val="right"/>
              <w:rPr>
                <w:color w:val="000000"/>
              </w:rPr>
            </w:pPr>
            <w:r w:rsidRPr="00B775BB">
              <w:rPr>
                <w:color w:val="000000"/>
              </w:rPr>
              <w:t>1324895,5200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49</w:t>
            </w:r>
          </w:p>
        </w:tc>
        <w:tc>
          <w:tcPr>
            <w:tcW w:w="1595" w:type="dxa"/>
            <w:vAlign w:val="center"/>
          </w:tcPr>
          <w:p w:rsidR="005E4D0A" w:rsidRPr="00026256" w:rsidRDefault="005E4D0A" w:rsidP="000D5E41">
            <w:pPr>
              <w:jc w:val="right"/>
              <w:rPr>
                <w:color w:val="000000"/>
              </w:rPr>
            </w:pPr>
            <w:r w:rsidRPr="00026256">
              <w:rPr>
                <w:color w:val="000000"/>
              </w:rPr>
              <w:t>476011,3300</w:t>
            </w:r>
          </w:p>
        </w:tc>
        <w:tc>
          <w:tcPr>
            <w:tcW w:w="1595" w:type="dxa"/>
            <w:vAlign w:val="center"/>
          </w:tcPr>
          <w:p w:rsidR="005E4D0A" w:rsidRPr="00026256" w:rsidRDefault="005E4D0A" w:rsidP="000D5E41">
            <w:pPr>
              <w:jc w:val="right"/>
              <w:rPr>
                <w:color w:val="000000"/>
              </w:rPr>
            </w:pPr>
            <w:r w:rsidRPr="00026256">
              <w:rPr>
                <w:color w:val="000000"/>
              </w:rPr>
              <w:t>1323433,1600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185</w:t>
            </w:r>
          </w:p>
        </w:tc>
        <w:tc>
          <w:tcPr>
            <w:tcW w:w="1595" w:type="dxa"/>
            <w:vAlign w:val="center"/>
          </w:tcPr>
          <w:p w:rsidR="005E4D0A" w:rsidRPr="00B775BB" w:rsidRDefault="005E4D0A" w:rsidP="000D5E41">
            <w:pPr>
              <w:jc w:val="right"/>
              <w:rPr>
                <w:color w:val="000000"/>
              </w:rPr>
            </w:pPr>
            <w:r w:rsidRPr="00B775BB">
              <w:rPr>
                <w:color w:val="000000"/>
              </w:rPr>
              <w:t>476544,0900</w:t>
            </w:r>
          </w:p>
        </w:tc>
        <w:tc>
          <w:tcPr>
            <w:tcW w:w="1595" w:type="dxa"/>
            <w:vAlign w:val="center"/>
          </w:tcPr>
          <w:p w:rsidR="005E4D0A" w:rsidRPr="00B775BB" w:rsidRDefault="005E4D0A" w:rsidP="000D5E41">
            <w:pPr>
              <w:jc w:val="right"/>
              <w:rPr>
                <w:color w:val="000000"/>
              </w:rPr>
            </w:pPr>
            <w:r w:rsidRPr="00B775BB">
              <w:rPr>
                <w:color w:val="000000"/>
              </w:rPr>
              <w:t>1324876,3800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50</w:t>
            </w:r>
          </w:p>
        </w:tc>
        <w:tc>
          <w:tcPr>
            <w:tcW w:w="1595" w:type="dxa"/>
            <w:vAlign w:val="center"/>
          </w:tcPr>
          <w:p w:rsidR="005E4D0A" w:rsidRPr="00026256" w:rsidRDefault="005E4D0A" w:rsidP="000D5E41">
            <w:pPr>
              <w:jc w:val="right"/>
              <w:rPr>
                <w:color w:val="000000"/>
              </w:rPr>
            </w:pPr>
            <w:r w:rsidRPr="00026256">
              <w:rPr>
                <w:color w:val="000000"/>
              </w:rPr>
              <w:t>475988,6700</w:t>
            </w:r>
          </w:p>
        </w:tc>
        <w:tc>
          <w:tcPr>
            <w:tcW w:w="1595" w:type="dxa"/>
            <w:vAlign w:val="center"/>
          </w:tcPr>
          <w:p w:rsidR="005E4D0A" w:rsidRPr="00026256" w:rsidRDefault="005E4D0A" w:rsidP="000D5E41">
            <w:pPr>
              <w:jc w:val="right"/>
              <w:rPr>
                <w:color w:val="000000"/>
              </w:rPr>
            </w:pPr>
            <w:r w:rsidRPr="00026256">
              <w:rPr>
                <w:color w:val="000000"/>
              </w:rPr>
              <w:t>1323413,3000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186</w:t>
            </w:r>
          </w:p>
        </w:tc>
        <w:tc>
          <w:tcPr>
            <w:tcW w:w="1595" w:type="dxa"/>
            <w:vAlign w:val="center"/>
          </w:tcPr>
          <w:p w:rsidR="005E4D0A" w:rsidRPr="00B775BB" w:rsidRDefault="005E4D0A" w:rsidP="000D5E41">
            <w:pPr>
              <w:jc w:val="right"/>
              <w:rPr>
                <w:color w:val="000000"/>
              </w:rPr>
            </w:pPr>
            <w:r w:rsidRPr="00B775BB">
              <w:rPr>
                <w:color w:val="000000"/>
              </w:rPr>
              <w:t>476538,2900</w:t>
            </w:r>
          </w:p>
        </w:tc>
        <w:tc>
          <w:tcPr>
            <w:tcW w:w="1595" w:type="dxa"/>
            <w:vAlign w:val="center"/>
          </w:tcPr>
          <w:p w:rsidR="005E4D0A" w:rsidRPr="00B775BB" w:rsidRDefault="005E4D0A" w:rsidP="000D5E41">
            <w:pPr>
              <w:jc w:val="right"/>
              <w:rPr>
                <w:color w:val="000000"/>
              </w:rPr>
            </w:pPr>
            <w:r w:rsidRPr="00B775BB">
              <w:rPr>
                <w:color w:val="000000"/>
              </w:rPr>
              <w:t>1324857,2300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51</w:t>
            </w:r>
          </w:p>
        </w:tc>
        <w:tc>
          <w:tcPr>
            <w:tcW w:w="1595" w:type="dxa"/>
            <w:vAlign w:val="center"/>
          </w:tcPr>
          <w:p w:rsidR="005E4D0A" w:rsidRPr="00026256" w:rsidRDefault="005E4D0A" w:rsidP="000D5E41">
            <w:pPr>
              <w:jc w:val="right"/>
              <w:rPr>
                <w:color w:val="000000"/>
              </w:rPr>
            </w:pPr>
            <w:r w:rsidRPr="00026256">
              <w:rPr>
                <w:color w:val="000000"/>
              </w:rPr>
              <w:t>475966,8800</w:t>
            </w:r>
          </w:p>
        </w:tc>
        <w:tc>
          <w:tcPr>
            <w:tcW w:w="1595" w:type="dxa"/>
            <w:vAlign w:val="center"/>
          </w:tcPr>
          <w:p w:rsidR="005E4D0A" w:rsidRPr="00026256" w:rsidRDefault="005E4D0A" w:rsidP="000D5E41">
            <w:pPr>
              <w:jc w:val="right"/>
              <w:rPr>
                <w:color w:val="000000"/>
              </w:rPr>
            </w:pPr>
            <w:r w:rsidRPr="00026256">
              <w:rPr>
                <w:color w:val="000000"/>
              </w:rPr>
              <w:t>1323357,4800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187</w:t>
            </w:r>
          </w:p>
        </w:tc>
        <w:tc>
          <w:tcPr>
            <w:tcW w:w="1595" w:type="dxa"/>
            <w:vAlign w:val="center"/>
          </w:tcPr>
          <w:p w:rsidR="005E4D0A" w:rsidRPr="00B775BB" w:rsidRDefault="005E4D0A" w:rsidP="000D5E41">
            <w:pPr>
              <w:jc w:val="right"/>
              <w:rPr>
                <w:color w:val="000000"/>
              </w:rPr>
            </w:pPr>
            <w:r w:rsidRPr="00B775BB">
              <w:rPr>
                <w:color w:val="000000"/>
              </w:rPr>
              <w:t>476532,5000</w:t>
            </w:r>
          </w:p>
        </w:tc>
        <w:tc>
          <w:tcPr>
            <w:tcW w:w="1595" w:type="dxa"/>
            <w:vAlign w:val="center"/>
          </w:tcPr>
          <w:p w:rsidR="005E4D0A" w:rsidRPr="00B775BB" w:rsidRDefault="005E4D0A" w:rsidP="000D5E41">
            <w:pPr>
              <w:jc w:val="right"/>
              <w:rPr>
                <w:color w:val="000000"/>
              </w:rPr>
            </w:pPr>
            <w:r w:rsidRPr="00B775BB">
              <w:rPr>
                <w:color w:val="000000"/>
              </w:rPr>
              <w:t>1324838,0900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52</w:t>
            </w:r>
          </w:p>
        </w:tc>
        <w:tc>
          <w:tcPr>
            <w:tcW w:w="1595" w:type="dxa"/>
            <w:vAlign w:val="center"/>
          </w:tcPr>
          <w:p w:rsidR="005E4D0A" w:rsidRPr="00026256" w:rsidRDefault="005E4D0A" w:rsidP="000D5E41">
            <w:pPr>
              <w:jc w:val="right"/>
              <w:rPr>
                <w:color w:val="000000"/>
              </w:rPr>
            </w:pPr>
            <w:r w:rsidRPr="00026256">
              <w:rPr>
                <w:color w:val="000000"/>
              </w:rPr>
              <w:t>476057,0800</w:t>
            </w:r>
          </w:p>
        </w:tc>
        <w:tc>
          <w:tcPr>
            <w:tcW w:w="1595" w:type="dxa"/>
            <w:vAlign w:val="center"/>
          </w:tcPr>
          <w:p w:rsidR="005E4D0A" w:rsidRPr="00026256" w:rsidRDefault="005E4D0A" w:rsidP="000D5E41">
            <w:pPr>
              <w:jc w:val="right"/>
              <w:rPr>
                <w:color w:val="000000"/>
              </w:rPr>
            </w:pPr>
            <w:r w:rsidRPr="00026256">
              <w:rPr>
                <w:color w:val="000000"/>
              </w:rPr>
              <w:t>1323273,6600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188</w:t>
            </w:r>
          </w:p>
        </w:tc>
        <w:tc>
          <w:tcPr>
            <w:tcW w:w="1595" w:type="dxa"/>
            <w:vAlign w:val="center"/>
          </w:tcPr>
          <w:p w:rsidR="005E4D0A" w:rsidRPr="00B775BB" w:rsidRDefault="005E4D0A" w:rsidP="000D5E41">
            <w:pPr>
              <w:jc w:val="right"/>
              <w:rPr>
                <w:color w:val="000000"/>
              </w:rPr>
            </w:pPr>
            <w:r w:rsidRPr="00B775BB">
              <w:rPr>
                <w:color w:val="000000"/>
              </w:rPr>
              <w:t>476526,7000</w:t>
            </w:r>
          </w:p>
        </w:tc>
        <w:tc>
          <w:tcPr>
            <w:tcW w:w="1595" w:type="dxa"/>
            <w:vAlign w:val="center"/>
          </w:tcPr>
          <w:p w:rsidR="005E4D0A" w:rsidRPr="00B775BB" w:rsidRDefault="005E4D0A" w:rsidP="000D5E41">
            <w:pPr>
              <w:jc w:val="right"/>
              <w:rPr>
                <w:color w:val="000000"/>
              </w:rPr>
            </w:pPr>
            <w:r w:rsidRPr="00B775BB">
              <w:rPr>
                <w:color w:val="000000"/>
              </w:rPr>
              <w:t>1324818,9500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53</w:t>
            </w:r>
          </w:p>
        </w:tc>
        <w:tc>
          <w:tcPr>
            <w:tcW w:w="1595" w:type="dxa"/>
            <w:vAlign w:val="center"/>
          </w:tcPr>
          <w:p w:rsidR="005E4D0A" w:rsidRPr="00026256" w:rsidRDefault="005E4D0A" w:rsidP="000D5E41">
            <w:pPr>
              <w:jc w:val="right"/>
              <w:rPr>
                <w:color w:val="000000"/>
              </w:rPr>
            </w:pPr>
            <w:r w:rsidRPr="00026256">
              <w:rPr>
                <w:color w:val="000000"/>
              </w:rPr>
              <w:t>476158,2000</w:t>
            </w:r>
          </w:p>
        </w:tc>
        <w:tc>
          <w:tcPr>
            <w:tcW w:w="1595" w:type="dxa"/>
            <w:vAlign w:val="center"/>
          </w:tcPr>
          <w:p w:rsidR="005E4D0A" w:rsidRPr="00026256" w:rsidRDefault="005E4D0A" w:rsidP="000D5E41">
            <w:pPr>
              <w:jc w:val="right"/>
              <w:rPr>
                <w:color w:val="000000"/>
              </w:rPr>
            </w:pPr>
            <w:r w:rsidRPr="00026256">
              <w:rPr>
                <w:color w:val="000000"/>
              </w:rPr>
              <w:t>1323341,7500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189</w:t>
            </w:r>
          </w:p>
        </w:tc>
        <w:tc>
          <w:tcPr>
            <w:tcW w:w="1595" w:type="dxa"/>
            <w:vAlign w:val="center"/>
          </w:tcPr>
          <w:p w:rsidR="005E4D0A" w:rsidRPr="00B775BB" w:rsidRDefault="005E4D0A" w:rsidP="000D5E41">
            <w:pPr>
              <w:jc w:val="right"/>
              <w:rPr>
                <w:color w:val="000000"/>
              </w:rPr>
            </w:pPr>
            <w:r w:rsidRPr="00B775BB">
              <w:rPr>
                <w:color w:val="000000"/>
              </w:rPr>
              <w:t>476520,9100</w:t>
            </w:r>
          </w:p>
        </w:tc>
        <w:tc>
          <w:tcPr>
            <w:tcW w:w="1595" w:type="dxa"/>
            <w:vAlign w:val="center"/>
          </w:tcPr>
          <w:p w:rsidR="005E4D0A" w:rsidRPr="00B775BB" w:rsidRDefault="005E4D0A" w:rsidP="000D5E41">
            <w:pPr>
              <w:jc w:val="right"/>
              <w:rPr>
                <w:color w:val="000000"/>
              </w:rPr>
            </w:pPr>
            <w:r w:rsidRPr="00B775BB">
              <w:rPr>
                <w:color w:val="000000"/>
              </w:rPr>
              <w:t>1324799,8100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54</w:t>
            </w:r>
          </w:p>
        </w:tc>
        <w:tc>
          <w:tcPr>
            <w:tcW w:w="1595" w:type="dxa"/>
            <w:vAlign w:val="center"/>
          </w:tcPr>
          <w:p w:rsidR="005E4D0A" w:rsidRPr="00026256" w:rsidRDefault="005E4D0A" w:rsidP="000D5E41">
            <w:pPr>
              <w:jc w:val="right"/>
              <w:rPr>
                <w:color w:val="000000"/>
              </w:rPr>
            </w:pPr>
            <w:r w:rsidRPr="00026256">
              <w:rPr>
                <w:color w:val="000000"/>
              </w:rPr>
              <w:t>476183,3000</w:t>
            </w:r>
          </w:p>
        </w:tc>
        <w:tc>
          <w:tcPr>
            <w:tcW w:w="1595" w:type="dxa"/>
            <w:vAlign w:val="center"/>
          </w:tcPr>
          <w:p w:rsidR="005E4D0A" w:rsidRPr="00026256" w:rsidRDefault="005E4D0A" w:rsidP="000D5E41">
            <w:pPr>
              <w:jc w:val="right"/>
              <w:rPr>
                <w:color w:val="000000"/>
              </w:rPr>
            </w:pPr>
            <w:r w:rsidRPr="00026256">
              <w:rPr>
                <w:color w:val="000000"/>
              </w:rPr>
              <w:t>1323368,6600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190</w:t>
            </w:r>
          </w:p>
        </w:tc>
        <w:tc>
          <w:tcPr>
            <w:tcW w:w="1595" w:type="dxa"/>
            <w:vAlign w:val="center"/>
          </w:tcPr>
          <w:p w:rsidR="005E4D0A" w:rsidRPr="00B775BB" w:rsidRDefault="005E4D0A" w:rsidP="000D5E41">
            <w:pPr>
              <w:jc w:val="right"/>
              <w:rPr>
                <w:color w:val="000000"/>
              </w:rPr>
            </w:pPr>
            <w:r w:rsidRPr="00B775BB">
              <w:rPr>
                <w:color w:val="000000"/>
              </w:rPr>
              <w:t>476515,1100</w:t>
            </w:r>
          </w:p>
        </w:tc>
        <w:tc>
          <w:tcPr>
            <w:tcW w:w="1595" w:type="dxa"/>
            <w:vAlign w:val="center"/>
          </w:tcPr>
          <w:p w:rsidR="005E4D0A" w:rsidRPr="00B775BB" w:rsidRDefault="005E4D0A" w:rsidP="000D5E41">
            <w:pPr>
              <w:jc w:val="right"/>
              <w:rPr>
                <w:color w:val="000000"/>
              </w:rPr>
            </w:pPr>
            <w:r w:rsidRPr="00B775BB">
              <w:rPr>
                <w:color w:val="000000"/>
              </w:rPr>
              <w:t>1324780,6700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55</w:t>
            </w:r>
          </w:p>
        </w:tc>
        <w:tc>
          <w:tcPr>
            <w:tcW w:w="1595" w:type="dxa"/>
            <w:vAlign w:val="center"/>
          </w:tcPr>
          <w:p w:rsidR="005E4D0A" w:rsidRPr="00026256" w:rsidRDefault="005E4D0A" w:rsidP="000D5E41">
            <w:pPr>
              <w:jc w:val="right"/>
              <w:rPr>
                <w:color w:val="000000"/>
              </w:rPr>
            </w:pPr>
            <w:r w:rsidRPr="00026256">
              <w:rPr>
                <w:color w:val="000000"/>
              </w:rPr>
              <w:t>476183,3300</w:t>
            </w:r>
          </w:p>
        </w:tc>
        <w:tc>
          <w:tcPr>
            <w:tcW w:w="1595" w:type="dxa"/>
            <w:vAlign w:val="center"/>
          </w:tcPr>
          <w:p w:rsidR="005E4D0A" w:rsidRPr="00026256" w:rsidRDefault="005E4D0A" w:rsidP="000D5E41">
            <w:pPr>
              <w:jc w:val="right"/>
              <w:rPr>
                <w:color w:val="000000"/>
              </w:rPr>
            </w:pPr>
            <w:r w:rsidRPr="00026256">
              <w:rPr>
                <w:color w:val="000000"/>
              </w:rPr>
              <w:t>1323405,5700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191</w:t>
            </w:r>
          </w:p>
        </w:tc>
        <w:tc>
          <w:tcPr>
            <w:tcW w:w="1595" w:type="dxa"/>
            <w:vAlign w:val="center"/>
          </w:tcPr>
          <w:p w:rsidR="005E4D0A" w:rsidRPr="00B775BB" w:rsidRDefault="005E4D0A" w:rsidP="000D5E41">
            <w:pPr>
              <w:jc w:val="right"/>
              <w:rPr>
                <w:color w:val="000000"/>
              </w:rPr>
            </w:pPr>
            <w:r w:rsidRPr="00B775BB">
              <w:rPr>
                <w:color w:val="000000"/>
              </w:rPr>
              <w:t>476509,3200</w:t>
            </w:r>
          </w:p>
        </w:tc>
        <w:tc>
          <w:tcPr>
            <w:tcW w:w="1595" w:type="dxa"/>
            <w:vAlign w:val="center"/>
          </w:tcPr>
          <w:p w:rsidR="005E4D0A" w:rsidRPr="00B775BB" w:rsidRDefault="005E4D0A" w:rsidP="000D5E41">
            <w:pPr>
              <w:jc w:val="right"/>
              <w:rPr>
                <w:color w:val="000000"/>
              </w:rPr>
            </w:pPr>
            <w:r w:rsidRPr="00B775BB">
              <w:rPr>
                <w:color w:val="000000"/>
              </w:rPr>
              <w:t>1324761,5200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56</w:t>
            </w:r>
          </w:p>
        </w:tc>
        <w:tc>
          <w:tcPr>
            <w:tcW w:w="1595" w:type="dxa"/>
            <w:vAlign w:val="center"/>
          </w:tcPr>
          <w:p w:rsidR="005E4D0A" w:rsidRPr="00026256" w:rsidRDefault="005E4D0A" w:rsidP="000D5E41">
            <w:pPr>
              <w:jc w:val="right"/>
              <w:rPr>
                <w:color w:val="000000"/>
              </w:rPr>
            </w:pPr>
            <w:r w:rsidRPr="00026256">
              <w:rPr>
                <w:color w:val="000000"/>
              </w:rPr>
              <w:t>476112,2400</w:t>
            </w:r>
          </w:p>
        </w:tc>
        <w:tc>
          <w:tcPr>
            <w:tcW w:w="1595" w:type="dxa"/>
            <w:vAlign w:val="center"/>
          </w:tcPr>
          <w:p w:rsidR="005E4D0A" w:rsidRPr="00026256" w:rsidRDefault="005E4D0A" w:rsidP="000D5E41">
            <w:pPr>
              <w:jc w:val="right"/>
              <w:rPr>
                <w:color w:val="000000"/>
              </w:rPr>
            </w:pPr>
            <w:r w:rsidRPr="00026256">
              <w:rPr>
                <w:color w:val="000000"/>
              </w:rPr>
              <w:t>1323472,5300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192</w:t>
            </w:r>
          </w:p>
        </w:tc>
        <w:tc>
          <w:tcPr>
            <w:tcW w:w="1595" w:type="dxa"/>
            <w:vAlign w:val="center"/>
          </w:tcPr>
          <w:p w:rsidR="005E4D0A" w:rsidRPr="00B775BB" w:rsidRDefault="005E4D0A" w:rsidP="000D5E41">
            <w:pPr>
              <w:jc w:val="right"/>
              <w:rPr>
                <w:color w:val="000000"/>
              </w:rPr>
            </w:pPr>
            <w:r w:rsidRPr="00B775BB">
              <w:rPr>
                <w:color w:val="000000"/>
              </w:rPr>
              <w:t>476503,5200</w:t>
            </w:r>
          </w:p>
        </w:tc>
        <w:tc>
          <w:tcPr>
            <w:tcW w:w="1595" w:type="dxa"/>
            <w:vAlign w:val="center"/>
          </w:tcPr>
          <w:p w:rsidR="005E4D0A" w:rsidRPr="00B775BB" w:rsidRDefault="005E4D0A" w:rsidP="000D5E41">
            <w:pPr>
              <w:jc w:val="right"/>
              <w:rPr>
                <w:color w:val="000000"/>
              </w:rPr>
            </w:pPr>
            <w:r w:rsidRPr="00B775BB">
              <w:rPr>
                <w:color w:val="000000"/>
              </w:rPr>
              <w:t>1324742,3800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57</w:t>
            </w:r>
          </w:p>
        </w:tc>
        <w:tc>
          <w:tcPr>
            <w:tcW w:w="1595" w:type="dxa"/>
            <w:vAlign w:val="center"/>
          </w:tcPr>
          <w:p w:rsidR="005E4D0A" w:rsidRPr="00026256" w:rsidRDefault="005E4D0A" w:rsidP="000D5E41">
            <w:pPr>
              <w:jc w:val="right"/>
              <w:rPr>
                <w:color w:val="000000"/>
              </w:rPr>
            </w:pPr>
            <w:r w:rsidRPr="00026256">
              <w:rPr>
                <w:color w:val="000000"/>
              </w:rPr>
              <w:t>476022,1300</w:t>
            </w:r>
          </w:p>
        </w:tc>
        <w:tc>
          <w:tcPr>
            <w:tcW w:w="1595" w:type="dxa"/>
            <w:vAlign w:val="center"/>
          </w:tcPr>
          <w:p w:rsidR="005E4D0A" w:rsidRPr="00026256" w:rsidRDefault="005E4D0A" w:rsidP="000D5E41">
            <w:pPr>
              <w:jc w:val="right"/>
              <w:rPr>
                <w:color w:val="000000"/>
              </w:rPr>
            </w:pPr>
            <w:r w:rsidRPr="00026256">
              <w:rPr>
                <w:color w:val="000000"/>
              </w:rPr>
              <w:t>1323440,3600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193</w:t>
            </w:r>
          </w:p>
        </w:tc>
        <w:tc>
          <w:tcPr>
            <w:tcW w:w="1595" w:type="dxa"/>
            <w:vAlign w:val="center"/>
          </w:tcPr>
          <w:p w:rsidR="005E4D0A" w:rsidRPr="00B775BB" w:rsidRDefault="005E4D0A" w:rsidP="000D5E41">
            <w:pPr>
              <w:jc w:val="right"/>
              <w:rPr>
                <w:color w:val="000000"/>
              </w:rPr>
            </w:pPr>
            <w:r w:rsidRPr="00B775BB">
              <w:rPr>
                <w:color w:val="000000"/>
              </w:rPr>
              <w:t>476497,7200</w:t>
            </w:r>
          </w:p>
        </w:tc>
        <w:tc>
          <w:tcPr>
            <w:tcW w:w="1595" w:type="dxa"/>
            <w:vAlign w:val="center"/>
          </w:tcPr>
          <w:p w:rsidR="005E4D0A" w:rsidRPr="00B775BB" w:rsidRDefault="005E4D0A" w:rsidP="000D5E41">
            <w:pPr>
              <w:jc w:val="right"/>
              <w:rPr>
                <w:color w:val="000000"/>
              </w:rPr>
            </w:pPr>
            <w:r w:rsidRPr="00B775BB">
              <w:rPr>
                <w:color w:val="000000"/>
              </w:rPr>
              <w:t>1324723,2400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58</w:t>
            </w:r>
          </w:p>
        </w:tc>
        <w:tc>
          <w:tcPr>
            <w:tcW w:w="1595" w:type="dxa"/>
            <w:vAlign w:val="center"/>
          </w:tcPr>
          <w:p w:rsidR="005E4D0A" w:rsidRPr="00026256" w:rsidRDefault="005E4D0A" w:rsidP="000D5E41">
            <w:pPr>
              <w:jc w:val="right"/>
              <w:rPr>
                <w:color w:val="000000"/>
              </w:rPr>
            </w:pPr>
            <w:r w:rsidRPr="00026256">
              <w:rPr>
                <w:color w:val="000000"/>
              </w:rPr>
              <w:t>476128,2000</w:t>
            </w:r>
          </w:p>
        </w:tc>
        <w:tc>
          <w:tcPr>
            <w:tcW w:w="1595" w:type="dxa"/>
            <w:vAlign w:val="center"/>
          </w:tcPr>
          <w:p w:rsidR="005E4D0A" w:rsidRPr="00026256" w:rsidRDefault="005E4D0A" w:rsidP="000D5E41">
            <w:pPr>
              <w:jc w:val="right"/>
              <w:rPr>
                <w:color w:val="000000"/>
              </w:rPr>
            </w:pPr>
            <w:r w:rsidRPr="00026256">
              <w:rPr>
                <w:color w:val="000000"/>
              </w:rPr>
              <w:t>1323340,6900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194</w:t>
            </w:r>
          </w:p>
        </w:tc>
        <w:tc>
          <w:tcPr>
            <w:tcW w:w="1595" w:type="dxa"/>
            <w:vAlign w:val="center"/>
          </w:tcPr>
          <w:p w:rsidR="005E4D0A" w:rsidRPr="00B775BB" w:rsidRDefault="005E4D0A" w:rsidP="000D5E41">
            <w:pPr>
              <w:jc w:val="right"/>
              <w:rPr>
                <w:color w:val="000000"/>
              </w:rPr>
            </w:pPr>
            <w:r w:rsidRPr="00B775BB">
              <w:rPr>
                <w:color w:val="000000"/>
              </w:rPr>
              <w:t>476491,9300</w:t>
            </w:r>
          </w:p>
        </w:tc>
        <w:tc>
          <w:tcPr>
            <w:tcW w:w="1595" w:type="dxa"/>
            <w:vAlign w:val="center"/>
          </w:tcPr>
          <w:p w:rsidR="005E4D0A" w:rsidRPr="00B775BB" w:rsidRDefault="005E4D0A" w:rsidP="000D5E41">
            <w:pPr>
              <w:jc w:val="right"/>
              <w:rPr>
                <w:color w:val="000000"/>
              </w:rPr>
            </w:pPr>
            <w:r w:rsidRPr="00B775BB">
              <w:rPr>
                <w:color w:val="000000"/>
              </w:rPr>
              <w:t>1324704,1000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59</w:t>
            </w:r>
          </w:p>
        </w:tc>
        <w:tc>
          <w:tcPr>
            <w:tcW w:w="1595" w:type="dxa"/>
            <w:vAlign w:val="center"/>
          </w:tcPr>
          <w:p w:rsidR="005E4D0A" w:rsidRPr="00026256" w:rsidRDefault="005E4D0A" w:rsidP="000D5E41">
            <w:pPr>
              <w:jc w:val="right"/>
              <w:rPr>
                <w:color w:val="000000"/>
              </w:rPr>
            </w:pPr>
            <w:r w:rsidRPr="00026256">
              <w:rPr>
                <w:color w:val="000000"/>
              </w:rPr>
              <w:t>476222,9800</w:t>
            </w:r>
          </w:p>
        </w:tc>
        <w:tc>
          <w:tcPr>
            <w:tcW w:w="1595" w:type="dxa"/>
            <w:vAlign w:val="center"/>
          </w:tcPr>
          <w:p w:rsidR="005E4D0A" w:rsidRPr="00026256" w:rsidRDefault="005E4D0A" w:rsidP="000D5E41">
            <w:pPr>
              <w:jc w:val="right"/>
              <w:rPr>
                <w:color w:val="000000"/>
              </w:rPr>
            </w:pPr>
            <w:r w:rsidRPr="00026256">
              <w:rPr>
                <w:color w:val="000000"/>
              </w:rPr>
              <w:t>1323414,7100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195</w:t>
            </w:r>
          </w:p>
        </w:tc>
        <w:tc>
          <w:tcPr>
            <w:tcW w:w="1595" w:type="dxa"/>
            <w:vAlign w:val="center"/>
          </w:tcPr>
          <w:p w:rsidR="005E4D0A" w:rsidRPr="00B775BB" w:rsidRDefault="005E4D0A" w:rsidP="000D5E41">
            <w:pPr>
              <w:jc w:val="right"/>
              <w:rPr>
                <w:color w:val="000000"/>
              </w:rPr>
            </w:pPr>
            <w:r w:rsidRPr="00B775BB">
              <w:rPr>
                <w:color w:val="000000"/>
              </w:rPr>
              <w:t>476486,1300</w:t>
            </w:r>
          </w:p>
        </w:tc>
        <w:tc>
          <w:tcPr>
            <w:tcW w:w="1595" w:type="dxa"/>
            <w:vAlign w:val="center"/>
          </w:tcPr>
          <w:p w:rsidR="005E4D0A" w:rsidRPr="00B775BB" w:rsidRDefault="005E4D0A" w:rsidP="000D5E41">
            <w:pPr>
              <w:jc w:val="right"/>
              <w:rPr>
                <w:color w:val="000000"/>
              </w:rPr>
            </w:pPr>
            <w:r w:rsidRPr="00B775BB">
              <w:rPr>
                <w:color w:val="000000"/>
              </w:rPr>
              <w:t>1324684,9600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60</w:t>
            </w:r>
          </w:p>
        </w:tc>
        <w:tc>
          <w:tcPr>
            <w:tcW w:w="1595" w:type="dxa"/>
            <w:vAlign w:val="center"/>
          </w:tcPr>
          <w:p w:rsidR="005E4D0A" w:rsidRPr="00026256" w:rsidRDefault="005E4D0A" w:rsidP="000D5E41">
            <w:pPr>
              <w:jc w:val="right"/>
              <w:rPr>
                <w:color w:val="000000"/>
              </w:rPr>
            </w:pPr>
            <w:r w:rsidRPr="00026256">
              <w:rPr>
                <w:color w:val="000000"/>
              </w:rPr>
              <w:t>476255,0100</w:t>
            </w:r>
          </w:p>
        </w:tc>
        <w:tc>
          <w:tcPr>
            <w:tcW w:w="1595" w:type="dxa"/>
            <w:vAlign w:val="center"/>
          </w:tcPr>
          <w:p w:rsidR="005E4D0A" w:rsidRPr="00026256" w:rsidRDefault="005E4D0A" w:rsidP="000D5E41">
            <w:pPr>
              <w:jc w:val="right"/>
              <w:rPr>
                <w:color w:val="000000"/>
              </w:rPr>
            </w:pPr>
            <w:r w:rsidRPr="00026256">
              <w:rPr>
                <w:color w:val="000000"/>
              </w:rPr>
              <w:t>1323446,5400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196</w:t>
            </w:r>
          </w:p>
        </w:tc>
        <w:tc>
          <w:tcPr>
            <w:tcW w:w="1595" w:type="dxa"/>
            <w:vAlign w:val="center"/>
          </w:tcPr>
          <w:p w:rsidR="005E4D0A" w:rsidRPr="00B775BB" w:rsidRDefault="005E4D0A" w:rsidP="000D5E41">
            <w:pPr>
              <w:jc w:val="right"/>
              <w:rPr>
                <w:color w:val="000000"/>
              </w:rPr>
            </w:pPr>
            <w:r w:rsidRPr="00B775BB">
              <w:rPr>
                <w:color w:val="000000"/>
              </w:rPr>
              <w:t>476480,3400</w:t>
            </w:r>
          </w:p>
        </w:tc>
        <w:tc>
          <w:tcPr>
            <w:tcW w:w="1595" w:type="dxa"/>
            <w:vAlign w:val="center"/>
          </w:tcPr>
          <w:p w:rsidR="005E4D0A" w:rsidRPr="00B775BB" w:rsidRDefault="005E4D0A" w:rsidP="000D5E41">
            <w:pPr>
              <w:jc w:val="right"/>
              <w:rPr>
                <w:color w:val="000000"/>
              </w:rPr>
            </w:pPr>
            <w:r w:rsidRPr="00B775BB">
              <w:rPr>
                <w:color w:val="000000"/>
              </w:rPr>
              <w:t>1324665,8200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61</w:t>
            </w:r>
          </w:p>
        </w:tc>
        <w:tc>
          <w:tcPr>
            <w:tcW w:w="1595" w:type="dxa"/>
            <w:vAlign w:val="center"/>
          </w:tcPr>
          <w:p w:rsidR="005E4D0A" w:rsidRPr="00026256" w:rsidRDefault="005E4D0A" w:rsidP="000D5E41">
            <w:pPr>
              <w:jc w:val="right"/>
              <w:rPr>
                <w:color w:val="000000"/>
              </w:rPr>
            </w:pPr>
            <w:r w:rsidRPr="00026256">
              <w:rPr>
                <w:color w:val="000000"/>
              </w:rPr>
              <w:t>476250,7100</w:t>
            </w:r>
          </w:p>
        </w:tc>
        <w:tc>
          <w:tcPr>
            <w:tcW w:w="1595" w:type="dxa"/>
            <w:vAlign w:val="center"/>
          </w:tcPr>
          <w:p w:rsidR="005E4D0A" w:rsidRPr="00026256" w:rsidRDefault="005E4D0A" w:rsidP="000D5E41">
            <w:pPr>
              <w:jc w:val="right"/>
              <w:rPr>
                <w:color w:val="000000"/>
              </w:rPr>
            </w:pPr>
            <w:r w:rsidRPr="00026256">
              <w:rPr>
                <w:color w:val="000000"/>
              </w:rPr>
              <w:t>1323476,9000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197</w:t>
            </w:r>
          </w:p>
        </w:tc>
        <w:tc>
          <w:tcPr>
            <w:tcW w:w="1595" w:type="dxa"/>
            <w:vAlign w:val="center"/>
          </w:tcPr>
          <w:p w:rsidR="005E4D0A" w:rsidRPr="00026256" w:rsidRDefault="005E4D0A" w:rsidP="000D5E41">
            <w:pPr>
              <w:jc w:val="right"/>
              <w:rPr>
                <w:color w:val="000000"/>
              </w:rPr>
            </w:pPr>
            <w:r w:rsidRPr="00026256">
              <w:rPr>
                <w:color w:val="000000"/>
              </w:rPr>
              <w:t>476474,5400</w:t>
            </w:r>
          </w:p>
        </w:tc>
        <w:tc>
          <w:tcPr>
            <w:tcW w:w="1595" w:type="dxa"/>
            <w:vAlign w:val="center"/>
          </w:tcPr>
          <w:p w:rsidR="005E4D0A" w:rsidRPr="00026256" w:rsidRDefault="005E4D0A" w:rsidP="000D5E41">
            <w:pPr>
              <w:jc w:val="right"/>
              <w:rPr>
                <w:color w:val="000000"/>
              </w:rPr>
            </w:pPr>
            <w:r w:rsidRPr="00026256">
              <w:rPr>
                <w:color w:val="000000"/>
              </w:rPr>
              <w:t>1324646,6700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62</w:t>
            </w:r>
          </w:p>
        </w:tc>
        <w:tc>
          <w:tcPr>
            <w:tcW w:w="1595" w:type="dxa"/>
            <w:vAlign w:val="center"/>
          </w:tcPr>
          <w:p w:rsidR="005E4D0A" w:rsidRPr="00026256" w:rsidRDefault="005E4D0A" w:rsidP="000D5E41">
            <w:pPr>
              <w:jc w:val="right"/>
              <w:rPr>
                <w:color w:val="000000"/>
              </w:rPr>
            </w:pPr>
            <w:r w:rsidRPr="00026256">
              <w:rPr>
                <w:color w:val="000000"/>
              </w:rPr>
              <w:t>476237,7500</w:t>
            </w:r>
          </w:p>
        </w:tc>
        <w:tc>
          <w:tcPr>
            <w:tcW w:w="1595" w:type="dxa"/>
            <w:vAlign w:val="center"/>
          </w:tcPr>
          <w:p w:rsidR="005E4D0A" w:rsidRPr="00026256" w:rsidRDefault="005E4D0A" w:rsidP="000D5E41">
            <w:pPr>
              <w:jc w:val="right"/>
              <w:rPr>
                <w:color w:val="000000"/>
              </w:rPr>
            </w:pPr>
            <w:r w:rsidRPr="00026256">
              <w:rPr>
                <w:color w:val="000000"/>
              </w:rPr>
              <w:t>1323489,8600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198</w:t>
            </w:r>
          </w:p>
        </w:tc>
        <w:tc>
          <w:tcPr>
            <w:tcW w:w="1595" w:type="dxa"/>
            <w:vAlign w:val="center"/>
          </w:tcPr>
          <w:p w:rsidR="005E4D0A" w:rsidRPr="00026256" w:rsidRDefault="005E4D0A" w:rsidP="000D5E41">
            <w:pPr>
              <w:jc w:val="right"/>
              <w:rPr>
                <w:color w:val="000000"/>
              </w:rPr>
            </w:pPr>
            <w:r w:rsidRPr="00026256">
              <w:rPr>
                <w:color w:val="000000"/>
              </w:rPr>
              <w:t>476468,7500</w:t>
            </w:r>
          </w:p>
        </w:tc>
        <w:tc>
          <w:tcPr>
            <w:tcW w:w="1595" w:type="dxa"/>
            <w:vAlign w:val="center"/>
          </w:tcPr>
          <w:p w:rsidR="005E4D0A" w:rsidRPr="00026256" w:rsidRDefault="005E4D0A" w:rsidP="000D5E41">
            <w:pPr>
              <w:jc w:val="right"/>
              <w:rPr>
                <w:color w:val="000000"/>
              </w:rPr>
            </w:pPr>
            <w:r w:rsidRPr="00026256">
              <w:rPr>
                <w:color w:val="000000"/>
              </w:rPr>
              <w:t>1324627,5300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63</w:t>
            </w:r>
          </w:p>
        </w:tc>
        <w:tc>
          <w:tcPr>
            <w:tcW w:w="1595" w:type="dxa"/>
            <w:vAlign w:val="center"/>
          </w:tcPr>
          <w:p w:rsidR="005E4D0A" w:rsidRPr="00026256" w:rsidRDefault="005E4D0A" w:rsidP="000D5E41">
            <w:pPr>
              <w:jc w:val="right"/>
              <w:rPr>
                <w:color w:val="000000"/>
              </w:rPr>
            </w:pPr>
            <w:r w:rsidRPr="00026256">
              <w:rPr>
                <w:color w:val="000000"/>
              </w:rPr>
              <w:t>476178,9400</w:t>
            </w:r>
          </w:p>
        </w:tc>
        <w:tc>
          <w:tcPr>
            <w:tcW w:w="1595" w:type="dxa"/>
            <w:vAlign w:val="center"/>
          </w:tcPr>
          <w:p w:rsidR="005E4D0A" w:rsidRPr="00026256" w:rsidRDefault="005E4D0A" w:rsidP="000D5E41">
            <w:pPr>
              <w:jc w:val="right"/>
              <w:rPr>
                <w:color w:val="000000"/>
              </w:rPr>
            </w:pPr>
            <w:r w:rsidRPr="00026256">
              <w:rPr>
                <w:color w:val="000000"/>
              </w:rPr>
              <w:t>1323426,8000</w:t>
            </w:r>
          </w:p>
        </w:tc>
        <w:tc>
          <w:tcPr>
            <w:tcW w:w="1595" w:type="dxa"/>
            <w:vAlign w:val="bottom"/>
          </w:tcPr>
          <w:p w:rsidR="005E4D0A" w:rsidRPr="00A77A3B" w:rsidRDefault="005E4D0A" w:rsidP="000D5E41">
            <w:pPr>
              <w:rPr>
                <w:color w:val="000000"/>
                <w:sz w:val="24"/>
                <w:szCs w:val="24"/>
              </w:rPr>
            </w:pPr>
            <w:r w:rsidRPr="00A77A3B">
              <w:rPr>
                <w:color w:val="000000"/>
                <w:sz w:val="24"/>
                <w:szCs w:val="24"/>
              </w:rPr>
              <w:t>199</w:t>
            </w:r>
          </w:p>
        </w:tc>
        <w:tc>
          <w:tcPr>
            <w:tcW w:w="1595" w:type="dxa"/>
            <w:vAlign w:val="center"/>
          </w:tcPr>
          <w:p w:rsidR="005E4D0A" w:rsidRPr="00026256" w:rsidRDefault="005E4D0A" w:rsidP="000D5E41">
            <w:pPr>
              <w:jc w:val="right"/>
              <w:rPr>
                <w:color w:val="000000"/>
              </w:rPr>
            </w:pPr>
            <w:r w:rsidRPr="00026256">
              <w:rPr>
                <w:color w:val="000000"/>
              </w:rPr>
              <w:t>476462,9500</w:t>
            </w:r>
          </w:p>
        </w:tc>
        <w:tc>
          <w:tcPr>
            <w:tcW w:w="1595" w:type="dxa"/>
            <w:vAlign w:val="center"/>
          </w:tcPr>
          <w:p w:rsidR="005E4D0A" w:rsidRPr="00026256" w:rsidRDefault="005E4D0A" w:rsidP="000D5E41">
            <w:pPr>
              <w:jc w:val="right"/>
              <w:rPr>
                <w:color w:val="000000"/>
              </w:rPr>
            </w:pPr>
            <w:r w:rsidRPr="00026256">
              <w:rPr>
                <w:color w:val="000000"/>
              </w:rPr>
              <w:t>1324608,3900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64</w:t>
            </w:r>
          </w:p>
        </w:tc>
        <w:tc>
          <w:tcPr>
            <w:tcW w:w="1595" w:type="dxa"/>
            <w:vAlign w:val="center"/>
          </w:tcPr>
          <w:p w:rsidR="005E4D0A" w:rsidRPr="00026256" w:rsidRDefault="005E4D0A" w:rsidP="000D5E41">
            <w:pPr>
              <w:jc w:val="right"/>
              <w:rPr>
                <w:color w:val="000000"/>
              </w:rPr>
            </w:pPr>
            <w:r w:rsidRPr="00026256">
              <w:rPr>
                <w:color w:val="000000"/>
              </w:rPr>
              <w:t>476190,0700</w:t>
            </w:r>
          </w:p>
        </w:tc>
        <w:tc>
          <w:tcPr>
            <w:tcW w:w="1595" w:type="dxa"/>
            <w:vAlign w:val="center"/>
          </w:tcPr>
          <w:p w:rsidR="005E4D0A" w:rsidRPr="00026256" w:rsidRDefault="005E4D0A" w:rsidP="000D5E41">
            <w:pPr>
              <w:jc w:val="right"/>
              <w:rPr>
                <w:color w:val="000000"/>
              </w:rPr>
            </w:pPr>
            <w:r w:rsidRPr="00026256">
              <w:rPr>
                <w:color w:val="000000"/>
              </w:rPr>
              <w:t>1323416,4300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200</w:t>
            </w:r>
          </w:p>
        </w:tc>
        <w:tc>
          <w:tcPr>
            <w:tcW w:w="1595" w:type="dxa"/>
            <w:vAlign w:val="center"/>
          </w:tcPr>
          <w:p w:rsidR="005E4D0A" w:rsidRPr="00026256" w:rsidRDefault="005E4D0A" w:rsidP="000D5E41">
            <w:pPr>
              <w:jc w:val="right"/>
              <w:rPr>
                <w:color w:val="000000"/>
              </w:rPr>
            </w:pPr>
            <w:r w:rsidRPr="00026256">
              <w:rPr>
                <w:color w:val="000000"/>
              </w:rPr>
              <w:t>476457,1600</w:t>
            </w:r>
          </w:p>
        </w:tc>
        <w:tc>
          <w:tcPr>
            <w:tcW w:w="1595" w:type="dxa"/>
            <w:vAlign w:val="center"/>
          </w:tcPr>
          <w:p w:rsidR="005E4D0A" w:rsidRPr="00026256" w:rsidRDefault="005E4D0A" w:rsidP="000D5E41">
            <w:pPr>
              <w:jc w:val="right"/>
              <w:rPr>
                <w:color w:val="000000"/>
              </w:rPr>
            </w:pPr>
            <w:r w:rsidRPr="00026256">
              <w:rPr>
                <w:color w:val="000000"/>
              </w:rPr>
              <w:t>1324589,2500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65</w:t>
            </w:r>
          </w:p>
        </w:tc>
        <w:tc>
          <w:tcPr>
            <w:tcW w:w="1595" w:type="dxa"/>
            <w:vAlign w:val="center"/>
          </w:tcPr>
          <w:p w:rsidR="005E4D0A" w:rsidRPr="00026256" w:rsidRDefault="005E4D0A" w:rsidP="000D5E41">
            <w:pPr>
              <w:jc w:val="right"/>
            </w:pPr>
            <w:r w:rsidRPr="00026256">
              <w:rPr>
                <w:color w:val="000000"/>
              </w:rPr>
              <w:t>476164,6700</w:t>
            </w:r>
          </w:p>
        </w:tc>
        <w:tc>
          <w:tcPr>
            <w:tcW w:w="1595" w:type="dxa"/>
            <w:vAlign w:val="center"/>
          </w:tcPr>
          <w:p w:rsidR="005E4D0A" w:rsidRPr="00026256" w:rsidRDefault="005E4D0A" w:rsidP="000D5E41">
            <w:pPr>
              <w:jc w:val="right"/>
            </w:pPr>
            <w:r w:rsidRPr="00026256">
              <w:rPr>
                <w:color w:val="000000"/>
              </w:rPr>
              <w:t>1323440,1000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201</w:t>
            </w:r>
          </w:p>
        </w:tc>
        <w:tc>
          <w:tcPr>
            <w:tcW w:w="1595" w:type="dxa"/>
            <w:vAlign w:val="center"/>
          </w:tcPr>
          <w:p w:rsidR="005E4D0A" w:rsidRPr="00026256" w:rsidRDefault="005E4D0A" w:rsidP="000D5E41">
            <w:pPr>
              <w:jc w:val="right"/>
              <w:rPr>
                <w:color w:val="000000"/>
              </w:rPr>
            </w:pPr>
            <w:r w:rsidRPr="00026256">
              <w:rPr>
                <w:color w:val="000000"/>
              </w:rPr>
              <w:t>476451,3600</w:t>
            </w:r>
          </w:p>
        </w:tc>
        <w:tc>
          <w:tcPr>
            <w:tcW w:w="1595" w:type="dxa"/>
            <w:vAlign w:val="center"/>
          </w:tcPr>
          <w:p w:rsidR="005E4D0A" w:rsidRPr="00026256" w:rsidRDefault="005E4D0A" w:rsidP="000D5E41">
            <w:pPr>
              <w:jc w:val="right"/>
              <w:rPr>
                <w:color w:val="000000"/>
              </w:rPr>
            </w:pPr>
            <w:r w:rsidRPr="00026256">
              <w:rPr>
                <w:color w:val="000000"/>
              </w:rPr>
              <w:t>1324570,1100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66</w:t>
            </w:r>
          </w:p>
        </w:tc>
        <w:tc>
          <w:tcPr>
            <w:tcW w:w="1595" w:type="dxa"/>
            <w:vAlign w:val="center"/>
          </w:tcPr>
          <w:p w:rsidR="005E4D0A" w:rsidRPr="00026256" w:rsidRDefault="005E4D0A" w:rsidP="000D5E41">
            <w:pPr>
              <w:jc w:val="right"/>
            </w:pPr>
            <w:r w:rsidRPr="00026256">
              <w:rPr>
                <w:color w:val="000000"/>
              </w:rPr>
              <w:t>476223,0200</w:t>
            </w:r>
          </w:p>
        </w:tc>
        <w:tc>
          <w:tcPr>
            <w:tcW w:w="1595" w:type="dxa"/>
            <w:vAlign w:val="center"/>
          </w:tcPr>
          <w:p w:rsidR="005E4D0A" w:rsidRPr="00026256" w:rsidRDefault="005E4D0A" w:rsidP="000D5E41">
            <w:pPr>
              <w:jc w:val="right"/>
            </w:pPr>
            <w:r w:rsidRPr="00026256">
              <w:rPr>
                <w:color w:val="000000"/>
              </w:rPr>
              <w:t>1323502,7200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202</w:t>
            </w:r>
          </w:p>
        </w:tc>
        <w:tc>
          <w:tcPr>
            <w:tcW w:w="1595" w:type="dxa"/>
            <w:vAlign w:val="center"/>
          </w:tcPr>
          <w:p w:rsidR="005E4D0A" w:rsidRPr="00026256" w:rsidRDefault="005E4D0A" w:rsidP="000D5E41">
            <w:pPr>
              <w:jc w:val="right"/>
              <w:rPr>
                <w:color w:val="000000"/>
              </w:rPr>
            </w:pPr>
            <w:r w:rsidRPr="00026256">
              <w:rPr>
                <w:color w:val="000000"/>
              </w:rPr>
              <w:t>476445,5600</w:t>
            </w:r>
          </w:p>
        </w:tc>
        <w:tc>
          <w:tcPr>
            <w:tcW w:w="1595" w:type="dxa"/>
            <w:vAlign w:val="center"/>
          </w:tcPr>
          <w:p w:rsidR="005E4D0A" w:rsidRPr="00026256" w:rsidRDefault="005E4D0A" w:rsidP="000D5E41">
            <w:pPr>
              <w:jc w:val="right"/>
              <w:rPr>
                <w:color w:val="000000"/>
              </w:rPr>
            </w:pPr>
            <w:r w:rsidRPr="00026256">
              <w:rPr>
                <w:color w:val="000000"/>
              </w:rPr>
              <w:t>1324550,9600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67</w:t>
            </w:r>
          </w:p>
        </w:tc>
        <w:tc>
          <w:tcPr>
            <w:tcW w:w="1595" w:type="dxa"/>
            <w:vAlign w:val="center"/>
          </w:tcPr>
          <w:p w:rsidR="005E4D0A" w:rsidRPr="00026256" w:rsidRDefault="005E4D0A" w:rsidP="000D5E41">
            <w:pPr>
              <w:jc w:val="right"/>
            </w:pPr>
            <w:r w:rsidRPr="00026256">
              <w:rPr>
                <w:color w:val="000000"/>
              </w:rPr>
              <w:t>476216,0600</w:t>
            </w:r>
          </w:p>
        </w:tc>
        <w:tc>
          <w:tcPr>
            <w:tcW w:w="1595" w:type="dxa"/>
            <w:vAlign w:val="center"/>
          </w:tcPr>
          <w:p w:rsidR="005E4D0A" w:rsidRPr="00026256" w:rsidRDefault="005E4D0A" w:rsidP="000D5E41">
            <w:pPr>
              <w:jc w:val="right"/>
            </w:pPr>
            <w:r w:rsidRPr="00026256">
              <w:rPr>
                <w:color w:val="000000"/>
              </w:rPr>
              <w:t>1323509,2100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203</w:t>
            </w:r>
          </w:p>
        </w:tc>
        <w:tc>
          <w:tcPr>
            <w:tcW w:w="1595" w:type="dxa"/>
            <w:vAlign w:val="center"/>
          </w:tcPr>
          <w:p w:rsidR="005E4D0A" w:rsidRPr="00026256" w:rsidRDefault="005E4D0A" w:rsidP="000D5E41">
            <w:pPr>
              <w:jc w:val="right"/>
              <w:rPr>
                <w:color w:val="000000"/>
              </w:rPr>
            </w:pPr>
            <w:r w:rsidRPr="00026256">
              <w:rPr>
                <w:color w:val="000000"/>
              </w:rPr>
              <w:t>476443,9300</w:t>
            </w:r>
          </w:p>
        </w:tc>
        <w:tc>
          <w:tcPr>
            <w:tcW w:w="1595" w:type="dxa"/>
            <w:vAlign w:val="center"/>
          </w:tcPr>
          <w:p w:rsidR="005E4D0A" w:rsidRPr="00026256" w:rsidRDefault="005E4D0A" w:rsidP="000D5E41">
            <w:pPr>
              <w:jc w:val="right"/>
              <w:rPr>
                <w:color w:val="000000"/>
              </w:rPr>
            </w:pPr>
            <w:r w:rsidRPr="00026256">
              <w:rPr>
                <w:color w:val="000000"/>
              </w:rPr>
              <w:t>1324545,5600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68</w:t>
            </w:r>
          </w:p>
        </w:tc>
        <w:tc>
          <w:tcPr>
            <w:tcW w:w="1595" w:type="dxa"/>
            <w:vAlign w:val="center"/>
          </w:tcPr>
          <w:p w:rsidR="005E4D0A" w:rsidRPr="00026256" w:rsidRDefault="005E4D0A" w:rsidP="000D5E41">
            <w:pPr>
              <w:jc w:val="right"/>
            </w:pPr>
            <w:r w:rsidRPr="00026256">
              <w:rPr>
                <w:color w:val="000000"/>
              </w:rPr>
              <w:t>476124,9100</w:t>
            </w:r>
          </w:p>
        </w:tc>
        <w:tc>
          <w:tcPr>
            <w:tcW w:w="1595" w:type="dxa"/>
            <w:vAlign w:val="center"/>
          </w:tcPr>
          <w:p w:rsidR="005E4D0A" w:rsidRPr="00026256" w:rsidRDefault="005E4D0A" w:rsidP="000D5E41">
            <w:pPr>
              <w:jc w:val="right"/>
            </w:pPr>
            <w:r w:rsidRPr="00026256">
              <w:rPr>
                <w:color w:val="000000"/>
              </w:rPr>
              <w:t>1323477,1400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204</w:t>
            </w:r>
          </w:p>
        </w:tc>
        <w:tc>
          <w:tcPr>
            <w:tcW w:w="1595" w:type="dxa"/>
            <w:vAlign w:val="center"/>
          </w:tcPr>
          <w:p w:rsidR="005E4D0A" w:rsidRPr="00026256" w:rsidRDefault="005E4D0A" w:rsidP="000D5E41">
            <w:pPr>
              <w:jc w:val="right"/>
              <w:rPr>
                <w:color w:val="000000"/>
              </w:rPr>
            </w:pPr>
            <w:r w:rsidRPr="00026256">
              <w:rPr>
                <w:color w:val="000000"/>
              </w:rPr>
              <w:t>476439,1900</w:t>
            </w:r>
          </w:p>
        </w:tc>
        <w:tc>
          <w:tcPr>
            <w:tcW w:w="1595" w:type="dxa"/>
            <w:vAlign w:val="center"/>
          </w:tcPr>
          <w:p w:rsidR="005E4D0A" w:rsidRPr="00026256" w:rsidRDefault="005E4D0A" w:rsidP="000D5E41">
            <w:pPr>
              <w:jc w:val="right"/>
              <w:rPr>
                <w:color w:val="000000"/>
              </w:rPr>
            </w:pPr>
            <w:r w:rsidRPr="00026256">
              <w:rPr>
                <w:color w:val="000000"/>
              </w:rPr>
              <w:t>1324532,6700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69</w:t>
            </w:r>
          </w:p>
        </w:tc>
        <w:tc>
          <w:tcPr>
            <w:tcW w:w="1595" w:type="dxa"/>
            <w:vAlign w:val="center"/>
          </w:tcPr>
          <w:p w:rsidR="005E4D0A" w:rsidRPr="00026256" w:rsidRDefault="005E4D0A" w:rsidP="000D5E41">
            <w:pPr>
              <w:jc w:val="right"/>
              <w:rPr>
                <w:color w:val="000000"/>
              </w:rPr>
            </w:pPr>
            <w:r w:rsidRPr="00026256">
              <w:rPr>
                <w:color w:val="000000"/>
              </w:rPr>
              <w:t>476420,9200</w:t>
            </w:r>
          </w:p>
        </w:tc>
        <w:tc>
          <w:tcPr>
            <w:tcW w:w="1595" w:type="dxa"/>
            <w:vAlign w:val="center"/>
          </w:tcPr>
          <w:p w:rsidR="005E4D0A" w:rsidRPr="00026256" w:rsidRDefault="005E4D0A" w:rsidP="000D5E41">
            <w:pPr>
              <w:jc w:val="right"/>
              <w:rPr>
                <w:color w:val="000000"/>
              </w:rPr>
            </w:pPr>
            <w:r w:rsidRPr="00026256">
              <w:rPr>
                <w:color w:val="000000"/>
              </w:rPr>
              <w:t>1324136,2500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205</w:t>
            </w:r>
          </w:p>
        </w:tc>
        <w:tc>
          <w:tcPr>
            <w:tcW w:w="1595" w:type="dxa"/>
            <w:vAlign w:val="center"/>
          </w:tcPr>
          <w:p w:rsidR="005E4D0A" w:rsidRPr="00026256" w:rsidRDefault="005E4D0A" w:rsidP="000D5E41">
            <w:pPr>
              <w:jc w:val="right"/>
              <w:rPr>
                <w:color w:val="000000"/>
              </w:rPr>
            </w:pPr>
            <w:r w:rsidRPr="00026256">
              <w:rPr>
                <w:color w:val="000000"/>
              </w:rPr>
              <w:t>476432,2800</w:t>
            </w:r>
          </w:p>
        </w:tc>
        <w:tc>
          <w:tcPr>
            <w:tcW w:w="1595" w:type="dxa"/>
            <w:vAlign w:val="center"/>
          </w:tcPr>
          <w:p w:rsidR="005E4D0A" w:rsidRPr="00026256" w:rsidRDefault="005E4D0A" w:rsidP="000D5E41">
            <w:pPr>
              <w:jc w:val="right"/>
              <w:rPr>
                <w:color w:val="000000"/>
              </w:rPr>
            </w:pPr>
            <w:r w:rsidRPr="00026256">
              <w:rPr>
                <w:color w:val="000000"/>
              </w:rPr>
              <w:t>1324513,8700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70</w:t>
            </w:r>
          </w:p>
        </w:tc>
        <w:tc>
          <w:tcPr>
            <w:tcW w:w="1595" w:type="dxa"/>
            <w:vAlign w:val="center"/>
          </w:tcPr>
          <w:p w:rsidR="005E4D0A" w:rsidRPr="00026256" w:rsidRDefault="005E4D0A" w:rsidP="000D5E41">
            <w:pPr>
              <w:jc w:val="right"/>
              <w:rPr>
                <w:color w:val="000000"/>
              </w:rPr>
            </w:pPr>
            <w:r w:rsidRPr="00026256">
              <w:rPr>
                <w:color w:val="000000"/>
              </w:rPr>
              <w:t>476313,8300</w:t>
            </w:r>
          </w:p>
        </w:tc>
        <w:tc>
          <w:tcPr>
            <w:tcW w:w="1595" w:type="dxa"/>
            <w:vAlign w:val="center"/>
          </w:tcPr>
          <w:p w:rsidR="005E4D0A" w:rsidRPr="00026256" w:rsidRDefault="005E4D0A" w:rsidP="000D5E41">
            <w:pPr>
              <w:jc w:val="right"/>
              <w:rPr>
                <w:color w:val="000000"/>
              </w:rPr>
            </w:pPr>
            <w:r w:rsidRPr="00026256">
              <w:rPr>
                <w:color w:val="000000"/>
              </w:rPr>
              <w:t>1324107,8500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206</w:t>
            </w:r>
          </w:p>
        </w:tc>
        <w:tc>
          <w:tcPr>
            <w:tcW w:w="1595" w:type="dxa"/>
            <w:vAlign w:val="center"/>
          </w:tcPr>
          <w:p w:rsidR="005E4D0A" w:rsidRPr="00026256" w:rsidRDefault="005E4D0A" w:rsidP="000D5E41">
            <w:pPr>
              <w:jc w:val="right"/>
              <w:rPr>
                <w:color w:val="000000"/>
              </w:rPr>
            </w:pPr>
            <w:r w:rsidRPr="00026256">
              <w:rPr>
                <w:color w:val="000000"/>
              </w:rPr>
              <w:t>476427,9400</w:t>
            </w:r>
          </w:p>
        </w:tc>
        <w:tc>
          <w:tcPr>
            <w:tcW w:w="1595" w:type="dxa"/>
            <w:vAlign w:val="center"/>
          </w:tcPr>
          <w:p w:rsidR="005E4D0A" w:rsidRPr="00026256" w:rsidRDefault="005E4D0A" w:rsidP="000D5E41">
            <w:pPr>
              <w:jc w:val="right"/>
              <w:rPr>
                <w:color w:val="000000"/>
              </w:rPr>
            </w:pPr>
            <w:r w:rsidRPr="00026256">
              <w:rPr>
                <w:color w:val="000000"/>
              </w:rPr>
              <w:t>1324502,0900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71</w:t>
            </w:r>
          </w:p>
        </w:tc>
        <w:tc>
          <w:tcPr>
            <w:tcW w:w="1595" w:type="dxa"/>
            <w:vAlign w:val="center"/>
          </w:tcPr>
          <w:p w:rsidR="005E4D0A" w:rsidRPr="00026256" w:rsidRDefault="005E4D0A" w:rsidP="000D5E41">
            <w:pPr>
              <w:jc w:val="right"/>
              <w:rPr>
                <w:color w:val="000000"/>
              </w:rPr>
            </w:pPr>
            <w:r w:rsidRPr="00026256">
              <w:rPr>
                <w:color w:val="000000"/>
              </w:rPr>
              <w:t>476322,6400</w:t>
            </w:r>
          </w:p>
        </w:tc>
        <w:tc>
          <w:tcPr>
            <w:tcW w:w="1595" w:type="dxa"/>
            <w:vAlign w:val="center"/>
          </w:tcPr>
          <w:p w:rsidR="005E4D0A" w:rsidRPr="00026256" w:rsidRDefault="005E4D0A" w:rsidP="000D5E41">
            <w:pPr>
              <w:jc w:val="right"/>
              <w:rPr>
                <w:color w:val="000000"/>
              </w:rPr>
            </w:pPr>
            <w:r w:rsidRPr="00026256">
              <w:rPr>
                <w:color w:val="000000"/>
              </w:rPr>
              <w:t>1324127,9300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207</w:t>
            </w:r>
          </w:p>
        </w:tc>
        <w:tc>
          <w:tcPr>
            <w:tcW w:w="1595" w:type="dxa"/>
            <w:vAlign w:val="center"/>
          </w:tcPr>
          <w:p w:rsidR="005E4D0A" w:rsidRPr="00026256" w:rsidRDefault="005E4D0A" w:rsidP="000D5E41">
            <w:pPr>
              <w:jc w:val="right"/>
              <w:rPr>
                <w:color w:val="000000"/>
              </w:rPr>
            </w:pPr>
            <w:r w:rsidRPr="00026256">
              <w:rPr>
                <w:color w:val="000000"/>
              </w:rPr>
              <w:t>476425,4000</w:t>
            </w:r>
          </w:p>
        </w:tc>
        <w:tc>
          <w:tcPr>
            <w:tcW w:w="1595" w:type="dxa"/>
            <w:vAlign w:val="center"/>
          </w:tcPr>
          <w:p w:rsidR="005E4D0A" w:rsidRPr="00026256" w:rsidRDefault="005E4D0A" w:rsidP="000D5E41">
            <w:pPr>
              <w:jc w:val="right"/>
              <w:rPr>
                <w:color w:val="000000"/>
              </w:rPr>
            </w:pPr>
            <w:r w:rsidRPr="00026256">
              <w:rPr>
                <w:color w:val="000000"/>
              </w:rPr>
              <w:t>1324495,2300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72</w:t>
            </w:r>
          </w:p>
        </w:tc>
        <w:tc>
          <w:tcPr>
            <w:tcW w:w="1595" w:type="dxa"/>
            <w:vAlign w:val="center"/>
          </w:tcPr>
          <w:p w:rsidR="005E4D0A" w:rsidRPr="00026256" w:rsidRDefault="005E4D0A" w:rsidP="000D5E41">
            <w:pPr>
              <w:jc w:val="right"/>
              <w:rPr>
                <w:color w:val="000000"/>
              </w:rPr>
            </w:pPr>
            <w:r w:rsidRPr="00026256">
              <w:rPr>
                <w:color w:val="000000"/>
              </w:rPr>
              <w:t>476330,6700</w:t>
            </w:r>
          </w:p>
        </w:tc>
        <w:tc>
          <w:tcPr>
            <w:tcW w:w="1595" w:type="dxa"/>
            <w:vAlign w:val="center"/>
          </w:tcPr>
          <w:p w:rsidR="005E4D0A" w:rsidRPr="00026256" w:rsidRDefault="005E4D0A" w:rsidP="000D5E41">
            <w:pPr>
              <w:jc w:val="right"/>
              <w:rPr>
                <w:color w:val="000000"/>
              </w:rPr>
            </w:pPr>
            <w:r w:rsidRPr="00026256">
              <w:rPr>
                <w:color w:val="000000"/>
              </w:rPr>
              <w:t>1324146,2500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208</w:t>
            </w:r>
          </w:p>
        </w:tc>
        <w:tc>
          <w:tcPr>
            <w:tcW w:w="1595" w:type="dxa"/>
            <w:vAlign w:val="center"/>
          </w:tcPr>
          <w:p w:rsidR="005E4D0A" w:rsidRPr="00026256" w:rsidRDefault="005E4D0A" w:rsidP="000D5E41">
            <w:pPr>
              <w:jc w:val="right"/>
              <w:rPr>
                <w:color w:val="000000"/>
              </w:rPr>
            </w:pPr>
            <w:r w:rsidRPr="00026256">
              <w:rPr>
                <w:color w:val="000000"/>
              </w:rPr>
              <w:t>476423,2400</w:t>
            </w:r>
          </w:p>
        </w:tc>
        <w:tc>
          <w:tcPr>
            <w:tcW w:w="1595" w:type="dxa"/>
            <w:vAlign w:val="center"/>
          </w:tcPr>
          <w:p w:rsidR="005E4D0A" w:rsidRPr="00026256" w:rsidRDefault="005E4D0A" w:rsidP="000D5E41">
            <w:pPr>
              <w:jc w:val="right"/>
              <w:rPr>
                <w:color w:val="000000"/>
              </w:rPr>
            </w:pPr>
            <w:r w:rsidRPr="00026256">
              <w:rPr>
                <w:color w:val="000000"/>
              </w:rPr>
              <w:t>1324489,5500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73</w:t>
            </w:r>
          </w:p>
        </w:tc>
        <w:tc>
          <w:tcPr>
            <w:tcW w:w="1595" w:type="dxa"/>
            <w:vAlign w:val="center"/>
          </w:tcPr>
          <w:p w:rsidR="005E4D0A" w:rsidRPr="00026256" w:rsidRDefault="005E4D0A" w:rsidP="000D5E41">
            <w:pPr>
              <w:jc w:val="right"/>
              <w:rPr>
                <w:color w:val="000000"/>
              </w:rPr>
            </w:pPr>
            <w:r w:rsidRPr="00026256">
              <w:rPr>
                <w:color w:val="000000"/>
              </w:rPr>
              <w:t>476338,7000</w:t>
            </w:r>
          </w:p>
        </w:tc>
        <w:tc>
          <w:tcPr>
            <w:tcW w:w="1595" w:type="dxa"/>
            <w:vAlign w:val="center"/>
          </w:tcPr>
          <w:p w:rsidR="005E4D0A" w:rsidRPr="00026256" w:rsidRDefault="005E4D0A" w:rsidP="000D5E41">
            <w:pPr>
              <w:jc w:val="right"/>
              <w:rPr>
                <w:color w:val="000000"/>
              </w:rPr>
            </w:pPr>
            <w:r w:rsidRPr="00026256">
              <w:rPr>
                <w:color w:val="000000"/>
              </w:rPr>
              <w:t>1324164,5600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209</w:t>
            </w:r>
          </w:p>
        </w:tc>
        <w:tc>
          <w:tcPr>
            <w:tcW w:w="1595" w:type="dxa"/>
            <w:vAlign w:val="center"/>
          </w:tcPr>
          <w:p w:rsidR="005E4D0A" w:rsidRPr="00026256" w:rsidRDefault="005E4D0A" w:rsidP="000D5E41">
            <w:pPr>
              <w:jc w:val="right"/>
              <w:rPr>
                <w:color w:val="000000"/>
              </w:rPr>
            </w:pPr>
            <w:r w:rsidRPr="00026256">
              <w:rPr>
                <w:color w:val="000000"/>
              </w:rPr>
              <w:t>476418,8100</w:t>
            </w:r>
          </w:p>
        </w:tc>
        <w:tc>
          <w:tcPr>
            <w:tcW w:w="1595" w:type="dxa"/>
            <w:vAlign w:val="center"/>
          </w:tcPr>
          <w:p w:rsidR="005E4D0A" w:rsidRPr="00026256" w:rsidRDefault="005E4D0A" w:rsidP="000D5E41">
            <w:pPr>
              <w:jc w:val="right"/>
              <w:rPr>
                <w:color w:val="000000"/>
              </w:rPr>
            </w:pPr>
            <w:r w:rsidRPr="00026256">
              <w:rPr>
                <w:color w:val="000000"/>
              </w:rPr>
              <w:t>1324476,3700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74</w:t>
            </w:r>
          </w:p>
        </w:tc>
        <w:tc>
          <w:tcPr>
            <w:tcW w:w="1595" w:type="dxa"/>
            <w:vAlign w:val="center"/>
          </w:tcPr>
          <w:p w:rsidR="005E4D0A" w:rsidRPr="00026256" w:rsidRDefault="005E4D0A" w:rsidP="000D5E41">
            <w:pPr>
              <w:jc w:val="right"/>
              <w:rPr>
                <w:color w:val="000000"/>
              </w:rPr>
            </w:pPr>
            <w:r w:rsidRPr="00026256">
              <w:rPr>
                <w:color w:val="000000"/>
              </w:rPr>
              <w:t>476346,7300</w:t>
            </w:r>
          </w:p>
        </w:tc>
        <w:tc>
          <w:tcPr>
            <w:tcW w:w="1595" w:type="dxa"/>
            <w:vAlign w:val="center"/>
          </w:tcPr>
          <w:p w:rsidR="005E4D0A" w:rsidRPr="00026256" w:rsidRDefault="005E4D0A" w:rsidP="000D5E41">
            <w:pPr>
              <w:jc w:val="right"/>
              <w:rPr>
                <w:color w:val="000000"/>
              </w:rPr>
            </w:pPr>
            <w:r w:rsidRPr="00026256">
              <w:rPr>
                <w:color w:val="000000"/>
              </w:rPr>
              <w:t>1324182,8800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210</w:t>
            </w:r>
          </w:p>
        </w:tc>
        <w:tc>
          <w:tcPr>
            <w:tcW w:w="1595" w:type="dxa"/>
            <w:vAlign w:val="center"/>
          </w:tcPr>
          <w:p w:rsidR="005E4D0A" w:rsidRPr="00026256" w:rsidRDefault="005E4D0A" w:rsidP="000D5E41">
            <w:pPr>
              <w:jc w:val="right"/>
              <w:rPr>
                <w:color w:val="000000"/>
              </w:rPr>
            </w:pPr>
            <w:r w:rsidRPr="00026256">
              <w:rPr>
                <w:color w:val="000000"/>
              </w:rPr>
              <w:t>476412,2900</w:t>
            </w:r>
          </w:p>
        </w:tc>
        <w:tc>
          <w:tcPr>
            <w:tcW w:w="1595" w:type="dxa"/>
            <w:vAlign w:val="center"/>
          </w:tcPr>
          <w:p w:rsidR="005E4D0A" w:rsidRPr="00026256" w:rsidRDefault="005E4D0A" w:rsidP="000D5E41">
            <w:pPr>
              <w:jc w:val="right"/>
              <w:rPr>
                <w:color w:val="000000"/>
              </w:rPr>
            </w:pPr>
            <w:r w:rsidRPr="00026256">
              <w:rPr>
                <w:color w:val="000000"/>
              </w:rPr>
              <w:t>1324457,8100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75</w:t>
            </w:r>
          </w:p>
        </w:tc>
        <w:tc>
          <w:tcPr>
            <w:tcW w:w="1595" w:type="dxa"/>
            <w:vAlign w:val="center"/>
          </w:tcPr>
          <w:p w:rsidR="005E4D0A" w:rsidRPr="00026256" w:rsidRDefault="005E4D0A" w:rsidP="000D5E41">
            <w:pPr>
              <w:jc w:val="right"/>
              <w:rPr>
                <w:color w:val="000000"/>
              </w:rPr>
            </w:pPr>
            <w:r w:rsidRPr="00026256">
              <w:rPr>
                <w:color w:val="000000"/>
              </w:rPr>
              <w:t>476354,7600</w:t>
            </w:r>
          </w:p>
        </w:tc>
        <w:tc>
          <w:tcPr>
            <w:tcW w:w="1595" w:type="dxa"/>
            <w:vAlign w:val="center"/>
          </w:tcPr>
          <w:p w:rsidR="005E4D0A" w:rsidRPr="00026256" w:rsidRDefault="005E4D0A" w:rsidP="000D5E41">
            <w:pPr>
              <w:jc w:val="right"/>
              <w:rPr>
                <w:color w:val="000000"/>
              </w:rPr>
            </w:pPr>
            <w:r w:rsidRPr="00026256">
              <w:rPr>
                <w:color w:val="000000"/>
              </w:rPr>
              <w:t>1324201,2000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211</w:t>
            </w:r>
          </w:p>
        </w:tc>
        <w:tc>
          <w:tcPr>
            <w:tcW w:w="1595" w:type="dxa"/>
            <w:vAlign w:val="center"/>
          </w:tcPr>
          <w:p w:rsidR="005E4D0A" w:rsidRPr="00026256" w:rsidRDefault="005E4D0A" w:rsidP="000D5E41">
            <w:pPr>
              <w:jc w:val="right"/>
              <w:rPr>
                <w:color w:val="000000"/>
              </w:rPr>
            </w:pPr>
            <w:r w:rsidRPr="00026256">
              <w:rPr>
                <w:color w:val="000000"/>
              </w:rPr>
              <w:t>476405,5200</w:t>
            </w:r>
          </w:p>
        </w:tc>
        <w:tc>
          <w:tcPr>
            <w:tcW w:w="1595" w:type="dxa"/>
            <w:vAlign w:val="center"/>
          </w:tcPr>
          <w:p w:rsidR="005E4D0A" w:rsidRPr="00026256" w:rsidRDefault="005E4D0A" w:rsidP="000D5E41">
            <w:pPr>
              <w:jc w:val="right"/>
              <w:rPr>
                <w:color w:val="000000"/>
              </w:rPr>
            </w:pPr>
            <w:r w:rsidRPr="00026256">
              <w:rPr>
                <w:color w:val="000000"/>
              </w:rPr>
              <w:t>1324439,3300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76</w:t>
            </w:r>
          </w:p>
        </w:tc>
        <w:tc>
          <w:tcPr>
            <w:tcW w:w="1595" w:type="dxa"/>
            <w:vAlign w:val="center"/>
          </w:tcPr>
          <w:p w:rsidR="005E4D0A" w:rsidRPr="00026256" w:rsidRDefault="005E4D0A" w:rsidP="000D5E41">
            <w:pPr>
              <w:jc w:val="right"/>
              <w:rPr>
                <w:color w:val="000000"/>
              </w:rPr>
            </w:pPr>
            <w:r w:rsidRPr="00026256">
              <w:rPr>
                <w:color w:val="000000"/>
              </w:rPr>
              <w:t>476362,7900</w:t>
            </w:r>
          </w:p>
        </w:tc>
        <w:tc>
          <w:tcPr>
            <w:tcW w:w="1595" w:type="dxa"/>
            <w:vAlign w:val="center"/>
          </w:tcPr>
          <w:p w:rsidR="005E4D0A" w:rsidRPr="00026256" w:rsidRDefault="005E4D0A" w:rsidP="000D5E41">
            <w:pPr>
              <w:jc w:val="right"/>
              <w:rPr>
                <w:color w:val="000000"/>
              </w:rPr>
            </w:pPr>
            <w:r w:rsidRPr="00026256">
              <w:rPr>
                <w:color w:val="000000"/>
              </w:rPr>
              <w:t>1324219,5100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212</w:t>
            </w:r>
          </w:p>
        </w:tc>
        <w:tc>
          <w:tcPr>
            <w:tcW w:w="1595" w:type="dxa"/>
            <w:vAlign w:val="center"/>
          </w:tcPr>
          <w:p w:rsidR="005E4D0A" w:rsidRPr="00026256" w:rsidRDefault="005E4D0A" w:rsidP="000D5E41">
            <w:pPr>
              <w:jc w:val="right"/>
              <w:rPr>
                <w:color w:val="000000"/>
              </w:rPr>
            </w:pPr>
            <w:r w:rsidRPr="00026256">
              <w:rPr>
                <w:color w:val="000000"/>
              </w:rPr>
              <w:t>476399,0100</w:t>
            </w:r>
          </w:p>
        </w:tc>
        <w:tc>
          <w:tcPr>
            <w:tcW w:w="1595" w:type="dxa"/>
            <w:vAlign w:val="center"/>
          </w:tcPr>
          <w:p w:rsidR="005E4D0A" w:rsidRPr="00026256" w:rsidRDefault="005E4D0A" w:rsidP="000D5E41">
            <w:pPr>
              <w:jc w:val="right"/>
              <w:rPr>
                <w:color w:val="000000"/>
              </w:rPr>
            </w:pPr>
            <w:r w:rsidRPr="00026256">
              <w:rPr>
                <w:color w:val="000000"/>
              </w:rPr>
              <w:t>1324422,2600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77</w:t>
            </w:r>
          </w:p>
        </w:tc>
        <w:tc>
          <w:tcPr>
            <w:tcW w:w="1595" w:type="dxa"/>
            <w:vAlign w:val="center"/>
          </w:tcPr>
          <w:p w:rsidR="005E4D0A" w:rsidRPr="00026256" w:rsidRDefault="005E4D0A" w:rsidP="000D5E41">
            <w:pPr>
              <w:jc w:val="right"/>
              <w:rPr>
                <w:color w:val="000000"/>
              </w:rPr>
            </w:pPr>
            <w:r w:rsidRPr="00026256">
              <w:rPr>
                <w:color w:val="000000"/>
              </w:rPr>
              <w:t>476370,8200</w:t>
            </w:r>
          </w:p>
        </w:tc>
        <w:tc>
          <w:tcPr>
            <w:tcW w:w="1595" w:type="dxa"/>
            <w:vAlign w:val="center"/>
          </w:tcPr>
          <w:p w:rsidR="005E4D0A" w:rsidRPr="00026256" w:rsidRDefault="005E4D0A" w:rsidP="000D5E41">
            <w:pPr>
              <w:jc w:val="right"/>
              <w:rPr>
                <w:color w:val="000000"/>
              </w:rPr>
            </w:pPr>
            <w:r w:rsidRPr="00026256">
              <w:rPr>
                <w:color w:val="000000"/>
              </w:rPr>
              <w:t>1324237,8300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213</w:t>
            </w:r>
          </w:p>
        </w:tc>
        <w:tc>
          <w:tcPr>
            <w:tcW w:w="1595" w:type="dxa"/>
            <w:vAlign w:val="center"/>
          </w:tcPr>
          <w:p w:rsidR="005E4D0A" w:rsidRPr="00026256" w:rsidRDefault="005E4D0A" w:rsidP="000D5E41">
            <w:pPr>
              <w:jc w:val="right"/>
              <w:rPr>
                <w:color w:val="000000"/>
              </w:rPr>
            </w:pPr>
            <w:r w:rsidRPr="00026256">
              <w:rPr>
                <w:color w:val="000000"/>
              </w:rPr>
              <w:t>476398,4000</w:t>
            </w:r>
          </w:p>
        </w:tc>
        <w:tc>
          <w:tcPr>
            <w:tcW w:w="1595" w:type="dxa"/>
            <w:vAlign w:val="center"/>
          </w:tcPr>
          <w:p w:rsidR="005E4D0A" w:rsidRPr="00026256" w:rsidRDefault="005E4D0A" w:rsidP="000D5E41">
            <w:pPr>
              <w:jc w:val="right"/>
              <w:rPr>
                <w:color w:val="000000"/>
              </w:rPr>
            </w:pPr>
            <w:r w:rsidRPr="00026256">
              <w:rPr>
                <w:color w:val="000000"/>
              </w:rPr>
              <w:t>1324420,5500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78</w:t>
            </w:r>
          </w:p>
        </w:tc>
        <w:tc>
          <w:tcPr>
            <w:tcW w:w="1595" w:type="dxa"/>
            <w:vAlign w:val="center"/>
          </w:tcPr>
          <w:p w:rsidR="005E4D0A" w:rsidRPr="00026256" w:rsidRDefault="005E4D0A" w:rsidP="000D5E41">
            <w:pPr>
              <w:jc w:val="right"/>
              <w:rPr>
                <w:color w:val="000000"/>
              </w:rPr>
            </w:pPr>
            <w:r w:rsidRPr="00026256">
              <w:rPr>
                <w:color w:val="000000"/>
              </w:rPr>
              <w:t>476378,8500</w:t>
            </w:r>
          </w:p>
        </w:tc>
        <w:tc>
          <w:tcPr>
            <w:tcW w:w="1595" w:type="dxa"/>
            <w:vAlign w:val="center"/>
          </w:tcPr>
          <w:p w:rsidR="005E4D0A" w:rsidRPr="00026256" w:rsidRDefault="005E4D0A" w:rsidP="000D5E41">
            <w:pPr>
              <w:jc w:val="right"/>
              <w:rPr>
                <w:color w:val="000000"/>
              </w:rPr>
            </w:pPr>
            <w:r w:rsidRPr="00026256">
              <w:rPr>
                <w:color w:val="000000"/>
              </w:rPr>
              <w:t>1324256,1500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214</w:t>
            </w:r>
          </w:p>
        </w:tc>
        <w:tc>
          <w:tcPr>
            <w:tcW w:w="1595" w:type="dxa"/>
            <w:vAlign w:val="center"/>
          </w:tcPr>
          <w:p w:rsidR="005E4D0A" w:rsidRPr="00026256" w:rsidRDefault="005E4D0A" w:rsidP="000D5E41">
            <w:pPr>
              <w:jc w:val="right"/>
              <w:rPr>
                <w:color w:val="000000"/>
              </w:rPr>
            </w:pPr>
            <w:r w:rsidRPr="00026256">
              <w:rPr>
                <w:color w:val="000000"/>
              </w:rPr>
              <w:t>476393,8100</w:t>
            </w:r>
          </w:p>
        </w:tc>
        <w:tc>
          <w:tcPr>
            <w:tcW w:w="1595" w:type="dxa"/>
            <w:vAlign w:val="center"/>
          </w:tcPr>
          <w:p w:rsidR="005E4D0A" w:rsidRPr="00026256" w:rsidRDefault="005E4D0A" w:rsidP="000D5E41">
            <w:pPr>
              <w:jc w:val="right"/>
              <w:rPr>
                <w:color w:val="000000"/>
              </w:rPr>
            </w:pPr>
            <w:r w:rsidRPr="00026256">
              <w:rPr>
                <w:color w:val="000000"/>
              </w:rPr>
              <w:t>1324408,3400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79</w:t>
            </w:r>
          </w:p>
        </w:tc>
        <w:tc>
          <w:tcPr>
            <w:tcW w:w="1595" w:type="dxa"/>
            <w:vAlign w:val="center"/>
          </w:tcPr>
          <w:p w:rsidR="005E4D0A" w:rsidRPr="00026256" w:rsidRDefault="005E4D0A" w:rsidP="000D5E41">
            <w:pPr>
              <w:jc w:val="right"/>
              <w:rPr>
                <w:color w:val="000000"/>
              </w:rPr>
            </w:pPr>
            <w:r w:rsidRPr="00026256">
              <w:rPr>
                <w:color w:val="000000"/>
              </w:rPr>
              <w:t>476384,7400</w:t>
            </w:r>
          </w:p>
        </w:tc>
        <w:tc>
          <w:tcPr>
            <w:tcW w:w="1595" w:type="dxa"/>
            <w:vAlign w:val="center"/>
          </w:tcPr>
          <w:p w:rsidR="005E4D0A" w:rsidRPr="00026256" w:rsidRDefault="005E4D0A" w:rsidP="000D5E41">
            <w:pPr>
              <w:jc w:val="right"/>
              <w:rPr>
                <w:color w:val="000000"/>
              </w:rPr>
            </w:pPr>
            <w:r w:rsidRPr="00026256">
              <w:rPr>
                <w:color w:val="000000"/>
              </w:rPr>
              <w:t>1324269,5700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215</w:t>
            </w:r>
          </w:p>
        </w:tc>
        <w:tc>
          <w:tcPr>
            <w:tcW w:w="1595" w:type="dxa"/>
            <w:vAlign w:val="center"/>
          </w:tcPr>
          <w:p w:rsidR="005E4D0A" w:rsidRPr="00026256" w:rsidRDefault="005E4D0A" w:rsidP="000D5E41">
            <w:pPr>
              <w:jc w:val="right"/>
              <w:rPr>
                <w:color w:val="000000"/>
              </w:rPr>
            </w:pPr>
            <w:r w:rsidRPr="00026256">
              <w:rPr>
                <w:color w:val="000000"/>
              </w:rPr>
              <w:t>476391,4600</w:t>
            </w:r>
          </w:p>
        </w:tc>
        <w:tc>
          <w:tcPr>
            <w:tcW w:w="1595" w:type="dxa"/>
            <w:vAlign w:val="center"/>
          </w:tcPr>
          <w:p w:rsidR="005E4D0A" w:rsidRPr="00026256" w:rsidRDefault="005E4D0A" w:rsidP="000D5E41">
            <w:pPr>
              <w:jc w:val="right"/>
              <w:rPr>
                <w:color w:val="000000"/>
              </w:rPr>
            </w:pPr>
            <w:r w:rsidRPr="00026256">
              <w:rPr>
                <w:color w:val="000000"/>
              </w:rPr>
              <w:t>1324401,7000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80</w:t>
            </w:r>
          </w:p>
        </w:tc>
        <w:tc>
          <w:tcPr>
            <w:tcW w:w="1595" w:type="dxa"/>
            <w:vAlign w:val="center"/>
          </w:tcPr>
          <w:p w:rsidR="005E4D0A" w:rsidRPr="00026256" w:rsidRDefault="005E4D0A" w:rsidP="000D5E41">
            <w:pPr>
              <w:jc w:val="right"/>
              <w:rPr>
                <w:color w:val="000000"/>
              </w:rPr>
            </w:pPr>
            <w:r w:rsidRPr="00026256">
              <w:rPr>
                <w:color w:val="000000"/>
              </w:rPr>
              <w:t>476386,8700</w:t>
            </w:r>
          </w:p>
        </w:tc>
        <w:tc>
          <w:tcPr>
            <w:tcW w:w="1595" w:type="dxa"/>
            <w:vAlign w:val="center"/>
          </w:tcPr>
          <w:p w:rsidR="005E4D0A" w:rsidRPr="00026256" w:rsidRDefault="005E4D0A" w:rsidP="000D5E41">
            <w:pPr>
              <w:jc w:val="right"/>
              <w:rPr>
                <w:color w:val="000000"/>
              </w:rPr>
            </w:pPr>
            <w:r w:rsidRPr="00026256">
              <w:rPr>
                <w:color w:val="000000"/>
              </w:rPr>
              <w:t>1324273,7600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216</w:t>
            </w:r>
          </w:p>
        </w:tc>
        <w:tc>
          <w:tcPr>
            <w:tcW w:w="1595" w:type="dxa"/>
            <w:vAlign w:val="center"/>
          </w:tcPr>
          <w:p w:rsidR="005E4D0A" w:rsidRPr="00026256" w:rsidRDefault="005E4D0A" w:rsidP="000D5E41">
            <w:pPr>
              <w:jc w:val="right"/>
              <w:rPr>
                <w:color w:val="000000"/>
              </w:rPr>
            </w:pPr>
            <w:r w:rsidRPr="00026256">
              <w:rPr>
                <w:color w:val="000000"/>
              </w:rPr>
              <w:t>476384,6500</w:t>
            </w:r>
          </w:p>
        </w:tc>
        <w:tc>
          <w:tcPr>
            <w:tcW w:w="1595" w:type="dxa"/>
            <w:vAlign w:val="center"/>
          </w:tcPr>
          <w:p w:rsidR="005E4D0A" w:rsidRPr="00026256" w:rsidRDefault="005E4D0A" w:rsidP="000D5E41">
            <w:pPr>
              <w:jc w:val="right"/>
              <w:rPr>
                <w:color w:val="000000"/>
              </w:rPr>
            </w:pPr>
            <w:r w:rsidRPr="00026256">
              <w:rPr>
                <w:color w:val="000000"/>
              </w:rPr>
              <w:t>1324383,2400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81</w:t>
            </w:r>
          </w:p>
        </w:tc>
        <w:tc>
          <w:tcPr>
            <w:tcW w:w="1595" w:type="dxa"/>
            <w:vAlign w:val="center"/>
          </w:tcPr>
          <w:p w:rsidR="005E4D0A" w:rsidRPr="00026256" w:rsidRDefault="005E4D0A" w:rsidP="000D5E41">
            <w:pPr>
              <w:jc w:val="right"/>
              <w:rPr>
                <w:color w:val="000000"/>
              </w:rPr>
            </w:pPr>
            <w:r w:rsidRPr="00026256">
              <w:rPr>
                <w:color w:val="000000"/>
              </w:rPr>
              <w:t>476395,9700</w:t>
            </w:r>
          </w:p>
        </w:tc>
        <w:tc>
          <w:tcPr>
            <w:tcW w:w="1595" w:type="dxa"/>
            <w:vAlign w:val="center"/>
          </w:tcPr>
          <w:p w:rsidR="005E4D0A" w:rsidRPr="00026256" w:rsidRDefault="005E4D0A" w:rsidP="000D5E41">
            <w:pPr>
              <w:jc w:val="right"/>
              <w:rPr>
                <w:color w:val="000000"/>
              </w:rPr>
            </w:pPr>
            <w:r w:rsidRPr="00026256">
              <w:rPr>
                <w:color w:val="000000"/>
              </w:rPr>
              <w:t>1324291,6100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217</w:t>
            </w:r>
          </w:p>
        </w:tc>
        <w:tc>
          <w:tcPr>
            <w:tcW w:w="1595" w:type="dxa"/>
            <w:vAlign w:val="center"/>
          </w:tcPr>
          <w:p w:rsidR="005E4D0A" w:rsidRPr="00026256" w:rsidRDefault="005E4D0A" w:rsidP="000D5E41">
            <w:pPr>
              <w:jc w:val="right"/>
              <w:rPr>
                <w:color w:val="000000"/>
              </w:rPr>
            </w:pPr>
            <w:r w:rsidRPr="00026256">
              <w:rPr>
                <w:color w:val="000000"/>
              </w:rPr>
              <w:t>476377,5900</w:t>
            </w:r>
          </w:p>
        </w:tc>
        <w:tc>
          <w:tcPr>
            <w:tcW w:w="1595" w:type="dxa"/>
            <w:vAlign w:val="center"/>
          </w:tcPr>
          <w:p w:rsidR="005E4D0A" w:rsidRPr="00026256" w:rsidRDefault="005E4D0A" w:rsidP="000D5E41">
            <w:pPr>
              <w:jc w:val="right"/>
              <w:rPr>
                <w:color w:val="000000"/>
              </w:rPr>
            </w:pPr>
            <w:r w:rsidRPr="00026256">
              <w:rPr>
                <w:color w:val="000000"/>
              </w:rPr>
              <w:t>1324364,8700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82</w:t>
            </w:r>
          </w:p>
        </w:tc>
        <w:tc>
          <w:tcPr>
            <w:tcW w:w="1595" w:type="dxa"/>
            <w:vAlign w:val="center"/>
          </w:tcPr>
          <w:p w:rsidR="005E4D0A" w:rsidRPr="00026256" w:rsidRDefault="005E4D0A" w:rsidP="000D5E41">
            <w:pPr>
              <w:jc w:val="right"/>
              <w:rPr>
                <w:color w:val="000000"/>
              </w:rPr>
            </w:pPr>
            <w:r w:rsidRPr="00026256">
              <w:rPr>
                <w:color w:val="000000"/>
              </w:rPr>
              <w:t>476405,0700</w:t>
            </w:r>
          </w:p>
        </w:tc>
        <w:tc>
          <w:tcPr>
            <w:tcW w:w="1595" w:type="dxa"/>
            <w:vAlign w:val="center"/>
          </w:tcPr>
          <w:p w:rsidR="005E4D0A" w:rsidRPr="00026256" w:rsidRDefault="005E4D0A" w:rsidP="000D5E41">
            <w:pPr>
              <w:jc w:val="right"/>
              <w:rPr>
                <w:color w:val="000000"/>
              </w:rPr>
            </w:pPr>
            <w:r w:rsidRPr="00026256">
              <w:rPr>
                <w:color w:val="000000"/>
              </w:rPr>
              <w:t>1324309,4600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218</w:t>
            </w:r>
          </w:p>
        </w:tc>
        <w:tc>
          <w:tcPr>
            <w:tcW w:w="1595" w:type="dxa"/>
            <w:vAlign w:val="center"/>
          </w:tcPr>
          <w:p w:rsidR="005E4D0A" w:rsidRPr="00026256" w:rsidRDefault="005E4D0A" w:rsidP="000D5E41">
            <w:pPr>
              <w:jc w:val="right"/>
              <w:rPr>
                <w:color w:val="000000"/>
              </w:rPr>
            </w:pPr>
            <w:r w:rsidRPr="00026256">
              <w:rPr>
                <w:color w:val="000000"/>
              </w:rPr>
              <w:t>476370,2800</w:t>
            </w:r>
          </w:p>
        </w:tc>
        <w:tc>
          <w:tcPr>
            <w:tcW w:w="1595" w:type="dxa"/>
            <w:vAlign w:val="center"/>
          </w:tcPr>
          <w:p w:rsidR="005E4D0A" w:rsidRPr="00026256" w:rsidRDefault="005E4D0A" w:rsidP="000D5E41">
            <w:pPr>
              <w:jc w:val="right"/>
              <w:rPr>
                <w:color w:val="000000"/>
              </w:rPr>
            </w:pPr>
            <w:r w:rsidRPr="00026256">
              <w:rPr>
                <w:color w:val="000000"/>
              </w:rPr>
              <w:t>1324346,5600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83</w:t>
            </w:r>
          </w:p>
        </w:tc>
        <w:tc>
          <w:tcPr>
            <w:tcW w:w="1595" w:type="dxa"/>
            <w:vAlign w:val="center"/>
          </w:tcPr>
          <w:p w:rsidR="005E4D0A" w:rsidRPr="00026256" w:rsidRDefault="005E4D0A" w:rsidP="000D5E41">
            <w:pPr>
              <w:jc w:val="right"/>
              <w:rPr>
                <w:color w:val="000000"/>
              </w:rPr>
            </w:pPr>
            <w:r w:rsidRPr="00026256">
              <w:rPr>
                <w:color w:val="000000"/>
              </w:rPr>
              <w:t>476409,0100</w:t>
            </w:r>
          </w:p>
        </w:tc>
        <w:tc>
          <w:tcPr>
            <w:tcW w:w="1595" w:type="dxa"/>
            <w:vAlign w:val="center"/>
          </w:tcPr>
          <w:p w:rsidR="005E4D0A" w:rsidRPr="00026256" w:rsidRDefault="005E4D0A" w:rsidP="000D5E41">
            <w:pPr>
              <w:jc w:val="right"/>
              <w:rPr>
                <w:color w:val="000000"/>
              </w:rPr>
            </w:pPr>
            <w:r w:rsidRPr="00026256">
              <w:rPr>
                <w:color w:val="000000"/>
              </w:rPr>
              <w:t>1324317,1800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219</w:t>
            </w:r>
          </w:p>
        </w:tc>
        <w:tc>
          <w:tcPr>
            <w:tcW w:w="1595" w:type="dxa"/>
            <w:vAlign w:val="center"/>
          </w:tcPr>
          <w:p w:rsidR="005E4D0A" w:rsidRPr="00026256" w:rsidRDefault="005E4D0A" w:rsidP="000D5E41">
            <w:pPr>
              <w:jc w:val="right"/>
              <w:rPr>
                <w:color w:val="000000"/>
              </w:rPr>
            </w:pPr>
            <w:r w:rsidRPr="00026256">
              <w:rPr>
                <w:color w:val="000000"/>
              </w:rPr>
              <w:t>476368,4000</w:t>
            </w:r>
          </w:p>
        </w:tc>
        <w:tc>
          <w:tcPr>
            <w:tcW w:w="1595" w:type="dxa"/>
            <w:vAlign w:val="center"/>
          </w:tcPr>
          <w:p w:rsidR="005E4D0A" w:rsidRPr="00026256" w:rsidRDefault="005E4D0A" w:rsidP="000D5E41">
            <w:pPr>
              <w:jc w:val="right"/>
              <w:rPr>
                <w:color w:val="000000"/>
              </w:rPr>
            </w:pPr>
            <w:r w:rsidRPr="00026256">
              <w:rPr>
                <w:color w:val="000000"/>
              </w:rPr>
              <w:t>1324342,0200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84</w:t>
            </w:r>
          </w:p>
        </w:tc>
        <w:tc>
          <w:tcPr>
            <w:tcW w:w="1595" w:type="dxa"/>
            <w:vAlign w:val="center"/>
          </w:tcPr>
          <w:p w:rsidR="005E4D0A" w:rsidRPr="00026256" w:rsidRDefault="005E4D0A" w:rsidP="000D5E41">
            <w:pPr>
              <w:jc w:val="right"/>
              <w:rPr>
                <w:color w:val="000000"/>
              </w:rPr>
            </w:pPr>
            <w:r w:rsidRPr="00026256">
              <w:rPr>
                <w:color w:val="000000"/>
              </w:rPr>
              <w:t>476412,0000</w:t>
            </w:r>
          </w:p>
        </w:tc>
        <w:tc>
          <w:tcPr>
            <w:tcW w:w="1595" w:type="dxa"/>
            <w:vAlign w:val="center"/>
          </w:tcPr>
          <w:p w:rsidR="005E4D0A" w:rsidRPr="00026256" w:rsidRDefault="005E4D0A" w:rsidP="000D5E41">
            <w:pPr>
              <w:jc w:val="right"/>
              <w:rPr>
                <w:color w:val="000000"/>
              </w:rPr>
            </w:pPr>
            <w:r w:rsidRPr="00026256">
              <w:rPr>
                <w:color w:val="000000"/>
              </w:rPr>
              <w:t>1324323,1000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220</w:t>
            </w:r>
          </w:p>
        </w:tc>
        <w:tc>
          <w:tcPr>
            <w:tcW w:w="1595" w:type="dxa"/>
            <w:vAlign w:val="center"/>
          </w:tcPr>
          <w:p w:rsidR="005E4D0A" w:rsidRPr="00026256" w:rsidRDefault="005E4D0A" w:rsidP="000D5E41">
            <w:pPr>
              <w:jc w:val="right"/>
              <w:rPr>
                <w:color w:val="000000"/>
              </w:rPr>
            </w:pPr>
            <w:r w:rsidRPr="00026256">
              <w:rPr>
                <w:color w:val="000000"/>
              </w:rPr>
              <w:t>476366,1600</w:t>
            </w:r>
          </w:p>
        </w:tc>
        <w:tc>
          <w:tcPr>
            <w:tcW w:w="1595" w:type="dxa"/>
            <w:vAlign w:val="center"/>
          </w:tcPr>
          <w:p w:rsidR="005E4D0A" w:rsidRPr="00026256" w:rsidRDefault="005E4D0A" w:rsidP="000D5E41">
            <w:pPr>
              <w:jc w:val="right"/>
              <w:rPr>
                <w:color w:val="000000"/>
              </w:rPr>
            </w:pPr>
            <w:r w:rsidRPr="00026256">
              <w:rPr>
                <w:color w:val="000000"/>
              </w:rPr>
              <w:t>1324335,8800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85</w:t>
            </w:r>
          </w:p>
        </w:tc>
        <w:tc>
          <w:tcPr>
            <w:tcW w:w="1595" w:type="dxa"/>
            <w:vAlign w:val="center"/>
          </w:tcPr>
          <w:p w:rsidR="005E4D0A" w:rsidRPr="00026256" w:rsidRDefault="005E4D0A" w:rsidP="000D5E41">
            <w:pPr>
              <w:jc w:val="right"/>
              <w:rPr>
                <w:color w:val="000000"/>
              </w:rPr>
            </w:pPr>
            <w:r w:rsidRPr="00026256">
              <w:rPr>
                <w:color w:val="000000"/>
              </w:rPr>
              <w:t>476414,1500</w:t>
            </w:r>
          </w:p>
        </w:tc>
        <w:tc>
          <w:tcPr>
            <w:tcW w:w="1595" w:type="dxa"/>
            <w:vAlign w:val="center"/>
          </w:tcPr>
          <w:p w:rsidR="005E4D0A" w:rsidRPr="00026256" w:rsidRDefault="005E4D0A" w:rsidP="000D5E41">
            <w:pPr>
              <w:jc w:val="right"/>
              <w:rPr>
                <w:color w:val="000000"/>
              </w:rPr>
            </w:pPr>
            <w:r w:rsidRPr="00026256">
              <w:rPr>
                <w:color w:val="000000"/>
              </w:rPr>
              <w:t>1324327,8100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221</w:t>
            </w:r>
          </w:p>
        </w:tc>
        <w:tc>
          <w:tcPr>
            <w:tcW w:w="1595" w:type="dxa"/>
            <w:vAlign w:val="center"/>
          </w:tcPr>
          <w:p w:rsidR="005E4D0A" w:rsidRPr="00026256" w:rsidRDefault="005E4D0A" w:rsidP="000D5E41">
            <w:pPr>
              <w:jc w:val="right"/>
              <w:rPr>
                <w:color w:val="000000"/>
              </w:rPr>
            </w:pPr>
            <w:r w:rsidRPr="00026256">
              <w:rPr>
                <w:color w:val="000000"/>
              </w:rPr>
              <w:t>476363,1800</w:t>
            </w:r>
          </w:p>
        </w:tc>
        <w:tc>
          <w:tcPr>
            <w:tcW w:w="1595" w:type="dxa"/>
            <w:vAlign w:val="center"/>
          </w:tcPr>
          <w:p w:rsidR="005E4D0A" w:rsidRPr="00026256" w:rsidRDefault="005E4D0A" w:rsidP="000D5E41">
            <w:pPr>
              <w:jc w:val="right"/>
              <w:rPr>
                <w:color w:val="000000"/>
              </w:rPr>
            </w:pPr>
            <w:r w:rsidRPr="00026256">
              <w:rPr>
                <w:color w:val="000000"/>
              </w:rPr>
              <w:t>1324327,8300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86</w:t>
            </w:r>
          </w:p>
        </w:tc>
        <w:tc>
          <w:tcPr>
            <w:tcW w:w="1595" w:type="dxa"/>
            <w:vAlign w:val="center"/>
          </w:tcPr>
          <w:p w:rsidR="005E4D0A" w:rsidRPr="00026256" w:rsidRDefault="005E4D0A" w:rsidP="000D5E41">
            <w:pPr>
              <w:jc w:val="right"/>
              <w:rPr>
                <w:color w:val="000000"/>
              </w:rPr>
            </w:pPr>
            <w:r w:rsidRPr="00026256">
              <w:rPr>
                <w:color w:val="000000"/>
              </w:rPr>
              <w:t>476422,3800</w:t>
            </w:r>
          </w:p>
        </w:tc>
        <w:tc>
          <w:tcPr>
            <w:tcW w:w="1595" w:type="dxa"/>
            <w:vAlign w:val="center"/>
          </w:tcPr>
          <w:p w:rsidR="005E4D0A" w:rsidRPr="00026256" w:rsidRDefault="005E4D0A" w:rsidP="000D5E41">
            <w:pPr>
              <w:jc w:val="right"/>
              <w:rPr>
                <w:color w:val="000000"/>
              </w:rPr>
            </w:pPr>
            <w:r w:rsidRPr="00026256">
              <w:rPr>
                <w:color w:val="000000"/>
              </w:rPr>
              <w:t>1324346,3600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222</w:t>
            </w:r>
          </w:p>
        </w:tc>
        <w:tc>
          <w:tcPr>
            <w:tcW w:w="1595" w:type="dxa"/>
            <w:vAlign w:val="center"/>
          </w:tcPr>
          <w:p w:rsidR="005E4D0A" w:rsidRPr="00026256" w:rsidRDefault="005E4D0A" w:rsidP="000D5E41">
            <w:pPr>
              <w:jc w:val="right"/>
              <w:rPr>
                <w:color w:val="000000"/>
              </w:rPr>
            </w:pPr>
            <w:r w:rsidRPr="00026256">
              <w:rPr>
                <w:color w:val="000000"/>
              </w:rPr>
              <w:t>476356,2100</w:t>
            </w:r>
          </w:p>
        </w:tc>
        <w:tc>
          <w:tcPr>
            <w:tcW w:w="1595" w:type="dxa"/>
            <w:vAlign w:val="center"/>
          </w:tcPr>
          <w:p w:rsidR="005E4D0A" w:rsidRPr="00026256" w:rsidRDefault="005E4D0A" w:rsidP="000D5E41">
            <w:pPr>
              <w:jc w:val="right"/>
              <w:rPr>
                <w:color w:val="000000"/>
              </w:rPr>
            </w:pPr>
            <w:r w:rsidRPr="00026256">
              <w:rPr>
                <w:color w:val="000000"/>
              </w:rPr>
              <w:t>1324309,0400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87</w:t>
            </w:r>
          </w:p>
        </w:tc>
        <w:tc>
          <w:tcPr>
            <w:tcW w:w="1595" w:type="dxa"/>
            <w:vAlign w:val="center"/>
          </w:tcPr>
          <w:p w:rsidR="005E4D0A" w:rsidRPr="00026256" w:rsidRDefault="005E4D0A" w:rsidP="000D5E41">
            <w:pPr>
              <w:jc w:val="right"/>
              <w:rPr>
                <w:color w:val="000000"/>
              </w:rPr>
            </w:pPr>
            <w:r w:rsidRPr="00026256">
              <w:rPr>
                <w:color w:val="000000"/>
              </w:rPr>
              <w:t>476430,3800</w:t>
            </w:r>
          </w:p>
        </w:tc>
        <w:tc>
          <w:tcPr>
            <w:tcW w:w="1595" w:type="dxa"/>
            <w:vAlign w:val="center"/>
          </w:tcPr>
          <w:p w:rsidR="005E4D0A" w:rsidRPr="00026256" w:rsidRDefault="005E4D0A" w:rsidP="000D5E41">
            <w:pPr>
              <w:jc w:val="right"/>
              <w:rPr>
                <w:color w:val="000000"/>
              </w:rPr>
            </w:pPr>
            <w:r w:rsidRPr="00026256">
              <w:rPr>
                <w:color w:val="000000"/>
              </w:rPr>
              <w:t>1324365,0500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223</w:t>
            </w:r>
          </w:p>
        </w:tc>
        <w:tc>
          <w:tcPr>
            <w:tcW w:w="1595" w:type="dxa"/>
            <w:vAlign w:val="center"/>
          </w:tcPr>
          <w:p w:rsidR="005E4D0A" w:rsidRPr="00026256" w:rsidRDefault="005E4D0A" w:rsidP="000D5E41">
            <w:pPr>
              <w:jc w:val="right"/>
              <w:rPr>
                <w:color w:val="000000"/>
              </w:rPr>
            </w:pPr>
            <w:r w:rsidRPr="00026256">
              <w:rPr>
                <w:color w:val="000000"/>
              </w:rPr>
              <w:t>476349,2500</w:t>
            </w:r>
          </w:p>
        </w:tc>
        <w:tc>
          <w:tcPr>
            <w:tcW w:w="1595" w:type="dxa"/>
            <w:vAlign w:val="center"/>
          </w:tcPr>
          <w:p w:rsidR="005E4D0A" w:rsidRPr="00026256" w:rsidRDefault="005E4D0A" w:rsidP="000D5E41">
            <w:pPr>
              <w:jc w:val="right"/>
              <w:rPr>
                <w:color w:val="000000"/>
              </w:rPr>
            </w:pPr>
            <w:r w:rsidRPr="00026256">
              <w:rPr>
                <w:color w:val="000000"/>
              </w:rPr>
              <w:t>1324290,2500</w:t>
            </w:r>
          </w:p>
        </w:tc>
      </w:tr>
      <w:tr w:rsidR="005E4D0A" w:rsidRPr="00A77A3B" w:rsidTr="000D5E41">
        <w:tc>
          <w:tcPr>
            <w:tcW w:w="1526" w:type="dxa"/>
            <w:vAlign w:val="bottom"/>
          </w:tcPr>
          <w:p w:rsidR="005E4D0A" w:rsidRPr="00A77A3B" w:rsidRDefault="005E4D0A" w:rsidP="000D5E41">
            <w:pPr>
              <w:jc w:val="center"/>
              <w:rPr>
                <w:color w:val="000000"/>
                <w:sz w:val="24"/>
                <w:szCs w:val="24"/>
              </w:rPr>
            </w:pPr>
            <w:r>
              <w:rPr>
                <w:color w:val="000000"/>
                <w:sz w:val="24"/>
                <w:szCs w:val="24"/>
              </w:rPr>
              <w:lastRenderedPageBreak/>
              <w:t>1</w:t>
            </w:r>
          </w:p>
        </w:tc>
        <w:tc>
          <w:tcPr>
            <w:tcW w:w="1595" w:type="dxa"/>
            <w:vAlign w:val="center"/>
          </w:tcPr>
          <w:p w:rsidR="005E4D0A" w:rsidRPr="00026256" w:rsidRDefault="005E4D0A" w:rsidP="005E4D0A">
            <w:pPr>
              <w:jc w:val="center"/>
              <w:rPr>
                <w:color w:val="000000"/>
              </w:rPr>
            </w:pPr>
            <w:r>
              <w:rPr>
                <w:color w:val="000000"/>
              </w:rPr>
              <w:t>2</w:t>
            </w:r>
          </w:p>
        </w:tc>
        <w:tc>
          <w:tcPr>
            <w:tcW w:w="1595" w:type="dxa"/>
            <w:vAlign w:val="center"/>
          </w:tcPr>
          <w:p w:rsidR="005E4D0A" w:rsidRPr="00026256" w:rsidRDefault="005E4D0A" w:rsidP="005E4D0A">
            <w:pPr>
              <w:jc w:val="center"/>
              <w:rPr>
                <w:color w:val="000000"/>
              </w:rPr>
            </w:pPr>
            <w:r>
              <w:rPr>
                <w:color w:val="000000"/>
              </w:rPr>
              <w:t>3</w:t>
            </w:r>
          </w:p>
        </w:tc>
        <w:tc>
          <w:tcPr>
            <w:tcW w:w="1595" w:type="dxa"/>
            <w:vAlign w:val="bottom"/>
          </w:tcPr>
          <w:p w:rsidR="005E4D0A" w:rsidRPr="00A77A3B" w:rsidRDefault="005E4D0A" w:rsidP="000D5E41">
            <w:pPr>
              <w:jc w:val="center"/>
              <w:rPr>
                <w:color w:val="000000"/>
                <w:sz w:val="24"/>
                <w:szCs w:val="24"/>
              </w:rPr>
            </w:pPr>
            <w:r>
              <w:rPr>
                <w:color w:val="000000"/>
                <w:sz w:val="24"/>
                <w:szCs w:val="24"/>
              </w:rPr>
              <w:t>4</w:t>
            </w:r>
          </w:p>
        </w:tc>
        <w:tc>
          <w:tcPr>
            <w:tcW w:w="1595" w:type="dxa"/>
            <w:vAlign w:val="bottom"/>
          </w:tcPr>
          <w:p w:rsidR="005E4D0A" w:rsidRPr="00A77A3B" w:rsidRDefault="005E4D0A" w:rsidP="000D5E41">
            <w:pPr>
              <w:jc w:val="center"/>
              <w:rPr>
                <w:color w:val="000000"/>
                <w:sz w:val="24"/>
                <w:szCs w:val="24"/>
              </w:rPr>
            </w:pPr>
            <w:r>
              <w:rPr>
                <w:color w:val="000000"/>
                <w:sz w:val="24"/>
                <w:szCs w:val="24"/>
              </w:rPr>
              <w:t>5</w:t>
            </w:r>
          </w:p>
        </w:tc>
        <w:tc>
          <w:tcPr>
            <w:tcW w:w="1595" w:type="dxa"/>
            <w:vAlign w:val="bottom"/>
          </w:tcPr>
          <w:p w:rsidR="005E4D0A" w:rsidRPr="00A77A3B" w:rsidRDefault="005E4D0A" w:rsidP="000D5E41">
            <w:pPr>
              <w:jc w:val="center"/>
              <w:rPr>
                <w:color w:val="000000"/>
                <w:sz w:val="24"/>
                <w:szCs w:val="24"/>
              </w:rPr>
            </w:pPr>
            <w:r>
              <w:rPr>
                <w:color w:val="000000"/>
                <w:sz w:val="24"/>
                <w:szCs w:val="24"/>
              </w:rPr>
              <w:t>6</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88</w:t>
            </w:r>
          </w:p>
        </w:tc>
        <w:tc>
          <w:tcPr>
            <w:tcW w:w="1595" w:type="dxa"/>
            <w:vAlign w:val="center"/>
          </w:tcPr>
          <w:p w:rsidR="005E4D0A" w:rsidRPr="00026256" w:rsidRDefault="005E4D0A" w:rsidP="000D5E41">
            <w:pPr>
              <w:jc w:val="right"/>
              <w:rPr>
                <w:color w:val="000000"/>
              </w:rPr>
            </w:pPr>
            <w:r w:rsidRPr="00026256">
              <w:rPr>
                <w:color w:val="000000"/>
              </w:rPr>
              <w:t>476438,1200</w:t>
            </w:r>
          </w:p>
        </w:tc>
        <w:tc>
          <w:tcPr>
            <w:tcW w:w="1595" w:type="dxa"/>
            <w:vAlign w:val="center"/>
          </w:tcPr>
          <w:p w:rsidR="005E4D0A" w:rsidRPr="00026256" w:rsidRDefault="005E4D0A" w:rsidP="000D5E41">
            <w:pPr>
              <w:jc w:val="right"/>
              <w:rPr>
                <w:color w:val="000000"/>
              </w:rPr>
            </w:pPr>
            <w:r w:rsidRPr="00026256">
              <w:rPr>
                <w:color w:val="000000"/>
              </w:rPr>
              <w:t>1324383,8400</w:t>
            </w:r>
          </w:p>
        </w:tc>
        <w:tc>
          <w:tcPr>
            <w:tcW w:w="1595" w:type="dxa"/>
            <w:vAlign w:val="bottom"/>
          </w:tcPr>
          <w:p w:rsidR="005E4D0A" w:rsidRPr="00A77A3B" w:rsidRDefault="005E4D0A" w:rsidP="000D5E41">
            <w:pPr>
              <w:rPr>
                <w:color w:val="000000"/>
                <w:sz w:val="24"/>
                <w:szCs w:val="24"/>
              </w:rPr>
            </w:pPr>
            <w:r>
              <w:rPr>
                <w:color w:val="000000"/>
                <w:sz w:val="24"/>
                <w:szCs w:val="24"/>
              </w:rPr>
              <w:t>224</w:t>
            </w:r>
          </w:p>
        </w:tc>
        <w:tc>
          <w:tcPr>
            <w:tcW w:w="1595" w:type="dxa"/>
            <w:vAlign w:val="center"/>
          </w:tcPr>
          <w:p w:rsidR="005E4D0A" w:rsidRPr="00B775BB" w:rsidRDefault="005E4D0A" w:rsidP="000D5E41">
            <w:pPr>
              <w:jc w:val="right"/>
              <w:rPr>
                <w:color w:val="000000"/>
              </w:rPr>
            </w:pPr>
            <w:r w:rsidRPr="00B775BB">
              <w:rPr>
                <w:color w:val="000000"/>
              </w:rPr>
              <w:t>476347,6200</w:t>
            </w:r>
          </w:p>
        </w:tc>
        <w:tc>
          <w:tcPr>
            <w:tcW w:w="1595" w:type="dxa"/>
            <w:vAlign w:val="center"/>
          </w:tcPr>
          <w:p w:rsidR="005E4D0A" w:rsidRPr="00B775BB" w:rsidRDefault="005E4D0A" w:rsidP="000D5E41">
            <w:pPr>
              <w:jc w:val="right"/>
              <w:rPr>
                <w:color w:val="000000"/>
              </w:rPr>
            </w:pPr>
            <w:r w:rsidRPr="00B775BB">
              <w:rPr>
                <w:color w:val="000000"/>
              </w:rPr>
              <w:t>1324285,8500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89</w:t>
            </w:r>
          </w:p>
        </w:tc>
        <w:tc>
          <w:tcPr>
            <w:tcW w:w="1595" w:type="dxa"/>
            <w:vAlign w:val="center"/>
          </w:tcPr>
          <w:p w:rsidR="005E4D0A" w:rsidRPr="00026256" w:rsidRDefault="005E4D0A" w:rsidP="000D5E41">
            <w:pPr>
              <w:jc w:val="right"/>
              <w:rPr>
                <w:color w:val="000000"/>
              </w:rPr>
            </w:pPr>
            <w:r w:rsidRPr="00026256">
              <w:rPr>
                <w:color w:val="000000"/>
              </w:rPr>
              <w:t>476440,8400</w:t>
            </w:r>
          </w:p>
        </w:tc>
        <w:tc>
          <w:tcPr>
            <w:tcW w:w="1595" w:type="dxa"/>
            <w:vAlign w:val="center"/>
          </w:tcPr>
          <w:p w:rsidR="005E4D0A" w:rsidRPr="00026256" w:rsidRDefault="005E4D0A" w:rsidP="000D5E41">
            <w:pPr>
              <w:jc w:val="right"/>
              <w:rPr>
                <w:color w:val="000000"/>
              </w:rPr>
            </w:pPr>
            <w:r w:rsidRPr="00026256">
              <w:rPr>
                <w:color w:val="000000"/>
              </w:rPr>
              <w:t>1324390,7000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225</w:t>
            </w:r>
          </w:p>
        </w:tc>
        <w:tc>
          <w:tcPr>
            <w:tcW w:w="1595" w:type="dxa"/>
            <w:vAlign w:val="center"/>
          </w:tcPr>
          <w:p w:rsidR="005E4D0A" w:rsidRPr="00B775BB" w:rsidRDefault="005E4D0A" w:rsidP="000D5E41">
            <w:pPr>
              <w:jc w:val="right"/>
              <w:rPr>
                <w:color w:val="000000"/>
              </w:rPr>
            </w:pPr>
            <w:r w:rsidRPr="00B775BB">
              <w:rPr>
                <w:color w:val="000000"/>
              </w:rPr>
              <w:t>476341,7300</w:t>
            </w:r>
          </w:p>
        </w:tc>
        <w:tc>
          <w:tcPr>
            <w:tcW w:w="1595" w:type="dxa"/>
            <w:vAlign w:val="center"/>
          </w:tcPr>
          <w:p w:rsidR="005E4D0A" w:rsidRPr="00B775BB" w:rsidRDefault="005E4D0A" w:rsidP="000D5E41">
            <w:pPr>
              <w:jc w:val="right"/>
              <w:rPr>
                <w:color w:val="000000"/>
              </w:rPr>
            </w:pPr>
            <w:r w:rsidRPr="00B775BB">
              <w:rPr>
                <w:color w:val="000000"/>
              </w:rPr>
              <w:t>1324272,4200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90</w:t>
            </w:r>
          </w:p>
        </w:tc>
        <w:tc>
          <w:tcPr>
            <w:tcW w:w="1595" w:type="dxa"/>
            <w:vAlign w:val="center"/>
          </w:tcPr>
          <w:p w:rsidR="005E4D0A" w:rsidRPr="00026256" w:rsidRDefault="005E4D0A" w:rsidP="000D5E41">
            <w:pPr>
              <w:jc w:val="right"/>
              <w:rPr>
                <w:color w:val="000000"/>
              </w:rPr>
            </w:pPr>
            <w:r w:rsidRPr="00026256">
              <w:rPr>
                <w:color w:val="000000"/>
              </w:rPr>
              <w:t>476445,5400</w:t>
            </w:r>
          </w:p>
        </w:tc>
        <w:tc>
          <w:tcPr>
            <w:tcW w:w="1595" w:type="dxa"/>
            <w:vAlign w:val="center"/>
          </w:tcPr>
          <w:p w:rsidR="005E4D0A" w:rsidRPr="00026256" w:rsidRDefault="005E4D0A" w:rsidP="000D5E41">
            <w:pPr>
              <w:jc w:val="right"/>
              <w:rPr>
                <w:color w:val="000000"/>
              </w:rPr>
            </w:pPr>
            <w:r w:rsidRPr="00026256">
              <w:rPr>
                <w:color w:val="000000"/>
              </w:rPr>
              <w:t>1324403,2200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226</w:t>
            </w:r>
          </w:p>
        </w:tc>
        <w:tc>
          <w:tcPr>
            <w:tcW w:w="1595" w:type="dxa"/>
            <w:vAlign w:val="center"/>
          </w:tcPr>
          <w:p w:rsidR="005E4D0A" w:rsidRPr="00B775BB" w:rsidRDefault="005E4D0A" w:rsidP="000D5E41">
            <w:pPr>
              <w:jc w:val="right"/>
              <w:rPr>
                <w:color w:val="000000"/>
              </w:rPr>
            </w:pPr>
            <w:r w:rsidRPr="00B775BB">
              <w:rPr>
                <w:color w:val="000000"/>
              </w:rPr>
              <w:t>476333,7000</w:t>
            </w:r>
          </w:p>
        </w:tc>
        <w:tc>
          <w:tcPr>
            <w:tcW w:w="1595" w:type="dxa"/>
            <w:vAlign w:val="center"/>
          </w:tcPr>
          <w:p w:rsidR="005E4D0A" w:rsidRPr="00B775BB" w:rsidRDefault="005E4D0A" w:rsidP="000D5E41">
            <w:pPr>
              <w:jc w:val="right"/>
              <w:rPr>
                <w:color w:val="000000"/>
              </w:rPr>
            </w:pPr>
            <w:r w:rsidRPr="00B775BB">
              <w:rPr>
                <w:color w:val="000000"/>
              </w:rPr>
              <w:t>1324254,1000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91</w:t>
            </w:r>
          </w:p>
        </w:tc>
        <w:tc>
          <w:tcPr>
            <w:tcW w:w="1595" w:type="dxa"/>
            <w:vAlign w:val="center"/>
          </w:tcPr>
          <w:p w:rsidR="005E4D0A" w:rsidRPr="00026256" w:rsidRDefault="005E4D0A" w:rsidP="000D5E41">
            <w:pPr>
              <w:jc w:val="right"/>
              <w:rPr>
                <w:color w:val="000000"/>
              </w:rPr>
            </w:pPr>
            <w:r w:rsidRPr="00026256">
              <w:rPr>
                <w:color w:val="000000"/>
              </w:rPr>
              <w:t>476446,3100</w:t>
            </w:r>
          </w:p>
        </w:tc>
        <w:tc>
          <w:tcPr>
            <w:tcW w:w="1595" w:type="dxa"/>
            <w:vAlign w:val="center"/>
          </w:tcPr>
          <w:p w:rsidR="005E4D0A" w:rsidRPr="00026256" w:rsidRDefault="005E4D0A" w:rsidP="000D5E41">
            <w:pPr>
              <w:jc w:val="right"/>
              <w:rPr>
                <w:color w:val="000000"/>
              </w:rPr>
            </w:pPr>
            <w:r w:rsidRPr="00026256">
              <w:rPr>
                <w:color w:val="000000"/>
              </w:rPr>
              <w:t>1324405,3400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227</w:t>
            </w:r>
          </w:p>
        </w:tc>
        <w:tc>
          <w:tcPr>
            <w:tcW w:w="1595" w:type="dxa"/>
            <w:vAlign w:val="center"/>
          </w:tcPr>
          <w:p w:rsidR="005E4D0A" w:rsidRPr="00026256" w:rsidRDefault="005E4D0A" w:rsidP="000D5E41">
            <w:pPr>
              <w:jc w:val="right"/>
              <w:rPr>
                <w:color w:val="000000"/>
              </w:rPr>
            </w:pPr>
            <w:r w:rsidRPr="00026256">
              <w:rPr>
                <w:color w:val="000000"/>
              </w:rPr>
              <w:t>476325,6700</w:t>
            </w:r>
          </w:p>
        </w:tc>
        <w:tc>
          <w:tcPr>
            <w:tcW w:w="1595" w:type="dxa"/>
            <w:vAlign w:val="center"/>
          </w:tcPr>
          <w:p w:rsidR="005E4D0A" w:rsidRPr="00026256" w:rsidRDefault="005E4D0A" w:rsidP="000D5E41">
            <w:pPr>
              <w:jc w:val="right"/>
              <w:rPr>
                <w:color w:val="000000"/>
              </w:rPr>
            </w:pPr>
            <w:r w:rsidRPr="00026256">
              <w:rPr>
                <w:color w:val="000000"/>
              </w:rPr>
              <w:t>1324235,7900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92</w:t>
            </w:r>
          </w:p>
        </w:tc>
        <w:tc>
          <w:tcPr>
            <w:tcW w:w="1595" w:type="dxa"/>
            <w:vAlign w:val="center"/>
          </w:tcPr>
          <w:p w:rsidR="005E4D0A" w:rsidRPr="00026256" w:rsidRDefault="005E4D0A" w:rsidP="000D5E41">
            <w:pPr>
              <w:jc w:val="right"/>
              <w:rPr>
                <w:color w:val="000000"/>
              </w:rPr>
            </w:pPr>
            <w:r w:rsidRPr="00026256">
              <w:rPr>
                <w:color w:val="000000"/>
              </w:rPr>
              <w:t>476452,2400</w:t>
            </w:r>
          </w:p>
        </w:tc>
        <w:tc>
          <w:tcPr>
            <w:tcW w:w="1595" w:type="dxa"/>
            <w:vAlign w:val="center"/>
          </w:tcPr>
          <w:p w:rsidR="005E4D0A" w:rsidRPr="00026256" w:rsidRDefault="005E4D0A" w:rsidP="000D5E41">
            <w:pPr>
              <w:jc w:val="right"/>
              <w:rPr>
                <w:color w:val="000000"/>
              </w:rPr>
            </w:pPr>
            <w:r w:rsidRPr="00026256">
              <w:rPr>
                <w:color w:val="000000"/>
              </w:rPr>
              <w:t>1324422,8500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228</w:t>
            </w:r>
          </w:p>
        </w:tc>
        <w:tc>
          <w:tcPr>
            <w:tcW w:w="1595" w:type="dxa"/>
            <w:vAlign w:val="center"/>
          </w:tcPr>
          <w:p w:rsidR="005E4D0A" w:rsidRPr="00026256" w:rsidRDefault="005E4D0A" w:rsidP="000D5E41">
            <w:pPr>
              <w:jc w:val="right"/>
              <w:rPr>
                <w:color w:val="000000"/>
              </w:rPr>
            </w:pPr>
            <w:r w:rsidRPr="00026256">
              <w:rPr>
                <w:color w:val="000000"/>
              </w:rPr>
              <w:t>476317,6400</w:t>
            </w:r>
          </w:p>
        </w:tc>
        <w:tc>
          <w:tcPr>
            <w:tcW w:w="1595" w:type="dxa"/>
            <w:vAlign w:val="center"/>
          </w:tcPr>
          <w:p w:rsidR="005E4D0A" w:rsidRPr="00026256" w:rsidRDefault="005E4D0A" w:rsidP="000D5E41">
            <w:pPr>
              <w:jc w:val="right"/>
              <w:rPr>
                <w:color w:val="000000"/>
              </w:rPr>
            </w:pPr>
            <w:r w:rsidRPr="00026256">
              <w:rPr>
                <w:color w:val="000000"/>
              </w:rPr>
              <w:t>1324217,4700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93</w:t>
            </w:r>
          </w:p>
        </w:tc>
        <w:tc>
          <w:tcPr>
            <w:tcW w:w="1595" w:type="dxa"/>
            <w:vAlign w:val="center"/>
          </w:tcPr>
          <w:p w:rsidR="005E4D0A" w:rsidRPr="00026256" w:rsidRDefault="005E4D0A" w:rsidP="000D5E41">
            <w:pPr>
              <w:jc w:val="right"/>
              <w:rPr>
                <w:color w:val="000000"/>
              </w:rPr>
            </w:pPr>
            <w:r w:rsidRPr="00026256">
              <w:rPr>
                <w:color w:val="000000"/>
              </w:rPr>
              <w:t>476458,5200</w:t>
            </w:r>
          </w:p>
        </w:tc>
        <w:tc>
          <w:tcPr>
            <w:tcW w:w="1595" w:type="dxa"/>
            <w:vAlign w:val="center"/>
          </w:tcPr>
          <w:p w:rsidR="005E4D0A" w:rsidRPr="00026256" w:rsidRDefault="005E4D0A" w:rsidP="000D5E41">
            <w:pPr>
              <w:jc w:val="right"/>
              <w:rPr>
                <w:color w:val="000000"/>
              </w:rPr>
            </w:pPr>
            <w:r w:rsidRPr="00026256">
              <w:rPr>
                <w:color w:val="000000"/>
              </w:rPr>
              <w:t>1324442,1900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229</w:t>
            </w:r>
          </w:p>
        </w:tc>
        <w:tc>
          <w:tcPr>
            <w:tcW w:w="1595" w:type="dxa"/>
            <w:vAlign w:val="center"/>
          </w:tcPr>
          <w:p w:rsidR="005E4D0A" w:rsidRPr="00026256" w:rsidRDefault="005E4D0A" w:rsidP="000D5E41">
            <w:pPr>
              <w:jc w:val="right"/>
              <w:rPr>
                <w:color w:val="000000"/>
              </w:rPr>
            </w:pPr>
            <w:r w:rsidRPr="00026256">
              <w:rPr>
                <w:color w:val="000000"/>
              </w:rPr>
              <w:t>476309,6100</w:t>
            </w:r>
          </w:p>
        </w:tc>
        <w:tc>
          <w:tcPr>
            <w:tcW w:w="1595" w:type="dxa"/>
            <w:vAlign w:val="center"/>
          </w:tcPr>
          <w:p w:rsidR="005E4D0A" w:rsidRPr="00026256" w:rsidRDefault="005E4D0A" w:rsidP="000D5E41">
            <w:pPr>
              <w:jc w:val="right"/>
              <w:rPr>
                <w:color w:val="000000"/>
              </w:rPr>
            </w:pPr>
            <w:r w:rsidRPr="00026256">
              <w:rPr>
                <w:color w:val="000000"/>
              </w:rPr>
              <w:t>1324199,1600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94</w:t>
            </w:r>
          </w:p>
        </w:tc>
        <w:tc>
          <w:tcPr>
            <w:tcW w:w="1595" w:type="dxa"/>
            <w:vAlign w:val="center"/>
          </w:tcPr>
          <w:p w:rsidR="005E4D0A" w:rsidRPr="00026256" w:rsidRDefault="005E4D0A" w:rsidP="000D5E41">
            <w:pPr>
              <w:jc w:val="right"/>
              <w:rPr>
                <w:color w:val="000000"/>
              </w:rPr>
            </w:pPr>
            <w:r w:rsidRPr="00026256">
              <w:rPr>
                <w:color w:val="000000"/>
              </w:rPr>
              <w:t>476464,5300</w:t>
            </w:r>
          </w:p>
        </w:tc>
        <w:tc>
          <w:tcPr>
            <w:tcW w:w="1595" w:type="dxa"/>
            <w:vAlign w:val="center"/>
          </w:tcPr>
          <w:p w:rsidR="005E4D0A" w:rsidRPr="00026256" w:rsidRDefault="005E4D0A" w:rsidP="000D5E41">
            <w:pPr>
              <w:jc w:val="right"/>
              <w:rPr>
                <w:color w:val="000000"/>
              </w:rPr>
            </w:pPr>
            <w:r w:rsidRPr="00026256">
              <w:rPr>
                <w:color w:val="000000"/>
              </w:rPr>
              <w:t>1324461,6100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230</w:t>
            </w:r>
          </w:p>
        </w:tc>
        <w:tc>
          <w:tcPr>
            <w:tcW w:w="1595" w:type="dxa"/>
            <w:vAlign w:val="center"/>
          </w:tcPr>
          <w:p w:rsidR="005E4D0A" w:rsidRPr="00026256" w:rsidRDefault="005E4D0A" w:rsidP="000D5E41">
            <w:pPr>
              <w:jc w:val="right"/>
              <w:rPr>
                <w:color w:val="000000"/>
              </w:rPr>
            </w:pPr>
            <w:r w:rsidRPr="00026256">
              <w:rPr>
                <w:color w:val="000000"/>
              </w:rPr>
              <w:t>476301,5800</w:t>
            </w:r>
          </w:p>
        </w:tc>
        <w:tc>
          <w:tcPr>
            <w:tcW w:w="1595" w:type="dxa"/>
            <w:vAlign w:val="center"/>
          </w:tcPr>
          <w:p w:rsidR="005E4D0A" w:rsidRPr="00026256" w:rsidRDefault="005E4D0A" w:rsidP="000D5E41">
            <w:pPr>
              <w:jc w:val="right"/>
              <w:rPr>
                <w:color w:val="000000"/>
              </w:rPr>
            </w:pPr>
            <w:r w:rsidRPr="00026256">
              <w:rPr>
                <w:color w:val="000000"/>
              </w:rPr>
              <w:t>1324180,8400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95</w:t>
            </w:r>
          </w:p>
        </w:tc>
        <w:tc>
          <w:tcPr>
            <w:tcW w:w="1595" w:type="dxa"/>
            <w:vAlign w:val="center"/>
          </w:tcPr>
          <w:p w:rsidR="005E4D0A" w:rsidRPr="00026256" w:rsidRDefault="005E4D0A" w:rsidP="000D5E41">
            <w:pPr>
              <w:jc w:val="right"/>
              <w:rPr>
                <w:color w:val="000000"/>
              </w:rPr>
            </w:pPr>
            <w:r w:rsidRPr="00026256">
              <w:rPr>
                <w:color w:val="000000"/>
              </w:rPr>
              <w:t>476468,5500</w:t>
            </w:r>
          </w:p>
        </w:tc>
        <w:tc>
          <w:tcPr>
            <w:tcW w:w="1595" w:type="dxa"/>
            <w:vAlign w:val="center"/>
          </w:tcPr>
          <w:p w:rsidR="005E4D0A" w:rsidRPr="00026256" w:rsidRDefault="005E4D0A" w:rsidP="000D5E41">
            <w:pPr>
              <w:jc w:val="right"/>
              <w:rPr>
                <w:color w:val="000000"/>
              </w:rPr>
            </w:pPr>
            <w:r w:rsidRPr="00026256">
              <w:rPr>
                <w:color w:val="000000"/>
              </w:rPr>
              <w:t>1324475,2500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231</w:t>
            </w:r>
          </w:p>
        </w:tc>
        <w:tc>
          <w:tcPr>
            <w:tcW w:w="1595" w:type="dxa"/>
            <w:vAlign w:val="center"/>
          </w:tcPr>
          <w:p w:rsidR="005E4D0A" w:rsidRPr="00026256" w:rsidRDefault="005E4D0A" w:rsidP="000D5E41">
            <w:pPr>
              <w:jc w:val="right"/>
              <w:rPr>
                <w:color w:val="000000"/>
              </w:rPr>
            </w:pPr>
            <w:r w:rsidRPr="00026256">
              <w:rPr>
                <w:color w:val="000000"/>
              </w:rPr>
              <w:t>476293,5500</w:t>
            </w:r>
          </w:p>
        </w:tc>
        <w:tc>
          <w:tcPr>
            <w:tcW w:w="1595" w:type="dxa"/>
            <w:vAlign w:val="center"/>
          </w:tcPr>
          <w:p w:rsidR="005E4D0A" w:rsidRPr="00026256" w:rsidRDefault="005E4D0A" w:rsidP="000D5E41">
            <w:pPr>
              <w:jc w:val="right"/>
              <w:rPr>
                <w:color w:val="000000"/>
              </w:rPr>
            </w:pPr>
            <w:r w:rsidRPr="00026256">
              <w:rPr>
                <w:color w:val="000000"/>
              </w:rPr>
              <w:t>1324162,5200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96</w:t>
            </w:r>
          </w:p>
        </w:tc>
        <w:tc>
          <w:tcPr>
            <w:tcW w:w="1595" w:type="dxa"/>
            <w:vAlign w:val="center"/>
          </w:tcPr>
          <w:p w:rsidR="005E4D0A" w:rsidRPr="00026256" w:rsidRDefault="005E4D0A" w:rsidP="000D5E41">
            <w:pPr>
              <w:jc w:val="right"/>
              <w:rPr>
                <w:color w:val="000000"/>
              </w:rPr>
            </w:pPr>
            <w:r w:rsidRPr="00026256">
              <w:rPr>
                <w:color w:val="000000"/>
              </w:rPr>
              <w:t>476470,0900</w:t>
            </w:r>
          </w:p>
        </w:tc>
        <w:tc>
          <w:tcPr>
            <w:tcW w:w="1595" w:type="dxa"/>
            <w:vAlign w:val="center"/>
          </w:tcPr>
          <w:p w:rsidR="005E4D0A" w:rsidRPr="00026256" w:rsidRDefault="005E4D0A" w:rsidP="000D5E41">
            <w:pPr>
              <w:jc w:val="right"/>
              <w:rPr>
                <w:color w:val="000000"/>
              </w:rPr>
            </w:pPr>
            <w:r w:rsidRPr="00026256">
              <w:rPr>
                <w:color w:val="000000"/>
              </w:rPr>
              <w:t>1324481,3600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232</w:t>
            </w:r>
          </w:p>
        </w:tc>
        <w:tc>
          <w:tcPr>
            <w:tcW w:w="1595" w:type="dxa"/>
            <w:vAlign w:val="center"/>
          </w:tcPr>
          <w:p w:rsidR="005E4D0A" w:rsidRPr="00026256" w:rsidRDefault="005E4D0A" w:rsidP="000D5E41">
            <w:pPr>
              <w:jc w:val="right"/>
              <w:rPr>
                <w:color w:val="000000"/>
              </w:rPr>
            </w:pPr>
            <w:r w:rsidRPr="00026256">
              <w:rPr>
                <w:color w:val="000000"/>
              </w:rPr>
              <w:t>476285,5200</w:t>
            </w:r>
          </w:p>
        </w:tc>
        <w:tc>
          <w:tcPr>
            <w:tcW w:w="1595" w:type="dxa"/>
            <w:vAlign w:val="center"/>
          </w:tcPr>
          <w:p w:rsidR="005E4D0A" w:rsidRPr="00026256" w:rsidRDefault="005E4D0A" w:rsidP="000D5E41">
            <w:pPr>
              <w:jc w:val="right"/>
              <w:rPr>
                <w:color w:val="000000"/>
              </w:rPr>
            </w:pPr>
            <w:r w:rsidRPr="00026256">
              <w:rPr>
                <w:color w:val="000000"/>
              </w:rPr>
              <w:t>1324144,2000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97</w:t>
            </w:r>
          </w:p>
        </w:tc>
        <w:tc>
          <w:tcPr>
            <w:tcW w:w="1595" w:type="dxa"/>
            <w:vAlign w:val="center"/>
          </w:tcPr>
          <w:p w:rsidR="005E4D0A" w:rsidRPr="00026256" w:rsidRDefault="005E4D0A" w:rsidP="000D5E41">
            <w:pPr>
              <w:jc w:val="right"/>
              <w:rPr>
                <w:color w:val="000000"/>
              </w:rPr>
            </w:pPr>
            <w:r w:rsidRPr="00026256">
              <w:rPr>
                <w:color w:val="000000"/>
              </w:rPr>
              <w:t>476471,8800</w:t>
            </w:r>
          </w:p>
        </w:tc>
        <w:tc>
          <w:tcPr>
            <w:tcW w:w="1595" w:type="dxa"/>
            <w:vAlign w:val="center"/>
          </w:tcPr>
          <w:p w:rsidR="005E4D0A" w:rsidRPr="00026256" w:rsidRDefault="005E4D0A" w:rsidP="000D5E41">
            <w:pPr>
              <w:jc w:val="right"/>
              <w:rPr>
                <w:color w:val="000000"/>
              </w:rPr>
            </w:pPr>
            <w:r w:rsidRPr="00026256">
              <w:rPr>
                <w:color w:val="000000"/>
              </w:rPr>
              <w:t>1324488,7300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233</w:t>
            </w:r>
          </w:p>
        </w:tc>
        <w:tc>
          <w:tcPr>
            <w:tcW w:w="1595" w:type="dxa"/>
            <w:vAlign w:val="center"/>
          </w:tcPr>
          <w:p w:rsidR="005E4D0A" w:rsidRPr="00026256" w:rsidRDefault="005E4D0A" w:rsidP="000D5E41">
            <w:pPr>
              <w:jc w:val="right"/>
              <w:rPr>
                <w:color w:val="000000"/>
              </w:rPr>
            </w:pPr>
            <w:r w:rsidRPr="00026256">
              <w:rPr>
                <w:color w:val="000000"/>
              </w:rPr>
              <w:t>476277,4800</w:t>
            </w:r>
          </w:p>
        </w:tc>
        <w:tc>
          <w:tcPr>
            <w:tcW w:w="1595" w:type="dxa"/>
            <w:vAlign w:val="center"/>
          </w:tcPr>
          <w:p w:rsidR="005E4D0A" w:rsidRPr="00026256" w:rsidRDefault="005E4D0A" w:rsidP="000D5E41">
            <w:pPr>
              <w:jc w:val="right"/>
              <w:rPr>
                <w:color w:val="000000"/>
              </w:rPr>
            </w:pPr>
            <w:r w:rsidRPr="00026256">
              <w:rPr>
                <w:color w:val="000000"/>
              </w:rPr>
              <w:t>1324125,8900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98</w:t>
            </w:r>
          </w:p>
        </w:tc>
        <w:tc>
          <w:tcPr>
            <w:tcW w:w="1595" w:type="dxa"/>
            <w:vAlign w:val="center"/>
          </w:tcPr>
          <w:p w:rsidR="005E4D0A" w:rsidRPr="00026256" w:rsidRDefault="005E4D0A" w:rsidP="000D5E41">
            <w:pPr>
              <w:jc w:val="right"/>
              <w:rPr>
                <w:color w:val="000000"/>
              </w:rPr>
            </w:pPr>
            <w:r w:rsidRPr="00026256">
              <w:rPr>
                <w:color w:val="000000"/>
              </w:rPr>
              <w:t>476474,8300</w:t>
            </w:r>
          </w:p>
        </w:tc>
        <w:tc>
          <w:tcPr>
            <w:tcW w:w="1595" w:type="dxa"/>
            <w:vAlign w:val="center"/>
          </w:tcPr>
          <w:p w:rsidR="005E4D0A" w:rsidRPr="00026256" w:rsidRDefault="005E4D0A" w:rsidP="000D5E41">
            <w:pPr>
              <w:jc w:val="right"/>
              <w:rPr>
                <w:color w:val="000000"/>
              </w:rPr>
            </w:pPr>
            <w:r w:rsidRPr="00026256">
              <w:rPr>
                <w:color w:val="000000"/>
              </w:rPr>
              <w:t>1324500,9900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234</w:t>
            </w:r>
          </w:p>
        </w:tc>
        <w:tc>
          <w:tcPr>
            <w:tcW w:w="1595" w:type="dxa"/>
            <w:vAlign w:val="center"/>
          </w:tcPr>
          <w:p w:rsidR="005E4D0A" w:rsidRPr="00026256" w:rsidRDefault="005E4D0A" w:rsidP="000D5E41">
            <w:pPr>
              <w:jc w:val="right"/>
              <w:rPr>
                <w:color w:val="000000"/>
              </w:rPr>
            </w:pPr>
            <w:r w:rsidRPr="00026256">
              <w:rPr>
                <w:color w:val="000000"/>
              </w:rPr>
              <w:t>476269,4500</w:t>
            </w:r>
          </w:p>
        </w:tc>
        <w:tc>
          <w:tcPr>
            <w:tcW w:w="1595" w:type="dxa"/>
            <w:vAlign w:val="center"/>
          </w:tcPr>
          <w:p w:rsidR="005E4D0A" w:rsidRPr="00026256" w:rsidRDefault="005E4D0A" w:rsidP="000D5E41">
            <w:pPr>
              <w:jc w:val="right"/>
              <w:rPr>
                <w:color w:val="000000"/>
              </w:rPr>
            </w:pPr>
            <w:r w:rsidRPr="00026256">
              <w:rPr>
                <w:color w:val="000000"/>
              </w:rPr>
              <w:t>1324107,5700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99</w:t>
            </w:r>
          </w:p>
        </w:tc>
        <w:tc>
          <w:tcPr>
            <w:tcW w:w="1595" w:type="dxa"/>
            <w:vAlign w:val="center"/>
          </w:tcPr>
          <w:p w:rsidR="005E4D0A" w:rsidRPr="00026256" w:rsidRDefault="005E4D0A" w:rsidP="000D5E41">
            <w:pPr>
              <w:jc w:val="right"/>
              <w:rPr>
                <w:color w:val="000000"/>
              </w:rPr>
            </w:pPr>
            <w:r w:rsidRPr="00026256">
              <w:rPr>
                <w:color w:val="000000"/>
              </w:rPr>
              <w:t>476479,5100</w:t>
            </w:r>
          </w:p>
        </w:tc>
        <w:tc>
          <w:tcPr>
            <w:tcW w:w="1595" w:type="dxa"/>
            <w:vAlign w:val="center"/>
          </w:tcPr>
          <w:p w:rsidR="005E4D0A" w:rsidRPr="00026256" w:rsidRDefault="005E4D0A" w:rsidP="000D5E41">
            <w:pPr>
              <w:jc w:val="right"/>
              <w:rPr>
                <w:color w:val="000000"/>
              </w:rPr>
            </w:pPr>
            <w:r w:rsidRPr="00026256">
              <w:rPr>
                <w:color w:val="000000"/>
              </w:rPr>
              <w:t>1324520,4700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235</w:t>
            </w:r>
          </w:p>
        </w:tc>
        <w:tc>
          <w:tcPr>
            <w:tcW w:w="1595" w:type="dxa"/>
            <w:vAlign w:val="center"/>
          </w:tcPr>
          <w:p w:rsidR="005E4D0A" w:rsidRPr="00026256" w:rsidRDefault="005E4D0A" w:rsidP="000D5E41">
            <w:pPr>
              <w:jc w:val="right"/>
              <w:rPr>
                <w:color w:val="000000"/>
              </w:rPr>
            </w:pPr>
            <w:r w:rsidRPr="00026256">
              <w:rPr>
                <w:color w:val="000000"/>
              </w:rPr>
              <w:t>476261,4200</w:t>
            </w:r>
          </w:p>
        </w:tc>
        <w:tc>
          <w:tcPr>
            <w:tcW w:w="1595" w:type="dxa"/>
            <w:vAlign w:val="center"/>
          </w:tcPr>
          <w:p w:rsidR="005E4D0A" w:rsidRPr="00026256" w:rsidRDefault="005E4D0A" w:rsidP="000D5E41">
            <w:pPr>
              <w:jc w:val="right"/>
              <w:rPr>
                <w:color w:val="000000"/>
              </w:rPr>
            </w:pPr>
            <w:r w:rsidRPr="00026256">
              <w:rPr>
                <w:color w:val="000000"/>
              </w:rPr>
              <w:t>1324089,2500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100</w:t>
            </w:r>
          </w:p>
        </w:tc>
        <w:tc>
          <w:tcPr>
            <w:tcW w:w="1595" w:type="dxa"/>
            <w:vAlign w:val="center"/>
          </w:tcPr>
          <w:p w:rsidR="005E4D0A" w:rsidRPr="00026256" w:rsidRDefault="005E4D0A" w:rsidP="000D5E41">
            <w:pPr>
              <w:jc w:val="right"/>
              <w:rPr>
                <w:color w:val="000000"/>
              </w:rPr>
            </w:pPr>
            <w:r w:rsidRPr="00026256">
              <w:rPr>
                <w:color w:val="000000"/>
              </w:rPr>
              <w:t>476482,7200</w:t>
            </w:r>
          </w:p>
        </w:tc>
        <w:tc>
          <w:tcPr>
            <w:tcW w:w="1595" w:type="dxa"/>
            <w:vAlign w:val="center"/>
          </w:tcPr>
          <w:p w:rsidR="005E4D0A" w:rsidRPr="00026256" w:rsidRDefault="005E4D0A" w:rsidP="000D5E41">
            <w:pPr>
              <w:jc w:val="right"/>
              <w:rPr>
                <w:color w:val="000000"/>
              </w:rPr>
            </w:pPr>
            <w:r w:rsidRPr="00026256">
              <w:rPr>
                <w:color w:val="000000"/>
              </w:rPr>
              <w:t>1324533,8200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236</w:t>
            </w:r>
          </w:p>
        </w:tc>
        <w:tc>
          <w:tcPr>
            <w:tcW w:w="1595" w:type="dxa"/>
            <w:vAlign w:val="center"/>
          </w:tcPr>
          <w:p w:rsidR="005E4D0A" w:rsidRPr="00026256" w:rsidRDefault="005E4D0A" w:rsidP="000D5E41">
            <w:pPr>
              <w:jc w:val="right"/>
              <w:rPr>
                <w:color w:val="000000"/>
              </w:rPr>
            </w:pPr>
            <w:r w:rsidRPr="00026256">
              <w:rPr>
                <w:color w:val="000000"/>
              </w:rPr>
              <w:t>475739,0400</w:t>
            </w:r>
          </w:p>
        </w:tc>
        <w:tc>
          <w:tcPr>
            <w:tcW w:w="1595" w:type="dxa"/>
            <w:vAlign w:val="center"/>
          </w:tcPr>
          <w:p w:rsidR="005E4D0A" w:rsidRPr="00026256" w:rsidRDefault="005E4D0A" w:rsidP="000D5E41">
            <w:pPr>
              <w:jc w:val="right"/>
              <w:rPr>
                <w:color w:val="000000"/>
              </w:rPr>
            </w:pPr>
            <w:r w:rsidRPr="00026256">
              <w:rPr>
                <w:color w:val="000000"/>
              </w:rPr>
              <w:t>1322989,1600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101</w:t>
            </w:r>
          </w:p>
        </w:tc>
        <w:tc>
          <w:tcPr>
            <w:tcW w:w="1595" w:type="dxa"/>
            <w:vAlign w:val="center"/>
          </w:tcPr>
          <w:p w:rsidR="005E4D0A" w:rsidRPr="00026256" w:rsidRDefault="005E4D0A" w:rsidP="000D5E41">
            <w:pPr>
              <w:jc w:val="right"/>
              <w:rPr>
                <w:color w:val="000000"/>
              </w:rPr>
            </w:pPr>
            <w:r w:rsidRPr="00026256">
              <w:rPr>
                <w:color w:val="000000"/>
              </w:rPr>
              <w:t>476484,3600</w:t>
            </w:r>
          </w:p>
        </w:tc>
        <w:tc>
          <w:tcPr>
            <w:tcW w:w="1595" w:type="dxa"/>
            <w:vAlign w:val="center"/>
          </w:tcPr>
          <w:p w:rsidR="005E4D0A" w:rsidRPr="00026256" w:rsidRDefault="005E4D0A" w:rsidP="000D5E41">
            <w:pPr>
              <w:jc w:val="right"/>
              <w:rPr>
                <w:color w:val="000000"/>
              </w:rPr>
            </w:pPr>
            <w:r w:rsidRPr="00026256">
              <w:rPr>
                <w:color w:val="000000"/>
              </w:rPr>
              <w:t>1324539,2200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237</w:t>
            </w:r>
          </w:p>
        </w:tc>
        <w:tc>
          <w:tcPr>
            <w:tcW w:w="1595" w:type="dxa"/>
            <w:vAlign w:val="center"/>
          </w:tcPr>
          <w:p w:rsidR="005E4D0A" w:rsidRPr="00026256" w:rsidRDefault="005E4D0A" w:rsidP="000D5E41">
            <w:pPr>
              <w:jc w:val="right"/>
              <w:rPr>
                <w:color w:val="000000"/>
              </w:rPr>
            </w:pPr>
            <w:r w:rsidRPr="00026256">
              <w:rPr>
                <w:color w:val="000000"/>
              </w:rPr>
              <w:t>475764,6500</w:t>
            </w:r>
          </w:p>
        </w:tc>
        <w:tc>
          <w:tcPr>
            <w:tcW w:w="1595" w:type="dxa"/>
            <w:vAlign w:val="center"/>
          </w:tcPr>
          <w:p w:rsidR="005E4D0A" w:rsidRPr="00026256" w:rsidRDefault="005E4D0A" w:rsidP="000D5E41">
            <w:pPr>
              <w:jc w:val="right"/>
              <w:rPr>
                <w:color w:val="000000"/>
              </w:rPr>
            </w:pPr>
            <w:r w:rsidRPr="00026256">
              <w:rPr>
                <w:color w:val="000000"/>
              </w:rPr>
              <w:t>1322990,1000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102</w:t>
            </w:r>
          </w:p>
        </w:tc>
        <w:tc>
          <w:tcPr>
            <w:tcW w:w="1595" w:type="dxa"/>
            <w:vAlign w:val="center"/>
          </w:tcPr>
          <w:p w:rsidR="005E4D0A" w:rsidRPr="00026256" w:rsidRDefault="005E4D0A" w:rsidP="000D5E41">
            <w:pPr>
              <w:jc w:val="right"/>
              <w:rPr>
                <w:color w:val="000000"/>
              </w:rPr>
            </w:pPr>
            <w:r w:rsidRPr="00026256">
              <w:rPr>
                <w:color w:val="000000"/>
              </w:rPr>
              <w:t>476490,1500</w:t>
            </w:r>
          </w:p>
        </w:tc>
        <w:tc>
          <w:tcPr>
            <w:tcW w:w="1595" w:type="dxa"/>
            <w:vAlign w:val="center"/>
          </w:tcPr>
          <w:p w:rsidR="005E4D0A" w:rsidRPr="00026256" w:rsidRDefault="005E4D0A" w:rsidP="000D5E41">
            <w:pPr>
              <w:jc w:val="right"/>
              <w:rPr>
                <w:color w:val="000000"/>
              </w:rPr>
            </w:pPr>
            <w:r w:rsidRPr="00026256">
              <w:rPr>
                <w:color w:val="000000"/>
              </w:rPr>
              <w:t>1324558,3600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238</w:t>
            </w:r>
          </w:p>
        </w:tc>
        <w:tc>
          <w:tcPr>
            <w:tcW w:w="1595" w:type="dxa"/>
            <w:vAlign w:val="center"/>
          </w:tcPr>
          <w:p w:rsidR="005E4D0A" w:rsidRPr="00026256" w:rsidRDefault="005E4D0A" w:rsidP="000D5E41">
            <w:pPr>
              <w:jc w:val="right"/>
              <w:rPr>
                <w:color w:val="000000"/>
              </w:rPr>
            </w:pPr>
            <w:r w:rsidRPr="00026256">
              <w:rPr>
                <w:color w:val="000000"/>
              </w:rPr>
              <w:t>475760,7100</w:t>
            </w:r>
          </w:p>
        </w:tc>
        <w:tc>
          <w:tcPr>
            <w:tcW w:w="1595" w:type="dxa"/>
            <w:vAlign w:val="center"/>
          </w:tcPr>
          <w:p w:rsidR="005E4D0A" w:rsidRPr="00026256" w:rsidRDefault="005E4D0A" w:rsidP="000D5E41">
            <w:pPr>
              <w:jc w:val="right"/>
              <w:rPr>
                <w:color w:val="000000"/>
              </w:rPr>
            </w:pPr>
            <w:r w:rsidRPr="00026256">
              <w:rPr>
                <w:color w:val="000000"/>
              </w:rPr>
              <w:t>1322953,6400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103</w:t>
            </w:r>
          </w:p>
        </w:tc>
        <w:tc>
          <w:tcPr>
            <w:tcW w:w="1595" w:type="dxa"/>
            <w:vAlign w:val="center"/>
          </w:tcPr>
          <w:p w:rsidR="005E4D0A" w:rsidRPr="00026256" w:rsidRDefault="005E4D0A" w:rsidP="000D5E41">
            <w:pPr>
              <w:jc w:val="right"/>
              <w:rPr>
                <w:color w:val="000000"/>
              </w:rPr>
            </w:pPr>
            <w:r w:rsidRPr="00026256">
              <w:rPr>
                <w:color w:val="000000"/>
              </w:rPr>
              <w:t>476495,9500</w:t>
            </w:r>
          </w:p>
        </w:tc>
        <w:tc>
          <w:tcPr>
            <w:tcW w:w="1595" w:type="dxa"/>
            <w:vAlign w:val="center"/>
          </w:tcPr>
          <w:p w:rsidR="005E4D0A" w:rsidRPr="00026256" w:rsidRDefault="005E4D0A" w:rsidP="000D5E41">
            <w:pPr>
              <w:jc w:val="right"/>
              <w:rPr>
                <w:color w:val="000000"/>
              </w:rPr>
            </w:pPr>
            <w:r w:rsidRPr="00026256">
              <w:rPr>
                <w:color w:val="000000"/>
              </w:rPr>
              <w:t>1324577,5000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239</w:t>
            </w:r>
          </w:p>
        </w:tc>
        <w:tc>
          <w:tcPr>
            <w:tcW w:w="1595" w:type="dxa"/>
            <w:vAlign w:val="center"/>
          </w:tcPr>
          <w:p w:rsidR="005E4D0A" w:rsidRPr="00026256" w:rsidRDefault="005E4D0A" w:rsidP="000D5E41">
            <w:pPr>
              <w:jc w:val="right"/>
              <w:rPr>
                <w:color w:val="000000"/>
              </w:rPr>
            </w:pPr>
            <w:r w:rsidRPr="00026256">
              <w:rPr>
                <w:color w:val="000000"/>
              </w:rPr>
              <w:t>475759,7400</w:t>
            </w:r>
          </w:p>
        </w:tc>
        <w:tc>
          <w:tcPr>
            <w:tcW w:w="1595" w:type="dxa"/>
            <w:vAlign w:val="center"/>
          </w:tcPr>
          <w:p w:rsidR="005E4D0A" w:rsidRPr="00026256" w:rsidRDefault="005E4D0A" w:rsidP="000D5E41">
            <w:pPr>
              <w:jc w:val="right"/>
              <w:rPr>
                <w:color w:val="000000"/>
              </w:rPr>
            </w:pPr>
            <w:r w:rsidRPr="00026256">
              <w:rPr>
                <w:color w:val="000000"/>
              </w:rPr>
              <w:t>1322906,9600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104</w:t>
            </w:r>
          </w:p>
        </w:tc>
        <w:tc>
          <w:tcPr>
            <w:tcW w:w="1595" w:type="dxa"/>
            <w:vAlign w:val="center"/>
          </w:tcPr>
          <w:p w:rsidR="005E4D0A" w:rsidRPr="00026256" w:rsidRDefault="005E4D0A" w:rsidP="000D5E41">
            <w:pPr>
              <w:jc w:val="right"/>
              <w:rPr>
                <w:color w:val="000000"/>
              </w:rPr>
            </w:pPr>
            <w:r w:rsidRPr="00026256">
              <w:rPr>
                <w:color w:val="000000"/>
              </w:rPr>
              <w:t>476501,7400</w:t>
            </w:r>
          </w:p>
        </w:tc>
        <w:tc>
          <w:tcPr>
            <w:tcW w:w="1595" w:type="dxa"/>
            <w:vAlign w:val="center"/>
          </w:tcPr>
          <w:p w:rsidR="005E4D0A" w:rsidRPr="00026256" w:rsidRDefault="005E4D0A" w:rsidP="000D5E41">
            <w:pPr>
              <w:jc w:val="right"/>
              <w:rPr>
                <w:color w:val="000000"/>
              </w:rPr>
            </w:pPr>
            <w:r w:rsidRPr="00026256">
              <w:rPr>
                <w:color w:val="000000"/>
              </w:rPr>
              <w:t>1324596,6400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240</w:t>
            </w:r>
          </w:p>
        </w:tc>
        <w:tc>
          <w:tcPr>
            <w:tcW w:w="1595" w:type="dxa"/>
            <w:vAlign w:val="center"/>
          </w:tcPr>
          <w:p w:rsidR="005E4D0A" w:rsidRPr="00026256" w:rsidRDefault="005E4D0A" w:rsidP="000D5E41">
            <w:pPr>
              <w:jc w:val="right"/>
              <w:rPr>
                <w:color w:val="000000"/>
              </w:rPr>
            </w:pPr>
            <w:r w:rsidRPr="00026256">
              <w:rPr>
                <w:color w:val="000000"/>
              </w:rPr>
              <w:t>475760,1800</w:t>
            </w:r>
          </w:p>
        </w:tc>
        <w:tc>
          <w:tcPr>
            <w:tcW w:w="1595" w:type="dxa"/>
            <w:vAlign w:val="center"/>
          </w:tcPr>
          <w:p w:rsidR="005E4D0A" w:rsidRPr="00026256" w:rsidRDefault="005E4D0A" w:rsidP="000D5E41">
            <w:pPr>
              <w:jc w:val="right"/>
              <w:rPr>
                <w:color w:val="000000"/>
              </w:rPr>
            </w:pPr>
            <w:r w:rsidRPr="00026256">
              <w:rPr>
                <w:color w:val="000000"/>
              </w:rPr>
              <w:t>1322814,6700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105</w:t>
            </w:r>
          </w:p>
        </w:tc>
        <w:tc>
          <w:tcPr>
            <w:tcW w:w="1595" w:type="dxa"/>
            <w:vAlign w:val="center"/>
          </w:tcPr>
          <w:p w:rsidR="005E4D0A" w:rsidRPr="00026256" w:rsidRDefault="005E4D0A" w:rsidP="000D5E41">
            <w:pPr>
              <w:jc w:val="right"/>
              <w:rPr>
                <w:color w:val="000000"/>
              </w:rPr>
            </w:pPr>
            <w:r w:rsidRPr="00026256">
              <w:rPr>
                <w:color w:val="000000"/>
              </w:rPr>
              <w:t>476507,5400</w:t>
            </w:r>
          </w:p>
        </w:tc>
        <w:tc>
          <w:tcPr>
            <w:tcW w:w="1595" w:type="dxa"/>
            <w:vAlign w:val="center"/>
          </w:tcPr>
          <w:p w:rsidR="005E4D0A" w:rsidRPr="00026256" w:rsidRDefault="005E4D0A" w:rsidP="000D5E41">
            <w:pPr>
              <w:jc w:val="right"/>
              <w:rPr>
                <w:color w:val="000000"/>
              </w:rPr>
            </w:pPr>
            <w:r w:rsidRPr="00026256">
              <w:rPr>
                <w:color w:val="000000"/>
              </w:rPr>
              <w:t>1324615,7900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241</w:t>
            </w:r>
          </w:p>
        </w:tc>
        <w:tc>
          <w:tcPr>
            <w:tcW w:w="1595" w:type="dxa"/>
            <w:vAlign w:val="center"/>
          </w:tcPr>
          <w:p w:rsidR="005E4D0A" w:rsidRPr="00026256" w:rsidRDefault="005E4D0A" w:rsidP="000D5E41">
            <w:pPr>
              <w:jc w:val="right"/>
              <w:rPr>
                <w:color w:val="000000"/>
              </w:rPr>
            </w:pPr>
            <w:r w:rsidRPr="00026256">
              <w:rPr>
                <w:color w:val="000000"/>
              </w:rPr>
              <w:t>475760,6100</w:t>
            </w:r>
          </w:p>
        </w:tc>
        <w:tc>
          <w:tcPr>
            <w:tcW w:w="1595" w:type="dxa"/>
            <w:vAlign w:val="center"/>
          </w:tcPr>
          <w:p w:rsidR="005E4D0A" w:rsidRPr="00026256" w:rsidRDefault="005E4D0A" w:rsidP="000D5E41">
            <w:pPr>
              <w:jc w:val="right"/>
              <w:rPr>
                <w:color w:val="000000"/>
              </w:rPr>
            </w:pPr>
            <w:r w:rsidRPr="00026256">
              <w:rPr>
                <w:color w:val="000000"/>
              </w:rPr>
              <w:t>1322708,3800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106</w:t>
            </w:r>
          </w:p>
        </w:tc>
        <w:tc>
          <w:tcPr>
            <w:tcW w:w="1595" w:type="dxa"/>
            <w:vAlign w:val="center"/>
          </w:tcPr>
          <w:p w:rsidR="005E4D0A" w:rsidRPr="00026256" w:rsidRDefault="005E4D0A" w:rsidP="000D5E41">
            <w:pPr>
              <w:jc w:val="right"/>
              <w:rPr>
                <w:color w:val="000000"/>
              </w:rPr>
            </w:pPr>
            <w:r w:rsidRPr="00026256">
              <w:rPr>
                <w:color w:val="000000"/>
              </w:rPr>
              <w:t>476513,3400</w:t>
            </w:r>
          </w:p>
        </w:tc>
        <w:tc>
          <w:tcPr>
            <w:tcW w:w="1595" w:type="dxa"/>
            <w:vAlign w:val="center"/>
          </w:tcPr>
          <w:p w:rsidR="005E4D0A" w:rsidRPr="00026256" w:rsidRDefault="005E4D0A" w:rsidP="000D5E41">
            <w:pPr>
              <w:jc w:val="right"/>
              <w:rPr>
                <w:color w:val="000000"/>
              </w:rPr>
            </w:pPr>
            <w:r w:rsidRPr="00026256">
              <w:rPr>
                <w:color w:val="000000"/>
              </w:rPr>
              <w:t>1324634,9300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242</w:t>
            </w:r>
          </w:p>
        </w:tc>
        <w:tc>
          <w:tcPr>
            <w:tcW w:w="1595" w:type="dxa"/>
            <w:vAlign w:val="center"/>
          </w:tcPr>
          <w:p w:rsidR="005E4D0A" w:rsidRPr="00026256" w:rsidRDefault="005E4D0A" w:rsidP="000D5E41">
            <w:pPr>
              <w:jc w:val="right"/>
              <w:rPr>
                <w:color w:val="000000"/>
              </w:rPr>
            </w:pPr>
            <w:r w:rsidRPr="00026256">
              <w:rPr>
                <w:color w:val="000000"/>
              </w:rPr>
              <w:t>475760,8100</w:t>
            </w:r>
          </w:p>
        </w:tc>
        <w:tc>
          <w:tcPr>
            <w:tcW w:w="1595" w:type="dxa"/>
            <w:vAlign w:val="center"/>
          </w:tcPr>
          <w:p w:rsidR="005E4D0A" w:rsidRPr="00026256" w:rsidRDefault="005E4D0A" w:rsidP="000D5E41">
            <w:pPr>
              <w:jc w:val="right"/>
              <w:rPr>
                <w:color w:val="000000"/>
              </w:rPr>
            </w:pPr>
            <w:r w:rsidRPr="00026256">
              <w:rPr>
                <w:color w:val="000000"/>
              </w:rPr>
              <w:t>1322659,0800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107</w:t>
            </w:r>
          </w:p>
        </w:tc>
        <w:tc>
          <w:tcPr>
            <w:tcW w:w="1595" w:type="dxa"/>
            <w:vAlign w:val="center"/>
          </w:tcPr>
          <w:p w:rsidR="005E4D0A" w:rsidRPr="00026256" w:rsidRDefault="005E4D0A" w:rsidP="000D5E41">
            <w:pPr>
              <w:jc w:val="right"/>
              <w:rPr>
                <w:color w:val="000000"/>
              </w:rPr>
            </w:pPr>
            <w:r w:rsidRPr="00026256">
              <w:rPr>
                <w:color w:val="000000"/>
              </w:rPr>
              <w:t>476519,1300</w:t>
            </w:r>
          </w:p>
        </w:tc>
        <w:tc>
          <w:tcPr>
            <w:tcW w:w="1595" w:type="dxa"/>
            <w:vAlign w:val="center"/>
          </w:tcPr>
          <w:p w:rsidR="005E4D0A" w:rsidRPr="00026256" w:rsidRDefault="005E4D0A" w:rsidP="000D5E41">
            <w:pPr>
              <w:jc w:val="right"/>
              <w:rPr>
                <w:color w:val="000000"/>
              </w:rPr>
            </w:pPr>
            <w:r w:rsidRPr="00026256">
              <w:rPr>
                <w:color w:val="000000"/>
              </w:rPr>
              <w:t>1324654,0700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243</w:t>
            </w:r>
          </w:p>
        </w:tc>
        <w:tc>
          <w:tcPr>
            <w:tcW w:w="1595" w:type="dxa"/>
            <w:vAlign w:val="center"/>
          </w:tcPr>
          <w:p w:rsidR="005E4D0A" w:rsidRPr="00026256" w:rsidRDefault="005E4D0A" w:rsidP="000D5E41">
            <w:pPr>
              <w:jc w:val="right"/>
              <w:rPr>
                <w:color w:val="000000"/>
              </w:rPr>
            </w:pPr>
            <w:r w:rsidRPr="00026256">
              <w:rPr>
                <w:color w:val="000000"/>
              </w:rPr>
              <w:t>475760,8800</w:t>
            </w:r>
          </w:p>
        </w:tc>
        <w:tc>
          <w:tcPr>
            <w:tcW w:w="1595" w:type="dxa"/>
            <w:vAlign w:val="center"/>
          </w:tcPr>
          <w:p w:rsidR="005E4D0A" w:rsidRPr="00026256" w:rsidRDefault="005E4D0A" w:rsidP="000D5E41">
            <w:pPr>
              <w:jc w:val="right"/>
              <w:rPr>
                <w:color w:val="000000"/>
              </w:rPr>
            </w:pPr>
            <w:r w:rsidRPr="00026256">
              <w:rPr>
                <w:color w:val="000000"/>
              </w:rPr>
              <w:t>1322606,5300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108</w:t>
            </w:r>
          </w:p>
        </w:tc>
        <w:tc>
          <w:tcPr>
            <w:tcW w:w="1595" w:type="dxa"/>
            <w:vAlign w:val="center"/>
          </w:tcPr>
          <w:p w:rsidR="005E4D0A" w:rsidRPr="00026256" w:rsidRDefault="005E4D0A" w:rsidP="000D5E41">
            <w:pPr>
              <w:jc w:val="right"/>
              <w:rPr>
                <w:color w:val="000000"/>
              </w:rPr>
            </w:pPr>
            <w:r w:rsidRPr="00026256">
              <w:rPr>
                <w:color w:val="000000"/>
              </w:rPr>
              <w:t>476524,9300</w:t>
            </w:r>
          </w:p>
        </w:tc>
        <w:tc>
          <w:tcPr>
            <w:tcW w:w="1595" w:type="dxa"/>
            <w:vAlign w:val="center"/>
          </w:tcPr>
          <w:p w:rsidR="005E4D0A" w:rsidRPr="00026256" w:rsidRDefault="005E4D0A" w:rsidP="000D5E41">
            <w:pPr>
              <w:jc w:val="right"/>
              <w:rPr>
                <w:color w:val="000000"/>
              </w:rPr>
            </w:pPr>
            <w:r w:rsidRPr="00026256">
              <w:rPr>
                <w:color w:val="000000"/>
              </w:rPr>
              <w:t>1324673,2100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244</w:t>
            </w:r>
          </w:p>
        </w:tc>
        <w:tc>
          <w:tcPr>
            <w:tcW w:w="1595" w:type="dxa"/>
            <w:vAlign w:val="center"/>
          </w:tcPr>
          <w:p w:rsidR="005E4D0A" w:rsidRPr="00026256" w:rsidRDefault="005E4D0A" w:rsidP="000D5E41">
            <w:pPr>
              <w:jc w:val="right"/>
              <w:rPr>
                <w:color w:val="000000"/>
              </w:rPr>
            </w:pPr>
            <w:r w:rsidRPr="00026256">
              <w:rPr>
                <w:color w:val="000000"/>
              </w:rPr>
              <w:t>475761,8800</w:t>
            </w:r>
          </w:p>
        </w:tc>
        <w:tc>
          <w:tcPr>
            <w:tcW w:w="1595" w:type="dxa"/>
            <w:vAlign w:val="center"/>
          </w:tcPr>
          <w:p w:rsidR="005E4D0A" w:rsidRPr="00026256" w:rsidRDefault="005E4D0A" w:rsidP="000D5E41">
            <w:pPr>
              <w:jc w:val="right"/>
              <w:rPr>
                <w:color w:val="000000"/>
              </w:rPr>
            </w:pPr>
            <w:r w:rsidRPr="00026256">
              <w:rPr>
                <w:color w:val="000000"/>
              </w:rPr>
              <w:t>1322563,4300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109</w:t>
            </w:r>
          </w:p>
        </w:tc>
        <w:tc>
          <w:tcPr>
            <w:tcW w:w="1595" w:type="dxa"/>
            <w:vAlign w:val="center"/>
          </w:tcPr>
          <w:p w:rsidR="005E4D0A" w:rsidRPr="00026256" w:rsidRDefault="005E4D0A" w:rsidP="000D5E41">
            <w:pPr>
              <w:jc w:val="right"/>
              <w:rPr>
                <w:color w:val="000000"/>
              </w:rPr>
            </w:pPr>
            <w:r w:rsidRPr="00026256">
              <w:rPr>
                <w:color w:val="000000"/>
              </w:rPr>
              <w:t>476530,7200</w:t>
            </w:r>
          </w:p>
        </w:tc>
        <w:tc>
          <w:tcPr>
            <w:tcW w:w="1595" w:type="dxa"/>
            <w:vAlign w:val="center"/>
          </w:tcPr>
          <w:p w:rsidR="005E4D0A" w:rsidRPr="00026256" w:rsidRDefault="005E4D0A" w:rsidP="000D5E41">
            <w:pPr>
              <w:jc w:val="right"/>
              <w:rPr>
                <w:color w:val="000000"/>
              </w:rPr>
            </w:pPr>
            <w:r w:rsidRPr="00026256">
              <w:rPr>
                <w:color w:val="000000"/>
              </w:rPr>
              <w:t>1324692,3500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245</w:t>
            </w:r>
          </w:p>
        </w:tc>
        <w:tc>
          <w:tcPr>
            <w:tcW w:w="1595" w:type="dxa"/>
            <w:vAlign w:val="center"/>
          </w:tcPr>
          <w:p w:rsidR="005E4D0A" w:rsidRPr="00026256" w:rsidRDefault="005E4D0A" w:rsidP="000D5E41">
            <w:pPr>
              <w:jc w:val="right"/>
              <w:rPr>
                <w:color w:val="000000"/>
              </w:rPr>
            </w:pPr>
            <w:r w:rsidRPr="00026256">
              <w:rPr>
                <w:color w:val="000000"/>
              </w:rPr>
              <w:t>475763,7400</w:t>
            </w:r>
          </w:p>
        </w:tc>
        <w:tc>
          <w:tcPr>
            <w:tcW w:w="1595" w:type="dxa"/>
            <w:vAlign w:val="center"/>
          </w:tcPr>
          <w:p w:rsidR="005E4D0A" w:rsidRPr="00026256" w:rsidRDefault="005E4D0A" w:rsidP="000D5E41">
            <w:pPr>
              <w:jc w:val="right"/>
              <w:rPr>
                <w:color w:val="000000"/>
              </w:rPr>
            </w:pPr>
            <w:r w:rsidRPr="00026256">
              <w:rPr>
                <w:color w:val="000000"/>
              </w:rPr>
              <w:t>1322541,4900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110</w:t>
            </w:r>
          </w:p>
        </w:tc>
        <w:tc>
          <w:tcPr>
            <w:tcW w:w="1595" w:type="dxa"/>
            <w:vAlign w:val="center"/>
          </w:tcPr>
          <w:p w:rsidR="005E4D0A" w:rsidRPr="00026256" w:rsidRDefault="005E4D0A" w:rsidP="000D5E41">
            <w:pPr>
              <w:jc w:val="right"/>
              <w:rPr>
                <w:color w:val="000000"/>
              </w:rPr>
            </w:pPr>
            <w:r w:rsidRPr="00026256">
              <w:rPr>
                <w:color w:val="000000"/>
              </w:rPr>
              <w:t>476536,5200</w:t>
            </w:r>
          </w:p>
        </w:tc>
        <w:tc>
          <w:tcPr>
            <w:tcW w:w="1595" w:type="dxa"/>
            <w:vAlign w:val="center"/>
          </w:tcPr>
          <w:p w:rsidR="005E4D0A" w:rsidRPr="00026256" w:rsidRDefault="005E4D0A" w:rsidP="000D5E41">
            <w:pPr>
              <w:jc w:val="right"/>
              <w:rPr>
                <w:color w:val="000000"/>
              </w:rPr>
            </w:pPr>
            <w:r w:rsidRPr="00026256">
              <w:rPr>
                <w:color w:val="000000"/>
              </w:rPr>
              <w:t>1324711,5000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246</w:t>
            </w:r>
          </w:p>
        </w:tc>
        <w:tc>
          <w:tcPr>
            <w:tcW w:w="1595" w:type="dxa"/>
            <w:vAlign w:val="center"/>
          </w:tcPr>
          <w:p w:rsidR="005E4D0A" w:rsidRPr="00026256" w:rsidRDefault="005E4D0A" w:rsidP="000D5E41">
            <w:pPr>
              <w:jc w:val="right"/>
              <w:rPr>
                <w:color w:val="000000"/>
              </w:rPr>
            </w:pPr>
            <w:r w:rsidRPr="00026256">
              <w:rPr>
                <w:color w:val="000000"/>
              </w:rPr>
              <w:t>475766,8500</w:t>
            </w:r>
          </w:p>
        </w:tc>
        <w:tc>
          <w:tcPr>
            <w:tcW w:w="1595" w:type="dxa"/>
            <w:vAlign w:val="center"/>
          </w:tcPr>
          <w:p w:rsidR="005E4D0A" w:rsidRPr="00026256" w:rsidRDefault="005E4D0A" w:rsidP="000D5E41">
            <w:pPr>
              <w:jc w:val="right"/>
              <w:rPr>
                <w:color w:val="000000"/>
              </w:rPr>
            </w:pPr>
            <w:r w:rsidRPr="00026256">
              <w:rPr>
                <w:color w:val="000000"/>
              </w:rPr>
              <w:t>1322520,8200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111</w:t>
            </w:r>
          </w:p>
        </w:tc>
        <w:tc>
          <w:tcPr>
            <w:tcW w:w="1595" w:type="dxa"/>
            <w:vAlign w:val="center"/>
          </w:tcPr>
          <w:p w:rsidR="005E4D0A" w:rsidRPr="00026256" w:rsidRDefault="005E4D0A" w:rsidP="000D5E41">
            <w:pPr>
              <w:jc w:val="right"/>
              <w:rPr>
                <w:color w:val="000000"/>
              </w:rPr>
            </w:pPr>
            <w:r w:rsidRPr="00026256">
              <w:rPr>
                <w:color w:val="000000"/>
              </w:rPr>
              <w:t>476542,3100</w:t>
            </w:r>
          </w:p>
        </w:tc>
        <w:tc>
          <w:tcPr>
            <w:tcW w:w="1595" w:type="dxa"/>
            <w:vAlign w:val="center"/>
          </w:tcPr>
          <w:p w:rsidR="005E4D0A" w:rsidRPr="00026256" w:rsidRDefault="005E4D0A" w:rsidP="000D5E41">
            <w:pPr>
              <w:jc w:val="right"/>
              <w:rPr>
                <w:color w:val="000000"/>
              </w:rPr>
            </w:pPr>
            <w:r w:rsidRPr="00026256">
              <w:rPr>
                <w:color w:val="000000"/>
              </w:rPr>
              <w:t>1324730,6400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247</w:t>
            </w:r>
          </w:p>
        </w:tc>
        <w:tc>
          <w:tcPr>
            <w:tcW w:w="1595" w:type="dxa"/>
            <w:vAlign w:val="center"/>
          </w:tcPr>
          <w:p w:rsidR="005E4D0A" w:rsidRPr="00026256" w:rsidRDefault="005E4D0A" w:rsidP="000D5E41">
            <w:pPr>
              <w:jc w:val="right"/>
              <w:rPr>
                <w:color w:val="000000"/>
              </w:rPr>
            </w:pPr>
            <w:r w:rsidRPr="00026256">
              <w:rPr>
                <w:color w:val="000000"/>
              </w:rPr>
              <w:t>475768,5900</w:t>
            </w:r>
          </w:p>
        </w:tc>
        <w:tc>
          <w:tcPr>
            <w:tcW w:w="1595" w:type="dxa"/>
            <w:vAlign w:val="center"/>
          </w:tcPr>
          <w:p w:rsidR="005E4D0A" w:rsidRPr="00026256" w:rsidRDefault="005E4D0A" w:rsidP="000D5E41">
            <w:pPr>
              <w:jc w:val="right"/>
              <w:rPr>
                <w:color w:val="000000"/>
              </w:rPr>
            </w:pPr>
            <w:r w:rsidRPr="00026256">
              <w:rPr>
                <w:color w:val="000000"/>
              </w:rPr>
              <w:t>1322512,0600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112</w:t>
            </w:r>
          </w:p>
        </w:tc>
        <w:tc>
          <w:tcPr>
            <w:tcW w:w="1595" w:type="dxa"/>
            <w:vAlign w:val="center"/>
          </w:tcPr>
          <w:p w:rsidR="005E4D0A" w:rsidRPr="00026256" w:rsidRDefault="005E4D0A" w:rsidP="000D5E41">
            <w:pPr>
              <w:jc w:val="right"/>
              <w:rPr>
                <w:color w:val="000000"/>
              </w:rPr>
            </w:pPr>
            <w:r w:rsidRPr="00026256">
              <w:rPr>
                <w:color w:val="000000"/>
              </w:rPr>
              <w:t>476548,1100</w:t>
            </w:r>
          </w:p>
        </w:tc>
        <w:tc>
          <w:tcPr>
            <w:tcW w:w="1595" w:type="dxa"/>
            <w:vAlign w:val="center"/>
          </w:tcPr>
          <w:p w:rsidR="005E4D0A" w:rsidRPr="00026256" w:rsidRDefault="005E4D0A" w:rsidP="000D5E41">
            <w:pPr>
              <w:jc w:val="right"/>
              <w:rPr>
                <w:color w:val="000000"/>
              </w:rPr>
            </w:pPr>
            <w:r w:rsidRPr="00026256">
              <w:rPr>
                <w:color w:val="000000"/>
              </w:rPr>
              <w:t>1324749,7800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248</w:t>
            </w:r>
          </w:p>
        </w:tc>
        <w:tc>
          <w:tcPr>
            <w:tcW w:w="1595" w:type="dxa"/>
            <w:vAlign w:val="center"/>
          </w:tcPr>
          <w:p w:rsidR="005E4D0A" w:rsidRPr="00026256" w:rsidRDefault="005E4D0A" w:rsidP="000D5E41">
            <w:pPr>
              <w:jc w:val="right"/>
              <w:rPr>
                <w:color w:val="000000"/>
              </w:rPr>
            </w:pPr>
            <w:r w:rsidRPr="00026256">
              <w:rPr>
                <w:color w:val="000000"/>
              </w:rPr>
              <w:t>475772,2800</w:t>
            </w:r>
          </w:p>
        </w:tc>
        <w:tc>
          <w:tcPr>
            <w:tcW w:w="1595" w:type="dxa"/>
            <w:vAlign w:val="center"/>
          </w:tcPr>
          <w:p w:rsidR="005E4D0A" w:rsidRPr="00026256" w:rsidRDefault="005E4D0A" w:rsidP="000D5E41">
            <w:pPr>
              <w:jc w:val="right"/>
              <w:rPr>
                <w:color w:val="000000"/>
              </w:rPr>
            </w:pPr>
            <w:r w:rsidRPr="00026256">
              <w:rPr>
                <w:color w:val="000000"/>
              </w:rPr>
              <w:t>1322496,6000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113</w:t>
            </w:r>
          </w:p>
        </w:tc>
        <w:tc>
          <w:tcPr>
            <w:tcW w:w="1595" w:type="dxa"/>
            <w:vAlign w:val="center"/>
          </w:tcPr>
          <w:p w:rsidR="005E4D0A" w:rsidRPr="00026256" w:rsidRDefault="005E4D0A" w:rsidP="000D5E41">
            <w:pPr>
              <w:jc w:val="right"/>
              <w:rPr>
                <w:color w:val="000000"/>
              </w:rPr>
            </w:pPr>
            <w:r w:rsidRPr="00026256">
              <w:rPr>
                <w:color w:val="000000"/>
              </w:rPr>
              <w:t>476553,9000</w:t>
            </w:r>
          </w:p>
        </w:tc>
        <w:tc>
          <w:tcPr>
            <w:tcW w:w="1595" w:type="dxa"/>
            <w:vAlign w:val="center"/>
          </w:tcPr>
          <w:p w:rsidR="005E4D0A" w:rsidRPr="00026256" w:rsidRDefault="005E4D0A" w:rsidP="000D5E41">
            <w:pPr>
              <w:jc w:val="right"/>
              <w:rPr>
                <w:color w:val="000000"/>
              </w:rPr>
            </w:pPr>
            <w:r w:rsidRPr="00026256">
              <w:rPr>
                <w:color w:val="000000"/>
              </w:rPr>
              <w:t>1324768,9200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249</w:t>
            </w:r>
          </w:p>
        </w:tc>
        <w:tc>
          <w:tcPr>
            <w:tcW w:w="1595" w:type="dxa"/>
            <w:vAlign w:val="center"/>
          </w:tcPr>
          <w:p w:rsidR="005E4D0A" w:rsidRPr="00026256" w:rsidRDefault="005E4D0A" w:rsidP="000D5E41">
            <w:pPr>
              <w:jc w:val="right"/>
              <w:rPr>
                <w:color w:val="000000"/>
              </w:rPr>
            </w:pPr>
            <w:r w:rsidRPr="00026256">
              <w:rPr>
                <w:color w:val="000000"/>
              </w:rPr>
              <w:t>475778,0600</w:t>
            </w:r>
          </w:p>
        </w:tc>
        <w:tc>
          <w:tcPr>
            <w:tcW w:w="1595" w:type="dxa"/>
            <w:vAlign w:val="center"/>
          </w:tcPr>
          <w:p w:rsidR="005E4D0A" w:rsidRPr="00026256" w:rsidRDefault="005E4D0A" w:rsidP="000D5E41">
            <w:pPr>
              <w:jc w:val="right"/>
              <w:rPr>
                <w:color w:val="000000"/>
              </w:rPr>
            </w:pPr>
            <w:r w:rsidRPr="00026256">
              <w:rPr>
                <w:color w:val="000000"/>
              </w:rPr>
              <w:t>1322477,1900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114</w:t>
            </w:r>
          </w:p>
        </w:tc>
        <w:tc>
          <w:tcPr>
            <w:tcW w:w="1595" w:type="dxa"/>
            <w:vAlign w:val="center"/>
          </w:tcPr>
          <w:p w:rsidR="005E4D0A" w:rsidRPr="00026256" w:rsidRDefault="005E4D0A" w:rsidP="000D5E41">
            <w:pPr>
              <w:jc w:val="right"/>
              <w:rPr>
                <w:color w:val="000000"/>
              </w:rPr>
            </w:pPr>
            <w:r w:rsidRPr="00026256">
              <w:rPr>
                <w:color w:val="000000"/>
              </w:rPr>
              <w:t>476559,7000</w:t>
            </w:r>
          </w:p>
        </w:tc>
        <w:tc>
          <w:tcPr>
            <w:tcW w:w="1595" w:type="dxa"/>
            <w:vAlign w:val="center"/>
          </w:tcPr>
          <w:p w:rsidR="005E4D0A" w:rsidRPr="00026256" w:rsidRDefault="005E4D0A" w:rsidP="000D5E41">
            <w:pPr>
              <w:jc w:val="right"/>
              <w:rPr>
                <w:color w:val="000000"/>
              </w:rPr>
            </w:pPr>
            <w:r w:rsidRPr="00026256">
              <w:rPr>
                <w:color w:val="000000"/>
              </w:rPr>
              <w:t>1324788,0600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250</w:t>
            </w:r>
          </w:p>
        </w:tc>
        <w:tc>
          <w:tcPr>
            <w:tcW w:w="1595" w:type="dxa"/>
            <w:vAlign w:val="center"/>
          </w:tcPr>
          <w:p w:rsidR="005E4D0A" w:rsidRPr="00026256" w:rsidRDefault="005E4D0A" w:rsidP="000D5E41">
            <w:pPr>
              <w:jc w:val="right"/>
              <w:rPr>
                <w:color w:val="000000"/>
              </w:rPr>
            </w:pPr>
            <w:r w:rsidRPr="00026256">
              <w:rPr>
                <w:color w:val="000000"/>
              </w:rPr>
              <w:t>475786,6600</w:t>
            </w:r>
          </w:p>
        </w:tc>
        <w:tc>
          <w:tcPr>
            <w:tcW w:w="1595" w:type="dxa"/>
            <w:vAlign w:val="center"/>
          </w:tcPr>
          <w:p w:rsidR="005E4D0A" w:rsidRPr="00026256" w:rsidRDefault="005E4D0A" w:rsidP="000D5E41">
            <w:pPr>
              <w:jc w:val="right"/>
              <w:rPr>
                <w:color w:val="000000"/>
              </w:rPr>
            </w:pPr>
            <w:r w:rsidRPr="00026256">
              <w:rPr>
                <w:color w:val="000000"/>
              </w:rPr>
              <w:t>1322454,1600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115</w:t>
            </w:r>
          </w:p>
        </w:tc>
        <w:tc>
          <w:tcPr>
            <w:tcW w:w="1595" w:type="dxa"/>
            <w:vAlign w:val="center"/>
          </w:tcPr>
          <w:p w:rsidR="005E4D0A" w:rsidRPr="00026256" w:rsidRDefault="005E4D0A" w:rsidP="000D5E41">
            <w:pPr>
              <w:jc w:val="right"/>
              <w:rPr>
                <w:color w:val="000000"/>
              </w:rPr>
            </w:pPr>
            <w:r w:rsidRPr="00026256">
              <w:rPr>
                <w:color w:val="000000"/>
              </w:rPr>
              <w:t>476565,4900</w:t>
            </w:r>
          </w:p>
        </w:tc>
        <w:tc>
          <w:tcPr>
            <w:tcW w:w="1595" w:type="dxa"/>
            <w:vAlign w:val="center"/>
          </w:tcPr>
          <w:p w:rsidR="005E4D0A" w:rsidRPr="00026256" w:rsidRDefault="005E4D0A" w:rsidP="000D5E41">
            <w:pPr>
              <w:jc w:val="right"/>
              <w:rPr>
                <w:color w:val="000000"/>
              </w:rPr>
            </w:pPr>
            <w:r w:rsidRPr="00026256">
              <w:rPr>
                <w:color w:val="000000"/>
              </w:rPr>
              <w:t>1324807,2100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251</w:t>
            </w:r>
          </w:p>
        </w:tc>
        <w:tc>
          <w:tcPr>
            <w:tcW w:w="1595" w:type="dxa"/>
            <w:vAlign w:val="center"/>
          </w:tcPr>
          <w:p w:rsidR="005E4D0A" w:rsidRPr="00026256" w:rsidRDefault="005E4D0A" w:rsidP="000D5E41">
            <w:pPr>
              <w:jc w:val="right"/>
              <w:rPr>
                <w:color w:val="000000"/>
              </w:rPr>
            </w:pPr>
            <w:r w:rsidRPr="00026256">
              <w:rPr>
                <w:color w:val="000000"/>
              </w:rPr>
              <w:t>475798,7100</w:t>
            </w:r>
          </w:p>
        </w:tc>
        <w:tc>
          <w:tcPr>
            <w:tcW w:w="1595" w:type="dxa"/>
            <w:vAlign w:val="center"/>
          </w:tcPr>
          <w:p w:rsidR="005E4D0A" w:rsidRPr="00026256" w:rsidRDefault="005E4D0A" w:rsidP="000D5E41">
            <w:pPr>
              <w:jc w:val="right"/>
              <w:rPr>
                <w:color w:val="000000"/>
              </w:rPr>
            </w:pPr>
            <w:r w:rsidRPr="00026256">
              <w:rPr>
                <w:color w:val="000000"/>
              </w:rPr>
              <w:t>1322428,5100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116</w:t>
            </w:r>
          </w:p>
        </w:tc>
        <w:tc>
          <w:tcPr>
            <w:tcW w:w="1595" w:type="dxa"/>
            <w:vAlign w:val="center"/>
          </w:tcPr>
          <w:p w:rsidR="005E4D0A" w:rsidRPr="00026256" w:rsidRDefault="005E4D0A" w:rsidP="000D5E41">
            <w:pPr>
              <w:jc w:val="right"/>
              <w:rPr>
                <w:color w:val="000000"/>
              </w:rPr>
            </w:pPr>
            <w:r w:rsidRPr="00026256">
              <w:rPr>
                <w:color w:val="000000"/>
              </w:rPr>
              <w:t>476571,2900</w:t>
            </w:r>
          </w:p>
        </w:tc>
        <w:tc>
          <w:tcPr>
            <w:tcW w:w="1595" w:type="dxa"/>
            <w:vAlign w:val="center"/>
          </w:tcPr>
          <w:p w:rsidR="005E4D0A" w:rsidRPr="00026256" w:rsidRDefault="005E4D0A" w:rsidP="000D5E41">
            <w:pPr>
              <w:jc w:val="right"/>
              <w:rPr>
                <w:color w:val="000000"/>
              </w:rPr>
            </w:pPr>
            <w:r w:rsidRPr="00026256">
              <w:rPr>
                <w:color w:val="000000"/>
              </w:rPr>
              <w:t>1324826,3500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252</w:t>
            </w:r>
          </w:p>
        </w:tc>
        <w:tc>
          <w:tcPr>
            <w:tcW w:w="1595" w:type="dxa"/>
            <w:vAlign w:val="center"/>
          </w:tcPr>
          <w:p w:rsidR="005E4D0A" w:rsidRPr="00026256" w:rsidRDefault="005E4D0A" w:rsidP="000D5E41">
            <w:pPr>
              <w:jc w:val="right"/>
              <w:rPr>
                <w:color w:val="000000"/>
              </w:rPr>
            </w:pPr>
            <w:r w:rsidRPr="00026256">
              <w:rPr>
                <w:color w:val="000000"/>
              </w:rPr>
              <w:t>475804,2700</w:t>
            </w:r>
          </w:p>
        </w:tc>
        <w:tc>
          <w:tcPr>
            <w:tcW w:w="1595" w:type="dxa"/>
            <w:vAlign w:val="center"/>
          </w:tcPr>
          <w:p w:rsidR="005E4D0A" w:rsidRPr="00026256" w:rsidRDefault="005E4D0A" w:rsidP="000D5E41">
            <w:pPr>
              <w:jc w:val="right"/>
              <w:rPr>
                <w:color w:val="000000"/>
              </w:rPr>
            </w:pPr>
            <w:r w:rsidRPr="00026256">
              <w:rPr>
                <w:color w:val="000000"/>
              </w:rPr>
              <w:t>1322418,3400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117</w:t>
            </w:r>
          </w:p>
        </w:tc>
        <w:tc>
          <w:tcPr>
            <w:tcW w:w="1595" w:type="dxa"/>
            <w:vAlign w:val="center"/>
          </w:tcPr>
          <w:p w:rsidR="005E4D0A" w:rsidRPr="00026256" w:rsidRDefault="005E4D0A" w:rsidP="000D5E41">
            <w:pPr>
              <w:jc w:val="right"/>
              <w:rPr>
                <w:color w:val="000000"/>
              </w:rPr>
            </w:pPr>
            <w:r w:rsidRPr="00026256">
              <w:rPr>
                <w:color w:val="000000"/>
              </w:rPr>
              <w:t>476577,0800</w:t>
            </w:r>
          </w:p>
        </w:tc>
        <w:tc>
          <w:tcPr>
            <w:tcW w:w="1595" w:type="dxa"/>
            <w:vAlign w:val="center"/>
          </w:tcPr>
          <w:p w:rsidR="005E4D0A" w:rsidRPr="00026256" w:rsidRDefault="005E4D0A" w:rsidP="000D5E41">
            <w:pPr>
              <w:jc w:val="right"/>
              <w:rPr>
                <w:color w:val="000000"/>
              </w:rPr>
            </w:pPr>
            <w:r w:rsidRPr="00026256">
              <w:rPr>
                <w:color w:val="000000"/>
              </w:rPr>
              <w:t>1324845,4900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253</w:t>
            </w:r>
          </w:p>
        </w:tc>
        <w:tc>
          <w:tcPr>
            <w:tcW w:w="1595" w:type="dxa"/>
            <w:vAlign w:val="center"/>
          </w:tcPr>
          <w:p w:rsidR="005E4D0A" w:rsidRPr="00026256" w:rsidRDefault="005E4D0A" w:rsidP="000D5E41">
            <w:pPr>
              <w:jc w:val="right"/>
              <w:rPr>
                <w:color w:val="000000"/>
              </w:rPr>
            </w:pPr>
            <w:r w:rsidRPr="00026256">
              <w:rPr>
                <w:color w:val="000000"/>
              </w:rPr>
              <w:t>475808,9100</w:t>
            </w:r>
          </w:p>
        </w:tc>
        <w:tc>
          <w:tcPr>
            <w:tcW w:w="1595" w:type="dxa"/>
            <w:vAlign w:val="center"/>
          </w:tcPr>
          <w:p w:rsidR="005E4D0A" w:rsidRPr="00026256" w:rsidRDefault="005E4D0A" w:rsidP="000D5E41">
            <w:pPr>
              <w:jc w:val="right"/>
              <w:rPr>
                <w:color w:val="000000"/>
              </w:rPr>
            </w:pPr>
            <w:r w:rsidRPr="00026256">
              <w:rPr>
                <w:color w:val="000000"/>
              </w:rPr>
              <w:t>1322410,4300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118</w:t>
            </w:r>
          </w:p>
        </w:tc>
        <w:tc>
          <w:tcPr>
            <w:tcW w:w="1595" w:type="dxa"/>
            <w:vAlign w:val="center"/>
          </w:tcPr>
          <w:p w:rsidR="005E4D0A" w:rsidRPr="00026256" w:rsidRDefault="005E4D0A" w:rsidP="000D5E41">
            <w:pPr>
              <w:jc w:val="right"/>
              <w:rPr>
                <w:color w:val="000000"/>
              </w:rPr>
            </w:pPr>
            <w:r w:rsidRPr="00026256">
              <w:rPr>
                <w:color w:val="000000"/>
              </w:rPr>
              <w:t>476582,8800</w:t>
            </w:r>
          </w:p>
        </w:tc>
        <w:tc>
          <w:tcPr>
            <w:tcW w:w="1595" w:type="dxa"/>
            <w:vAlign w:val="center"/>
          </w:tcPr>
          <w:p w:rsidR="005E4D0A" w:rsidRPr="00026256" w:rsidRDefault="005E4D0A" w:rsidP="000D5E41">
            <w:pPr>
              <w:jc w:val="right"/>
              <w:rPr>
                <w:color w:val="000000"/>
              </w:rPr>
            </w:pPr>
            <w:r w:rsidRPr="00026256">
              <w:rPr>
                <w:color w:val="000000"/>
              </w:rPr>
              <w:t>1324864,6300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254</w:t>
            </w:r>
          </w:p>
        </w:tc>
        <w:tc>
          <w:tcPr>
            <w:tcW w:w="1595" w:type="dxa"/>
            <w:vAlign w:val="center"/>
          </w:tcPr>
          <w:p w:rsidR="005E4D0A" w:rsidRPr="00026256" w:rsidRDefault="005E4D0A" w:rsidP="000D5E41">
            <w:pPr>
              <w:jc w:val="right"/>
              <w:rPr>
                <w:color w:val="000000"/>
              </w:rPr>
            </w:pPr>
            <w:r w:rsidRPr="00026256">
              <w:rPr>
                <w:color w:val="000000"/>
              </w:rPr>
              <w:t>475813,7800</w:t>
            </w:r>
          </w:p>
        </w:tc>
        <w:tc>
          <w:tcPr>
            <w:tcW w:w="1595" w:type="dxa"/>
            <w:vAlign w:val="center"/>
          </w:tcPr>
          <w:p w:rsidR="005E4D0A" w:rsidRPr="00026256" w:rsidRDefault="005E4D0A" w:rsidP="000D5E41">
            <w:pPr>
              <w:jc w:val="right"/>
              <w:rPr>
                <w:color w:val="000000"/>
              </w:rPr>
            </w:pPr>
            <w:r w:rsidRPr="00026256">
              <w:rPr>
                <w:color w:val="000000"/>
              </w:rPr>
              <w:t>1322402,6700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119</w:t>
            </w:r>
          </w:p>
        </w:tc>
        <w:tc>
          <w:tcPr>
            <w:tcW w:w="1595" w:type="dxa"/>
            <w:vAlign w:val="center"/>
          </w:tcPr>
          <w:p w:rsidR="005E4D0A" w:rsidRPr="00026256" w:rsidRDefault="005E4D0A" w:rsidP="000D5E41">
            <w:pPr>
              <w:jc w:val="right"/>
              <w:rPr>
                <w:color w:val="000000"/>
              </w:rPr>
            </w:pPr>
            <w:r w:rsidRPr="00026256">
              <w:rPr>
                <w:color w:val="000000"/>
              </w:rPr>
              <w:t>476588,6800</w:t>
            </w:r>
          </w:p>
        </w:tc>
        <w:tc>
          <w:tcPr>
            <w:tcW w:w="1595" w:type="dxa"/>
            <w:vAlign w:val="center"/>
          </w:tcPr>
          <w:p w:rsidR="005E4D0A" w:rsidRPr="00026256" w:rsidRDefault="005E4D0A" w:rsidP="000D5E41">
            <w:pPr>
              <w:jc w:val="right"/>
              <w:rPr>
                <w:color w:val="000000"/>
              </w:rPr>
            </w:pPr>
            <w:r w:rsidRPr="00026256">
              <w:rPr>
                <w:color w:val="000000"/>
              </w:rPr>
              <w:t>1324883,7700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255</w:t>
            </w:r>
          </w:p>
        </w:tc>
        <w:tc>
          <w:tcPr>
            <w:tcW w:w="1595" w:type="dxa"/>
            <w:vAlign w:val="center"/>
          </w:tcPr>
          <w:p w:rsidR="005E4D0A" w:rsidRPr="00026256" w:rsidRDefault="005E4D0A" w:rsidP="000D5E41">
            <w:pPr>
              <w:jc w:val="right"/>
              <w:rPr>
                <w:color w:val="000000"/>
              </w:rPr>
            </w:pPr>
            <w:r w:rsidRPr="00026256">
              <w:rPr>
                <w:color w:val="000000"/>
              </w:rPr>
              <w:t>475817,9200</w:t>
            </w:r>
          </w:p>
        </w:tc>
        <w:tc>
          <w:tcPr>
            <w:tcW w:w="1595" w:type="dxa"/>
            <w:vAlign w:val="center"/>
          </w:tcPr>
          <w:p w:rsidR="005E4D0A" w:rsidRPr="00026256" w:rsidRDefault="005E4D0A" w:rsidP="000D5E41">
            <w:pPr>
              <w:jc w:val="right"/>
              <w:rPr>
                <w:color w:val="000000"/>
              </w:rPr>
            </w:pPr>
            <w:r w:rsidRPr="00026256">
              <w:rPr>
                <w:color w:val="000000"/>
              </w:rPr>
              <w:t>1322396,3600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120</w:t>
            </w:r>
          </w:p>
        </w:tc>
        <w:tc>
          <w:tcPr>
            <w:tcW w:w="1595" w:type="dxa"/>
            <w:vAlign w:val="center"/>
          </w:tcPr>
          <w:p w:rsidR="005E4D0A" w:rsidRPr="00026256" w:rsidRDefault="005E4D0A" w:rsidP="000D5E41">
            <w:pPr>
              <w:jc w:val="right"/>
              <w:rPr>
                <w:color w:val="000000"/>
              </w:rPr>
            </w:pPr>
            <w:r w:rsidRPr="00026256">
              <w:rPr>
                <w:color w:val="000000"/>
              </w:rPr>
              <w:t>476594,4700</w:t>
            </w:r>
          </w:p>
        </w:tc>
        <w:tc>
          <w:tcPr>
            <w:tcW w:w="1595" w:type="dxa"/>
            <w:vAlign w:val="center"/>
          </w:tcPr>
          <w:p w:rsidR="005E4D0A" w:rsidRPr="00026256" w:rsidRDefault="005E4D0A" w:rsidP="000D5E41">
            <w:pPr>
              <w:jc w:val="right"/>
              <w:rPr>
                <w:color w:val="000000"/>
              </w:rPr>
            </w:pPr>
            <w:r w:rsidRPr="00026256">
              <w:rPr>
                <w:color w:val="000000"/>
              </w:rPr>
              <w:t>1324902,9200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256</w:t>
            </w:r>
          </w:p>
        </w:tc>
        <w:tc>
          <w:tcPr>
            <w:tcW w:w="1595" w:type="dxa"/>
            <w:vAlign w:val="center"/>
          </w:tcPr>
          <w:p w:rsidR="005E4D0A" w:rsidRPr="00026256" w:rsidRDefault="005E4D0A" w:rsidP="000D5E41">
            <w:pPr>
              <w:jc w:val="right"/>
              <w:rPr>
                <w:color w:val="000000"/>
              </w:rPr>
            </w:pPr>
            <w:r w:rsidRPr="00026256">
              <w:rPr>
                <w:color w:val="000000"/>
              </w:rPr>
              <w:t>475823,3500</w:t>
            </w:r>
          </w:p>
        </w:tc>
        <w:tc>
          <w:tcPr>
            <w:tcW w:w="1595" w:type="dxa"/>
            <w:vAlign w:val="center"/>
          </w:tcPr>
          <w:p w:rsidR="005E4D0A" w:rsidRPr="00026256" w:rsidRDefault="005E4D0A" w:rsidP="000D5E41">
            <w:pPr>
              <w:jc w:val="right"/>
              <w:rPr>
                <w:color w:val="000000"/>
              </w:rPr>
            </w:pPr>
            <w:r w:rsidRPr="00026256">
              <w:rPr>
                <w:color w:val="000000"/>
              </w:rPr>
              <w:t>1322387,7500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121</w:t>
            </w:r>
          </w:p>
        </w:tc>
        <w:tc>
          <w:tcPr>
            <w:tcW w:w="1595" w:type="dxa"/>
            <w:vAlign w:val="center"/>
          </w:tcPr>
          <w:p w:rsidR="005E4D0A" w:rsidRPr="00026256" w:rsidRDefault="005E4D0A" w:rsidP="000D5E41">
            <w:pPr>
              <w:jc w:val="right"/>
              <w:rPr>
                <w:color w:val="000000"/>
              </w:rPr>
            </w:pPr>
            <w:r w:rsidRPr="00026256">
              <w:rPr>
                <w:color w:val="000000"/>
              </w:rPr>
              <w:t>476600,2700</w:t>
            </w:r>
          </w:p>
        </w:tc>
        <w:tc>
          <w:tcPr>
            <w:tcW w:w="1595" w:type="dxa"/>
            <w:vAlign w:val="center"/>
          </w:tcPr>
          <w:p w:rsidR="005E4D0A" w:rsidRPr="00026256" w:rsidRDefault="005E4D0A" w:rsidP="000D5E41">
            <w:pPr>
              <w:jc w:val="right"/>
              <w:rPr>
                <w:color w:val="000000"/>
              </w:rPr>
            </w:pPr>
            <w:r w:rsidRPr="00026256">
              <w:rPr>
                <w:color w:val="000000"/>
              </w:rPr>
              <w:t>1324922,0600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257</w:t>
            </w:r>
          </w:p>
        </w:tc>
        <w:tc>
          <w:tcPr>
            <w:tcW w:w="1595" w:type="dxa"/>
            <w:vAlign w:val="center"/>
          </w:tcPr>
          <w:p w:rsidR="005E4D0A" w:rsidRPr="00026256" w:rsidRDefault="005E4D0A" w:rsidP="000D5E41">
            <w:pPr>
              <w:jc w:val="right"/>
              <w:rPr>
                <w:color w:val="000000"/>
              </w:rPr>
            </w:pPr>
            <w:r w:rsidRPr="00026256">
              <w:rPr>
                <w:color w:val="000000"/>
              </w:rPr>
              <w:t>475834,3100</w:t>
            </w:r>
          </w:p>
        </w:tc>
        <w:tc>
          <w:tcPr>
            <w:tcW w:w="1595" w:type="dxa"/>
            <w:vAlign w:val="center"/>
          </w:tcPr>
          <w:p w:rsidR="005E4D0A" w:rsidRPr="00026256" w:rsidRDefault="005E4D0A" w:rsidP="000D5E41">
            <w:pPr>
              <w:jc w:val="right"/>
              <w:rPr>
                <w:color w:val="000000"/>
              </w:rPr>
            </w:pPr>
            <w:r w:rsidRPr="00026256">
              <w:rPr>
                <w:color w:val="000000"/>
              </w:rPr>
              <w:t>1322367,7600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122</w:t>
            </w:r>
          </w:p>
        </w:tc>
        <w:tc>
          <w:tcPr>
            <w:tcW w:w="1595" w:type="dxa"/>
            <w:vAlign w:val="center"/>
          </w:tcPr>
          <w:p w:rsidR="005E4D0A" w:rsidRPr="00026256" w:rsidRDefault="005E4D0A" w:rsidP="000D5E41">
            <w:pPr>
              <w:jc w:val="right"/>
              <w:rPr>
                <w:color w:val="000000"/>
              </w:rPr>
            </w:pPr>
            <w:r w:rsidRPr="00026256">
              <w:rPr>
                <w:color w:val="000000"/>
              </w:rPr>
              <w:t>476606,0600</w:t>
            </w:r>
          </w:p>
        </w:tc>
        <w:tc>
          <w:tcPr>
            <w:tcW w:w="1595" w:type="dxa"/>
            <w:vAlign w:val="center"/>
          </w:tcPr>
          <w:p w:rsidR="005E4D0A" w:rsidRPr="00026256" w:rsidRDefault="005E4D0A" w:rsidP="000D5E41">
            <w:pPr>
              <w:jc w:val="right"/>
              <w:rPr>
                <w:color w:val="000000"/>
              </w:rPr>
            </w:pPr>
            <w:r w:rsidRPr="00026256">
              <w:rPr>
                <w:color w:val="000000"/>
              </w:rPr>
              <w:t>1324941,2000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258</w:t>
            </w:r>
          </w:p>
        </w:tc>
        <w:tc>
          <w:tcPr>
            <w:tcW w:w="1595" w:type="dxa"/>
            <w:vAlign w:val="center"/>
          </w:tcPr>
          <w:p w:rsidR="005E4D0A" w:rsidRPr="00026256" w:rsidRDefault="005E4D0A" w:rsidP="000D5E41">
            <w:pPr>
              <w:jc w:val="right"/>
              <w:rPr>
                <w:color w:val="000000"/>
              </w:rPr>
            </w:pPr>
            <w:r w:rsidRPr="00026256">
              <w:rPr>
                <w:color w:val="000000"/>
              </w:rPr>
              <w:t>475841,1300</w:t>
            </w:r>
          </w:p>
        </w:tc>
        <w:tc>
          <w:tcPr>
            <w:tcW w:w="1595" w:type="dxa"/>
            <w:vAlign w:val="center"/>
          </w:tcPr>
          <w:p w:rsidR="005E4D0A" w:rsidRPr="00026256" w:rsidRDefault="005E4D0A" w:rsidP="000D5E41">
            <w:pPr>
              <w:jc w:val="right"/>
              <w:rPr>
                <w:color w:val="000000"/>
              </w:rPr>
            </w:pPr>
            <w:r w:rsidRPr="00026256">
              <w:rPr>
                <w:color w:val="000000"/>
              </w:rPr>
              <w:t>1322353,0300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123</w:t>
            </w:r>
          </w:p>
        </w:tc>
        <w:tc>
          <w:tcPr>
            <w:tcW w:w="1595" w:type="dxa"/>
            <w:vAlign w:val="center"/>
          </w:tcPr>
          <w:p w:rsidR="005E4D0A" w:rsidRPr="00026256" w:rsidRDefault="005E4D0A" w:rsidP="000D5E41">
            <w:pPr>
              <w:jc w:val="right"/>
              <w:rPr>
                <w:color w:val="000000"/>
              </w:rPr>
            </w:pPr>
            <w:r w:rsidRPr="00026256">
              <w:rPr>
                <w:color w:val="000000"/>
              </w:rPr>
              <w:t>476611,8600</w:t>
            </w:r>
          </w:p>
        </w:tc>
        <w:tc>
          <w:tcPr>
            <w:tcW w:w="1595" w:type="dxa"/>
            <w:vAlign w:val="center"/>
          </w:tcPr>
          <w:p w:rsidR="005E4D0A" w:rsidRPr="00026256" w:rsidRDefault="005E4D0A" w:rsidP="000D5E41">
            <w:pPr>
              <w:jc w:val="right"/>
              <w:rPr>
                <w:color w:val="000000"/>
              </w:rPr>
            </w:pPr>
            <w:r w:rsidRPr="00026256">
              <w:rPr>
                <w:color w:val="000000"/>
              </w:rPr>
              <w:t>1324960,3400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259</w:t>
            </w:r>
          </w:p>
        </w:tc>
        <w:tc>
          <w:tcPr>
            <w:tcW w:w="1595" w:type="dxa"/>
            <w:vAlign w:val="center"/>
          </w:tcPr>
          <w:p w:rsidR="005E4D0A" w:rsidRPr="00026256" w:rsidRDefault="005E4D0A" w:rsidP="000D5E41">
            <w:pPr>
              <w:jc w:val="right"/>
              <w:rPr>
                <w:color w:val="000000"/>
              </w:rPr>
            </w:pPr>
            <w:r w:rsidRPr="00026256">
              <w:rPr>
                <w:color w:val="000000"/>
              </w:rPr>
              <w:t>475848,7700</w:t>
            </w:r>
          </w:p>
        </w:tc>
        <w:tc>
          <w:tcPr>
            <w:tcW w:w="1595" w:type="dxa"/>
            <w:vAlign w:val="center"/>
          </w:tcPr>
          <w:p w:rsidR="005E4D0A" w:rsidRPr="00026256" w:rsidRDefault="005E4D0A" w:rsidP="000D5E41">
            <w:pPr>
              <w:jc w:val="right"/>
              <w:rPr>
                <w:color w:val="000000"/>
              </w:rPr>
            </w:pPr>
            <w:r w:rsidRPr="00026256">
              <w:rPr>
                <w:color w:val="000000"/>
              </w:rPr>
              <w:t>1322332,8100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124</w:t>
            </w:r>
          </w:p>
        </w:tc>
        <w:tc>
          <w:tcPr>
            <w:tcW w:w="1595" w:type="dxa"/>
            <w:vAlign w:val="center"/>
          </w:tcPr>
          <w:p w:rsidR="005E4D0A" w:rsidRPr="00026256" w:rsidRDefault="005E4D0A" w:rsidP="000D5E41">
            <w:pPr>
              <w:jc w:val="right"/>
              <w:rPr>
                <w:color w:val="000000"/>
              </w:rPr>
            </w:pPr>
            <w:r w:rsidRPr="00026256">
              <w:rPr>
                <w:color w:val="000000"/>
              </w:rPr>
              <w:t>476617,6500</w:t>
            </w:r>
          </w:p>
        </w:tc>
        <w:tc>
          <w:tcPr>
            <w:tcW w:w="1595" w:type="dxa"/>
            <w:vAlign w:val="center"/>
          </w:tcPr>
          <w:p w:rsidR="005E4D0A" w:rsidRPr="00026256" w:rsidRDefault="005E4D0A" w:rsidP="000D5E41">
            <w:pPr>
              <w:jc w:val="right"/>
              <w:rPr>
                <w:color w:val="000000"/>
              </w:rPr>
            </w:pPr>
            <w:r w:rsidRPr="00026256">
              <w:rPr>
                <w:color w:val="000000"/>
              </w:rPr>
              <w:t>1324979,4800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260</w:t>
            </w:r>
          </w:p>
        </w:tc>
        <w:tc>
          <w:tcPr>
            <w:tcW w:w="1595" w:type="dxa"/>
            <w:vAlign w:val="center"/>
          </w:tcPr>
          <w:p w:rsidR="005E4D0A" w:rsidRPr="00026256" w:rsidRDefault="005E4D0A" w:rsidP="000D5E41">
            <w:pPr>
              <w:jc w:val="right"/>
              <w:rPr>
                <w:color w:val="000000"/>
              </w:rPr>
            </w:pPr>
            <w:r w:rsidRPr="00026256">
              <w:rPr>
                <w:color w:val="000000"/>
              </w:rPr>
              <w:t>475856,3000</w:t>
            </w:r>
          </w:p>
        </w:tc>
        <w:tc>
          <w:tcPr>
            <w:tcW w:w="1595" w:type="dxa"/>
            <w:vAlign w:val="center"/>
          </w:tcPr>
          <w:p w:rsidR="005E4D0A" w:rsidRPr="00026256" w:rsidRDefault="005E4D0A" w:rsidP="000D5E41">
            <w:pPr>
              <w:jc w:val="right"/>
              <w:rPr>
                <w:color w:val="000000"/>
              </w:rPr>
            </w:pPr>
            <w:r w:rsidRPr="00026256">
              <w:rPr>
                <w:color w:val="000000"/>
              </w:rPr>
              <w:t>1322305,6200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125</w:t>
            </w:r>
          </w:p>
        </w:tc>
        <w:tc>
          <w:tcPr>
            <w:tcW w:w="1595" w:type="dxa"/>
            <w:vAlign w:val="center"/>
          </w:tcPr>
          <w:p w:rsidR="005E4D0A" w:rsidRPr="00026256" w:rsidRDefault="005E4D0A" w:rsidP="000D5E41">
            <w:pPr>
              <w:jc w:val="right"/>
              <w:rPr>
                <w:color w:val="000000"/>
              </w:rPr>
            </w:pPr>
            <w:r w:rsidRPr="00026256">
              <w:rPr>
                <w:color w:val="000000"/>
              </w:rPr>
              <w:t>476623,4500</w:t>
            </w:r>
          </w:p>
        </w:tc>
        <w:tc>
          <w:tcPr>
            <w:tcW w:w="1595" w:type="dxa"/>
            <w:vAlign w:val="center"/>
          </w:tcPr>
          <w:p w:rsidR="005E4D0A" w:rsidRPr="00026256" w:rsidRDefault="005E4D0A" w:rsidP="000D5E41">
            <w:pPr>
              <w:jc w:val="right"/>
              <w:rPr>
                <w:color w:val="000000"/>
              </w:rPr>
            </w:pPr>
            <w:r w:rsidRPr="00026256">
              <w:rPr>
                <w:color w:val="000000"/>
              </w:rPr>
              <w:t>1324998,6200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261</w:t>
            </w:r>
          </w:p>
        </w:tc>
        <w:tc>
          <w:tcPr>
            <w:tcW w:w="1595" w:type="dxa"/>
            <w:vAlign w:val="center"/>
          </w:tcPr>
          <w:p w:rsidR="005E4D0A" w:rsidRPr="00026256" w:rsidRDefault="005E4D0A" w:rsidP="000D5E41">
            <w:pPr>
              <w:jc w:val="right"/>
              <w:rPr>
                <w:color w:val="000000"/>
              </w:rPr>
            </w:pPr>
            <w:r w:rsidRPr="00026256">
              <w:rPr>
                <w:color w:val="000000"/>
              </w:rPr>
              <w:t>475861,8400</w:t>
            </w:r>
          </w:p>
        </w:tc>
        <w:tc>
          <w:tcPr>
            <w:tcW w:w="1595" w:type="dxa"/>
            <w:vAlign w:val="center"/>
          </w:tcPr>
          <w:p w:rsidR="005E4D0A" w:rsidRPr="00026256" w:rsidRDefault="005E4D0A" w:rsidP="000D5E41">
            <w:pPr>
              <w:jc w:val="right"/>
              <w:rPr>
                <w:color w:val="000000"/>
              </w:rPr>
            </w:pPr>
            <w:r w:rsidRPr="00026256">
              <w:rPr>
                <w:color w:val="000000"/>
              </w:rPr>
              <w:t>1322269,3100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126</w:t>
            </w:r>
          </w:p>
        </w:tc>
        <w:tc>
          <w:tcPr>
            <w:tcW w:w="1595" w:type="dxa"/>
            <w:vAlign w:val="center"/>
          </w:tcPr>
          <w:p w:rsidR="005E4D0A" w:rsidRPr="00026256" w:rsidRDefault="005E4D0A" w:rsidP="000D5E41">
            <w:pPr>
              <w:jc w:val="right"/>
              <w:rPr>
                <w:color w:val="000000"/>
              </w:rPr>
            </w:pPr>
            <w:r w:rsidRPr="00026256">
              <w:rPr>
                <w:color w:val="000000"/>
              </w:rPr>
              <w:t>476629,2400</w:t>
            </w:r>
          </w:p>
        </w:tc>
        <w:tc>
          <w:tcPr>
            <w:tcW w:w="1595" w:type="dxa"/>
            <w:vAlign w:val="center"/>
          </w:tcPr>
          <w:p w:rsidR="005E4D0A" w:rsidRPr="00026256" w:rsidRDefault="005E4D0A" w:rsidP="000D5E41">
            <w:pPr>
              <w:jc w:val="right"/>
              <w:rPr>
                <w:color w:val="000000"/>
              </w:rPr>
            </w:pPr>
            <w:r w:rsidRPr="00026256">
              <w:rPr>
                <w:color w:val="000000"/>
              </w:rPr>
              <w:t>1325017,7700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262</w:t>
            </w:r>
          </w:p>
        </w:tc>
        <w:tc>
          <w:tcPr>
            <w:tcW w:w="1595" w:type="dxa"/>
            <w:vAlign w:val="center"/>
          </w:tcPr>
          <w:p w:rsidR="005E4D0A" w:rsidRPr="00026256" w:rsidRDefault="005E4D0A" w:rsidP="000D5E41">
            <w:pPr>
              <w:jc w:val="right"/>
              <w:rPr>
                <w:color w:val="000000"/>
              </w:rPr>
            </w:pPr>
            <w:r w:rsidRPr="00026256">
              <w:rPr>
                <w:color w:val="000000"/>
              </w:rPr>
              <w:t>475863,0700</w:t>
            </w:r>
          </w:p>
        </w:tc>
        <w:tc>
          <w:tcPr>
            <w:tcW w:w="1595" w:type="dxa"/>
            <w:vAlign w:val="center"/>
          </w:tcPr>
          <w:p w:rsidR="005E4D0A" w:rsidRPr="00026256" w:rsidRDefault="005E4D0A" w:rsidP="000D5E41">
            <w:pPr>
              <w:jc w:val="right"/>
              <w:rPr>
                <w:color w:val="000000"/>
              </w:rPr>
            </w:pPr>
            <w:r w:rsidRPr="00026256">
              <w:rPr>
                <w:color w:val="000000"/>
              </w:rPr>
              <w:t>1322246,6500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127</w:t>
            </w:r>
          </w:p>
        </w:tc>
        <w:tc>
          <w:tcPr>
            <w:tcW w:w="1595" w:type="dxa"/>
            <w:vAlign w:val="center"/>
          </w:tcPr>
          <w:p w:rsidR="005E4D0A" w:rsidRPr="00026256" w:rsidRDefault="005E4D0A" w:rsidP="000D5E41">
            <w:pPr>
              <w:jc w:val="right"/>
              <w:rPr>
                <w:color w:val="000000"/>
              </w:rPr>
            </w:pPr>
            <w:r w:rsidRPr="00026256">
              <w:rPr>
                <w:color w:val="000000"/>
              </w:rPr>
              <w:t>476635,0400</w:t>
            </w:r>
          </w:p>
        </w:tc>
        <w:tc>
          <w:tcPr>
            <w:tcW w:w="1595" w:type="dxa"/>
            <w:vAlign w:val="center"/>
          </w:tcPr>
          <w:p w:rsidR="005E4D0A" w:rsidRPr="00026256" w:rsidRDefault="005E4D0A" w:rsidP="000D5E41">
            <w:pPr>
              <w:jc w:val="right"/>
              <w:rPr>
                <w:color w:val="000000"/>
              </w:rPr>
            </w:pPr>
            <w:r w:rsidRPr="00026256">
              <w:rPr>
                <w:color w:val="000000"/>
              </w:rPr>
              <w:t>1325036,9100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263</w:t>
            </w:r>
          </w:p>
        </w:tc>
        <w:tc>
          <w:tcPr>
            <w:tcW w:w="1595" w:type="dxa"/>
            <w:vAlign w:val="center"/>
          </w:tcPr>
          <w:p w:rsidR="005E4D0A" w:rsidRPr="00026256" w:rsidRDefault="005E4D0A" w:rsidP="000D5E41">
            <w:pPr>
              <w:jc w:val="right"/>
              <w:rPr>
                <w:color w:val="000000"/>
              </w:rPr>
            </w:pPr>
            <w:r w:rsidRPr="00026256">
              <w:rPr>
                <w:color w:val="000000"/>
              </w:rPr>
              <w:t>475861,3800</w:t>
            </w:r>
          </w:p>
        </w:tc>
        <w:tc>
          <w:tcPr>
            <w:tcW w:w="1595" w:type="dxa"/>
            <w:vAlign w:val="center"/>
          </w:tcPr>
          <w:p w:rsidR="005E4D0A" w:rsidRPr="00026256" w:rsidRDefault="005E4D0A" w:rsidP="000D5E41">
            <w:pPr>
              <w:jc w:val="right"/>
              <w:rPr>
                <w:color w:val="000000"/>
              </w:rPr>
            </w:pPr>
            <w:r w:rsidRPr="00026256">
              <w:rPr>
                <w:color w:val="000000"/>
              </w:rPr>
              <w:t>1322186,3900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128</w:t>
            </w:r>
          </w:p>
        </w:tc>
        <w:tc>
          <w:tcPr>
            <w:tcW w:w="1595" w:type="dxa"/>
            <w:vAlign w:val="center"/>
          </w:tcPr>
          <w:p w:rsidR="005E4D0A" w:rsidRPr="00026256" w:rsidRDefault="005E4D0A" w:rsidP="000D5E41">
            <w:pPr>
              <w:jc w:val="right"/>
              <w:rPr>
                <w:color w:val="000000"/>
              </w:rPr>
            </w:pPr>
            <w:r w:rsidRPr="00026256">
              <w:rPr>
                <w:color w:val="000000"/>
              </w:rPr>
              <w:t>476640,8000</w:t>
            </w:r>
          </w:p>
        </w:tc>
        <w:tc>
          <w:tcPr>
            <w:tcW w:w="1595" w:type="dxa"/>
            <w:vAlign w:val="center"/>
          </w:tcPr>
          <w:p w:rsidR="005E4D0A" w:rsidRPr="00026256" w:rsidRDefault="005E4D0A" w:rsidP="000D5E41">
            <w:pPr>
              <w:jc w:val="right"/>
              <w:rPr>
                <w:color w:val="000000"/>
              </w:rPr>
            </w:pPr>
            <w:r w:rsidRPr="00026256">
              <w:rPr>
                <w:color w:val="000000"/>
              </w:rPr>
              <w:t>1325055,9400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264</w:t>
            </w:r>
          </w:p>
        </w:tc>
        <w:tc>
          <w:tcPr>
            <w:tcW w:w="1595" w:type="dxa"/>
            <w:vAlign w:val="center"/>
          </w:tcPr>
          <w:p w:rsidR="005E4D0A" w:rsidRPr="00026256" w:rsidRDefault="005E4D0A" w:rsidP="000D5E41">
            <w:pPr>
              <w:jc w:val="right"/>
              <w:rPr>
                <w:color w:val="000000"/>
              </w:rPr>
            </w:pPr>
            <w:r w:rsidRPr="00026256">
              <w:rPr>
                <w:color w:val="000000"/>
              </w:rPr>
              <w:t>475858,7700</w:t>
            </w:r>
          </w:p>
        </w:tc>
        <w:tc>
          <w:tcPr>
            <w:tcW w:w="1595" w:type="dxa"/>
            <w:vAlign w:val="center"/>
          </w:tcPr>
          <w:p w:rsidR="005E4D0A" w:rsidRPr="00026256" w:rsidRDefault="005E4D0A" w:rsidP="000D5E41">
            <w:pPr>
              <w:jc w:val="right"/>
              <w:rPr>
                <w:color w:val="000000"/>
              </w:rPr>
            </w:pPr>
            <w:r w:rsidRPr="00026256">
              <w:rPr>
                <w:color w:val="000000"/>
              </w:rPr>
              <w:t>1322145,3500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129</w:t>
            </w:r>
          </w:p>
        </w:tc>
        <w:tc>
          <w:tcPr>
            <w:tcW w:w="1595" w:type="dxa"/>
            <w:vAlign w:val="center"/>
          </w:tcPr>
          <w:p w:rsidR="005E4D0A" w:rsidRPr="00026256" w:rsidRDefault="005E4D0A" w:rsidP="000D5E41">
            <w:pPr>
              <w:jc w:val="right"/>
              <w:rPr>
                <w:color w:val="000000"/>
              </w:rPr>
            </w:pPr>
            <w:r w:rsidRPr="00026256">
              <w:rPr>
                <w:color w:val="000000"/>
              </w:rPr>
              <w:t>476651,7500</w:t>
            </w:r>
          </w:p>
        </w:tc>
        <w:tc>
          <w:tcPr>
            <w:tcW w:w="1595" w:type="dxa"/>
            <w:vAlign w:val="center"/>
          </w:tcPr>
          <w:p w:rsidR="005E4D0A" w:rsidRPr="00026256" w:rsidRDefault="005E4D0A" w:rsidP="000D5E41">
            <w:pPr>
              <w:jc w:val="right"/>
              <w:rPr>
                <w:color w:val="000000"/>
              </w:rPr>
            </w:pPr>
            <w:r w:rsidRPr="00026256">
              <w:rPr>
                <w:color w:val="000000"/>
              </w:rPr>
              <w:t>1325089,3300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265</w:t>
            </w:r>
          </w:p>
        </w:tc>
        <w:tc>
          <w:tcPr>
            <w:tcW w:w="1595" w:type="dxa"/>
            <w:vAlign w:val="center"/>
          </w:tcPr>
          <w:p w:rsidR="005E4D0A" w:rsidRPr="00026256" w:rsidRDefault="005E4D0A" w:rsidP="000D5E41">
            <w:pPr>
              <w:jc w:val="right"/>
              <w:rPr>
                <w:color w:val="000000"/>
              </w:rPr>
            </w:pPr>
            <w:r w:rsidRPr="00026256">
              <w:rPr>
                <w:color w:val="000000"/>
              </w:rPr>
              <w:t>475852,7400</w:t>
            </w:r>
          </w:p>
        </w:tc>
        <w:tc>
          <w:tcPr>
            <w:tcW w:w="1595" w:type="dxa"/>
            <w:vAlign w:val="center"/>
          </w:tcPr>
          <w:p w:rsidR="005E4D0A" w:rsidRPr="00026256" w:rsidRDefault="005E4D0A" w:rsidP="000D5E41">
            <w:pPr>
              <w:jc w:val="right"/>
              <w:rPr>
                <w:color w:val="000000"/>
              </w:rPr>
            </w:pPr>
            <w:r w:rsidRPr="00026256">
              <w:rPr>
                <w:color w:val="000000"/>
              </w:rPr>
              <w:t>1322065,9900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130</w:t>
            </w:r>
          </w:p>
        </w:tc>
        <w:tc>
          <w:tcPr>
            <w:tcW w:w="1595" w:type="dxa"/>
            <w:vAlign w:val="center"/>
          </w:tcPr>
          <w:p w:rsidR="005E4D0A" w:rsidRPr="00026256" w:rsidRDefault="005E4D0A" w:rsidP="000D5E41">
            <w:pPr>
              <w:jc w:val="right"/>
              <w:rPr>
                <w:color w:val="000000"/>
              </w:rPr>
            </w:pPr>
            <w:r w:rsidRPr="00026256">
              <w:rPr>
                <w:color w:val="000000"/>
              </w:rPr>
              <w:t>476655,6900</w:t>
            </w:r>
          </w:p>
        </w:tc>
        <w:tc>
          <w:tcPr>
            <w:tcW w:w="1595" w:type="dxa"/>
            <w:vAlign w:val="center"/>
          </w:tcPr>
          <w:p w:rsidR="005E4D0A" w:rsidRPr="00026256" w:rsidRDefault="005E4D0A" w:rsidP="000D5E41">
            <w:pPr>
              <w:jc w:val="right"/>
              <w:rPr>
                <w:color w:val="000000"/>
              </w:rPr>
            </w:pPr>
            <w:r w:rsidRPr="00026256">
              <w:rPr>
                <w:color w:val="000000"/>
              </w:rPr>
              <w:t>1325103,7400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266</w:t>
            </w:r>
          </w:p>
        </w:tc>
        <w:tc>
          <w:tcPr>
            <w:tcW w:w="1595" w:type="dxa"/>
            <w:vAlign w:val="center"/>
          </w:tcPr>
          <w:p w:rsidR="005E4D0A" w:rsidRPr="00026256" w:rsidRDefault="005E4D0A" w:rsidP="000D5E41">
            <w:pPr>
              <w:jc w:val="right"/>
              <w:rPr>
                <w:color w:val="000000"/>
              </w:rPr>
            </w:pPr>
            <w:r w:rsidRPr="00026256">
              <w:rPr>
                <w:color w:val="000000"/>
              </w:rPr>
              <w:t>475854,0600</w:t>
            </w:r>
          </w:p>
        </w:tc>
        <w:tc>
          <w:tcPr>
            <w:tcW w:w="1595" w:type="dxa"/>
            <w:vAlign w:val="center"/>
          </w:tcPr>
          <w:p w:rsidR="005E4D0A" w:rsidRPr="00026256" w:rsidRDefault="005E4D0A" w:rsidP="000D5E41">
            <w:pPr>
              <w:jc w:val="right"/>
              <w:rPr>
                <w:color w:val="000000"/>
              </w:rPr>
            </w:pPr>
            <w:r w:rsidRPr="00026256">
              <w:rPr>
                <w:color w:val="000000"/>
              </w:rPr>
              <w:t>1322034,1700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131</w:t>
            </w:r>
          </w:p>
        </w:tc>
        <w:tc>
          <w:tcPr>
            <w:tcW w:w="1595" w:type="dxa"/>
            <w:vAlign w:val="center"/>
          </w:tcPr>
          <w:p w:rsidR="005E4D0A" w:rsidRPr="00026256" w:rsidRDefault="005E4D0A" w:rsidP="000D5E41">
            <w:pPr>
              <w:jc w:val="right"/>
              <w:rPr>
                <w:color w:val="000000"/>
              </w:rPr>
            </w:pPr>
            <w:r w:rsidRPr="00026256">
              <w:rPr>
                <w:color w:val="000000"/>
              </w:rPr>
              <w:t>476658,9500</w:t>
            </w:r>
          </w:p>
        </w:tc>
        <w:tc>
          <w:tcPr>
            <w:tcW w:w="1595" w:type="dxa"/>
            <w:vAlign w:val="center"/>
          </w:tcPr>
          <w:p w:rsidR="005E4D0A" w:rsidRPr="00026256" w:rsidRDefault="005E4D0A" w:rsidP="000D5E41">
            <w:pPr>
              <w:jc w:val="right"/>
              <w:rPr>
                <w:color w:val="000000"/>
              </w:rPr>
            </w:pPr>
            <w:r w:rsidRPr="00026256">
              <w:rPr>
                <w:color w:val="000000"/>
              </w:rPr>
              <w:t>1325119,0100</w:t>
            </w:r>
          </w:p>
        </w:tc>
        <w:tc>
          <w:tcPr>
            <w:tcW w:w="1595" w:type="dxa"/>
            <w:vAlign w:val="bottom"/>
          </w:tcPr>
          <w:p w:rsidR="005E4D0A" w:rsidRPr="00A77A3B" w:rsidRDefault="005E4D0A" w:rsidP="000D5E41">
            <w:pPr>
              <w:rPr>
                <w:color w:val="000000"/>
                <w:sz w:val="24"/>
                <w:szCs w:val="24"/>
              </w:rPr>
            </w:pPr>
            <w:r w:rsidRPr="00A77A3B">
              <w:rPr>
                <w:color w:val="000000"/>
                <w:sz w:val="24"/>
                <w:szCs w:val="24"/>
              </w:rPr>
              <w:t>267</w:t>
            </w:r>
          </w:p>
        </w:tc>
        <w:tc>
          <w:tcPr>
            <w:tcW w:w="1595" w:type="dxa"/>
            <w:vAlign w:val="center"/>
          </w:tcPr>
          <w:p w:rsidR="005E4D0A" w:rsidRPr="00026256" w:rsidRDefault="005E4D0A" w:rsidP="000D5E41">
            <w:pPr>
              <w:jc w:val="right"/>
              <w:rPr>
                <w:color w:val="000000"/>
              </w:rPr>
            </w:pPr>
            <w:r w:rsidRPr="00026256">
              <w:rPr>
                <w:color w:val="000000"/>
              </w:rPr>
              <w:t>475765,7300</w:t>
            </w:r>
          </w:p>
        </w:tc>
        <w:tc>
          <w:tcPr>
            <w:tcW w:w="1595" w:type="dxa"/>
            <w:vAlign w:val="center"/>
          </w:tcPr>
          <w:p w:rsidR="005E4D0A" w:rsidRPr="00026256" w:rsidRDefault="005E4D0A" w:rsidP="000D5E41">
            <w:pPr>
              <w:jc w:val="right"/>
              <w:rPr>
                <w:color w:val="000000"/>
              </w:rPr>
            </w:pPr>
            <w:r w:rsidRPr="00026256">
              <w:rPr>
                <w:color w:val="000000"/>
              </w:rPr>
              <w:t>1322031,6000</w:t>
            </w: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132</w:t>
            </w:r>
          </w:p>
        </w:tc>
        <w:tc>
          <w:tcPr>
            <w:tcW w:w="1595" w:type="dxa"/>
            <w:vAlign w:val="center"/>
          </w:tcPr>
          <w:p w:rsidR="005E4D0A" w:rsidRPr="00026256" w:rsidRDefault="005E4D0A" w:rsidP="000D5E41">
            <w:pPr>
              <w:jc w:val="right"/>
              <w:rPr>
                <w:color w:val="000000"/>
              </w:rPr>
            </w:pPr>
            <w:r w:rsidRPr="00026256">
              <w:rPr>
                <w:color w:val="000000"/>
              </w:rPr>
              <w:t>476661,8100</w:t>
            </w:r>
          </w:p>
        </w:tc>
        <w:tc>
          <w:tcPr>
            <w:tcW w:w="1595" w:type="dxa"/>
            <w:vAlign w:val="center"/>
          </w:tcPr>
          <w:p w:rsidR="005E4D0A" w:rsidRPr="00026256" w:rsidRDefault="005E4D0A" w:rsidP="000D5E41">
            <w:pPr>
              <w:jc w:val="right"/>
              <w:rPr>
                <w:color w:val="000000"/>
              </w:rPr>
            </w:pPr>
            <w:r w:rsidRPr="00026256">
              <w:rPr>
                <w:color w:val="000000"/>
              </w:rPr>
              <w:t>1325138,6500</w:t>
            </w:r>
          </w:p>
        </w:tc>
        <w:tc>
          <w:tcPr>
            <w:tcW w:w="1595" w:type="dxa"/>
            <w:vAlign w:val="bottom"/>
          </w:tcPr>
          <w:p w:rsidR="005E4D0A" w:rsidRPr="00A77A3B" w:rsidRDefault="005E4D0A" w:rsidP="000D5E41">
            <w:pPr>
              <w:rPr>
                <w:color w:val="000000"/>
                <w:sz w:val="24"/>
                <w:szCs w:val="24"/>
              </w:rPr>
            </w:pPr>
          </w:p>
        </w:tc>
        <w:tc>
          <w:tcPr>
            <w:tcW w:w="1595" w:type="dxa"/>
            <w:vAlign w:val="bottom"/>
          </w:tcPr>
          <w:p w:rsidR="005E4D0A" w:rsidRPr="00A77A3B" w:rsidRDefault="005E4D0A" w:rsidP="000D5E41">
            <w:pPr>
              <w:rPr>
                <w:color w:val="000000"/>
                <w:sz w:val="24"/>
                <w:szCs w:val="24"/>
              </w:rPr>
            </w:pPr>
          </w:p>
        </w:tc>
        <w:tc>
          <w:tcPr>
            <w:tcW w:w="1595" w:type="dxa"/>
            <w:vAlign w:val="bottom"/>
          </w:tcPr>
          <w:p w:rsidR="005E4D0A" w:rsidRPr="00A77A3B" w:rsidRDefault="005E4D0A" w:rsidP="000D5E41">
            <w:pPr>
              <w:rPr>
                <w:color w:val="000000"/>
                <w:sz w:val="24"/>
                <w:szCs w:val="24"/>
              </w:rPr>
            </w:pPr>
          </w:p>
        </w:tc>
      </w:tr>
      <w:tr w:rsidR="005E4D0A" w:rsidRPr="00A77A3B" w:rsidTr="000D5E41">
        <w:tc>
          <w:tcPr>
            <w:tcW w:w="1526" w:type="dxa"/>
            <w:vAlign w:val="bottom"/>
          </w:tcPr>
          <w:p w:rsidR="005E4D0A" w:rsidRPr="00A77A3B" w:rsidRDefault="005E4D0A" w:rsidP="000D5E41">
            <w:pPr>
              <w:rPr>
                <w:color w:val="000000"/>
                <w:sz w:val="24"/>
                <w:szCs w:val="24"/>
              </w:rPr>
            </w:pPr>
            <w:r w:rsidRPr="00A77A3B">
              <w:rPr>
                <w:color w:val="000000"/>
                <w:sz w:val="24"/>
                <w:szCs w:val="24"/>
              </w:rPr>
              <w:t>133</w:t>
            </w:r>
          </w:p>
        </w:tc>
        <w:tc>
          <w:tcPr>
            <w:tcW w:w="1595" w:type="dxa"/>
            <w:vAlign w:val="center"/>
          </w:tcPr>
          <w:p w:rsidR="005E4D0A" w:rsidRPr="00026256" w:rsidRDefault="005E4D0A" w:rsidP="000D5E41">
            <w:pPr>
              <w:jc w:val="right"/>
              <w:rPr>
                <w:color w:val="000000"/>
              </w:rPr>
            </w:pPr>
            <w:r w:rsidRPr="00026256">
              <w:rPr>
                <w:color w:val="000000"/>
              </w:rPr>
              <w:t>476663,0000</w:t>
            </w:r>
          </w:p>
        </w:tc>
        <w:tc>
          <w:tcPr>
            <w:tcW w:w="1595" w:type="dxa"/>
            <w:vAlign w:val="center"/>
          </w:tcPr>
          <w:p w:rsidR="005E4D0A" w:rsidRPr="00026256" w:rsidRDefault="005E4D0A" w:rsidP="000D5E41">
            <w:pPr>
              <w:jc w:val="right"/>
              <w:rPr>
                <w:color w:val="000000"/>
              </w:rPr>
            </w:pPr>
            <w:r w:rsidRPr="00026256">
              <w:rPr>
                <w:color w:val="000000"/>
              </w:rPr>
              <w:t>1325153,3600</w:t>
            </w:r>
          </w:p>
        </w:tc>
        <w:tc>
          <w:tcPr>
            <w:tcW w:w="1595" w:type="dxa"/>
            <w:vAlign w:val="bottom"/>
          </w:tcPr>
          <w:p w:rsidR="005E4D0A" w:rsidRPr="00A77A3B" w:rsidRDefault="005E4D0A" w:rsidP="000D5E41">
            <w:pPr>
              <w:rPr>
                <w:color w:val="000000"/>
                <w:sz w:val="24"/>
                <w:szCs w:val="24"/>
              </w:rPr>
            </w:pPr>
          </w:p>
        </w:tc>
        <w:tc>
          <w:tcPr>
            <w:tcW w:w="1595" w:type="dxa"/>
            <w:vAlign w:val="bottom"/>
          </w:tcPr>
          <w:p w:rsidR="005E4D0A" w:rsidRPr="00A77A3B" w:rsidRDefault="005E4D0A" w:rsidP="000D5E41">
            <w:pPr>
              <w:rPr>
                <w:color w:val="000000"/>
                <w:sz w:val="24"/>
                <w:szCs w:val="24"/>
              </w:rPr>
            </w:pPr>
          </w:p>
        </w:tc>
        <w:tc>
          <w:tcPr>
            <w:tcW w:w="1595" w:type="dxa"/>
            <w:vAlign w:val="bottom"/>
          </w:tcPr>
          <w:p w:rsidR="005E4D0A" w:rsidRPr="00A77A3B" w:rsidRDefault="005E4D0A" w:rsidP="000D5E41">
            <w:pPr>
              <w:rPr>
                <w:color w:val="000000"/>
                <w:sz w:val="24"/>
                <w:szCs w:val="24"/>
              </w:rPr>
            </w:pPr>
          </w:p>
        </w:tc>
      </w:tr>
      <w:tr w:rsidR="005E4D0A" w:rsidRPr="00A77A3B" w:rsidTr="000D5E41">
        <w:tc>
          <w:tcPr>
            <w:tcW w:w="1526" w:type="dxa"/>
            <w:vAlign w:val="bottom"/>
          </w:tcPr>
          <w:p w:rsidR="005E4D0A" w:rsidRPr="00A77A3B" w:rsidRDefault="005E4D0A" w:rsidP="000D5E41">
            <w:pPr>
              <w:rPr>
                <w:color w:val="000000"/>
                <w:sz w:val="24"/>
                <w:szCs w:val="24"/>
              </w:rPr>
            </w:pPr>
            <w:r>
              <w:rPr>
                <w:color w:val="000000"/>
                <w:sz w:val="24"/>
                <w:szCs w:val="24"/>
              </w:rPr>
              <w:t>134</w:t>
            </w:r>
          </w:p>
        </w:tc>
        <w:tc>
          <w:tcPr>
            <w:tcW w:w="1595" w:type="dxa"/>
            <w:vAlign w:val="center"/>
          </w:tcPr>
          <w:p w:rsidR="005E4D0A" w:rsidRPr="00026256" w:rsidRDefault="005E4D0A" w:rsidP="000D5E41">
            <w:pPr>
              <w:jc w:val="right"/>
              <w:rPr>
                <w:color w:val="000000"/>
              </w:rPr>
            </w:pPr>
            <w:r w:rsidRPr="00026256">
              <w:rPr>
                <w:color w:val="000000"/>
              </w:rPr>
              <w:t>476663,3700</w:t>
            </w:r>
          </w:p>
        </w:tc>
        <w:tc>
          <w:tcPr>
            <w:tcW w:w="1595" w:type="dxa"/>
            <w:vAlign w:val="center"/>
          </w:tcPr>
          <w:p w:rsidR="005E4D0A" w:rsidRPr="00026256" w:rsidRDefault="005E4D0A" w:rsidP="000D5E41">
            <w:pPr>
              <w:jc w:val="right"/>
              <w:rPr>
                <w:color w:val="000000"/>
              </w:rPr>
            </w:pPr>
            <w:r w:rsidRPr="00026256">
              <w:rPr>
                <w:color w:val="000000"/>
              </w:rPr>
              <w:t>1325164,7200</w:t>
            </w:r>
          </w:p>
        </w:tc>
        <w:tc>
          <w:tcPr>
            <w:tcW w:w="1595" w:type="dxa"/>
            <w:vAlign w:val="bottom"/>
          </w:tcPr>
          <w:p w:rsidR="005E4D0A" w:rsidRPr="00A77A3B" w:rsidRDefault="005E4D0A" w:rsidP="000D5E41">
            <w:pPr>
              <w:rPr>
                <w:color w:val="000000"/>
                <w:sz w:val="24"/>
                <w:szCs w:val="24"/>
              </w:rPr>
            </w:pPr>
          </w:p>
        </w:tc>
        <w:tc>
          <w:tcPr>
            <w:tcW w:w="1595" w:type="dxa"/>
            <w:vAlign w:val="bottom"/>
          </w:tcPr>
          <w:p w:rsidR="005E4D0A" w:rsidRPr="00A77A3B" w:rsidRDefault="005E4D0A" w:rsidP="000D5E41">
            <w:pPr>
              <w:rPr>
                <w:color w:val="000000"/>
                <w:sz w:val="24"/>
                <w:szCs w:val="24"/>
              </w:rPr>
            </w:pPr>
          </w:p>
        </w:tc>
        <w:tc>
          <w:tcPr>
            <w:tcW w:w="1595" w:type="dxa"/>
            <w:vAlign w:val="bottom"/>
          </w:tcPr>
          <w:p w:rsidR="005E4D0A" w:rsidRPr="00A77A3B" w:rsidRDefault="005E4D0A" w:rsidP="000D5E41">
            <w:pPr>
              <w:rPr>
                <w:color w:val="000000"/>
                <w:sz w:val="24"/>
                <w:szCs w:val="24"/>
              </w:rPr>
            </w:pPr>
          </w:p>
        </w:tc>
      </w:tr>
      <w:tr w:rsidR="005E4D0A" w:rsidRPr="00A77A3B" w:rsidTr="000D5E41">
        <w:tc>
          <w:tcPr>
            <w:tcW w:w="1526" w:type="dxa"/>
            <w:vAlign w:val="bottom"/>
          </w:tcPr>
          <w:p w:rsidR="005E4D0A" w:rsidRPr="00A77A3B" w:rsidRDefault="005E4D0A" w:rsidP="000D5E41">
            <w:pPr>
              <w:rPr>
                <w:color w:val="000000"/>
                <w:sz w:val="24"/>
                <w:szCs w:val="24"/>
              </w:rPr>
            </w:pPr>
            <w:r>
              <w:rPr>
                <w:color w:val="000000"/>
                <w:sz w:val="24"/>
                <w:szCs w:val="24"/>
              </w:rPr>
              <w:t>135</w:t>
            </w:r>
          </w:p>
        </w:tc>
        <w:tc>
          <w:tcPr>
            <w:tcW w:w="1595" w:type="dxa"/>
            <w:vAlign w:val="center"/>
          </w:tcPr>
          <w:p w:rsidR="005E4D0A" w:rsidRPr="00026256" w:rsidRDefault="005E4D0A" w:rsidP="000D5E41">
            <w:pPr>
              <w:jc w:val="right"/>
              <w:rPr>
                <w:color w:val="000000"/>
              </w:rPr>
            </w:pPr>
            <w:r w:rsidRPr="00026256">
              <w:rPr>
                <w:color w:val="000000"/>
              </w:rPr>
              <w:t>476662,9200</w:t>
            </w:r>
          </w:p>
        </w:tc>
        <w:tc>
          <w:tcPr>
            <w:tcW w:w="1595" w:type="dxa"/>
            <w:vAlign w:val="center"/>
          </w:tcPr>
          <w:p w:rsidR="005E4D0A" w:rsidRPr="00026256" w:rsidRDefault="005E4D0A" w:rsidP="000D5E41">
            <w:pPr>
              <w:jc w:val="right"/>
              <w:rPr>
                <w:color w:val="000000"/>
              </w:rPr>
            </w:pPr>
            <w:r w:rsidRPr="00026256">
              <w:rPr>
                <w:color w:val="000000"/>
              </w:rPr>
              <w:t>1325183,9500</w:t>
            </w:r>
          </w:p>
        </w:tc>
        <w:tc>
          <w:tcPr>
            <w:tcW w:w="1595" w:type="dxa"/>
            <w:vAlign w:val="bottom"/>
          </w:tcPr>
          <w:p w:rsidR="005E4D0A" w:rsidRPr="00A77A3B" w:rsidRDefault="005E4D0A" w:rsidP="000D5E41">
            <w:pPr>
              <w:rPr>
                <w:color w:val="000000"/>
                <w:sz w:val="24"/>
                <w:szCs w:val="24"/>
              </w:rPr>
            </w:pPr>
          </w:p>
        </w:tc>
        <w:tc>
          <w:tcPr>
            <w:tcW w:w="1595" w:type="dxa"/>
            <w:vAlign w:val="bottom"/>
          </w:tcPr>
          <w:p w:rsidR="005E4D0A" w:rsidRPr="00A77A3B" w:rsidRDefault="005E4D0A" w:rsidP="000D5E41">
            <w:pPr>
              <w:rPr>
                <w:color w:val="000000"/>
                <w:sz w:val="24"/>
                <w:szCs w:val="24"/>
              </w:rPr>
            </w:pPr>
          </w:p>
        </w:tc>
        <w:tc>
          <w:tcPr>
            <w:tcW w:w="1595" w:type="dxa"/>
            <w:vAlign w:val="bottom"/>
          </w:tcPr>
          <w:p w:rsidR="005E4D0A" w:rsidRPr="00A77A3B" w:rsidRDefault="005E4D0A" w:rsidP="000D5E41">
            <w:pPr>
              <w:rPr>
                <w:color w:val="000000"/>
                <w:sz w:val="24"/>
                <w:szCs w:val="24"/>
              </w:rPr>
            </w:pPr>
          </w:p>
        </w:tc>
      </w:tr>
      <w:tr w:rsidR="005E4D0A" w:rsidRPr="00A77A3B" w:rsidTr="000D5E41">
        <w:tc>
          <w:tcPr>
            <w:tcW w:w="1526" w:type="dxa"/>
            <w:vAlign w:val="bottom"/>
          </w:tcPr>
          <w:p w:rsidR="005E4D0A" w:rsidRPr="00A77A3B" w:rsidRDefault="005E4D0A" w:rsidP="000D5E41">
            <w:pPr>
              <w:rPr>
                <w:color w:val="000000"/>
                <w:sz w:val="24"/>
                <w:szCs w:val="24"/>
              </w:rPr>
            </w:pPr>
            <w:r>
              <w:rPr>
                <w:color w:val="000000"/>
                <w:sz w:val="24"/>
                <w:szCs w:val="24"/>
              </w:rPr>
              <w:t>136</w:t>
            </w:r>
          </w:p>
        </w:tc>
        <w:tc>
          <w:tcPr>
            <w:tcW w:w="1595" w:type="dxa"/>
            <w:vAlign w:val="center"/>
          </w:tcPr>
          <w:p w:rsidR="005E4D0A" w:rsidRPr="00026256" w:rsidRDefault="005E4D0A" w:rsidP="000D5E41">
            <w:pPr>
              <w:jc w:val="right"/>
              <w:rPr>
                <w:color w:val="000000"/>
              </w:rPr>
            </w:pPr>
            <w:r w:rsidRPr="00026256">
              <w:rPr>
                <w:color w:val="000000"/>
              </w:rPr>
              <w:t>476661,3800</w:t>
            </w:r>
          </w:p>
        </w:tc>
        <w:tc>
          <w:tcPr>
            <w:tcW w:w="1595" w:type="dxa"/>
            <w:vAlign w:val="center"/>
          </w:tcPr>
          <w:p w:rsidR="005E4D0A" w:rsidRPr="00026256" w:rsidRDefault="005E4D0A" w:rsidP="000D5E41">
            <w:pPr>
              <w:jc w:val="right"/>
              <w:rPr>
                <w:color w:val="000000"/>
              </w:rPr>
            </w:pPr>
            <w:r w:rsidRPr="00026256">
              <w:rPr>
                <w:color w:val="000000"/>
              </w:rPr>
              <w:t>1325200,8200</w:t>
            </w:r>
          </w:p>
        </w:tc>
        <w:tc>
          <w:tcPr>
            <w:tcW w:w="1595" w:type="dxa"/>
            <w:vAlign w:val="bottom"/>
          </w:tcPr>
          <w:p w:rsidR="005E4D0A" w:rsidRPr="00A77A3B" w:rsidRDefault="005E4D0A" w:rsidP="000D5E41">
            <w:pPr>
              <w:rPr>
                <w:color w:val="000000"/>
                <w:sz w:val="24"/>
                <w:szCs w:val="24"/>
              </w:rPr>
            </w:pPr>
          </w:p>
        </w:tc>
        <w:tc>
          <w:tcPr>
            <w:tcW w:w="1595" w:type="dxa"/>
            <w:vAlign w:val="bottom"/>
          </w:tcPr>
          <w:p w:rsidR="005E4D0A" w:rsidRPr="00A77A3B" w:rsidRDefault="005E4D0A" w:rsidP="000D5E41">
            <w:pPr>
              <w:jc w:val="center"/>
              <w:rPr>
                <w:color w:val="000000"/>
                <w:sz w:val="24"/>
                <w:szCs w:val="24"/>
              </w:rPr>
            </w:pPr>
          </w:p>
        </w:tc>
        <w:tc>
          <w:tcPr>
            <w:tcW w:w="1595" w:type="dxa"/>
            <w:vAlign w:val="bottom"/>
          </w:tcPr>
          <w:p w:rsidR="005E4D0A" w:rsidRPr="00A77A3B" w:rsidRDefault="005E4D0A" w:rsidP="000D5E41">
            <w:pPr>
              <w:jc w:val="center"/>
              <w:rPr>
                <w:color w:val="000000"/>
                <w:sz w:val="24"/>
                <w:szCs w:val="24"/>
              </w:rPr>
            </w:pPr>
          </w:p>
        </w:tc>
      </w:tr>
    </w:tbl>
    <w:p w:rsidR="00B775BB" w:rsidRDefault="00B775BB" w:rsidP="00DB6FDC">
      <w:pPr>
        <w:suppressAutoHyphens/>
        <w:spacing w:line="240" w:lineRule="exact"/>
        <w:ind w:left="5245"/>
        <w:rPr>
          <w:sz w:val="28"/>
          <w:szCs w:val="28"/>
        </w:rPr>
        <w:sectPr w:rsidR="00B775BB" w:rsidSect="00BE450A">
          <w:pgSz w:w="11907" w:h="16840" w:code="9"/>
          <w:pgMar w:top="1276" w:right="567" w:bottom="1021" w:left="1985" w:header="454" w:footer="510" w:gutter="0"/>
          <w:pgNumType w:start="1"/>
          <w:cols w:space="720"/>
          <w:titlePg/>
          <w:docGrid w:linePitch="272"/>
        </w:sectPr>
      </w:pPr>
    </w:p>
    <w:p w:rsidR="005E4D0A" w:rsidRDefault="00DB6FDC" w:rsidP="00CC0928">
      <w:pPr>
        <w:suppressAutoHyphens/>
        <w:spacing w:line="240" w:lineRule="exact"/>
        <w:ind w:left="6237"/>
        <w:jc w:val="both"/>
        <w:rPr>
          <w:sz w:val="28"/>
          <w:szCs w:val="28"/>
        </w:rPr>
      </w:pPr>
      <w:r w:rsidRPr="00A77A3B">
        <w:rPr>
          <w:sz w:val="28"/>
          <w:szCs w:val="28"/>
        </w:rPr>
        <w:lastRenderedPageBreak/>
        <w:t xml:space="preserve">Приложение </w:t>
      </w:r>
      <w:r w:rsidR="00CC0928">
        <w:rPr>
          <w:sz w:val="28"/>
          <w:szCs w:val="28"/>
        </w:rPr>
        <w:t>4</w:t>
      </w:r>
    </w:p>
    <w:p w:rsidR="00DB6FDC" w:rsidRPr="00A77A3B" w:rsidRDefault="00DB6FDC" w:rsidP="00CC0928">
      <w:pPr>
        <w:suppressAutoHyphens/>
        <w:spacing w:line="240" w:lineRule="exact"/>
        <w:ind w:left="6237"/>
        <w:jc w:val="both"/>
        <w:rPr>
          <w:sz w:val="28"/>
          <w:szCs w:val="28"/>
        </w:rPr>
      </w:pPr>
      <w:r w:rsidRPr="00A77A3B">
        <w:rPr>
          <w:sz w:val="28"/>
          <w:szCs w:val="28"/>
        </w:rPr>
        <w:t xml:space="preserve"> </w:t>
      </w:r>
    </w:p>
    <w:p w:rsidR="00DB6FDC" w:rsidRPr="00A77A3B" w:rsidRDefault="00DB6FDC" w:rsidP="00CC0928">
      <w:pPr>
        <w:spacing w:line="240" w:lineRule="exact"/>
        <w:ind w:left="6237"/>
        <w:jc w:val="both"/>
        <w:rPr>
          <w:sz w:val="28"/>
          <w:szCs w:val="28"/>
        </w:rPr>
      </w:pPr>
      <w:r w:rsidRPr="00A77A3B">
        <w:rPr>
          <w:sz w:val="28"/>
          <w:szCs w:val="28"/>
        </w:rPr>
        <w:t>к документации по планировке территории (</w:t>
      </w:r>
      <w:r w:rsidR="00CC0928">
        <w:rPr>
          <w:sz w:val="28"/>
          <w:szCs w:val="28"/>
        </w:rPr>
        <w:t xml:space="preserve">проекту планировки территории, </w:t>
      </w:r>
      <w:r w:rsidRPr="00A77A3B">
        <w:rPr>
          <w:sz w:val="28"/>
          <w:szCs w:val="28"/>
        </w:rPr>
        <w:t>проекту межевания территории) в границах участка улицы Серова от улицы Мимоз до автомобильной дороги Ставрополь</w:t>
      </w:r>
      <w:r w:rsidR="005D67E0">
        <w:rPr>
          <w:sz w:val="28"/>
          <w:szCs w:val="28"/>
        </w:rPr>
        <w:t xml:space="preserve"> </w:t>
      </w:r>
      <w:r w:rsidR="00FE02CC">
        <w:rPr>
          <w:sz w:val="28"/>
          <w:szCs w:val="28"/>
        </w:rPr>
        <w:t>–</w:t>
      </w:r>
      <w:r w:rsidR="005D67E0">
        <w:rPr>
          <w:sz w:val="28"/>
          <w:szCs w:val="28"/>
        </w:rPr>
        <w:t xml:space="preserve"> </w:t>
      </w:r>
      <w:r w:rsidRPr="00A77A3B">
        <w:rPr>
          <w:sz w:val="28"/>
          <w:szCs w:val="28"/>
        </w:rPr>
        <w:t>Элиста</w:t>
      </w:r>
      <w:r w:rsidR="005D67E0">
        <w:rPr>
          <w:sz w:val="28"/>
          <w:szCs w:val="28"/>
        </w:rPr>
        <w:t xml:space="preserve"> </w:t>
      </w:r>
      <w:r w:rsidR="00FE02CC">
        <w:rPr>
          <w:sz w:val="28"/>
          <w:szCs w:val="28"/>
        </w:rPr>
        <w:t>–</w:t>
      </w:r>
      <w:r w:rsidR="005D67E0">
        <w:rPr>
          <w:sz w:val="28"/>
          <w:szCs w:val="28"/>
        </w:rPr>
        <w:t xml:space="preserve"> </w:t>
      </w:r>
      <w:r w:rsidRPr="00A77A3B">
        <w:rPr>
          <w:sz w:val="28"/>
          <w:szCs w:val="28"/>
        </w:rPr>
        <w:t>Астрахань (А-154) города Ставрополя</w:t>
      </w:r>
    </w:p>
    <w:p w:rsidR="00DB6FDC" w:rsidRDefault="00DB6FDC" w:rsidP="00DB6FDC">
      <w:pPr>
        <w:spacing w:line="240" w:lineRule="exact"/>
        <w:ind w:left="5245"/>
        <w:rPr>
          <w:sz w:val="28"/>
          <w:szCs w:val="28"/>
        </w:rPr>
      </w:pPr>
    </w:p>
    <w:p w:rsidR="00F963E5" w:rsidRDefault="00F963E5" w:rsidP="00017A16">
      <w:pPr>
        <w:spacing w:line="240" w:lineRule="exact"/>
        <w:ind w:firstLine="720"/>
        <w:jc w:val="center"/>
        <w:rPr>
          <w:sz w:val="28"/>
          <w:szCs w:val="28"/>
        </w:rPr>
      </w:pPr>
    </w:p>
    <w:p w:rsidR="00017A16" w:rsidRPr="00A77A3B" w:rsidRDefault="00017A16" w:rsidP="00017A16">
      <w:pPr>
        <w:spacing w:line="240" w:lineRule="exact"/>
        <w:ind w:firstLine="720"/>
        <w:jc w:val="center"/>
        <w:rPr>
          <w:sz w:val="28"/>
          <w:szCs w:val="28"/>
        </w:rPr>
      </w:pPr>
      <w:r>
        <w:rPr>
          <w:sz w:val="28"/>
          <w:szCs w:val="28"/>
        </w:rPr>
        <w:t>СВЕДЕНИЯ</w:t>
      </w:r>
    </w:p>
    <w:p w:rsidR="00DB6FDC" w:rsidRPr="00FD38EF" w:rsidRDefault="00DB6FDC" w:rsidP="00FD38EF">
      <w:pPr>
        <w:spacing w:line="240" w:lineRule="exact"/>
        <w:ind w:firstLine="720"/>
        <w:jc w:val="center"/>
        <w:rPr>
          <w:sz w:val="28"/>
          <w:szCs w:val="28"/>
        </w:rPr>
      </w:pPr>
      <w:r w:rsidRPr="00A77A3B">
        <w:rPr>
          <w:sz w:val="28"/>
          <w:szCs w:val="28"/>
        </w:rPr>
        <w:t xml:space="preserve">о пересечении (наложении) границ образуемого земельного участка </w:t>
      </w:r>
      <w:r w:rsidR="00017A16">
        <w:rPr>
          <w:sz w:val="28"/>
          <w:szCs w:val="28"/>
        </w:rPr>
        <w:t>и границ существующих</w:t>
      </w:r>
      <w:r w:rsidR="00017A16">
        <w:rPr>
          <w:sz w:val="28"/>
          <w:szCs w:val="28"/>
        </w:rPr>
        <w:br/>
        <w:t xml:space="preserve"> земельных </w:t>
      </w:r>
      <w:r w:rsidRPr="00A77A3B">
        <w:rPr>
          <w:sz w:val="28"/>
          <w:szCs w:val="28"/>
        </w:rPr>
        <w:t>участков</w:t>
      </w:r>
    </w:p>
    <w:tbl>
      <w:tblPr>
        <w:tblpPr w:leftFromText="180" w:rightFromText="180" w:vertAnchor="text" w:tblpX="331" w:tblpY="1"/>
        <w:tblOverlap w:val="neve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9"/>
        <w:gridCol w:w="2031"/>
        <w:gridCol w:w="4077"/>
        <w:gridCol w:w="2541"/>
        <w:gridCol w:w="1853"/>
        <w:gridCol w:w="3369"/>
      </w:tblGrid>
      <w:tr w:rsidR="001C280A" w:rsidRPr="00154290" w:rsidTr="00F963E5">
        <w:trPr>
          <w:trHeight w:val="1129"/>
        </w:trPr>
        <w:tc>
          <w:tcPr>
            <w:tcW w:w="979" w:type="dxa"/>
            <w:shd w:val="clear" w:color="auto" w:fill="auto"/>
          </w:tcPr>
          <w:p w:rsidR="001C280A" w:rsidRPr="00154290" w:rsidRDefault="001C280A" w:rsidP="00F963E5">
            <w:pPr>
              <w:spacing w:after="240"/>
            </w:pPr>
            <w:r w:rsidRPr="00154290">
              <w:t>№ п/</w:t>
            </w:r>
            <w:r w:rsidR="00AE120A">
              <w:t xml:space="preserve"> </w:t>
            </w:r>
            <w:r w:rsidRPr="00154290">
              <w:t>п</w:t>
            </w:r>
          </w:p>
        </w:tc>
        <w:tc>
          <w:tcPr>
            <w:tcW w:w="2031" w:type="dxa"/>
            <w:shd w:val="clear" w:color="auto" w:fill="auto"/>
          </w:tcPr>
          <w:p w:rsidR="001C280A" w:rsidRPr="00154290" w:rsidRDefault="001C280A" w:rsidP="00F963E5">
            <w:pPr>
              <w:spacing w:after="240"/>
            </w:pPr>
            <w:r w:rsidRPr="00154290">
              <w:t>Кадастр</w:t>
            </w:r>
            <w:r w:rsidR="00E87D68" w:rsidRPr="00154290">
              <w:t xml:space="preserve">овый номер земельного участка </w:t>
            </w:r>
          </w:p>
        </w:tc>
        <w:tc>
          <w:tcPr>
            <w:tcW w:w="4077" w:type="dxa"/>
            <w:shd w:val="clear" w:color="auto" w:fill="auto"/>
          </w:tcPr>
          <w:p w:rsidR="001C280A" w:rsidRPr="00154290" w:rsidRDefault="00E87D68" w:rsidP="00F963E5">
            <w:pPr>
              <w:spacing w:after="240"/>
            </w:pPr>
            <w:r w:rsidRPr="00154290">
              <w:t>Местоположение земельного участка</w:t>
            </w:r>
          </w:p>
        </w:tc>
        <w:tc>
          <w:tcPr>
            <w:tcW w:w="2541" w:type="dxa"/>
            <w:shd w:val="clear" w:color="auto" w:fill="auto"/>
          </w:tcPr>
          <w:p w:rsidR="001C280A" w:rsidRPr="00154290" w:rsidRDefault="008463FE" w:rsidP="00F963E5">
            <w:pPr>
              <w:spacing w:after="240"/>
              <w:jc w:val="center"/>
            </w:pPr>
            <w:r w:rsidRPr="00154290">
              <w:t>Вид разрешенного</w:t>
            </w:r>
            <w:r w:rsidR="001C280A" w:rsidRPr="00154290">
              <w:t xml:space="preserve"> использовани</w:t>
            </w:r>
            <w:r w:rsidRPr="00154290">
              <w:t>я земельного участка</w:t>
            </w:r>
          </w:p>
        </w:tc>
        <w:tc>
          <w:tcPr>
            <w:tcW w:w="1853" w:type="dxa"/>
            <w:shd w:val="clear" w:color="auto" w:fill="auto"/>
          </w:tcPr>
          <w:p w:rsidR="001C280A" w:rsidRPr="00154290" w:rsidRDefault="001C280A" w:rsidP="00F963E5">
            <w:pPr>
              <w:spacing w:after="240"/>
              <w:ind w:left="-44"/>
              <w:jc w:val="center"/>
            </w:pPr>
            <w:r w:rsidRPr="00154290">
              <w:t xml:space="preserve">Площадь </w:t>
            </w:r>
            <w:r w:rsidR="007626FE" w:rsidRPr="00154290">
              <w:t xml:space="preserve">земельного участка </w:t>
            </w:r>
            <w:r w:rsidRPr="00154290">
              <w:t>по сведениям ГКН, кв.</w:t>
            </w:r>
            <w:r w:rsidR="00FD38EF">
              <w:t xml:space="preserve"> </w:t>
            </w:r>
            <w:r w:rsidRPr="00154290">
              <w:t>м</w:t>
            </w:r>
          </w:p>
        </w:tc>
        <w:tc>
          <w:tcPr>
            <w:tcW w:w="3369" w:type="dxa"/>
            <w:shd w:val="clear" w:color="auto" w:fill="auto"/>
          </w:tcPr>
          <w:p w:rsidR="001C280A" w:rsidRPr="00154290" w:rsidRDefault="001C280A" w:rsidP="00F963E5">
            <w:pPr>
              <w:spacing w:after="240"/>
              <w:jc w:val="center"/>
            </w:pPr>
            <w:r w:rsidRPr="00154290">
              <w:t xml:space="preserve">Площадь </w:t>
            </w:r>
            <w:r w:rsidR="007626FE" w:rsidRPr="00154290">
              <w:t>пересечения</w:t>
            </w:r>
            <w:r w:rsidRPr="00154290">
              <w:t xml:space="preserve"> границ на формируемый </w:t>
            </w:r>
            <w:r w:rsidR="007626FE" w:rsidRPr="00154290">
              <w:t>земельный</w:t>
            </w:r>
            <w:r w:rsidR="008463FE" w:rsidRPr="00154290">
              <w:t xml:space="preserve"> участ</w:t>
            </w:r>
            <w:r w:rsidR="00FD38EF">
              <w:t xml:space="preserve">ок </w:t>
            </w:r>
            <w:r w:rsidR="00FD38EF">
              <w:br/>
              <w:t>кв. м</w:t>
            </w:r>
          </w:p>
        </w:tc>
      </w:tr>
      <w:tr w:rsidR="001C280A" w:rsidRPr="00154290" w:rsidTr="00F963E5">
        <w:trPr>
          <w:trHeight w:val="144"/>
        </w:trPr>
        <w:tc>
          <w:tcPr>
            <w:tcW w:w="979" w:type="dxa"/>
            <w:shd w:val="clear" w:color="auto" w:fill="auto"/>
            <w:vAlign w:val="center"/>
          </w:tcPr>
          <w:p w:rsidR="001C280A" w:rsidRPr="00154290" w:rsidRDefault="001C280A" w:rsidP="00F963E5">
            <w:pPr>
              <w:jc w:val="center"/>
            </w:pPr>
            <w:r w:rsidRPr="00154290">
              <w:t>1</w:t>
            </w:r>
          </w:p>
        </w:tc>
        <w:tc>
          <w:tcPr>
            <w:tcW w:w="2031" w:type="dxa"/>
            <w:shd w:val="clear" w:color="auto" w:fill="auto"/>
            <w:vAlign w:val="center"/>
          </w:tcPr>
          <w:p w:rsidR="001C280A" w:rsidRPr="00154290" w:rsidRDefault="001C280A" w:rsidP="00F963E5">
            <w:pPr>
              <w:jc w:val="center"/>
            </w:pPr>
            <w:r w:rsidRPr="00154290">
              <w:t>2</w:t>
            </w:r>
          </w:p>
        </w:tc>
        <w:tc>
          <w:tcPr>
            <w:tcW w:w="4077" w:type="dxa"/>
            <w:shd w:val="clear" w:color="auto" w:fill="auto"/>
            <w:vAlign w:val="center"/>
          </w:tcPr>
          <w:p w:rsidR="001C280A" w:rsidRPr="00154290" w:rsidRDefault="001C280A" w:rsidP="00F963E5">
            <w:pPr>
              <w:jc w:val="center"/>
            </w:pPr>
            <w:r w:rsidRPr="00154290">
              <w:t>3</w:t>
            </w:r>
          </w:p>
        </w:tc>
        <w:tc>
          <w:tcPr>
            <w:tcW w:w="2541" w:type="dxa"/>
            <w:shd w:val="clear" w:color="auto" w:fill="auto"/>
            <w:vAlign w:val="center"/>
          </w:tcPr>
          <w:p w:rsidR="001C280A" w:rsidRPr="00154290" w:rsidRDefault="001C280A" w:rsidP="00F963E5">
            <w:pPr>
              <w:jc w:val="center"/>
            </w:pPr>
            <w:r w:rsidRPr="00154290">
              <w:t>4</w:t>
            </w:r>
          </w:p>
        </w:tc>
        <w:tc>
          <w:tcPr>
            <w:tcW w:w="1853" w:type="dxa"/>
            <w:shd w:val="clear" w:color="auto" w:fill="auto"/>
            <w:vAlign w:val="center"/>
          </w:tcPr>
          <w:p w:rsidR="001C280A" w:rsidRPr="00154290" w:rsidRDefault="001C280A" w:rsidP="00F963E5">
            <w:pPr>
              <w:jc w:val="center"/>
            </w:pPr>
            <w:r w:rsidRPr="00154290">
              <w:t>5</w:t>
            </w:r>
          </w:p>
        </w:tc>
        <w:tc>
          <w:tcPr>
            <w:tcW w:w="3369" w:type="dxa"/>
            <w:shd w:val="clear" w:color="auto" w:fill="auto"/>
            <w:vAlign w:val="center"/>
          </w:tcPr>
          <w:p w:rsidR="001C280A" w:rsidRPr="00154290" w:rsidRDefault="001C280A" w:rsidP="00F963E5">
            <w:pPr>
              <w:jc w:val="center"/>
            </w:pPr>
            <w:r w:rsidRPr="00154290">
              <w:t>6</w:t>
            </w:r>
          </w:p>
        </w:tc>
      </w:tr>
      <w:tr w:rsidR="00893BEF" w:rsidRPr="00154290" w:rsidTr="00F963E5">
        <w:trPr>
          <w:trHeight w:val="669"/>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pPr>
              <w:jc w:val="both"/>
            </w:pPr>
            <w:r w:rsidRPr="00154290">
              <w:t>26:12:031002:7750</w:t>
            </w:r>
          </w:p>
        </w:tc>
        <w:tc>
          <w:tcPr>
            <w:tcW w:w="4077" w:type="dxa"/>
            <w:shd w:val="clear" w:color="auto" w:fill="auto"/>
          </w:tcPr>
          <w:p w:rsidR="00893BEF" w:rsidRPr="00154290" w:rsidRDefault="00B97EB5" w:rsidP="00F963E5">
            <w:r>
              <w:t xml:space="preserve">Ставропольский край, </w:t>
            </w:r>
            <w:r w:rsidR="00893BEF" w:rsidRPr="00154290">
              <w:t xml:space="preserve">город Ставрополь, улица Серова </w:t>
            </w:r>
          </w:p>
          <w:p w:rsidR="00893BEF" w:rsidRPr="00154290" w:rsidRDefault="00893BEF" w:rsidP="00F963E5"/>
        </w:tc>
        <w:tc>
          <w:tcPr>
            <w:tcW w:w="2541" w:type="dxa"/>
            <w:shd w:val="clear" w:color="auto" w:fill="auto"/>
          </w:tcPr>
          <w:p w:rsidR="00893BEF" w:rsidRPr="00154290" w:rsidRDefault="00893BEF" w:rsidP="00F963E5">
            <w:pPr>
              <w:jc w:val="center"/>
            </w:pPr>
            <w:r w:rsidRPr="00154290">
              <w:t>под строительство дороги общего пользования местного значения</w:t>
            </w:r>
          </w:p>
        </w:tc>
        <w:tc>
          <w:tcPr>
            <w:tcW w:w="1853" w:type="dxa"/>
            <w:shd w:val="clear" w:color="auto" w:fill="auto"/>
            <w:vAlign w:val="center"/>
          </w:tcPr>
          <w:p w:rsidR="00893BEF" w:rsidRPr="00154290" w:rsidRDefault="00893BEF" w:rsidP="00F963E5">
            <w:pPr>
              <w:jc w:val="center"/>
            </w:pPr>
            <w:r w:rsidRPr="00154290">
              <w:t>460</w:t>
            </w:r>
          </w:p>
        </w:tc>
        <w:tc>
          <w:tcPr>
            <w:tcW w:w="3369" w:type="dxa"/>
            <w:shd w:val="clear" w:color="auto" w:fill="auto"/>
            <w:vAlign w:val="center"/>
          </w:tcPr>
          <w:p w:rsidR="00893BEF" w:rsidRPr="00154290" w:rsidRDefault="00893BEF" w:rsidP="00F963E5">
            <w:pPr>
              <w:jc w:val="center"/>
            </w:pPr>
            <w:r w:rsidRPr="00154290">
              <w:t>193</w:t>
            </w:r>
          </w:p>
        </w:tc>
      </w:tr>
      <w:tr w:rsidR="00893BEF" w:rsidRPr="00154290" w:rsidTr="00F963E5">
        <w:trPr>
          <w:trHeight w:val="553"/>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893BEF" w:rsidRDefault="00F81A86" w:rsidP="00F963E5">
            <w:pPr>
              <w:ind w:right="317"/>
              <w:jc w:val="both"/>
            </w:pPr>
            <w:r>
              <w:t>26:12:031002:77</w:t>
            </w:r>
            <w:r w:rsidR="00893BEF" w:rsidRPr="00893BEF">
              <w:t>2</w:t>
            </w:r>
          </w:p>
        </w:tc>
        <w:tc>
          <w:tcPr>
            <w:tcW w:w="4077" w:type="dxa"/>
            <w:shd w:val="clear" w:color="auto" w:fill="auto"/>
          </w:tcPr>
          <w:p w:rsidR="00893BEF" w:rsidRPr="00154290" w:rsidRDefault="00893BEF" w:rsidP="00F963E5">
            <w:r w:rsidRPr="00154290">
              <w:t>Ставропольский край, город Ставрополь, район нежилого здания № 478</w:t>
            </w:r>
            <w:r w:rsidR="00FD38EF">
              <w:t xml:space="preserve"> </w:t>
            </w:r>
            <w:r w:rsidRPr="00154290">
              <w:t>а по улице Серова, квартал 204</w:t>
            </w:r>
          </w:p>
        </w:tc>
        <w:tc>
          <w:tcPr>
            <w:tcW w:w="2541" w:type="dxa"/>
            <w:shd w:val="clear" w:color="auto" w:fill="auto"/>
          </w:tcPr>
          <w:p w:rsidR="00893BEF" w:rsidRPr="00154290" w:rsidRDefault="00893BEF" w:rsidP="00F963E5">
            <w:pPr>
              <w:jc w:val="center"/>
              <w:rPr>
                <w:rStyle w:val="afff7"/>
                <w:b w:val="0"/>
                <w:color w:val="333333"/>
                <w:shd w:val="clear" w:color="auto" w:fill="FFFFFF"/>
              </w:rPr>
            </w:pPr>
            <w:r w:rsidRPr="00154290">
              <w:t>для использования под объектами торговли</w:t>
            </w:r>
          </w:p>
        </w:tc>
        <w:tc>
          <w:tcPr>
            <w:tcW w:w="1853" w:type="dxa"/>
            <w:shd w:val="clear" w:color="auto" w:fill="auto"/>
            <w:vAlign w:val="center"/>
          </w:tcPr>
          <w:p w:rsidR="00893BEF" w:rsidRPr="00154290" w:rsidRDefault="00893BEF" w:rsidP="00F963E5">
            <w:pPr>
              <w:jc w:val="center"/>
            </w:pPr>
            <w:r w:rsidRPr="00017A16">
              <w:rPr>
                <w:bCs/>
              </w:rPr>
              <w:t>2 008</w:t>
            </w:r>
          </w:p>
        </w:tc>
        <w:tc>
          <w:tcPr>
            <w:tcW w:w="3369" w:type="dxa"/>
            <w:shd w:val="clear" w:color="auto" w:fill="auto"/>
            <w:vAlign w:val="center"/>
          </w:tcPr>
          <w:p w:rsidR="00893BEF" w:rsidRPr="00154290" w:rsidRDefault="00893BEF" w:rsidP="00F963E5">
            <w:pPr>
              <w:jc w:val="center"/>
            </w:pPr>
            <w:r w:rsidRPr="00154290">
              <w:t>54</w:t>
            </w:r>
          </w:p>
        </w:tc>
      </w:tr>
      <w:tr w:rsidR="00893BEF" w:rsidRPr="00154290" w:rsidTr="00F963E5">
        <w:trPr>
          <w:trHeight w:val="1129"/>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pPr>
              <w:jc w:val="both"/>
            </w:pPr>
            <w:r w:rsidRPr="00154290">
              <w:t>26:12:031002:67</w:t>
            </w:r>
          </w:p>
          <w:p w:rsidR="00893BEF" w:rsidRPr="00154290" w:rsidRDefault="00893BEF" w:rsidP="00F963E5">
            <w:pPr>
              <w:ind w:right="628"/>
              <w:jc w:val="both"/>
            </w:pPr>
          </w:p>
        </w:tc>
        <w:tc>
          <w:tcPr>
            <w:tcW w:w="4077" w:type="dxa"/>
            <w:shd w:val="clear" w:color="auto" w:fill="auto"/>
          </w:tcPr>
          <w:p w:rsidR="00893BEF" w:rsidRPr="00154290" w:rsidRDefault="00893BEF" w:rsidP="00F963E5">
            <w:pPr>
              <w:rPr>
                <w:rStyle w:val="afff7"/>
                <w:b w:val="0"/>
                <w:bCs w:val="0"/>
              </w:rPr>
            </w:pPr>
            <w:r w:rsidRPr="00154290">
              <w:t>Ставропольский край, город Ставрополь, улица Серова, 478</w:t>
            </w:r>
            <w:r w:rsidR="00FD38EF">
              <w:t xml:space="preserve"> </w:t>
            </w:r>
            <w:r w:rsidRPr="00154290">
              <w:t>б, квартал 204</w:t>
            </w:r>
          </w:p>
        </w:tc>
        <w:tc>
          <w:tcPr>
            <w:tcW w:w="2541" w:type="dxa"/>
            <w:shd w:val="clear" w:color="auto" w:fill="auto"/>
          </w:tcPr>
          <w:p w:rsidR="00893BEF" w:rsidRPr="00154290" w:rsidRDefault="00893BEF" w:rsidP="00F963E5">
            <w:pPr>
              <w:jc w:val="center"/>
            </w:pPr>
            <w:r w:rsidRPr="00154290">
              <w:rPr>
                <w:rStyle w:val="afff7"/>
                <w:b w:val="0"/>
                <w:shd w:val="clear" w:color="auto" w:fill="FFFFFF"/>
              </w:rPr>
              <w:t>под общественные здания, объекты культурно-развлека</w:t>
            </w:r>
            <w:r w:rsidR="000F3CC8">
              <w:rPr>
                <w:rStyle w:val="afff7"/>
                <w:b w:val="0"/>
                <w:shd w:val="clear" w:color="auto" w:fill="FFFFFF"/>
              </w:rPr>
              <w:t>тельного, торгового назначения</w:t>
            </w:r>
          </w:p>
        </w:tc>
        <w:tc>
          <w:tcPr>
            <w:tcW w:w="1853" w:type="dxa"/>
            <w:shd w:val="clear" w:color="auto" w:fill="auto"/>
            <w:vAlign w:val="center"/>
          </w:tcPr>
          <w:p w:rsidR="00893BEF" w:rsidRPr="00154290" w:rsidRDefault="00893BEF" w:rsidP="00F963E5">
            <w:pPr>
              <w:jc w:val="center"/>
            </w:pPr>
            <w:r w:rsidRPr="00154290">
              <w:t>2 045</w:t>
            </w:r>
          </w:p>
        </w:tc>
        <w:tc>
          <w:tcPr>
            <w:tcW w:w="3369" w:type="dxa"/>
            <w:shd w:val="clear" w:color="auto" w:fill="auto"/>
            <w:vAlign w:val="center"/>
          </w:tcPr>
          <w:p w:rsidR="00893BEF" w:rsidRPr="00154290" w:rsidRDefault="00893BEF" w:rsidP="00F963E5">
            <w:pPr>
              <w:jc w:val="center"/>
            </w:pPr>
            <w:r w:rsidRPr="00154290">
              <w:t>5</w:t>
            </w:r>
          </w:p>
        </w:tc>
      </w:tr>
      <w:tr w:rsidR="00893BEF" w:rsidRPr="00154290" w:rsidTr="00F963E5">
        <w:trPr>
          <w:trHeight w:val="550"/>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pPr>
              <w:jc w:val="both"/>
              <w:rPr>
                <w:rStyle w:val="afff7"/>
                <w:b w:val="0"/>
                <w:color w:val="333333"/>
                <w:shd w:val="clear" w:color="auto" w:fill="FFFFFF"/>
              </w:rPr>
            </w:pPr>
            <w:r w:rsidRPr="00154290">
              <w:t>26:12:031003:1022</w:t>
            </w:r>
          </w:p>
          <w:p w:rsidR="00893BEF" w:rsidRPr="00154290" w:rsidRDefault="00893BEF" w:rsidP="00F963E5">
            <w:pPr>
              <w:jc w:val="both"/>
              <w:rPr>
                <w:rStyle w:val="afff7"/>
                <w:b w:val="0"/>
                <w:color w:val="333333"/>
                <w:shd w:val="clear" w:color="auto" w:fill="FFFFFF"/>
              </w:rPr>
            </w:pPr>
          </w:p>
        </w:tc>
        <w:tc>
          <w:tcPr>
            <w:tcW w:w="4077" w:type="dxa"/>
            <w:shd w:val="clear" w:color="auto" w:fill="auto"/>
          </w:tcPr>
          <w:p w:rsidR="00893BEF" w:rsidRPr="00AE120A" w:rsidRDefault="00893BEF" w:rsidP="00F963E5">
            <w:pPr>
              <w:rPr>
                <w:bCs/>
                <w:color w:val="333333"/>
                <w:shd w:val="clear" w:color="auto" w:fill="FFFFFF"/>
              </w:rPr>
            </w:pPr>
            <w:r w:rsidRPr="00154290">
              <w:rPr>
                <w:rStyle w:val="afff7"/>
                <w:b w:val="0"/>
                <w:color w:val="333333"/>
                <w:shd w:val="clear" w:color="auto" w:fill="FFFFFF"/>
              </w:rPr>
              <w:t xml:space="preserve">Ставропольский край, город Ставрополь, </w:t>
            </w:r>
            <w:r w:rsidR="00AE120A">
              <w:rPr>
                <w:rStyle w:val="afff7"/>
                <w:b w:val="0"/>
                <w:color w:val="333333"/>
                <w:shd w:val="clear" w:color="auto" w:fill="FFFFFF"/>
              </w:rPr>
              <w:br/>
            </w:r>
            <w:r w:rsidRPr="00154290">
              <w:rPr>
                <w:rStyle w:val="afff7"/>
                <w:b w:val="0"/>
                <w:color w:val="333333"/>
                <w:shd w:val="clear" w:color="auto" w:fill="FFFFFF"/>
              </w:rPr>
              <w:t>улица Мимоз, 28 в квартале 214</w:t>
            </w:r>
          </w:p>
        </w:tc>
        <w:tc>
          <w:tcPr>
            <w:tcW w:w="2541" w:type="dxa"/>
            <w:shd w:val="clear" w:color="auto" w:fill="auto"/>
          </w:tcPr>
          <w:p w:rsidR="00893BEF" w:rsidRPr="00154290" w:rsidRDefault="00893BEF" w:rsidP="00F963E5">
            <w:pPr>
              <w:jc w:val="center"/>
            </w:pPr>
            <w:r w:rsidRPr="00154290">
              <w:t>под усадебный жилой дом</w:t>
            </w:r>
          </w:p>
        </w:tc>
        <w:tc>
          <w:tcPr>
            <w:tcW w:w="1853" w:type="dxa"/>
            <w:shd w:val="clear" w:color="auto" w:fill="auto"/>
            <w:vAlign w:val="center"/>
          </w:tcPr>
          <w:p w:rsidR="00893BEF" w:rsidRPr="00154290" w:rsidRDefault="00893BEF" w:rsidP="00F963E5">
            <w:pPr>
              <w:jc w:val="center"/>
            </w:pPr>
            <w:r w:rsidRPr="00154290">
              <w:t>600</w:t>
            </w:r>
          </w:p>
        </w:tc>
        <w:tc>
          <w:tcPr>
            <w:tcW w:w="3369" w:type="dxa"/>
            <w:shd w:val="clear" w:color="auto" w:fill="auto"/>
            <w:vAlign w:val="center"/>
          </w:tcPr>
          <w:p w:rsidR="00893BEF" w:rsidRPr="00154290" w:rsidRDefault="00893BEF" w:rsidP="00F963E5">
            <w:pPr>
              <w:jc w:val="center"/>
            </w:pPr>
            <w:r w:rsidRPr="00154290">
              <w:t>348</w:t>
            </w:r>
          </w:p>
        </w:tc>
      </w:tr>
      <w:tr w:rsidR="00893BEF" w:rsidRPr="00154290" w:rsidTr="00F963E5">
        <w:trPr>
          <w:trHeight w:val="555"/>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pPr>
              <w:jc w:val="both"/>
            </w:pPr>
            <w:r w:rsidRPr="00154290">
              <w:t>26:12:031806:201</w:t>
            </w:r>
          </w:p>
          <w:p w:rsidR="00893BEF" w:rsidRPr="00154290" w:rsidRDefault="00893BEF" w:rsidP="00F963E5">
            <w:pPr>
              <w:ind w:right="146"/>
              <w:jc w:val="both"/>
            </w:pPr>
          </w:p>
        </w:tc>
        <w:tc>
          <w:tcPr>
            <w:tcW w:w="4077" w:type="dxa"/>
            <w:shd w:val="clear" w:color="auto" w:fill="auto"/>
          </w:tcPr>
          <w:p w:rsidR="00893BEF" w:rsidRPr="00154290" w:rsidRDefault="00893BEF" w:rsidP="00F963E5">
            <w:r w:rsidRPr="00154290">
              <w:t>Ставропольский край, город</w:t>
            </w:r>
            <w:r w:rsidR="00C45639">
              <w:t xml:space="preserve"> </w:t>
            </w:r>
            <w:r w:rsidRPr="00154290">
              <w:t>Ставрополь, урочи</w:t>
            </w:r>
            <w:r w:rsidR="000F3CC8">
              <w:t>ще Надежда, лесной участок № 1</w:t>
            </w:r>
          </w:p>
        </w:tc>
        <w:tc>
          <w:tcPr>
            <w:tcW w:w="2541" w:type="dxa"/>
            <w:shd w:val="clear" w:color="auto" w:fill="auto"/>
          </w:tcPr>
          <w:p w:rsidR="00893BEF" w:rsidRPr="00154290" w:rsidRDefault="000F3CC8" w:rsidP="00F963E5">
            <w:pPr>
              <w:jc w:val="center"/>
            </w:pPr>
            <w:r>
              <w:t>городские леса</w:t>
            </w:r>
          </w:p>
        </w:tc>
        <w:tc>
          <w:tcPr>
            <w:tcW w:w="1853" w:type="dxa"/>
            <w:shd w:val="clear" w:color="auto" w:fill="auto"/>
            <w:vAlign w:val="center"/>
          </w:tcPr>
          <w:p w:rsidR="00893BEF" w:rsidRPr="00154290" w:rsidRDefault="00893BEF" w:rsidP="00F963E5">
            <w:pPr>
              <w:jc w:val="center"/>
            </w:pPr>
            <w:r w:rsidRPr="00154290">
              <w:t>215 907</w:t>
            </w:r>
          </w:p>
        </w:tc>
        <w:tc>
          <w:tcPr>
            <w:tcW w:w="3369" w:type="dxa"/>
            <w:shd w:val="clear" w:color="auto" w:fill="auto"/>
            <w:vAlign w:val="center"/>
          </w:tcPr>
          <w:p w:rsidR="00893BEF" w:rsidRPr="00154290" w:rsidRDefault="00893BEF" w:rsidP="00F963E5">
            <w:pPr>
              <w:jc w:val="center"/>
            </w:pPr>
            <w:r w:rsidRPr="00154290">
              <w:t>15133</w:t>
            </w:r>
          </w:p>
        </w:tc>
      </w:tr>
      <w:tr w:rsidR="00893BEF" w:rsidRPr="00154290" w:rsidTr="00F963E5">
        <w:trPr>
          <w:trHeight w:val="416"/>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pPr>
              <w:suppressAutoHyphens/>
              <w:jc w:val="both"/>
            </w:pPr>
            <w:r w:rsidRPr="00154290">
              <w:t>26:12:031809:743</w:t>
            </w:r>
          </w:p>
          <w:p w:rsidR="00893BEF" w:rsidRPr="00154290" w:rsidRDefault="00893BEF" w:rsidP="00F963E5">
            <w:pPr>
              <w:ind w:right="61"/>
            </w:pPr>
          </w:p>
        </w:tc>
        <w:tc>
          <w:tcPr>
            <w:tcW w:w="4077" w:type="dxa"/>
            <w:shd w:val="clear" w:color="auto" w:fill="auto"/>
          </w:tcPr>
          <w:p w:rsidR="00893BEF" w:rsidRPr="00154290" w:rsidRDefault="00893BEF" w:rsidP="00F963E5">
            <w:r w:rsidRPr="00154290">
              <w:t xml:space="preserve">Ставропольский край, город Ставрополь, </w:t>
            </w:r>
            <w:r w:rsidR="0059795F">
              <w:t xml:space="preserve"> дачное некоммерческое товарищество</w:t>
            </w:r>
            <w:r w:rsidR="0059795F" w:rsidRPr="00154290">
              <w:t xml:space="preserve"> </w:t>
            </w:r>
            <w:r w:rsidR="0059795F">
              <w:br/>
            </w:r>
            <w:r w:rsidR="00CC0928">
              <w:t>«</w:t>
            </w:r>
            <w:r w:rsidRPr="00154290">
              <w:t>Станкостроитель-2</w:t>
            </w:r>
            <w:r w:rsidR="00CC0928">
              <w:t>»</w:t>
            </w:r>
            <w:r w:rsidRPr="00154290">
              <w:t>, 12</w:t>
            </w:r>
          </w:p>
        </w:tc>
        <w:tc>
          <w:tcPr>
            <w:tcW w:w="2541" w:type="dxa"/>
            <w:shd w:val="clear" w:color="auto" w:fill="auto"/>
          </w:tcPr>
          <w:p w:rsidR="00893BEF" w:rsidRPr="00154290" w:rsidRDefault="00893BEF" w:rsidP="00F963E5">
            <w:pPr>
              <w:jc w:val="center"/>
            </w:pPr>
            <w:r w:rsidRPr="00154290">
              <w:t>под сад</w:t>
            </w:r>
          </w:p>
        </w:tc>
        <w:tc>
          <w:tcPr>
            <w:tcW w:w="1853" w:type="dxa"/>
            <w:shd w:val="clear" w:color="auto" w:fill="auto"/>
            <w:vAlign w:val="center"/>
          </w:tcPr>
          <w:p w:rsidR="00893BEF" w:rsidRPr="00154290" w:rsidRDefault="00893BEF" w:rsidP="00F963E5">
            <w:pPr>
              <w:jc w:val="center"/>
            </w:pPr>
            <w:r w:rsidRPr="00154290">
              <w:t>702</w:t>
            </w:r>
          </w:p>
        </w:tc>
        <w:tc>
          <w:tcPr>
            <w:tcW w:w="3369" w:type="dxa"/>
            <w:shd w:val="clear" w:color="auto" w:fill="auto"/>
            <w:vAlign w:val="center"/>
          </w:tcPr>
          <w:p w:rsidR="00893BEF" w:rsidRPr="00154290" w:rsidRDefault="00893BEF" w:rsidP="00F963E5">
            <w:pPr>
              <w:jc w:val="center"/>
            </w:pPr>
            <w:r w:rsidRPr="00154290">
              <w:t>15</w:t>
            </w:r>
          </w:p>
        </w:tc>
      </w:tr>
      <w:tr w:rsidR="00893BEF" w:rsidRPr="00154290" w:rsidTr="00F963E5">
        <w:trPr>
          <w:cantSplit/>
          <w:trHeight w:val="366"/>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pPr>
              <w:jc w:val="both"/>
            </w:pPr>
            <w:r w:rsidRPr="00154290">
              <w:t>26:12:031809:1033</w:t>
            </w:r>
          </w:p>
          <w:p w:rsidR="00893BEF" w:rsidRPr="00154290" w:rsidRDefault="00893BEF" w:rsidP="00F963E5"/>
        </w:tc>
        <w:tc>
          <w:tcPr>
            <w:tcW w:w="4077" w:type="dxa"/>
            <w:shd w:val="clear" w:color="auto" w:fill="auto"/>
          </w:tcPr>
          <w:p w:rsidR="00893BEF" w:rsidRPr="00154290" w:rsidRDefault="00893BEF" w:rsidP="00F963E5">
            <w:r w:rsidRPr="00154290">
              <w:t xml:space="preserve">Ставропольский край, город Ставрополь, </w:t>
            </w:r>
            <w:r w:rsidR="0059795F">
              <w:t>д</w:t>
            </w:r>
            <w:r w:rsidR="00983374">
              <w:t xml:space="preserve">ачное некоммерческое </w:t>
            </w:r>
            <w:r w:rsidR="00007CF1">
              <w:t>товарищество</w:t>
            </w:r>
            <w:r w:rsidRPr="00154290">
              <w:t xml:space="preserve"> </w:t>
            </w:r>
            <w:r w:rsidR="00CC0928">
              <w:t>«</w:t>
            </w:r>
            <w:r w:rsidRPr="00154290">
              <w:t>Станкостроитель-2</w:t>
            </w:r>
            <w:r w:rsidR="00CC0928">
              <w:t>»</w:t>
            </w:r>
          </w:p>
        </w:tc>
        <w:tc>
          <w:tcPr>
            <w:tcW w:w="2541" w:type="dxa"/>
            <w:shd w:val="clear" w:color="auto" w:fill="auto"/>
          </w:tcPr>
          <w:p w:rsidR="00893BEF" w:rsidRPr="00154290" w:rsidRDefault="00893BEF" w:rsidP="00F963E5">
            <w:pPr>
              <w:jc w:val="center"/>
            </w:pPr>
            <w:r w:rsidRPr="00154290">
              <w:t>для ведения садоводства</w:t>
            </w:r>
          </w:p>
        </w:tc>
        <w:tc>
          <w:tcPr>
            <w:tcW w:w="1853" w:type="dxa"/>
            <w:shd w:val="clear" w:color="auto" w:fill="auto"/>
            <w:vAlign w:val="center"/>
          </w:tcPr>
          <w:p w:rsidR="00893BEF" w:rsidRPr="00154290" w:rsidRDefault="00893BEF" w:rsidP="00F963E5">
            <w:pPr>
              <w:jc w:val="center"/>
            </w:pPr>
            <w:r w:rsidRPr="00154290">
              <w:t>300</w:t>
            </w:r>
          </w:p>
        </w:tc>
        <w:tc>
          <w:tcPr>
            <w:tcW w:w="3369" w:type="dxa"/>
            <w:shd w:val="clear" w:color="auto" w:fill="auto"/>
            <w:vAlign w:val="center"/>
          </w:tcPr>
          <w:p w:rsidR="00893BEF" w:rsidRPr="00154290" w:rsidRDefault="00893BEF" w:rsidP="00F963E5">
            <w:pPr>
              <w:jc w:val="center"/>
            </w:pPr>
            <w:r w:rsidRPr="00154290">
              <w:t>129</w:t>
            </w:r>
          </w:p>
        </w:tc>
      </w:tr>
      <w:tr w:rsidR="00FD38EF" w:rsidRPr="00154290" w:rsidTr="00F963E5">
        <w:trPr>
          <w:trHeight w:val="316"/>
        </w:trPr>
        <w:tc>
          <w:tcPr>
            <w:tcW w:w="979" w:type="dxa"/>
            <w:shd w:val="clear" w:color="auto" w:fill="auto"/>
          </w:tcPr>
          <w:p w:rsidR="00FD38EF" w:rsidRPr="00154290" w:rsidRDefault="00FD38EF" w:rsidP="00F963E5">
            <w:pPr>
              <w:suppressAutoHyphens/>
              <w:snapToGrid w:val="0"/>
              <w:jc w:val="center"/>
            </w:pPr>
            <w:r>
              <w:lastRenderedPageBreak/>
              <w:t>1</w:t>
            </w:r>
          </w:p>
        </w:tc>
        <w:tc>
          <w:tcPr>
            <w:tcW w:w="2031" w:type="dxa"/>
            <w:shd w:val="clear" w:color="auto" w:fill="auto"/>
          </w:tcPr>
          <w:p w:rsidR="00FD38EF" w:rsidRPr="00154290" w:rsidRDefault="00FD38EF" w:rsidP="00F963E5">
            <w:pPr>
              <w:jc w:val="center"/>
            </w:pPr>
            <w:r>
              <w:t>2</w:t>
            </w:r>
          </w:p>
        </w:tc>
        <w:tc>
          <w:tcPr>
            <w:tcW w:w="4077" w:type="dxa"/>
            <w:shd w:val="clear" w:color="auto" w:fill="auto"/>
          </w:tcPr>
          <w:p w:rsidR="00FD38EF" w:rsidRPr="00154290" w:rsidRDefault="00FD38EF" w:rsidP="00F963E5">
            <w:pPr>
              <w:jc w:val="center"/>
            </w:pPr>
            <w:r>
              <w:t>3</w:t>
            </w:r>
          </w:p>
        </w:tc>
        <w:tc>
          <w:tcPr>
            <w:tcW w:w="2541" w:type="dxa"/>
            <w:shd w:val="clear" w:color="auto" w:fill="auto"/>
          </w:tcPr>
          <w:p w:rsidR="00FD38EF" w:rsidRPr="00154290" w:rsidRDefault="00FD38EF" w:rsidP="00F963E5">
            <w:pPr>
              <w:jc w:val="center"/>
            </w:pPr>
            <w:r>
              <w:t>4</w:t>
            </w:r>
          </w:p>
        </w:tc>
        <w:tc>
          <w:tcPr>
            <w:tcW w:w="1853" w:type="dxa"/>
            <w:shd w:val="clear" w:color="auto" w:fill="auto"/>
            <w:vAlign w:val="center"/>
          </w:tcPr>
          <w:p w:rsidR="00FD38EF" w:rsidRPr="00154290" w:rsidRDefault="00FD38EF" w:rsidP="00F963E5">
            <w:pPr>
              <w:jc w:val="center"/>
            </w:pPr>
            <w:r>
              <w:t>5</w:t>
            </w:r>
          </w:p>
        </w:tc>
        <w:tc>
          <w:tcPr>
            <w:tcW w:w="3369" w:type="dxa"/>
            <w:shd w:val="clear" w:color="auto" w:fill="auto"/>
            <w:vAlign w:val="center"/>
          </w:tcPr>
          <w:p w:rsidR="00FD38EF" w:rsidRPr="00154290" w:rsidRDefault="00FD38EF" w:rsidP="00F963E5">
            <w:pPr>
              <w:jc w:val="center"/>
            </w:pPr>
            <w:r>
              <w:t>6</w:t>
            </w:r>
          </w:p>
        </w:tc>
      </w:tr>
      <w:tr w:rsidR="00893BEF" w:rsidRPr="00154290" w:rsidTr="00F963E5">
        <w:trPr>
          <w:trHeight w:val="316"/>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pPr>
              <w:jc w:val="both"/>
            </w:pPr>
            <w:r w:rsidRPr="00154290">
              <w:t>26:12:031809:1032</w:t>
            </w:r>
          </w:p>
          <w:p w:rsidR="00893BEF" w:rsidRPr="00154290" w:rsidRDefault="00893BEF" w:rsidP="00F963E5"/>
        </w:tc>
        <w:tc>
          <w:tcPr>
            <w:tcW w:w="4077" w:type="dxa"/>
            <w:shd w:val="clear" w:color="auto" w:fill="auto"/>
          </w:tcPr>
          <w:p w:rsidR="00893BEF" w:rsidRPr="00154290" w:rsidRDefault="00893BEF" w:rsidP="00097177">
            <w:r w:rsidRPr="00154290">
              <w:t xml:space="preserve">Ставропольский край, город Ставрополь, </w:t>
            </w:r>
            <w:r w:rsidR="00097177">
              <w:t>д</w:t>
            </w:r>
            <w:r w:rsidR="003120AC">
              <w:t>ачное некоммер</w:t>
            </w:r>
            <w:r w:rsidR="00007CF1">
              <w:t>ческое товарищество</w:t>
            </w:r>
            <w:r w:rsidRPr="00154290">
              <w:t xml:space="preserve"> </w:t>
            </w:r>
            <w:r w:rsidR="00CC0928">
              <w:t>«</w:t>
            </w:r>
            <w:r w:rsidRPr="00154290">
              <w:t>Станкостроитель-2</w:t>
            </w:r>
            <w:r w:rsidR="00CC0928">
              <w:t>»</w:t>
            </w:r>
          </w:p>
        </w:tc>
        <w:tc>
          <w:tcPr>
            <w:tcW w:w="2541" w:type="dxa"/>
            <w:shd w:val="clear" w:color="auto" w:fill="auto"/>
          </w:tcPr>
          <w:p w:rsidR="00893BEF" w:rsidRPr="00154290" w:rsidRDefault="00893BEF" w:rsidP="00F963E5">
            <w:pPr>
              <w:jc w:val="center"/>
            </w:pPr>
            <w:r w:rsidRPr="00154290">
              <w:t>для ведения садоводства</w:t>
            </w:r>
          </w:p>
        </w:tc>
        <w:tc>
          <w:tcPr>
            <w:tcW w:w="1853" w:type="dxa"/>
            <w:shd w:val="clear" w:color="auto" w:fill="auto"/>
            <w:vAlign w:val="center"/>
          </w:tcPr>
          <w:p w:rsidR="00893BEF" w:rsidRPr="00154290" w:rsidRDefault="00893BEF" w:rsidP="00F963E5">
            <w:pPr>
              <w:jc w:val="center"/>
            </w:pPr>
            <w:r w:rsidRPr="00154290">
              <w:t>367</w:t>
            </w:r>
          </w:p>
        </w:tc>
        <w:tc>
          <w:tcPr>
            <w:tcW w:w="3369" w:type="dxa"/>
            <w:shd w:val="clear" w:color="auto" w:fill="auto"/>
            <w:vAlign w:val="center"/>
          </w:tcPr>
          <w:p w:rsidR="00893BEF" w:rsidRPr="00154290" w:rsidRDefault="00893BEF" w:rsidP="00F963E5">
            <w:pPr>
              <w:jc w:val="center"/>
            </w:pPr>
            <w:r w:rsidRPr="00154290">
              <w:t>110</w:t>
            </w:r>
          </w:p>
        </w:tc>
      </w:tr>
      <w:tr w:rsidR="00893BEF" w:rsidRPr="00154290" w:rsidTr="00F963E5">
        <w:trPr>
          <w:trHeight w:val="421"/>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pPr>
              <w:jc w:val="both"/>
            </w:pPr>
            <w:r w:rsidRPr="00154290">
              <w:t>26:12:031812:2784</w:t>
            </w:r>
          </w:p>
          <w:p w:rsidR="00893BEF" w:rsidRPr="00154290" w:rsidRDefault="00893BEF" w:rsidP="00F963E5">
            <w:pPr>
              <w:jc w:val="both"/>
            </w:pPr>
          </w:p>
        </w:tc>
        <w:tc>
          <w:tcPr>
            <w:tcW w:w="4077" w:type="dxa"/>
            <w:shd w:val="clear" w:color="auto" w:fill="auto"/>
          </w:tcPr>
          <w:p w:rsidR="00893BEF" w:rsidRPr="00154290" w:rsidRDefault="00893BEF" w:rsidP="00F963E5">
            <w:r w:rsidRPr="00154290">
              <w:t xml:space="preserve">Ставропольский край, город Ставрополь, </w:t>
            </w:r>
          </w:p>
          <w:p w:rsidR="00893BEF" w:rsidRPr="00154290" w:rsidRDefault="00893BEF" w:rsidP="00F963E5">
            <w:r w:rsidRPr="00154290">
              <w:t>улица Серова, район остановочного пункта 204 квартал</w:t>
            </w:r>
          </w:p>
        </w:tc>
        <w:tc>
          <w:tcPr>
            <w:tcW w:w="2541" w:type="dxa"/>
            <w:shd w:val="clear" w:color="auto" w:fill="auto"/>
          </w:tcPr>
          <w:p w:rsidR="00893BEF" w:rsidRPr="00154290" w:rsidRDefault="00893BEF" w:rsidP="00F963E5">
            <w:pPr>
              <w:jc w:val="center"/>
            </w:pPr>
            <w:r w:rsidRPr="00154290">
              <w:t>под автостоянку (платную парковку)</w:t>
            </w:r>
          </w:p>
        </w:tc>
        <w:tc>
          <w:tcPr>
            <w:tcW w:w="1853" w:type="dxa"/>
            <w:shd w:val="clear" w:color="auto" w:fill="auto"/>
            <w:vAlign w:val="center"/>
          </w:tcPr>
          <w:p w:rsidR="00893BEF" w:rsidRPr="00154290" w:rsidRDefault="00893BEF" w:rsidP="00F963E5">
            <w:pPr>
              <w:jc w:val="center"/>
            </w:pPr>
            <w:r w:rsidRPr="00154290">
              <w:t>1 600</w:t>
            </w:r>
          </w:p>
        </w:tc>
        <w:tc>
          <w:tcPr>
            <w:tcW w:w="3369" w:type="dxa"/>
            <w:shd w:val="clear" w:color="auto" w:fill="auto"/>
            <w:vAlign w:val="center"/>
          </w:tcPr>
          <w:p w:rsidR="00893BEF" w:rsidRPr="00154290" w:rsidRDefault="00893BEF" w:rsidP="00F963E5">
            <w:pPr>
              <w:jc w:val="center"/>
            </w:pPr>
            <w:r w:rsidRPr="00154290">
              <w:t>1156</w:t>
            </w:r>
          </w:p>
        </w:tc>
      </w:tr>
      <w:tr w:rsidR="00893BEF" w:rsidRPr="00154290" w:rsidTr="00F963E5">
        <w:trPr>
          <w:trHeight w:val="371"/>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pPr>
              <w:jc w:val="both"/>
            </w:pPr>
            <w:r w:rsidRPr="00154290">
              <w:t>26:12:031812:7</w:t>
            </w:r>
          </w:p>
          <w:p w:rsidR="00893BEF" w:rsidRPr="00154290" w:rsidRDefault="00893BEF" w:rsidP="00F963E5"/>
        </w:tc>
        <w:tc>
          <w:tcPr>
            <w:tcW w:w="4077" w:type="dxa"/>
            <w:shd w:val="clear" w:color="auto" w:fill="auto"/>
          </w:tcPr>
          <w:p w:rsidR="00893BEF" w:rsidRPr="00154290" w:rsidRDefault="00893BEF" w:rsidP="00F963E5">
            <w:r w:rsidRPr="00154290">
              <w:t xml:space="preserve">Ставропольский край, город Ставрополь, </w:t>
            </w:r>
          </w:p>
          <w:p w:rsidR="00893BEF" w:rsidRPr="00154290" w:rsidRDefault="00893BEF" w:rsidP="00F963E5">
            <w:r w:rsidRPr="00154290">
              <w:t>улица Серова, 488</w:t>
            </w:r>
            <w:r w:rsidR="00194097">
              <w:t xml:space="preserve"> </w:t>
            </w:r>
            <w:r w:rsidRPr="00154290">
              <w:t>а</w:t>
            </w:r>
          </w:p>
        </w:tc>
        <w:tc>
          <w:tcPr>
            <w:tcW w:w="2541" w:type="dxa"/>
            <w:shd w:val="clear" w:color="auto" w:fill="auto"/>
          </w:tcPr>
          <w:p w:rsidR="00893BEF" w:rsidRPr="00154290" w:rsidRDefault="00893BEF" w:rsidP="00F963E5">
            <w:pPr>
              <w:jc w:val="center"/>
            </w:pPr>
            <w:r w:rsidRPr="00154290">
              <w:t>под оздоровительно-развлекательным комплексом с кафе</w:t>
            </w:r>
          </w:p>
        </w:tc>
        <w:tc>
          <w:tcPr>
            <w:tcW w:w="1853" w:type="dxa"/>
            <w:shd w:val="clear" w:color="auto" w:fill="auto"/>
            <w:vAlign w:val="center"/>
          </w:tcPr>
          <w:p w:rsidR="00893BEF" w:rsidRPr="00154290" w:rsidRDefault="00893BEF" w:rsidP="00F963E5">
            <w:pPr>
              <w:jc w:val="center"/>
            </w:pPr>
            <w:r w:rsidRPr="00154290">
              <w:t>1 385</w:t>
            </w:r>
          </w:p>
        </w:tc>
        <w:tc>
          <w:tcPr>
            <w:tcW w:w="3369" w:type="dxa"/>
            <w:shd w:val="clear" w:color="auto" w:fill="auto"/>
            <w:vAlign w:val="center"/>
          </w:tcPr>
          <w:p w:rsidR="00893BEF" w:rsidRPr="00154290" w:rsidRDefault="00893BEF" w:rsidP="00F963E5">
            <w:pPr>
              <w:jc w:val="center"/>
            </w:pPr>
            <w:r w:rsidRPr="00154290">
              <w:t>6</w:t>
            </w:r>
          </w:p>
        </w:tc>
      </w:tr>
      <w:tr w:rsidR="00007CF1" w:rsidRPr="00154290" w:rsidTr="00F963E5">
        <w:trPr>
          <w:trHeight w:val="1374"/>
        </w:trPr>
        <w:tc>
          <w:tcPr>
            <w:tcW w:w="979" w:type="dxa"/>
            <w:shd w:val="clear" w:color="auto" w:fill="auto"/>
          </w:tcPr>
          <w:p w:rsidR="00007CF1" w:rsidRPr="00154290" w:rsidRDefault="00007CF1" w:rsidP="00F963E5">
            <w:pPr>
              <w:numPr>
                <w:ilvl w:val="0"/>
                <w:numId w:val="40"/>
              </w:numPr>
              <w:suppressAutoHyphens/>
              <w:snapToGrid w:val="0"/>
              <w:ind w:left="0" w:firstLine="0"/>
              <w:jc w:val="right"/>
            </w:pPr>
          </w:p>
        </w:tc>
        <w:tc>
          <w:tcPr>
            <w:tcW w:w="2031" w:type="dxa"/>
            <w:shd w:val="clear" w:color="auto" w:fill="auto"/>
          </w:tcPr>
          <w:p w:rsidR="00007CF1" w:rsidRPr="00154290" w:rsidRDefault="00007CF1" w:rsidP="00F963E5">
            <w:pPr>
              <w:ind w:right="317"/>
              <w:jc w:val="both"/>
              <w:rPr>
                <w:bCs/>
                <w:color w:val="000000"/>
              </w:rPr>
            </w:pPr>
            <w:r w:rsidRPr="00154290">
              <w:rPr>
                <w:color w:val="000000"/>
              </w:rPr>
              <w:t>26:12:031003:345</w:t>
            </w:r>
          </w:p>
        </w:tc>
        <w:tc>
          <w:tcPr>
            <w:tcW w:w="4077" w:type="dxa"/>
            <w:shd w:val="clear" w:color="auto" w:fill="auto"/>
          </w:tcPr>
          <w:p w:rsidR="00007CF1" w:rsidRPr="00154290" w:rsidRDefault="00007CF1" w:rsidP="00F963E5">
            <w:r>
              <w:t>Ставропольский край</w:t>
            </w:r>
            <w:r w:rsidRPr="00154290">
              <w:t>, город Ставрополь,</w:t>
            </w:r>
            <w:r>
              <w:t xml:space="preserve"> </w:t>
            </w:r>
            <w:r w:rsidRPr="00154290">
              <w:t xml:space="preserve">улица Серова, </w:t>
            </w:r>
            <w:r w:rsidR="0059795F">
              <w:t>в квартале 214, улица Чехова</w:t>
            </w:r>
          </w:p>
        </w:tc>
        <w:tc>
          <w:tcPr>
            <w:tcW w:w="2541" w:type="dxa"/>
            <w:shd w:val="clear" w:color="auto" w:fill="auto"/>
          </w:tcPr>
          <w:p w:rsidR="00007CF1" w:rsidRPr="00154290" w:rsidRDefault="00007CF1" w:rsidP="00F963E5">
            <w:pPr>
              <w:jc w:val="center"/>
            </w:pPr>
            <w:r w:rsidRPr="00154290">
              <w:t>для проектирования и строительства комплекса многоэтажных жилых домов, индивидуальных жилых домов и объектов социальной инфраструктуры</w:t>
            </w:r>
          </w:p>
        </w:tc>
        <w:tc>
          <w:tcPr>
            <w:tcW w:w="1853" w:type="dxa"/>
            <w:shd w:val="clear" w:color="auto" w:fill="auto"/>
            <w:vAlign w:val="center"/>
          </w:tcPr>
          <w:p w:rsidR="00007CF1" w:rsidRPr="00154290" w:rsidRDefault="00007CF1" w:rsidP="00F963E5">
            <w:pPr>
              <w:jc w:val="center"/>
            </w:pPr>
            <w:r w:rsidRPr="00154290">
              <w:t>65 533</w:t>
            </w:r>
          </w:p>
        </w:tc>
        <w:tc>
          <w:tcPr>
            <w:tcW w:w="3369" w:type="dxa"/>
            <w:shd w:val="clear" w:color="auto" w:fill="auto"/>
            <w:vAlign w:val="center"/>
          </w:tcPr>
          <w:p w:rsidR="00007CF1" w:rsidRPr="00154290" w:rsidRDefault="00007CF1" w:rsidP="00F963E5">
            <w:pPr>
              <w:jc w:val="center"/>
            </w:pPr>
            <w:r w:rsidRPr="00154290">
              <w:t>4231</w:t>
            </w:r>
          </w:p>
          <w:p w:rsidR="00007CF1" w:rsidRPr="00154290" w:rsidRDefault="00007CF1" w:rsidP="00F963E5">
            <w:pPr>
              <w:jc w:val="center"/>
            </w:pPr>
            <w:r w:rsidRPr="00154290">
              <w:t>(3042 + 42 + 46 + 1101)</w:t>
            </w:r>
          </w:p>
        </w:tc>
      </w:tr>
      <w:tr w:rsidR="00893BEF" w:rsidRPr="00154290" w:rsidTr="00F963E5">
        <w:trPr>
          <w:trHeight w:val="985"/>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pPr>
              <w:jc w:val="both"/>
              <w:rPr>
                <w:rStyle w:val="afff7"/>
                <w:b w:val="0"/>
                <w:color w:val="333333"/>
                <w:shd w:val="clear" w:color="auto" w:fill="FFFFFF"/>
              </w:rPr>
            </w:pPr>
            <w:r w:rsidRPr="00154290">
              <w:t>26:12:031003:664</w:t>
            </w:r>
          </w:p>
          <w:p w:rsidR="00893BEF" w:rsidRPr="00154290" w:rsidRDefault="00893BEF" w:rsidP="00F963E5">
            <w:pPr>
              <w:jc w:val="both"/>
              <w:rPr>
                <w:rStyle w:val="afff7"/>
                <w:b w:val="0"/>
                <w:color w:val="333333"/>
                <w:shd w:val="clear" w:color="auto" w:fill="FFFFFF"/>
              </w:rPr>
            </w:pPr>
          </w:p>
        </w:tc>
        <w:tc>
          <w:tcPr>
            <w:tcW w:w="4077" w:type="dxa"/>
            <w:shd w:val="clear" w:color="auto" w:fill="auto"/>
          </w:tcPr>
          <w:p w:rsidR="00893BEF" w:rsidRPr="00007CF1" w:rsidRDefault="00893BEF" w:rsidP="00F963E5">
            <w:pPr>
              <w:rPr>
                <w:bCs/>
                <w:color w:val="333333"/>
                <w:shd w:val="clear" w:color="auto" w:fill="FFFFFF"/>
              </w:rPr>
            </w:pPr>
            <w:r w:rsidRPr="00154290">
              <w:rPr>
                <w:rStyle w:val="afff7"/>
                <w:b w:val="0"/>
                <w:color w:val="333333"/>
                <w:shd w:val="clear" w:color="auto" w:fill="FFFFFF"/>
              </w:rPr>
              <w:t>Ставропольский край,  город Ставрополь,</w:t>
            </w:r>
            <w:r w:rsidR="00007CF1">
              <w:rPr>
                <w:rStyle w:val="afff7"/>
                <w:b w:val="0"/>
                <w:color w:val="333333"/>
                <w:shd w:val="clear" w:color="auto" w:fill="FFFFFF"/>
              </w:rPr>
              <w:t xml:space="preserve"> </w:t>
            </w:r>
            <w:r w:rsidRPr="00154290">
              <w:rPr>
                <w:rStyle w:val="afff7"/>
                <w:b w:val="0"/>
                <w:color w:val="333333"/>
                <w:shd w:val="clear" w:color="auto" w:fill="FFFFFF"/>
              </w:rPr>
              <w:t xml:space="preserve">урочище «Надежда», лесной участок № 32, </w:t>
            </w:r>
            <w:r w:rsidR="0059795F">
              <w:t xml:space="preserve"> дачное некоммерческое товарищество</w:t>
            </w:r>
            <w:r w:rsidR="0059795F" w:rsidRPr="00154290">
              <w:t xml:space="preserve"> </w:t>
            </w:r>
            <w:r w:rsidRPr="00154290">
              <w:rPr>
                <w:rStyle w:val="afff7"/>
                <w:b w:val="0"/>
                <w:color w:val="333333"/>
                <w:shd w:val="clear" w:color="auto" w:fill="FFFFFF"/>
              </w:rPr>
              <w:t xml:space="preserve">«Станкостроитель-2», </w:t>
            </w:r>
            <w:r w:rsidR="0059795F">
              <w:rPr>
                <w:rStyle w:val="afff7"/>
                <w:b w:val="0"/>
                <w:color w:val="333333"/>
                <w:shd w:val="clear" w:color="auto" w:fill="FFFFFF"/>
              </w:rPr>
              <w:br/>
            </w:r>
            <w:r w:rsidRPr="00154290">
              <w:rPr>
                <w:rStyle w:val="afff7"/>
                <w:b w:val="0"/>
                <w:color w:val="333333"/>
                <w:shd w:val="clear" w:color="auto" w:fill="FFFFFF"/>
              </w:rPr>
              <w:t>в районе жилого дома № 38</w:t>
            </w:r>
          </w:p>
        </w:tc>
        <w:tc>
          <w:tcPr>
            <w:tcW w:w="2541" w:type="dxa"/>
            <w:shd w:val="clear" w:color="auto" w:fill="auto"/>
          </w:tcPr>
          <w:p w:rsidR="00893BEF" w:rsidRPr="00154290" w:rsidRDefault="00893BEF" w:rsidP="00F963E5">
            <w:pPr>
              <w:jc w:val="center"/>
              <w:rPr>
                <w:rStyle w:val="afff7"/>
                <w:b w:val="0"/>
                <w:color w:val="333333"/>
                <w:shd w:val="clear" w:color="auto" w:fill="FFFFFF"/>
              </w:rPr>
            </w:pPr>
            <w:r w:rsidRPr="00154290">
              <w:t>земельный участок, занятый городскими лесами</w:t>
            </w:r>
          </w:p>
        </w:tc>
        <w:tc>
          <w:tcPr>
            <w:tcW w:w="1853" w:type="dxa"/>
            <w:shd w:val="clear" w:color="auto" w:fill="auto"/>
            <w:vAlign w:val="center"/>
          </w:tcPr>
          <w:p w:rsidR="00893BEF" w:rsidRPr="00154290" w:rsidRDefault="00893BEF" w:rsidP="00F963E5">
            <w:pPr>
              <w:jc w:val="center"/>
            </w:pPr>
            <w:r w:rsidRPr="00154290">
              <w:rPr>
                <w:rStyle w:val="afff7"/>
                <w:b w:val="0"/>
                <w:color w:val="333333"/>
                <w:shd w:val="clear" w:color="auto" w:fill="FFFFFF"/>
              </w:rPr>
              <w:t>6 468</w:t>
            </w:r>
          </w:p>
        </w:tc>
        <w:tc>
          <w:tcPr>
            <w:tcW w:w="3369" w:type="dxa"/>
            <w:shd w:val="clear" w:color="auto" w:fill="auto"/>
            <w:vAlign w:val="center"/>
          </w:tcPr>
          <w:p w:rsidR="00893BEF" w:rsidRPr="00154290" w:rsidRDefault="00893BEF" w:rsidP="00F963E5">
            <w:pPr>
              <w:jc w:val="center"/>
            </w:pPr>
            <w:r w:rsidRPr="00154290">
              <w:t>6466</w:t>
            </w:r>
          </w:p>
        </w:tc>
      </w:tr>
      <w:tr w:rsidR="00893BEF" w:rsidRPr="00154290" w:rsidTr="00F963E5">
        <w:trPr>
          <w:trHeight w:val="972"/>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pPr>
              <w:jc w:val="both"/>
              <w:rPr>
                <w:rStyle w:val="afff7"/>
                <w:b w:val="0"/>
                <w:color w:val="333333"/>
                <w:shd w:val="clear" w:color="auto" w:fill="FFFFFF"/>
              </w:rPr>
            </w:pPr>
            <w:r w:rsidRPr="00154290">
              <w:t>26:12:031003:659</w:t>
            </w:r>
          </w:p>
          <w:p w:rsidR="00893BEF" w:rsidRPr="00154290" w:rsidRDefault="00893BEF" w:rsidP="00F963E5">
            <w:pPr>
              <w:jc w:val="both"/>
              <w:rPr>
                <w:rStyle w:val="afff7"/>
                <w:b w:val="0"/>
                <w:color w:val="333333"/>
                <w:shd w:val="clear" w:color="auto" w:fill="FFFFFF"/>
              </w:rPr>
            </w:pPr>
          </w:p>
        </w:tc>
        <w:tc>
          <w:tcPr>
            <w:tcW w:w="4077" w:type="dxa"/>
            <w:shd w:val="clear" w:color="auto" w:fill="auto"/>
          </w:tcPr>
          <w:p w:rsidR="00893BEF" w:rsidRPr="00154290" w:rsidRDefault="00893BEF" w:rsidP="00F963E5">
            <w:pPr>
              <w:rPr>
                <w:rStyle w:val="afff7"/>
                <w:b w:val="0"/>
                <w:color w:val="333333"/>
                <w:shd w:val="clear" w:color="auto" w:fill="FFFFFF"/>
              </w:rPr>
            </w:pPr>
            <w:r w:rsidRPr="00154290">
              <w:rPr>
                <w:rStyle w:val="afff7"/>
                <w:b w:val="0"/>
                <w:color w:val="333333"/>
                <w:shd w:val="clear" w:color="auto" w:fill="FFFFFF"/>
              </w:rPr>
              <w:t>Ставропольский край, город Ставрополь, урочище «Надежда», лесной участок № 16, примерно в 340 метрах на юго-запад от ориентира - жилого строения № 214 по улице Чехова</w:t>
            </w:r>
          </w:p>
        </w:tc>
        <w:tc>
          <w:tcPr>
            <w:tcW w:w="2541" w:type="dxa"/>
            <w:shd w:val="clear" w:color="auto" w:fill="auto"/>
          </w:tcPr>
          <w:p w:rsidR="00893BEF" w:rsidRPr="00154290" w:rsidRDefault="00893BEF" w:rsidP="00F963E5">
            <w:pPr>
              <w:jc w:val="center"/>
            </w:pPr>
            <w:r w:rsidRPr="00154290">
              <w:rPr>
                <w:rStyle w:val="afff7"/>
                <w:b w:val="0"/>
                <w:color w:val="333333"/>
                <w:shd w:val="clear" w:color="auto" w:fill="FFFFFF"/>
              </w:rPr>
              <w:t>земельный участок, занятый городскими лесами</w:t>
            </w:r>
          </w:p>
        </w:tc>
        <w:tc>
          <w:tcPr>
            <w:tcW w:w="1853" w:type="dxa"/>
            <w:shd w:val="clear" w:color="auto" w:fill="auto"/>
            <w:vAlign w:val="center"/>
          </w:tcPr>
          <w:p w:rsidR="00893BEF" w:rsidRPr="00154290" w:rsidRDefault="00893BEF" w:rsidP="00F963E5">
            <w:pPr>
              <w:jc w:val="center"/>
            </w:pPr>
            <w:r w:rsidRPr="00154290">
              <w:t>12 300</w:t>
            </w:r>
          </w:p>
        </w:tc>
        <w:tc>
          <w:tcPr>
            <w:tcW w:w="3369" w:type="dxa"/>
            <w:shd w:val="clear" w:color="auto" w:fill="auto"/>
            <w:vAlign w:val="center"/>
          </w:tcPr>
          <w:p w:rsidR="00893BEF" w:rsidRPr="00154290" w:rsidRDefault="00893BEF" w:rsidP="00F963E5">
            <w:pPr>
              <w:jc w:val="center"/>
            </w:pPr>
            <w:r w:rsidRPr="00154290">
              <w:t>1914</w:t>
            </w:r>
          </w:p>
        </w:tc>
      </w:tr>
      <w:tr w:rsidR="003120AC" w:rsidRPr="00154290" w:rsidTr="00F963E5">
        <w:trPr>
          <w:trHeight w:val="844"/>
        </w:trPr>
        <w:tc>
          <w:tcPr>
            <w:tcW w:w="979" w:type="dxa"/>
            <w:shd w:val="clear" w:color="auto" w:fill="auto"/>
          </w:tcPr>
          <w:p w:rsidR="003120AC" w:rsidRPr="00154290" w:rsidRDefault="003120AC" w:rsidP="00F963E5">
            <w:pPr>
              <w:numPr>
                <w:ilvl w:val="0"/>
                <w:numId w:val="40"/>
              </w:numPr>
              <w:suppressAutoHyphens/>
              <w:snapToGrid w:val="0"/>
              <w:ind w:left="0" w:firstLine="0"/>
              <w:jc w:val="right"/>
            </w:pPr>
          </w:p>
        </w:tc>
        <w:tc>
          <w:tcPr>
            <w:tcW w:w="2031" w:type="dxa"/>
            <w:shd w:val="clear" w:color="auto" w:fill="auto"/>
          </w:tcPr>
          <w:p w:rsidR="003120AC" w:rsidRPr="00154290" w:rsidRDefault="003120AC" w:rsidP="00F963E5">
            <w:pPr>
              <w:jc w:val="both"/>
            </w:pPr>
            <w:r w:rsidRPr="00154290">
              <w:t>26:12:031101:7</w:t>
            </w:r>
          </w:p>
        </w:tc>
        <w:tc>
          <w:tcPr>
            <w:tcW w:w="4077" w:type="dxa"/>
            <w:shd w:val="clear" w:color="auto" w:fill="auto"/>
          </w:tcPr>
          <w:p w:rsidR="003120AC" w:rsidRPr="00154290" w:rsidRDefault="003120AC" w:rsidP="00F963E5">
            <w:pPr>
              <w:rPr>
                <w:rStyle w:val="afff7"/>
                <w:b w:val="0"/>
                <w:color w:val="333333"/>
                <w:shd w:val="clear" w:color="auto" w:fill="FFFFFF"/>
              </w:rPr>
            </w:pPr>
            <w:r w:rsidRPr="00154290">
              <w:rPr>
                <w:rStyle w:val="afff7"/>
                <w:b w:val="0"/>
                <w:color w:val="333333"/>
                <w:shd w:val="clear" w:color="auto" w:fill="FFFFFF"/>
              </w:rPr>
              <w:t>Ставропольский край, город Ставрополь, урочище «Надежда», лесной участок № 15, примерно в 80 метрах на восток от ориентира</w:t>
            </w:r>
            <w:r w:rsidR="0059795F">
              <w:rPr>
                <w:rStyle w:val="afff7"/>
                <w:b w:val="0"/>
                <w:color w:val="333333"/>
                <w:shd w:val="clear" w:color="auto" w:fill="FFFFFF"/>
              </w:rPr>
              <w:t xml:space="preserve"> – </w:t>
            </w:r>
            <w:r w:rsidR="00F963E5">
              <w:rPr>
                <w:rStyle w:val="afff7"/>
                <w:b w:val="0"/>
                <w:color w:val="333333"/>
                <w:shd w:val="clear" w:color="auto" w:fill="FFFFFF"/>
              </w:rPr>
              <w:t>жилого строения № 19</w:t>
            </w:r>
            <w:r w:rsidR="00F963E5">
              <w:rPr>
                <w:rStyle w:val="afff7"/>
                <w:b w:val="0"/>
                <w:color w:val="333333"/>
                <w:shd w:val="clear" w:color="auto" w:fill="FFFFFF"/>
              </w:rPr>
              <w:br/>
            </w:r>
            <w:r w:rsidRPr="00154290">
              <w:rPr>
                <w:rStyle w:val="afff7"/>
                <w:b w:val="0"/>
                <w:color w:val="333333"/>
                <w:shd w:val="clear" w:color="auto" w:fill="FFFFFF"/>
              </w:rPr>
              <w:t>по улице Эльбрусской</w:t>
            </w:r>
          </w:p>
        </w:tc>
        <w:tc>
          <w:tcPr>
            <w:tcW w:w="2541" w:type="dxa"/>
            <w:shd w:val="clear" w:color="auto" w:fill="auto"/>
          </w:tcPr>
          <w:p w:rsidR="003120AC" w:rsidRPr="00154290" w:rsidRDefault="003120AC" w:rsidP="00F963E5">
            <w:pPr>
              <w:jc w:val="center"/>
              <w:rPr>
                <w:rStyle w:val="afff7"/>
                <w:b w:val="0"/>
                <w:color w:val="333333"/>
                <w:shd w:val="clear" w:color="auto" w:fill="FFFFFF"/>
              </w:rPr>
            </w:pPr>
            <w:r w:rsidRPr="00154290">
              <w:rPr>
                <w:rStyle w:val="afff7"/>
                <w:b w:val="0"/>
                <w:color w:val="333333"/>
                <w:shd w:val="clear" w:color="auto" w:fill="FFFFFF"/>
              </w:rPr>
              <w:t>земельный участок, занятый городскими лесами</w:t>
            </w:r>
          </w:p>
        </w:tc>
        <w:tc>
          <w:tcPr>
            <w:tcW w:w="1853" w:type="dxa"/>
            <w:shd w:val="clear" w:color="auto" w:fill="auto"/>
            <w:vAlign w:val="center"/>
          </w:tcPr>
          <w:p w:rsidR="003120AC" w:rsidRPr="00154290" w:rsidRDefault="003120AC" w:rsidP="00F963E5">
            <w:pPr>
              <w:jc w:val="center"/>
            </w:pPr>
            <w:r w:rsidRPr="00154290">
              <w:rPr>
                <w:rStyle w:val="afff7"/>
                <w:b w:val="0"/>
                <w:color w:val="333333"/>
                <w:shd w:val="clear" w:color="auto" w:fill="FFFFFF"/>
              </w:rPr>
              <w:t>329 241</w:t>
            </w:r>
          </w:p>
        </w:tc>
        <w:tc>
          <w:tcPr>
            <w:tcW w:w="3369" w:type="dxa"/>
            <w:shd w:val="clear" w:color="auto" w:fill="auto"/>
            <w:vAlign w:val="center"/>
          </w:tcPr>
          <w:p w:rsidR="003120AC" w:rsidRPr="00154290" w:rsidRDefault="003120AC" w:rsidP="00F963E5">
            <w:pPr>
              <w:jc w:val="center"/>
            </w:pPr>
            <w:r w:rsidRPr="00154290">
              <w:t>25941</w:t>
            </w:r>
          </w:p>
        </w:tc>
      </w:tr>
      <w:tr w:rsidR="005B506D" w:rsidRPr="00154290" w:rsidTr="00F963E5">
        <w:trPr>
          <w:trHeight w:val="1540"/>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pPr>
              <w:jc w:val="both"/>
            </w:pPr>
            <w:r w:rsidRPr="00154290">
              <w:t>26:12:000000:7743</w:t>
            </w:r>
          </w:p>
          <w:p w:rsidR="00893BEF" w:rsidRPr="00154290" w:rsidRDefault="00893BEF" w:rsidP="00F963E5">
            <w:pPr>
              <w:jc w:val="both"/>
            </w:pPr>
            <w:r w:rsidRPr="00154290">
              <w:t>26:12:000000:7743(2)</w:t>
            </w:r>
          </w:p>
          <w:p w:rsidR="00893BEF" w:rsidRPr="00154290" w:rsidRDefault="00893BEF" w:rsidP="00F963E5">
            <w:pPr>
              <w:jc w:val="both"/>
            </w:pPr>
            <w:r w:rsidRPr="00154290">
              <w:t>26:12:000000:7743(3)</w:t>
            </w:r>
          </w:p>
          <w:p w:rsidR="00893BEF" w:rsidRPr="00154290" w:rsidRDefault="00893BEF" w:rsidP="00F963E5">
            <w:pPr>
              <w:jc w:val="both"/>
              <w:rPr>
                <w:rStyle w:val="afff7"/>
                <w:b w:val="0"/>
                <w:color w:val="333333"/>
                <w:shd w:val="clear" w:color="auto" w:fill="FFFFFF"/>
              </w:rPr>
            </w:pPr>
            <w:r w:rsidRPr="00154290">
              <w:t>26:12:000000:7743(4)</w:t>
            </w:r>
          </w:p>
          <w:p w:rsidR="00893BEF" w:rsidRPr="00154290" w:rsidRDefault="00893BEF" w:rsidP="00F963E5">
            <w:pPr>
              <w:jc w:val="both"/>
              <w:rPr>
                <w:rStyle w:val="afff7"/>
                <w:b w:val="0"/>
                <w:color w:val="333333"/>
                <w:shd w:val="clear" w:color="auto" w:fill="FFFFFF"/>
              </w:rPr>
            </w:pPr>
          </w:p>
        </w:tc>
        <w:tc>
          <w:tcPr>
            <w:tcW w:w="4077" w:type="dxa"/>
            <w:shd w:val="clear" w:color="auto" w:fill="auto"/>
          </w:tcPr>
          <w:p w:rsidR="00893BEF" w:rsidRPr="00154290" w:rsidRDefault="00893BEF" w:rsidP="00F963E5">
            <w:pPr>
              <w:rPr>
                <w:rStyle w:val="afff7"/>
                <w:b w:val="0"/>
                <w:color w:val="333333"/>
                <w:shd w:val="clear" w:color="auto" w:fill="FFFFFF"/>
              </w:rPr>
            </w:pPr>
            <w:r w:rsidRPr="00154290">
              <w:rPr>
                <w:rStyle w:val="afff7"/>
                <w:b w:val="0"/>
                <w:color w:val="333333"/>
                <w:shd w:val="clear" w:color="auto" w:fill="FFFFFF"/>
              </w:rPr>
              <w:t xml:space="preserve">Ставропольский край, город Ставрополь, </w:t>
            </w:r>
            <w:r w:rsidR="003120AC">
              <w:rPr>
                <w:rStyle w:val="afff7"/>
                <w:b w:val="0"/>
                <w:color w:val="333333"/>
                <w:shd w:val="clear" w:color="auto" w:fill="FFFFFF"/>
              </w:rPr>
              <w:t xml:space="preserve">садовое товарищество </w:t>
            </w:r>
            <w:r w:rsidR="00F963E5">
              <w:rPr>
                <w:rStyle w:val="afff7"/>
                <w:b w:val="0"/>
                <w:color w:val="333333"/>
                <w:shd w:val="clear" w:color="auto" w:fill="FFFFFF"/>
              </w:rPr>
              <w:t xml:space="preserve"> «Крокус», </w:t>
            </w:r>
            <w:r w:rsidR="00F963E5">
              <w:rPr>
                <w:rStyle w:val="afff7"/>
                <w:b w:val="0"/>
                <w:color w:val="333333"/>
                <w:shd w:val="clear" w:color="auto" w:fill="FFFFFF"/>
              </w:rPr>
              <w:br/>
              <w:t>улица Мамайские выпаса</w:t>
            </w:r>
          </w:p>
        </w:tc>
        <w:tc>
          <w:tcPr>
            <w:tcW w:w="2541" w:type="dxa"/>
            <w:shd w:val="clear" w:color="auto" w:fill="auto"/>
          </w:tcPr>
          <w:p w:rsidR="00893BEF" w:rsidRPr="00154290" w:rsidRDefault="00893BEF" w:rsidP="00F963E5">
            <w:pPr>
              <w:jc w:val="center"/>
              <w:rPr>
                <w:rStyle w:val="afff7"/>
                <w:b w:val="0"/>
                <w:color w:val="333333"/>
                <w:shd w:val="clear" w:color="auto" w:fill="FFFFFF"/>
              </w:rPr>
            </w:pPr>
            <w:r w:rsidRPr="00154290">
              <w:rPr>
                <w:rStyle w:val="afff7"/>
                <w:b w:val="0"/>
                <w:color w:val="333333"/>
                <w:shd w:val="clear" w:color="auto" w:fill="FFFFFF"/>
              </w:rPr>
              <w:t>для закрепления под садовый участок</w:t>
            </w:r>
          </w:p>
        </w:tc>
        <w:tc>
          <w:tcPr>
            <w:tcW w:w="1853" w:type="dxa"/>
            <w:shd w:val="clear" w:color="auto" w:fill="auto"/>
          </w:tcPr>
          <w:p w:rsidR="00893BEF" w:rsidRPr="00154290" w:rsidRDefault="00893BEF" w:rsidP="00F963E5">
            <w:pPr>
              <w:jc w:val="center"/>
              <w:rPr>
                <w:rStyle w:val="afff7"/>
                <w:b w:val="0"/>
                <w:color w:val="333333"/>
                <w:shd w:val="clear" w:color="auto" w:fill="FFFFFF"/>
              </w:rPr>
            </w:pPr>
            <w:r w:rsidRPr="00154290">
              <w:rPr>
                <w:rStyle w:val="afff7"/>
                <w:b w:val="0"/>
                <w:color w:val="333333"/>
                <w:shd w:val="clear" w:color="auto" w:fill="FFFFFF"/>
              </w:rPr>
              <w:t>48 362</w:t>
            </w:r>
          </w:p>
          <w:p w:rsidR="00893BEF" w:rsidRPr="00154290" w:rsidRDefault="00893BEF" w:rsidP="00F963E5">
            <w:pPr>
              <w:jc w:val="center"/>
            </w:pPr>
            <w:r w:rsidRPr="00154290">
              <w:rPr>
                <w:rStyle w:val="afff7"/>
                <w:b w:val="0"/>
                <w:color w:val="333333"/>
                <w:shd w:val="clear" w:color="auto" w:fill="FFFFFF"/>
              </w:rPr>
              <w:t>в том числе площадь контуров:</w:t>
            </w:r>
          </w:p>
          <w:p w:rsidR="00893BEF" w:rsidRPr="00154290" w:rsidRDefault="00893BEF" w:rsidP="00F963E5">
            <w:pPr>
              <w:jc w:val="center"/>
            </w:pPr>
            <w:r w:rsidRPr="00154290">
              <w:t>(2)</w:t>
            </w:r>
            <w:r w:rsidRPr="00154290">
              <w:rPr>
                <w:rStyle w:val="afff7"/>
                <w:b w:val="0"/>
                <w:color w:val="333333"/>
                <w:shd w:val="clear" w:color="auto" w:fill="FFFFFF"/>
              </w:rPr>
              <w:t xml:space="preserve"> – 925 кв.</w:t>
            </w:r>
            <w:r w:rsidR="00194097">
              <w:rPr>
                <w:rStyle w:val="afff7"/>
                <w:b w:val="0"/>
                <w:color w:val="333333"/>
                <w:shd w:val="clear" w:color="auto" w:fill="FFFFFF"/>
              </w:rPr>
              <w:t xml:space="preserve"> </w:t>
            </w:r>
            <w:r w:rsidRPr="00154290">
              <w:rPr>
                <w:rStyle w:val="afff7"/>
                <w:b w:val="0"/>
                <w:color w:val="333333"/>
                <w:shd w:val="clear" w:color="auto" w:fill="FFFFFF"/>
              </w:rPr>
              <w:t>м</w:t>
            </w:r>
          </w:p>
          <w:p w:rsidR="00893BEF" w:rsidRPr="00154290" w:rsidRDefault="00893BEF" w:rsidP="00F963E5">
            <w:pPr>
              <w:jc w:val="center"/>
            </w:pPr>
            <w:r w:rsidRPr="00154290">
              <w:t>(3)</w:t>
            </w:r>
            <w:r w:rsidRPr="00154290">
              <w:rPr>
                <w:rStyle w:val="afff7"/>
                <w:b w:val="0"/>
                <w:color w:val="333333"/>
                <w:shd w:val="clear" w:color="auto" w:fill="FFFFFF"/>
              </w:rPr>
              <w:t xml:space="preserve"> – 373 кв.</w:t>
            </w:r>
            <w:r w:rsidR="00194097">
              <w:rPr>
                <w:rStyle w:val="afff7"/>
                <w:b w:val="0"/>
                <w:color w:val="333333"/>
                <w:shd w:val="clear" w:color="auto" w:fill="FFFFFF"/>
              </w:rPr>
              <w:t xml:space="preserve"> </w:t>
            </w:r>
            <w:r w:rsidRPr="00154290">
              <w:rPr>
                <w:rStyle w:val="afff7"/>
                <w:b w:val="0"/>
                <w:color w:val="333333"/>
                <w:shd w:val="clear" w:color="auto" w:fill="FFFFFF"/>
              </w:rPr>
              <w:t xml:space="preserve">м </w:t>
            </w:r>
          </w:p>
          <w:p w:rsidR="00893BEF" w:rsidRPr="00154290" w:rsidRDefault="00893BEF" w:rsidP="00F963E5">
            <w:pPr>
              <w:jc w:val="center"/>
            </w:pPr>
            <w:r w:rsidRPr="00154290">
              <w:t xml:space="preserve">(4) </w:t>
            </w:r>
            <w:r w:rsidR="00194097">
              <w:rPr>
                <w:rStyle w:val="afff7"/>
                <w:b w:val="0"/>
                <w:color w:val="333333"/>
                <w:shd w:val="clear" w:color="auto" w:fill="FFFFFF"/>
              </w:rPr>
              <w:t>–</w:t>
            </w:r>
            <w:r w:rsidRPr="00154290">
              <w:rPr>
                <w:rStyle w:val="afff7"/>
                <w:b w:val="0"/>
                <w:color w:val="333333"/>
                <w:shd w:val="clear" w:color="auto" w:fill="FFFFFF"/>
              </w:rPr>
              <w:t xml:space="preserve"> 46586 кв.</w:t>
            </w:r>
            <w:r w:rsidR="00194097">
              <w:rPr>
                <w:rStyle w:val="afff7"/>
                <w:b w:val="0"/>
                <w:color w:val="333333"/>
                <w:shd w:val="clear" w:color="auto" w:fill="FFFFFF"/>
              </w:rPr>
              <w:t xml:space="preserve"> </w:t>
            </w:r>
            <w:r w:rsidRPr="00154290">
              <w:rPr>
                <w:rStyle w:val="afff7"/>
                <w:b w:val="0"/>
                <w:color w:val="333333"/>
                <w:shd w:val="clear" w:color="auto" w:fill="FFFFFF"/>
              </w:rPr>
              <w:t>м</w:t>
            </w:r>
          </w:p>
        </w:tc>
        <w:tc>
          <w:tcPr>
            <w:tcW w:w="3369" w:type="dxa"/>
            <w:shd w:val="clear" w:color="auto" w:fill="auto"/>
          </w:tcPr>
          <w:p w:rsidR="00893BEF" w:rsidRPr="00154290" w:rsidRDefault="00893BEF" w:rsidP="00F963E5">
            <w:pPr>
              <w:jc w:val="center"/>
            </w:pPr>
            <w:r w:rsidRPr="00154290">
              <w:t>1538</w:t>
            </w:r>
          </w:p>
          <w:p w:rsidR="00893BEF" w:rsidRPr="00154290" w:rsidRDefault="00893BEF" w:rsidP="00F963E5">
            <w:pPr>
              <w:jc w:val="center"/>
            </w:pPr>
            <w:r w:rsidRPr="00154290">
              <w:t>(508 + 205+</w:t>
            </w:r>
          </w:p>
          <w:p w:rsidR="00893BEF" w:rsidRPr="00154290" w:rsidRDefault="00893BEF" w:rsidP="00F963E5">
            <w:pPr>
              <w:jc w:val="center"/>
            </w:pPr>
            <w:r w:rsidRPr="00154290">
              <w:t>+311+ 212+  277 + 25)</w:t>
            </w:r>
          </w:p>
        </w:tc>
      </w:tr>
      <w:tr w:rsidR="0039478A" w:rsidRPr="00154290" w:rsidTr="00F963E5">
        <w:trPr>
          <w:trHeight w:val="271"/>
        </w:trPr>
        <w:tc>
          <w:tcPr>
            <w:tcW w:w="979" w:type="dxa"/>
            <w:shd w:val="clear" w:color="auto" w:fill="auto"/>
          </w:tcPr>
          <w:p w:rsidR="0039478A" w:rsidRPr="00154290" w:rsidRDefault="0039478A" w:rsidP="00F963E5">
            <w:pPr>
              <w:suppressAutoHyphens/>
              <w:snapToGrid w:val="0"/>
              <w:jc w:val="center"/>
            </w:pPr>
            <w:r>
              <w:lastRenderedPageBreak/>
              <w:t>1</w:t>
            </w:r>
          </w:p>
        </w:tc>
        <w:tc>
          <w:tcPr>
            <w:tcW w:w="2031" w:type="dxa"/>
            <w:shd w:val="clear" w:color="auto" w:fill="auto"/>
          </w:tcPr>
          <w:p w:rsidR="0039478A" w:rsidRPr="00154290" w:rsidRDefault="0039478A" w:rsidP="00F963E5">
            <w:pPr>
              <w:jc w:val="center"/>
            </w:pPr>
            <w:r>
              <w:t>2</w:t>
            </w:r>
          </w:p>
        </w:tc>
        <w:tc>
          <w:tcPr>
            <w:tcW w:w="4077" w:type="dxa"/>
            <w:shd w:val="clear" w:color="auto" w:fill="auto"/>
          </w:tcPr>
          <w:p w:rsidR="0039478A" w:rsidRPr="00154290" w:rsidRDefault="0039478A" w:rsidP="00F963E5">
            <w:pPr>
              <w:jc w:val="center"/>
            </w:pPr>
            <w:r>
              <w:t>3</w:t>
            </w:r>
          </w:p>
        </w:tc>
        <w:tc>
          <w:tcPr>
            <w:tcW w:w="2541" w:type="dxa"/>
            <w:shd w:val="clear" w:color="auto" w:fill="auto"/>
          </w:tcPr>
          <w:p w:rsidR="0039478A" w:rsidRPr="00154290" w:rsidRDefault="0039478A" w:rsidP="00F963E5">
            <w:pPr>
              <w:jc w:val="center"/>
            </w:pPr>
            <w:r>
              <w:t>4</w:t>
            </w:r>
          </w:p>
        </w:tc>
        <w:tc>
          <w:tcPr>
            <w:tcW w:w="1853" w:type="dxa"/>
            <w:shd w:val="clear" w:color="auto" w:fill="auto"/>
          </w:tcPr>
          <w:p w:rsidR="0039478A" w:rsidRPr="00154290" w:rsidRDefault="0039478A" w:rsidP="00F963E5">
            <w:pPr>
              <w:jc w:val="center"/>
            </w:pPr>
            <w:r>
              <w:t>5</w:t>
            </w:r>
          </w:p>
        </w:tc>
        <w:tc>
          <w:tcPr>
            <w:tcW w:w="3369" w:type="dxa"/>
            <w:shd w:val="clear" w:color="auto" w:fill="auto"/>
          </w:tcPr>
          <w:p w:rsidR="0039478A" w:rsidRPr="00154290" w:rsidRDefault="0039478A" w:rsidP="00F963E5">
            <w:pPr>
              <w:jc w:val="center"/>
            </w:pPr>
            <w:r>
              <w:t>6</w:t>
            </w:r>
          </w:p>
        </w:tc>
      </w:tr>
      <w:tr w:rsidR="00893BEF" w:rsidRPr="00154290" w:rsidTr="00F963E5">
        <w:trPr>
          <w:trHeight w:val="519"/>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pPr>
              <w:jc w:val="both"/>
              <w:rPr>
                <w:rStyle w:val="afff7"/>
                <w:b w:val="0"/>
                <w:shd w:val="clear" w:color="auto" w:fill="FFFFFF"/>
              </w:rPr>
            </w:pPr>
            <w:r w:rsidRPr="00154290">
              <w:t>26:12:031101:2</w:t>
            </w:r>
          </w:p>
          <w:p w:rsidR="00893BEF" w:rsidRPr="00154290" w:rsidRDefault="00893BEF" w:rsidP="00F963E5">
            <w:pPr>
              <w:jc w:val="both"/>
              <w:rPr>
                <w:rStyle w:val="afff7"/>
                <w:b w:val="0"/>
                <w:shd w:val="clear" w:color="auto" w:fill="FFFFFF"/>
              </w:rPr>
            </w:pPr>
          </w:p>
        </w:tc>
        <w:tc>
          <w:tcPr>
            <w:tcW w:w="4077" w:type="dxa"/>
            <w:shd w:val="clear" w:color="auto" w:fill="auto"/>
          </w:tcPr>
          <w:p w:rsidR="00893BEF" w:rsidRPr="006F5384" w:rsidRDefault="00893BEF" w:rsidP="00F963E5">
            <w:pPr>
              <w:rPr>
                <w:rStyle w:val="afff7"/>
                <w:b w:val="0"/>
                <w:shd w:val="clear" w:color="auto" w:fill="FFFFFF"/>
              </w:rPr>
            </w:pPr>
            <w:r w:rsidRPr="00154290">
              <w:rPr>
                <w:rStyle w:val="afff7"/>
                <w:b w:val="0"/>
                <w:shd w:val="clear" w:color="auto" w:fill="FFFFFF"/>
              </w:rPr>
              <w:t>Ставропольский край, город Ставрополь, автодром в юго-западном районе</w:t>
            </w:r>
          </w:p>
        </w:tc>
        <w:tc>
          <w:tcPr>
            <w:tcW w:w="2541" w:type="dxa"/>
            <w:shd w:val="clear" w:color="auto" w:fill="auto"/>
          </w:tcPr>
          <w:p w:rsidR="00893BEF" w:rsidRPr="00154290" w:rsidRDefault="00893BEF" w:rsidP="00F963E5">
            <w:pPr>
              <w:jc w:val="center"/>
              <w:rPr>
                <w:rStyle w:val="afff7"/>
                <w:b w:val="0"/>
                <w:color w:val="333333"/>
                <w:shd w:val="clear" w:color="auto" w:fill="FFFFFF"/>
              </w:rPr>
            </w:pPr>
            <w:r w:rsidRPr="00154290">
              <w:rPr>
                <w:rStyle w:val="afff7"/>
                <w:b w:val="0"/>
                <w:color w:val="333333"/>
                <w:shd w:val="clear" w:color="auto" w:fill="FFFFFF"/>
              </w:rPr>
              <w:t>по фактическому пользованию</w:t>
            </w:r>
          </w:p>
        </w:tc>
        <w:tc>
          <w:tcPr>
            <w:tcW w:w="1853" w:type="dxa"/>
            <w:shd w:val="clear" w:color="auto" w:fill="auto"/>
            <w:vAlign w:val="center"/>
          </w:tcPr>
          <w:p w:rsidR="00893BEF" w:rsidRPr="00154290" w:rsidRDefault="00893BEF" w:rsidP="00F963E5">
            <w:pPr>
              <w:jc w:val="center"/>
            </w:pPr>
            <w:r w:rsidRPr="00154290">
              <w:rPr>
                <w:rStyle w:val="afff7"/>
                <w:b w:val="0"/>
                <w:color w:val="333333"/>
                <w:shd w:val="clear" w:color="auto" w:fill="FFFFFF"/>
              </w:rPr>
              <w:t>60 000</w:t>
            </w:r>
          </w:p>
        </w:tc>
        <w:tc>
          <w:tcPr>
            <w:tcW w:w="3369" w:type="dxa"/>
            <w:shd w:val="clear" w:color="auto" w:fill="auto"/>
            <w:vAlign w:val="center"/>
          </w:tcPr>
          <w:p w:rsidR="00893BEF" w:rsidRPr="00154290" w:rsidRDefault="00893BEF" w:rsidP="00F963E5">
            <w:pPr>
              <w:jc w:val="center"/>
            </w:pPr>
            <w:r w:rsidRPr="00154290">
              <w:t>1521</w:t>
            </w:r>
          </w:p>
        </w:tc>
      </w:tr>
      <w:tr w:rsidR="00FD077C" w:rsidRPr="00154290" w:rsidTr="00F963E5">
        <w:trPr>
          <w:trHeight w:val="413"/>
        </w:trPr>
        <w:tc>
          <w:tcPr>
            <w:tcW w:w="979" w:type="dxa"/>
            <w:shd w:val="clear" w:color="auto" w:fill="auto"/>
          </w:tcPr>
          <w:p w:rsidR="00FD077C" w:rsidRPr="00154290" w:rsidRDefault="00FD077C" w:rsidP="00F963E5">
            <w:pPr>
              <w:numPr>
                <w:ilvl w:val="0"/>
                <w:numId w:val="40"/>
              </w:numPr>
              <w:suppressAutoHyphens/>
              <w:snapToGrid w:val="0"/>
              <w:ind w:left="0" w:firstLine="0"/>
              <w:jc w:val="right"/>
            </w:pPr>
          </w:p>
        </w:tc>
        <w:tc>
          <w:tcPr>
            <w:tcW w:w="2031" w:type="dxa"/>
            <w:shd w:val="clear" w:color="auto" w:fill="auto"/>
          </w:tcPr>
          <w:p w:rsidR="00FD077C" w:rsidRPr="00154290" w:rsidRDefault="00FD077C" w:rsidP="00F963E5">
            <w:r w:rsidRPr="00154290">
              <w:rPr>
                <w:color w:val="000000"/>
              </w:rPr>
              <w:t>сведения в ГКН отсутствуют</w:t>
            </w:r>
          </w:p>
        </w:tc>
        <w:tc>
          <w:tcPr>
            <w:tcW w:w="4077" w:type="dxa"/>
            <w:shd w:val="clear" w:color="auto" w:fill="auto"/>
          </w:tcPr>
          <w:p w:rsidR="00FD077C" w:rsidRPr="00154290" w:rsidRDefault="00810F40" w:rsidP="00F963E5">
            <w:r w:rsidRPr="00154290">
              <w:t>Ставропольский</w:t>
            </w:r>
            <w:r w:rsidR="00BC7D2D" w:rsidRPr="00154290">
              <w:t xml:space="preserve"> край</w:t>
            </w:r>
            <w:r w:rsidRPr="00154290">
              <w:t xml:space="preserve">, город </w:t>
            </w:r>
            <w:r w:rsidR="00FD077C" w:rsidRPr="00154290">
              <w:t>Ставрополь,</w:t>
            </w:r>
            <w:r w:rsidR="00837182">
              <w:t xml:space="preserve"> </w:t>
            </w:r>
            <w:r w:rsidR="003120AC">
              <w:t xml:space="preserve">садовое товарищество </w:t>
            </w:r>
            <w:r w:rsidRPr="00154290">
              <w:t xml:space="preserve"> «Крокус»</w:t>
            </w:r>
            <w:r w:rsidR="00FD077C" w:rsidRPr="00154290">
              <w:t>, № 565</w:t>
            </w:r>
          </w:p>
        </w:tc>
        <w:tc>
          <w:tcPr>
            <w:tcW w:w="2541" w:type="dxa"/>
            <w:shd w:val="clear" w:color="auto" w:fill="auto"/>
          </w:tcPr>
          <w:p w:rsidR="00FD077C" w:rsidRPr="00154290" w:rsidRDefault="00FD077C" w:rsidP="00F963E5">
            <w:pPr>
              <w:jc w:val="center"/>
              <w:rPr>
                <w:rStyle w:val="afff7"/>
                <w:b w:val="0"/>
                <w:color w:val="333333"/>
                <w:shd w:val="clear" w:color="auto" w:fill="FFFFFF"/>
              </w:rPr>
            </w:pPr>
            <w:r w:rsidRPr="00154290">
              <w:t>под сад</w:t>
            </w:r>
          </w:p>
        </w:tc>
        <w:tc>
          <w:tcPr>
            <w:tcW w:w="1853" w:type="dxa"/>
            <w:shd w:val="clear" w:color="auto" w:fill="auto"/>
            <w:vAlign w:val="center"/>
          </w:tcPr>
          <w:p w:rsidR="00FD077C" w:rsidRPr="00154290" w:rsidRDefault="00FD077C" w:rsidP="00F963E5">
            <w:pPr>
              <w:jc w:val="center"/>
              <w:rPr>
                <w:rStyle w:val="afff7"/>
                <w:b w:val="0"/>
                <w:color w:val="333333"/>
                <w:shd w:val="clear" w:color="auto" w:fill="FFFFFF"/>
              </w:rPr>
            </w:pPr>
            <w:r w:rsidRPr="00154290">
              <w:rPr>
                <w:rStyle w:val="afff7"/>
                <w:b w:val="0"/>
                <w:color w:val="333333"/>
                <w:shd w:val="clear" w:color="auto" w:fill="FFFFFF"/>
              </w:rPr>
              <w:t xml:space="preserve">примерно </w:t>
            </w:r>
          </w:p>
          <w:p w:rsidR="00FD077C" w:rsidRPr="00154290" w:rsidRDefault="00FD077C" w:rsidP="00F963E5">
            <w:pPr>
              <w:jc w:val="center"/>
            </w:pPr>
            <w:r w:rsidRPr="00154290">
              <w:rPr>
                <w:rStyle w:val="afff7"/>
                <w:b w:val="0"/>
                <w:color w:val="333333"/>
                <w:shd w:val="clear" w:color="auto" w:fill="FFFFFF"/>
              </w:rPr>
              <w:t>1242</w:t>
            </w:r>
          </w:p>
        </w:tc>
        <w:tc>
          <w:tcPr>
            <w:tcW w:w="3369" w:type="dxa"/>
            <w:shd w:val="clear" w:color="auto" w:fill="auto"/>
            <w:vAlign w:val="center"/>
          </w:tcPr>
          <w:p w:rsidR="00FD077C" w:rsidRPr="00154290" w:rsidRDefault="00FD077C" w:rsidP="00F963E5">
            <w:pPr>
              <w:jc w:val="center"/>
            </w:pPr>
            <w:r w:rsidRPr="00154290">
              <w:t>11</w:t>
            </w:r>
          </w:p>
        </w:tc>
      </w:tr>
      <w:tr w:rsidR="00FD077C" w:rsidRPr="00154290" w:rsidTr="00F963E5">
        <w:trPr>
          <w:trHeight w:val="408"/>
        </w:trPr>
        <w:tc>
          <w:tcPr>
            <w:tcW w:w="979" w:type="dxa"/>
            <w:shd w:val="clear" w:color="auto" w:fill="auto"/>
          </w:tcPr>
          <w:p w:rsidR="00FD077C" w:rsidRPr="00154290" w:rsidRDefault="00FD077C" w:rsidP="00F963E5">
            <w:pPr>
              <w:numPr>
                <w:ilvl w:val="0"/>
                <w:numId w:val="40"/>
              </w:numPr>
              <w:suppressAutoHyphens/>
              <w:snapToGrid w:val="0"/>
              <w:ind w:left="0" w:firstLine="0"/>
              <w:jc w:val="right"/>
            </w:pPr>
          </w:p>
        </w:tc>
        <w:tc>
          <w:tcPr>
            <w:tcW w:w="2031" w:type="dxa"/>
            <w:shd w:val="clear" w:color="auto" w:fill="auto"/>
          </w:tcPr>
          <w:p w:rsidR="00FD077C" w:rsidRPr="00154290" w:rsidRDefault="00FD077C" w:rsidP="00F963E5">
            <w:r w:rsidRPr="00154290">
              <w:rPr>
                <w:color w:val="000000"/>
              </w:rPr>
              <w:t xml:space="preserve">сведения в ГКН отсутствуют </w:t>
            </w:r>
          </w:p>
        </w:tc>
        <w:tc>
          <w:tcPr>
            <w:tcW w:w="4077" w:type="dxa"/>
            <w:shd w:val="clear" w:color="auto" w:fill="auto"/>
          </w:tcPr>
          <w:p w:rsidR="00FD077C" w:rsidRPr="00154290" w:rsidRDefault="00BC7D2D" w:rsidP="00F963E5">
            <w:r w:rsidRPr="00154290">
              <w:t>Ставропольский край</w:t>
            </w:r>
            <w:r w:rsidR="00FD077C" w:rsidRPr="00154290">
              <w:t xml:space="preserve">, </w:t>
            </w:r>
            <w:r w:rsidRPr="00154290">
              <w:t xml:space="preserve">город </w:t>
            </w:r>
            <w:r w:rsidR="00FD077C" w:rsidRPr="00154290">
              <w:t xml:space="preserve">Ставрополь, </w:t>
            </w:r>
            <w:r w:rsidR="003120AC">
              <w:t xml:space="preserve">садовое товарищество </w:t>
            </w:r>
            <w:r w:rsidR="00FD077C" w:rsidRPr="00154290">
              <w:t xml:space="preserve"> </w:t>
            </w:r>
            <w:r w:rsidRPr="00154290">
              <w:t>«Крокус»</w:t>
            </w:r>
            <w:r w:rsidR="00FD077C" w:rsidRPr="00154290">
              <w:t>, № 567</w:t>
            </w:r>
          </w:p>
        </w:tc>
        <w:tc>
          <w:tcPr>
            <w:tcW w:w="2541" w:type="dxa"/>
            <w:shd w:val="clear" w:color="auto" w:fill="auto"/>
          </w:tcPr>
          <w:p w:rsidR="00FD077C" w:rsidRPr="00154290" w:rsidRDefault="00FD077C" w:rsidP="00F963E5">
            <w:pPr>
              <w:jc w:val="center"/>
              <w:rPr>
                <w:rStyle w:val="afff7"/>
                <w:b w:val="0"/>
                <w:color w:val="333333"/>
                <w:shd w:val="clear" w:color="auto" w:fill="FFFFFF"/>
              </w:rPr>
            </w:pPr>
            <w:r w:rsidRPr="00154290">
              <w:t>под сад</w:t>
            </w:r>
          </w:p>
        </w:tc>
        <w:tc>
          <w:tcPr>
            <w:tcW w:w="1853" w:type="dxa"/>
            <w:shd w:val="clear" w:color="auto" w:fill="auto"/>
            <w:vAlign w:val="center"/>
          </w:tcPr>
          <w:p w:rsidR="00FD077C" w:rsidRPr="00154290" w:rsidRDefault="00FD077C" w:rsidP="00F963E5">
            <w:pPr>
              <w:jc w:val="center"/>
              <w:rPr>
                <w:rStyle w:val="afff7"/>
                <w:b w:val="0"/>
                <w:color w:val="333333"/>
                <w:shd w:val="clear" w:color="auto" w:fill="FFFFFF"/>
              </w:rPr>
            </w:pPr>
            <w:r w:rsidRPr="00154290">
              <w:rPr>
                <w:rStyle w:val="afff7"/>
                <w:b w:val="0"/>
                <w:color w:val="333333"/>
                <w:shd w:val="clear" w:color="auto" w:fill="FFFFFF"/>
              </w:rPr>
              <w:t xml:space="preserve">примерно </w:t>
            </w:r>
          </w:p>
          <w:p w:rsidR="00FD077C" w:rsidRPr="00154290" w:rsidRDefault="00FD077C" w:rsidP="00F963E5">
            <w:pPr>
              <w:jc w:val="center"/>
            </w:pPr>
            <w:r w:rsidRPr="00154290">
              <w:rPr>
                <w:rStyle w:val="afff7"/>
                <w:b w:val="0"/>
                <w:color w:val="333333"/>
                <w:shd w:val="clear" w:color="auto" w:fill="FFFFFF"/>
              </w:rPr>
              <w:t>1279</w:t>
            </w:r>
          </w:p>
        </w:tc>
        <w:tc>
          <w:tcPr>
            <w:tcW w:w="3369" w:type="dxa"/>
            <w:shd w:val="clear" w:color="auto" w:fill="auto"/>
            <w:vAlign w:val="center"/>
          </w:tcPr>
          <w:p w:rsidR="00FD077C" w:rsidRPr="00154290" w:rsidRDefault="00FD077C" w:rsidP="00F963E5">
            <w:pPr>
              <w:jc w:val="center"/>
            </w:pPr>
            <w:r w:rsidRPr="00154290">
              <w:t>203</w:t>
            </w:r>
          </w:p>
        </w:tc>
      </w:tr>
      <w:tr w:rsidR="00FD077C" w:rsidRPr="00154290" w:rsidTr="00F963E5">
        <w:trPr>
          <w:trHeight w:val="469"/>
        </w:trPr>
        <w:tc>
          <w:tcPr>
            <w:tcW w:w="979" w:type="dxa"/>
            <w:shd w:val="clear" w:color="auto" w:fill="auto"/>
          </w:tcPr>
          <w:p w:rsidR="00FD077C" w:rsidRPr="00154290" w:rsidRDefault="00FD077C" w:rsidP="00F963E5">
            <w:pPr>
              <w:numPr>
                <w:ilvl w:val="0"/>
                <w:numId w:val="40"/>
              </w:numPr>
              <w:suppressAutoHyphens/>
              <w:snapToGrid w:val="0"/>
              <w:ind w:left="0" w:firstLine="0"/>
              <w:jc w:val="right"/>
            </w:pPr>
          </w:p>
        </w:tc>
        <w:tc>
          <w:tcPr>
            <w:tcW w:w="2031" w:type="dxa"/>
            <w:shd w:val="clear" w:color="auto" w:fill="auto"/>
          </w:tcPr>
          <w:p w:rsidR="00FD077C" w:rsidRPr="00154290" w:rsidRDefault="00FD077C" w:rsidP="00F963E5">
            <w:r w:rsidRPr="00154290">
              <w:rPr>
                <w:color w:val="000000"/>
              </w:rPr>
              <w:t>сведения в ГКН отсутствуют</w:t>
            </w:r>
          </w:p>
        </w:tc>
        <w:tc>
          <w:tcPr>
            <w:tcW w:w="4077" w:type="dxa"/>
            <w:shd w:val="clear" w:color="auto" w:fill="auto"/>
          </w:tcPr>
          <w:p w:rsidR="00FD077C" w:rsidRPr="00154290" w:rsidRDefault="00BC7D2D" w:rsidP="00F963E5">
            <w:r w:rsidRPr="00154290">
              <w:t>Ставропольский край</w:t>
            </w:r>
            <w:r w:rsidR="00FD077C" w:rsidRPr="00154290">
              <w:t xml:space="preserve">, </w:t>
            </w:r>
            <w:r w:rsidRPr="00154290">
              <w:t xml:space="preserve">город </w:t>
            </w:r>
            <w:r w:rsidR="00FD077C" w:rsidRPr="00154290">
              <w:t xml:space="preserve">Ставрополь, </w:t>
            </w:r>
            <w:r w:rsidR="003120AC">
              <w:t xml:space="preserve">садовое товарищество </w:t>
            </w:r>
            <w:r w:rsidR="00FD077C" w:rsidRPr="00154290">
              <w:t xml:space="preserve"> </w:t>
            </w:r>
            <w:r w:rsidRPr="00154290">
              <w:t>«Крокус»</w:t>
            </w:r>
            <w:r w:rsidR="00FD077C" w:rsidRPr="00154290">
              <w:t>, № 568</w:t>
            </w:r>
          </w:p>
        </w:tc>
        <w:tc>
          <w:tcPr>
            <w:tcW w:w="2541" w:type="dxa"/>
            <w:shd w:val="clear" w:color="auto" w:fill="auto"/>
          </w:tcPr>
          <w:p w:rsidR="00FD077C" w:rsidRPr="00154290" w:rsidRDefault="00FD077C" w:rsidP="00F963E5">
            <w:pPr>
              <w:jc w:val="center"/>
              <w:rPr>
                <w:rStyle w:val="afff7"/>
                <w:b w:val="0"/>
                <w:color w:val="333333"/>
                <w:shd w:val="clear" w:color="auto" w:fill="FFFFFF"/>
              </w:rPr>
            </w:pPr>
            <w:r w:rsidRPr="00154290">
              <w:t>под сад</w:t>
            </w:r>
          </w:p>
        </w:tc>
        <w:tc>
          <w:tcPr>
            <w:tcW w:w="1853" w:type="dxa"/>
            <w:shd w:val="clear" w:color="auto" w:fill="auto"/>
            <w:vAlign w:val="center"/>
          </w:tcPr>
          <w:p w:rsidR="00FD077C" w:rsidRPr="00154290" w:rsidRDefault="00FD077C" w:rsidP="00F963E5">
            <w:pPr>
              <w:jc w:val="center"/>
              <w:rPr>
                <w:rStyle w:val="afff7"/>
                <w:b w:val="0"/>
                <w:color w:val="333333"/>
                <w:shd w:val="clear" w:color="auto" w:fill="FFFFFF"/>
              </w:rPr>
            </w:pPr>
            <w:r w:rsidRPr="00154290">
              <w:rPr>
                <w:rStyle w:val="afff7"/>
                <w:b w:val="0"/>
                <w:color w:val="333333"/>
                <w:shd w:val="clear" w:color="auto" w:fill="FFFFFF"/>
              </w:rPr>
              <w:t xml:space="preserve">примерно </w:t>
            </w:r>
          </w:p>
          <w:p w:rsidR="00FD077C" w:rsidRPr="00154290" w:rsidRDefault="00FD077C" w:rsidP="00F963E5">
            <w:pPr>
              <w:jc w:val="center"/>
            </w:pPr>
            <w:r w:rsidRPr="00154290">
              <w:rPr>
                <w:rStyle w:val="afff7"/>
                <w:b w:val="0"/>
                <w:color w:val="333333"/>
                <w:shd w:val="clear" w:color="auto" w:fill="FFFFFF"/>
              </w:rPr>
              <w:t>1278</w:t>
            </w:r>
          </w:p>
        </w:tc>
        <w:tc>
          <w:tcPr>
            <w:tcW w:w="3369" w:type="dxa"/>
            <w:shd w:val="clear" w:color="auto" w:fill="auto"/>
            <w:vAlign w:val="center"/>
          </w:tcPr>
          <w:p w:rsidR="00FD077C" w:rsidRPr="00154290" w:rsidRDefault="00FD077C" w:rsidP="00F963E5">
            <w:pPr>
              <w:jc w:val="center"/>
            </w:pPr>
            <w:r w:rsidRPr="00154290">
              <w:t>981</w:t>
            </w:r>
          </w:p>
        </w:tc>
      </w:tr>
      <w:tr w:rsidR="00FD077C" w:rsidRPr="00154290" w:rsidTr="00F963E5">
        <w:trPr>
          <w:trHeight w:val="405"/>
        </w:trPr>
        <w:tc>
          <w:tcPr>
            <w:tcW w:w="979" w:type="dxa"/>
            <w:shd w:val="clear" w:color="auto" w:fill="auto"/>
          </w:tcPr>
          <w:p w:rsidR="00FD077C" w:rsidRPr="00154290" w:rsidRDefault="00FD077C" w:rsidP="00F963E5">
            <w:pPr>
              <w:numPr>
                <w:ilvl w:val="0"/>
                <w:numId w:val="40"/>
              </w:numPr>
              <w:suppressAutoHyphens/>
              <w:snapToGrid w:val="0"/>
              <w:ind w:left="0" w:firstLine="0"/>
              <w:jc w:val="right"/>
            </w:pPr>
          </w:p>
        </w:tc>
        <w:tc>
          <w:tcPr>
            <w:tcW w:w="2031" w:type="dxa"/>
            <w:shd w:val="clear" w:color="auto" w:fill="auto"/>
          </w:tcPr>
          <w:p w:rsidR="00FD077C" w:rsidRPr="00154290" w:rsidRDefault="00FD077C" w:rsidP="00F963E5">
            <w:r w:rsidRPr="00154290">
              <w:rPr>
                <w:color w:val="000000"/>
              </w:rPr>
              <w:t>сведения в ГКН отсутствуют</w:t>
            </w:r>
          </w:p>
        </w:tc>
        <w:tc>
          <w:tcPr>
            <w:tcW w:w="4077" w:type="dxa"/>
            <w:shd w:val="clear" w:color="auto" w:fill="auto"/>
          </w:tcPr>
          <w:p w:rsidR="00FD077C" w:rsidRPr="00154290" w:rsidRDefault="00BC7D2D" w:rsidP="00F963E5">
            <w:r w:rsidRPr="00154290">
              <w:t>Ставропольский край</w:t>
            </w:r>
            <w:r w:rsidR="00FD077C" w:rsidRPr="00154290">
              <w:t xml:space="preserve">, </w:t>
            </w:r>
            <w:r w:rsidRPr="00154290">
              <w:t xml:space="preserve">город </w:t>
            </w:r>
            <w:r w:rsidR="00FD077C" w:rsidRPr="00154290">
              <w:t>Ставрополь,</w:t>
            </w:r>
            <w:r w:rsidR="00837182">
              <w:t xml:space="preserve"> </w:t>
            </w:r>
            <w:r w:rsidR="003120AC">
              <w:t xml:space="preserve">садовое товарищество </w:t>
            </w:r>
            <w:r w:rsidR="00FD077C" w:rsidRPr="00154290">
              <w:t xml:space="preserve"> </w:t>
            </w:r>
            <w:r w:rsidRPr="00154290">
              <w:t>«Крокус»</w:t>
            </w:r>
            <w:r w:rsidR="00FD077C" w:rsidRPr="00154290">
              <w:t>, № 569</w:t>
            </w:r>
          </w:p>
        </w:tc>
        <w:tc>
          <w:tcPr>
            <w:tcW w:w="2541" w:type="dxa"/>
            <w:shd w:val="clear" w:color="auto" w:fill="auto"/>
          </w:tcPr>
          <w:p w:rsidR="00FD077C" w:rsidRPr="00154290" w:rsidRDefault="00FD077C" w:rsidP="00F963E5">
            <w:pPr>
              <w:jc w:val="center"/>
              <w:rPr>
                <w:rStyle w:val="afff7"/>
                <w:b w:val="0"/>
                <w:color w:val="333333"/>
                <w:shd w:val="clear" w:color="auto" w:fill="FFFFFF"/>
              </w:rPr>
            </w:pPr>
            <w:r w:rsidRPr="00154290">
              <w:t>под сад</w:t>
            </w:r>
          </w:p>
        </w:tc>
        <w:tc>
          <w:tcPr>
            <w:tcW w:w="1853" w:type="dxa"/>
            <w:shd w:val="clear" w:color="auto" w:fill="auto"/>
            <w:vAlign w:val="center"/>
          </w:tcPr>
          <w:p w:rsidR="00FD077C" w:rsidRPr="00154290" w:rsidRDefault="00FD077C" w:rsidP="00F963E5">
            <w:pPr>
              <w:jc w:val="center"/>
              <w:rPr>
                <w:rStyle w:val="afff7"/>
                <w:b w:val="0"/>
                <w:color w:val="333333"/>
                <w:shd w:val="clear" w:color="auto" w:fill="FFFFFF"/>
              </w:rPr>
            </w:pPr>
            <w:r w:rsidRPr="00154290">
              <w:rPr>
                <w:rStyle w:val="afff7"/>
                <w:b w:val="0"/>
                <w:color w:val="333333"/>
                <w:shd w:val="clear" w:color="auto" w:fill="FFFFFF"/>
              </w:rPr>
              <w:t xml:space="preserve">примерно </w:t>
            </w:r>
          </w:p>
          <w:p w:rsidR="00FD077C" w:rsidRPr="00154290" w:rsidRDefault="00FD077C" w:rsidP="00F963E5">
            <w:pPr>
              <w:jc w:val="center"/>
            </w:pPr>
            <w:r w:rsidRPr="00154290">
              <w:rPr>
                <w:rStyle w:val="afff7"/>
                <w:b w:val="0"/>
                <w:color w:val="333333"/>
                <w:shd w:val="clear" w:color="auto" w:fill="FFFFFF"/>
              </w:rPr>
              <w:t>655</w:t>
            </w:r>
          </w:p>
        </w:tc>
        <w:tc>
          <w:tcPr>
            <w:tcW w:w="3369" w:type="dxa"/>
            <w:shd w:val="clear" w:color="auto" w:fill="auto"/>
            <w:vAlign w:val="center"/>
          </w:tcPr>
          <w:p w:rsidR="00FD077C" w:rsidRPr="00154290" w:rsidRDefault="00FD077C" w:rsidP="00F963E5">
            <w:pPr>
              <w:jc w:val="center"/>
            </w:pPr>
            <w:r w:rsidRPr="00154290">
              <w:t>295</w:t>
            </w:r>
          </w:p>
        </w:tc>
      </w:tr>
      <w:tr w:rsidR="00FD077C" w:rsidRPr="00154290" w:rsidTr="00F963E5">
        <w:trPr>
          <w:trHeight w:val="518"/>
        </w:trPr>
        <w:tc>
          <w:tcPr>
            <w:tcW w:w="979" w:type="dxa"/>
            <w:shd w:val="clear" w:color="auto" w:fill="auto"/>
          </w:tcPr>
          <w:p w:rsidR="00FD077C" w:rsidRPr="00154290" w:rsidRDefault="00FD077C" w:rsidP="00F963E5">
            <w:pPr>
              <w:numPr>
                <w:ilvl w:val="0"/>
                <w:numId w:val="40"/>
              </w:numPr>
              <w:suppressAutoHyphens/>
              <w:snapToGrid w:val="0"/>
              <w:ind w:left="0" w:firstLine="0"/>
              <w:jc w:val="right"/>
            </w:pPr>
          </w:p>
        </w:tc>
        <w:tc>
          <w:tcPr>
            <w:tcW w:w="2031" w:type="dxa"/>
            <w:shd w:val="clear" w:color="auto" w:fill="auto"/>
          </w:tcPr>
          <w:p w:rsidR="00FD077C" w:rsidRPr="00154290" w:rsidRDefault="00FD077C" w:rsidP="00F963E5">
            <w:r w:rsidRPr="00154290">
              <w:rPr>
                <w:color w:val="000000"/>
              </w:rPr>
              <w:t>сведения в ГКН отсутствуют</w:t>
            </w:r>
          </w:p>
        </w:tc>
        <w:tc>
          <w:tcPr>
            <w:tcW w:w="4077" w:type="dxa"/>
            <w:shd w:val="clear" w:color="auto" w:fill="auto"/>
          </w:tcPr>
          <w:p w:rsidR="00FD077C" w:rsidRPr="00154290" w:rsidRDefault="00BC7D2D" w:rsidP="00F963E5">
            <w:r w:rsidRPr="00154290">
              <w:t>Ставропольский край</w:t>
            </w:r>
            <w:r w:rsidR="00FD077C" w:rsidRPr="00154290">
              <w:t xml:space="preserve">, </w:t>
            </w:r>
            <w:r w:rsidRPr="00154290">
              <w:t xml:space="preserve">город </w:t>
            </w:r>
            <w:r w:rsidR="00FD077C" w:rsidRPr="00154290">
              <w:t>Ставрополь,</w:t>
            </w:r>
            <w:r w:rsidR="00837182">
              <w:t xml:space="preserve"> </w:t>
            </w:r>
            <w:r w:rsidR="003120AC">
              <w:t xml:space="preserve">садовое товарищество </w:t>
            </w:r>
            <w:r w:rsidR="00FD077C" w:rsidRPr="00154290">
              <w:t xml:space="preserve"> </w:t>
            </w:r>
            <w:r w:rsidRPr="00154290">
              <w:t>«Крокус»</w:t>
            </w:r>
            <w:r w:rsidR="00FD077C" w:rsidRPr="00154290">
              <w:t>, № 570</w:t>
            </w:r>
          </w:p>
        </w:tc>
        <w:tc>
          <w:tcPr>
            <w:tcW w:w="2541" w:type="dxa"/>
            <w:shd w:val="clear" w:color="auto" w:fill="auto"/>
          </w:tcPr>
          <w:p w:rsidR="00FD077C" w:rsidRPr="00154290" w:rsidRDefault="00FD077C" w:rsidP="00F963E5">
            <w:pPr>
              <w:jc w:val="center"/>
              <w:rPr>
                <w:rStyle w:val="afff7"/>
                <w:b w:val="0"/>
                <w:color w:val="333333"/>
                <w:shd w:val="clear" w:color="auto" w:fill="FFFFFF"/>
              </w:rPr>
            </w:pPr>
            <w:r w:rsidRPr="00154290">
              <w:t>под сад</w:t>
            </w:r>
          </w:p>
        </w:tc>
        <w:tc>
          <w:tcPr>
            <w:tcW w:w="1853" w:type="dxa"/>
            <w:shd w:val="clear" w:color="auto" w:fill="auto"/>
            <w:vAlign w:val="center"/>
          </w:tcPr>
          <w:p w:rsidR="00FD077C" w:rsidRPr="00154290" w:rsidRDefault="00FD077C" w:rsidP="00F963E5">
            <w:pPr>
              <w:jc w:val="center"/>
              <w:rPr>
                <w:rStyle w:val="afff7"/>
                <w:b w:val="0"/>
                <w:color w:val="333333"/>
                <w:shd w:val="clear" w:color="auto" w:fill="FFFFFF"/>
              </w:rPr>
            </w:pPr>
            <w:r w:rsidRPr="00154290">
              <w:rPr>
                <w:rStyle w:val="afff7"/>
                <w:b w:val="0"/>
                <w:color w:val="333333"/>
                <w:shd w:val="clear" w:color="auto" w:fill="FFFFFF"/>
              </w:rPr>
              <w:t xml:space="preserve">примерно </w:t>
            </w:r>
          </w:p>
          <w:p w:rsidR="00FD077C" w:rsidRPr="00154290" w:rsidRDefault="00FD077C" w:rsidP="00F963E5">
            <w:pPr>
              <w:jc w:val="center"/>
            </w:pPr>
            <w:r w:rsidRPr="00154290">
              <w:rPr>
                <w:rStyle w:val="afff7"/>
                <w:b w:val="0"/>
                <w:color w:val="333333"/>
                <w:shd w:val="clear" w:color="auto" w:fill="FFFFFF"/>
              </w:rPr>
              <w:t>687</w:t>
            </w:r>
          </w:p>
        </w:tc>
        <w:tc>
          <w:tcPr>
            <w:tcW w:w="3369" w:type="dxa"/>
            <w:shd w:val="clear" w:color="auto" w:fill="auto"/>
            <w:vAlign w:val="center"/>
          </w:tcPr>
          <w:p w:rsidR="00FD077C" w:rsidRPr="00154290" w:rsidRDefault="00FD077C" w:rsidP="00F963E5">
            <w:pPr>
              <w:jc w:val="center"/>
            </w:pPr>
            <w:r w:rsidRPr="00154290">
              <w:t>430</w:t>
            </w:r>
          </w:p>
        </w:tc>
      </w:tr>
      <w:tr w:rsidR="00FD077C" w:rsidRPr="00154290" w:rsidTr="00F963E5">
        <w:trPr>
          <w:trHeight w:val="433"/>
        </w:trPr>
        <w:tc>
          <w:tcPr>
            <w:tcW w:w="979" w:type="dxa"/>
            <w:shd w:val="clear" w:color="auto" w:fill="auto"/>
          </w:tcPr>
          <w:p w:rsidR="00FD077C" w:rsidRPr="00154290" w:rsidRDefault="00FD077C" w:rsidP="00F963E5">
            <w:pPr>
              <w:numPr>
                <w:ilvl w:val="0"/>
                <w:numId w:val="40"/>
              </w:numPr>
              <w:suppressAutoHyphens/>
              <w:snapToGrid w:val="0"/>
              <w:ind w:left="0" w:firstLine="0"/>
              <w:jc w:val="right"/>
            </w:pPr>
          </w:p>
        </w:tc>
        <w:tc>
          <w:tcPr>
            <w:tcW w:w="2031" w:type="dxa"/>
            <w:shd w:val="clear" w:color="auto" w:fill="auto"/>
          </w:tcPr>
          <w:p w:rsidR="00FD077C" w:rsidRPr="00154290" w:rsidRDefault="00FD077C" w:rsidP="00F963E5">
            <w:r w:rsidRPr="00154290">
              <w:rPr>
                <w:color w:val="000000"/>
              </w:rPr>
              <w:t>сведения в ГКН отсутствуют</w:t>
            </w:r>
          </w:p>
        </w:tc>
        <w:tc>
          <w:tcPr>
            <w:tcW w:w="4077" w:type="dxa"/>
            <w:shd w:val="clear" w:color="auto" w:fill="auto"/>
          </w:tcPr>
          <w:p w:rsidR="00FD077C" w:rsidRPr="00154290" w:rsidRDefault="00BC7D2D" w:rsidP="00F963E5">
            <w:r w:rsidRPr="00154290">
              <w:t>Ставропольский край</w:t>
            </w:r>
            <w:r w:rsidR="00FD077C" w:rsidRPr="00154290">
              <w:t xml:space="preserve">, </w:t>
            </w:r>
            <w:r w:rsidRPr="00154290">
              <w:t xml:space="preserve">город </w:t>
            </w:r>
            <w:r w:rsidR="00FD077C" w:rsidRPr="00154290">
              <w:t xml:space="preserve">Ставрополь, </w:t>
            </w:r>
            <w:r w:rsidR="003120AC">
              <w:t xml:space="preserve">садовое товарищество </w:t>
            </w:r>
            <w:r w:rsidR="00FD077C" w:rsidRPr="00154290">
              <w:t xml:space="preserve"> </w:t>
            </w:r>
            <w:r w:rsidRPr="00154290">
              <w:t>«Крокус»</w:t>
            </w:r>
            <w:r w:rsidR="00FD077C" w:rsidRPr="00154290">
              <w:t>, № 571</w:t>
            </w:r>
          </w:p>
        </w:tc>
        <w:tc>
          <w:tcPr>
            <w:tcW w:w="2541" w:type="dxa"/>
            <w:shd w:val="clear" w:color="auto" w:fill="auto"/>
          </w:tcPr>
          <w:p w:rsidR="00FD077C" w:rsidRPr="00154290" w:rsidRDefault="00FD077C" w:rsidP="00F963E5">
            <w:pPr>
              <w:jc w:val="center"/>
              <w:rPr>
                <w:rStyle w:val="afff7"/>
                <w:b w:val="0"/>
                <w:color w:val="333333"/>
                <w:shd w:val="clear" w:color="auto" w:fill="FFFFFF"/>
              </w:rPr>
            </w:pPr>
            <w:r w:rsidRPr="00154290">
              <w:t>под сад</w:t>
            </w:r>
          </w:p>
        </w:tc>
        <w:tc>
          <w:tcPr>
            <w:tcW w:w="1853" w:type="dxa"/>
            <w:shd w:val="clear" w:color="auto" w:fill="auto"/>
            <w:vAlign w:val="center"/>
          </w:tcPr>
          <w:p w:rsidR="00FD077C" w:rsidRPr="00154290" w:rsidRDefault="00FD077C" w:rsidP="00F963E5">
            <w:pPr>
              <w:jc w:val="center"/>
              <w:rPr>
                <w:rStyle w:val="afff7"/>
                <w:b w:val="0"/>
                <w:color w:val="333333"/>
                <w:shd w:val="clear" w:color="auto" w:fill="FFFFFF"/>
              </w:rPr>
            </w:pPr>
            <w:r w:rsidRPr="00154290">
              <w:rPr>
                <w:rStyle w:val="afff7"/>
                <w:b w:val="0"/>
                <w:color w:val="333333"/>
                <w:shd w:val="clear" w:color="auto" w:fill="FFFFFF"/>
              </w:rPr>
              <w:t xml:space="preserve">примерно </w:t>
            </w:r>
          </w:p>
          <w:p w:rsidR="00FD077C" w:rsidRPr="00154290" w:rsidRDefault="00FD077C" w:rsidP="00F963E5">
            <w:pPr>
              <w:jc w:val="center"/>
            </w:pPr>
            <w:r w:rsidRPr="00154290">
              <w:rPr>
                <w:rStyle w:val="afff7"/>
                <w:b w:val="0"/>
                <w:color w:val="333333"/>
                <w:shd w:val="clear" w:color="auto" w:fill="FFFFFF"/>
              </w:rPr>
              <w:t>1500</w:t>
            </w:r>
          </w:p>
        </w:tc>
        <w:tc>
          <w:tcPr>
            <w:tcW w:w="3369" w:type="dxa"/>
            <w:shd w:val="clear" w:color="auto" w:fill="auto"/>
            <w:vAlign w:val="center"/>
          </w:tcPr>
          <w:p w:rsidR="00FD077C" w:rsidRPr="00154290" w:rsidRDefault="00FD077C" w:rsidP="00F963E5">
            <w:pPr>
              <w:jc w:val="center"/>
            </w:pPr>
            <w:r w:rsidRPr="00154290">
              <w:t>600</w:t>
            </w:r>
          </w:p>
        </w:tc>
      </w:tr>
      <w:tr w:rsidR="00893BEF" w:rsidRPr="00154290" w:rsidTr="00F963E5">
        <w:trPr>
          <w:trHeight w:val="528"/>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vAlign w:val="center"/>
          </w:tcPr>
          <w:p w:rsidR="00893BEF" w:rsidRPr="00154290" w:rsidRDefault="00893BEF" w:rsidP="00F963E5">
            <w:r w:rsidRPr="00154290">
              <w:t>26:12:031102:767</w:t>
            </w:r>
          </w:p>
          <w:p w:rsidR="00893BEF" w:rsidRPr="00154290" w:rsidRDefault="00893BEF" w:rsidP="00F963E5"/>
        </w:tc>
        <w:tc>
          <w:tcPr>
            <w:tcW w:w="4077" w:type="dxa"/>
            <w:shd w:val="clear" w:color="auto" w:fill="auto"/>
            <w:vAlign w:val="center"/>
          </w:tcPr>
          <w:p w:rsidR="00893BEF" w:rsidRPr="00154290" w:rsidRDefault="00893BEF" w:rsidP="00F963E5">
            <w:r w:rsidRPr="00154290">
              <w:t>Ставропольский край, город Ставрополь,</w:t>
            </w:r>
            <w:r w:rsidR="00A404D2">
              <w:t xml:space="preserve"> </w:t>
            </w:r>
            <w:r w:rsidR="003120AC">
              <w:t xml:space="preserve">садовое товарищество </w:t>
            </w:r>
            <w:r w:rsidRPr="00154290">
              <w:t xml:space="preserve"> «Крокус», № 451</w:t>
            </w:r>
          </w:p>
        </w:tc>
        <w:tc>
          <w:tcPr>
            <w:tcW w:w="2541" w:type="dxa"/>
            <w:shd w:val="clear" w:color="auto" w:fill="auto"/>
          </w:tcPr>
          <w:p w:rsidR="00893BEF" w:rsidRPr="00154290" w:rsidRDefault="00893BEF" w:rsidP="00F963E5">
            <w:pPr>
              <w:jc w:val="center"/>
            </w:pPr>
            <w:r w:rsidRPr="00154290">
              <w:t>жилищная дачная застройка</w:t>
            </w:r>
          </w:p>
        </w:tc>
        <w:tc>
          <w:tcPr>
            <w:tcW w:w="1853" w:type="dxa"/>
            <w:shd w:val="clear" w:color="auto" w:fill="auto"/>
            <w:vAlign w:val="center"/>
          </w:tcPr>
          <w:p w:rsidR="00893BEF" w:rsidRPr="00154290" w:rsidRDefault="00893BEF" w:rsidP="00F963E5">
            <w:pPr>
              <w:jc w:val="center"/>
            </w:pPr>
            <w:r w:rsidRPr="00154290">
              <w:t>600</w:t>
            </w:r>
          </w:p>
        </w:tc>
        <w:tc>
          <w:tcPr>
            <w:tcW w:w="3369" w:type="dxa"/>
            <w:shd w:val="clear" w:color="auto" w:fill="auto"/>
            <w:vAlign w:val="center"/>
          </w:tcPr>
          <w:p w:rsidR="00893BEF" w:rsidRPr="00154290" w:rsidRDefault="00893BEF" w:rsidP="00F963E5">
            <w:pPr>
              <w:jc w:val="center"/>
            </w:pPr>
            <w:r w:rsidRPr="00154290">
              <w:t>199</w:t>
            </w:r>
          </w:p>
        </w:tc>
      </w:tr>
      <w:tr w:rsidR="00893BEF" w:rsidRPr="00154290" w:rsidTr="00F963E5">
        <w:trPr>
          <w:trHeight w:val="419"/>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r w:rsidRPr="00154290">
              <w:t>26:12:031102:768</w:t>
            </w:r>
          </w:p>
          <w:p w:rsidR="00893BEF" w:rsidRPr="00154290" w:rsidRDefault="00893BEF" w:rsidP="00F963E5"/>
        </w:tc>
        <w:tc>
          <w:tcPr>
            <w:tcW w:w="4077" w:type="dxa"/>
            <w:shd w:val="clear" w:color="auto" w:fill="auto"/>
          </w:tcPr>
          <w:p w:rsidR="00893BEF" w:rsidRPr="00154290" w:rsidRDefault="00893BEF" w:rsidP="00F963E5">
            <w:r w:rsidRPr="00154290">
              <w:t xml:space="preserve">Ставропольский край, город Ставрополь, </w:t>
            </w:r>
            <w:r w:rsidR="003120AC">
              <w:t xml:space="preserve">садовое товарищество </w:t>
            </w:r>
            <w:r w:rsidRPr="00154290">
              <w:t xml:space="preserve"> «Крокус», № 452</w:t>
            </w:r>
          </w:p>
        </w:tc>
        <w:tc>
          <w:tcPr>
            <w:tcW w:w="2541" w:type="dxa"/>
            <w:shd w:val="clear" w:color="auto" w:fill="auto"/>
          </w:tcPr>
          <w:p w:rsidR="00893BEF" w:rsidRPr="00154290" w:rsidRDefault="00893BEF" w:rsidP="00F963E5">
            <w:pPr>
              <w:jc w:val="center"/>
            </w:pPr>
            <w:r w:rsidRPr="00154290">
              <w:t>жилищная дачная застройка</w:t>
            </w:r>
          </w:p>
        </w:tc>
        <w:tc>
          <w:tcPr>
            <w:tcW w:w="1853" w:type="dxa"/>
            <w:shd w:val="clear" w:color="auto" w:fill="auto"/>
            <w:vAlign w:val="center"/>
          </w:tcPr>
          <w:p w:rsidR="00893BEF" w:rsidRPr="00154290" w:rsidRDefault="00893BEF" w:rsidP="00F963E5">
            <w:pPr>
              <w:jc w:val="center"/>
            </w:pPr>
            <w:r w:rsidRPr="00154290">
              <w:t>600</w:t>
            </w:r>
          </w:p>
        </w:tc>
        <w:tc>
          <w:tcPr>
            <w:tcW w:w="3369" w:type="dxa"/>
            <w:shd w:val="clear" w:color="auto" w:fill="auto"/>
            <w:vAlign w:val="center"/>
          </w:tcPr>
          <w:p w:rsidR="00893BEF" w:rsidRPr="00154290" w:rsidRDefault="00893BEF" w:rsidP="00F963E5">
            <w:pPr>
              <w:jc w:val="center"/>
            </w:pPr>
            <w:r w:rsidRPr="00154290">
              <w:t>408</w:t>
            </w:r>
          </w:p>
        </w:tc>
      </w:tr>
      <w:tr w:rsidR="005B506D" w:rsidRPr="00154290" w:rsidTr="00F963E5">
        <w:trPr>
          <w:trHeight w:val="508"/>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r w:rsidRPr="00154290">
              <w:t>26:12:031102:769</w:t>
            </w:r>
          </w:p>
          <w:p w:rsidR="00893BEF" w:rsidRPr="00154290" w:rsidRDefault="00893BEF" w:rsidP="00F963E5"/>
        </w:tc>
        <w:tc>
          <w:tcPr>
            <w:tcW w:w="4077" w:type="dxa"/>
            <w:shd w:val="clear" w:color="auto" w:fill="auto"/>
          </w:tcPr>
          <w:p w:rsidR="00893BEF" w:rsidRPr="00154290" w:rsidRDefault="00893BEF" w:rsidP="00F963E5">
            <w:r w:rsidRPr="00154290">
              <w:t xml:space="preserve">Ставропольский край, город Ставрополь, </w:t>
            </w:r>
            <w:r w:rsidR="003120AC">
              <w:t xml:space="preserve">садовое товарищество </w:t>
            </w:r>
            <w:r w:rsidRPr="00154290">
              <w:t xml:space="preserve"> «Крокус», № 453</w:t>
            </w:r>
          </w:p>
        </w:tc>
        <w:tc>
          <w:tcPr>
            <w:tcW w:w="2541" w:type="dxa"/>
            <w:shd w:val="clear" w:color="auto" w:fill="auto"/>
          </w:tcPr>
          <w:p w:rsidR="00893BEF" w:rsidRPr="00154290" w:rsidRDefault="00893BEF" w:rsidP="00F963E5">
            <w:pPr>
              <w:jc w:val="center"/>
            </w:pPr>
            <w:r w:rsidRPr="00154290">
              <w:t>жилищная дачная застройка</w:t>
            </w:r>
          </w:p>
        </w:tc>
        <w:tc>
          <w:tcPr>
            <w:tcW w:w="1853" w:type="dxa"/>
            <w:shd w:val="clear" w:color="auto" w:fill="auto"/>
            <w:vAlign w:val="center"/>
          </w:tcPr>
          <w:p w:rsidR="00893BEF" w:rsidRPr="00154290" w:rsidRDefault="00893BEF" w:rsidP="00F963E5">
            <w:pPr>
              <w:jc w:val="center"/>
            </w:pPr>
            <w:r w:rsidRPr="00154290">
              <w:t>600</w:t>
            </w:r>
          </w:p>
        </w:tc>
        <w:tc>
          <w:tcPr>
            <w:tcW w:w="3369" w:type="dxa"/>
            <w:shd w:val="clear" w:color="auto" w:fill="auto"/>
            <w:vAlign w:val="center"/>
          </w:tcPr>
          <w:p w:rsidR="00893BEF" w:rsidRPr="00154290" w:rsidRDefault="00893BEF" w:rsidP="00F963E5">
            <w:pPr>
              <w:jc w:val="center"/>
            </w:pPr>
            <w:r w:rsidRPr="00154290">
              <w:t>373</w:t>
            </w:r>
          </w:p>
        </w:tc>
      </w:tr>
      <w:tr w:rsidR="005B506D" w:rsidRPr="00154290" w:rsidTr="00F963E5">
        <w:trPr>
          <w:trHeight w:val="435"/>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r w:rsidRPr="00154290">
              <w:t>26:12:031102:770</w:t>
            </w:r>
          </w:p>
          <w:p w:rsidR="00893BEF" w:rsidRPr="00154290" w:rsidRDefault="00893BEF" w:rsidP="00F963E5"/>
        </w:tc>
        <w:tc>
          <w:tcPr>
            <w:tcW w:w="4077" w:type="dxa"/>
            <w:shd w:val="clear" w:color="auto" w:fill="auto"/>
          </w:tcPr>
          <w:p w:rsidR="0039478A" w:rsidRDefault="003D642E" w:rsidP="00F963E5">
            <w:r>
              <w:t xml:space="preserve">Ставропольский край, </w:t>
            </w:r>
            <w:r w:rsidR="00893BEF" w:rsidRPr="00154290">
              <w:t xml:space="preserve">город Ставрополь, </w:t>
            </w:r>
            <w:r w:rsidR="0039478A">
              <w:t xml:space="preserve"> садовое товарищество </w:t>
            </w:r>
            <w:r w:rsidR="0039478A" w:rsidRPr="00154290">
              <w:t xml:space="preserve"> </w:t>
            </w:r>
          </w:p>
          <w:p w:rsidR="00893BEF" w:rsidRPr="00154290" w:rsidRDefault="00893BEF" w:rsidP="00F963E5">
            <w:r w:rsidRPr="00154290">
              <w:t>«Крокус», участок № 454</w:t>
            </w:r>
          </w:p>
        </w:tc>
        <w:tc>
          <w:tcPr>
            <w:tcW w:w="2541" w:type="dxa"/>
            <w:shd w:val="clear" w:color="auto" w:fill="auto"/>
          </w:tcPr>
          <w:p w:rsidR="00893BEF" w:rsidRPr="00154290" w:rsidRDefault="00893BEF" w:rsidP="00F963E5">
            <w:pPr>
              <w:jc w:val="center"/>
              <w:rPr>
                <w:rStyle w:val="afff7"/>
                <w:b w:val="0"/>
                <w:shd w:val="clear" w:color="auto" w:fill="FFFFFF"/>
              </w:rPr>
            </w:pPr>
            <w:r w:rsidRPr="00154290">
              <w:t>для ведения садоводства</w:t>
            </w:r>
          </w:p>
        </w:tc>
        <w:tc>
          <w:tcPr>
            <w:tcW w:w="1853" w:type="dxa"/>
            <w:shd w:val="clear" w:color="auto" w:fill="auto"/>
            <w:vAlign w:val="center"/>
          </w:tcPr>
          <w:p w:rsidR="00893BEF" w:rsidRPr="00154290" w:rsidRDefault="00893BEF" w:rsidP="00F963E5">
            <w:pPr>
              <w:jc w:val="center"/>
            </w:pPr>
            <w:r w:rsidRPr="00154290">
              <w:rPr>
                <w:rStyle w:val="afff7"/>
                <w:b w:val="0"/>
                <w:shd w:val="clear" w:color="auto" w:fill="FFFFFF"/>
              </w:rPr>
              <w:t>605</w:t>
            </w:r>
          </w:p>
        </w:tc>
        <w:tc>
          <w:tcPr>
            <w:tcW w:w="3369" w:type="dxa"/>
            <w:shd w:val="clear" w:color="auto" w:fill="auto"/>
            <w:vAlign w:val="center"/>
          </w:tcPr>
          <w:p w:rsidR="00893BEF" w:rsidRPr="00154290" w:rsidRDefault="00893BEF" w:rsidP="00F963E5">
            <w:pPr>
              <w:jc w:val="center"/>
            </w:pPr>
            <w:r w:rsidRPr="00154290">
              <w:t>251</w:t>
            </w:r>
          </w:p>
        </w:tc>
      </w:tr>
      <w:tr w:rsidR="00893BEF" w:rsidRPr="00154290" w:rsidTr="00F963E5">
        <w:trPr>
          <w:trHeight w:val="416"/>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r w:rsidRPr="00154290">
              <w:t>26:12:031102:771</w:t>
            </w:r>
          </w:p>
          <w:p w:rsidR="00893BEF" w:rsidRPr="00154290" w:rsidRDefault="00893BEF" w:rsidP="00F963E5"/>
        </w:tc>
        <w:tc>
          <w:tcPr>
            <w:tcW w:w="4077" w:type="dxa"/>
            <w:shd w:val="clear" w:color="auto" w:fill="auto"/>
          </w:tcPr>
          <w:p w:rsidR="00893BEF" w:rsidRPr="00154290" w:rsidRDefault="00893BEF" w:rsidP="00F963E5">
            <w:r w:rsidRPr="00154290">
              <w:t xml:space="preserve">Ставропольский край, город Ставрополь, </w:t>
            </w:r>
            <w:r w:rsidR="003120AC">
              <w:t xml:space="preserve">садовое товарищество </w:t>
            </w:r>
            <w:r w:rsidRPr="00154290">
              <w:t xml:space="preserve"> «Крокус», № 455</w:t>
            </w:r>
          </w:p>
        </w:tc>
        <w:tc>
          <w:tcPr>
            <w:tcW w:w="2541" w:type="dxa"/>
            <w:shd w:val="clear" w:color="auto" w:fill="auto"/>
          </w:tcPr>
          <w:p w:rsidR="00893BEF" w:rsidRPr="00154290" w:rsidRDefault="00893BEF" w:rsidP="00F963E5">
            <w:pPr>
              <w:jc w:val="center"/>
            </w:pPr>
            <w:r w:rsidRPr="00154290">
              <w:t>жилищная дачная застройка</w:t>
            </w:r>
          </w:p>
        </w:tc>
        <w:tc>
          <w:tcPr>
            <w:tcW w:w="1853" w:type="dxa"/>
            <w:shd w:val="clear" w:color="auto" w:fill="auto"/>
            <w:vAlign w:val="center"/>
          </w:tcPr>
          <w:p w:rsidR="00893BEF" w:rsidRPr="00154290" w:rsidRDefault="00893BEF" w:rsidP="00F963E5">
            <w:pPr>
              <w:jc w:val="center"/>
            </w:pPr>
            <w:r w:rsidRPr="00154290">
              <w:t>600</w:t>
            </w:r>
          </w:p>
        </w:tc>
        <w:tc>
          <w:tcPr>
            <w:tcW w:w="3369" w:type="dxa"/>
            <w:shd w:val="clear" w:color="auto" w:fill="auto"/>
            <w:vAlign w:val="center"/>
          </w:tcPr>
          <w:p w:rsidR="00893BEF" w:rsidRPr="00154290" w:rsidRDefault="00893BEF" w:rsidP="00F963E5">
            <w:pPr>
              <w:jc w:val="center"/>
            </w:pPr>
            <w:r w:rsidRPr="00154290">
              <w:t>464</w:t>
            </w:r>
          </w:p>
        </w:tc>
      </w:tr>
      <w:tr w:rsidR="005B506D" w:rsidRPr="00154290" w:rsidTr="00F963E5">
        <w:trPr>
          <w:trHeight w:val="488"/>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r w:rsidRPr="00154290">
              <w:t>26:12:031102:772</w:t>
            </w:r>
          </w:p>
        </w:tc>
        <w:tc>
          <w:tcPr>
            <w:tcW w:w="4077" w:type="dxa"/>
            <w:shd w:val="clear" w:color="auto" w:fill="auto"/>
          </w:tcPr>
          <w:p w:rsidR="00893BEF" w:rsidRPr="00154290" w:rsidRDefault="00893BEF" w:rsidP="00F963E5">
            <w:r w:rsidRPr="00154290">
              <w:t xml:space="preserve">Ставропольский край, город Ставрополь, </w:t>
            </w:r>
            <w:r w:rsidR="003120AC">
              <w:t xml:space="preserve">садовое товарищество </w:t>
            </w:r>
            <w:r w:rsidRPr="00154290">
              <w:t xml:space="preserve"> «Крокус», № 456</w:t>
            </w:r>
          </w:p>
        </w:tc>
        <w:tc>
          <w:tcPr>
            <w:tcW w:w="2541" w:type="dxa"/>
            <w:shd w:val="clear" w:color="auto" w:fill="auto"/>
          </w:tcPr>
          <w:p w:rsidR="00893BEF" w:rsidRPr="00154290" w:rsidRDefault="00893BEF" w:rsidP="00F963E5">
            <w:pPr>
              <w:jc w:val="center"/>
            </w:pPr>
            <w:r w:rsidRPr="00154290">
              <w:t>жилищная дачная застройка</w:t>
            </w:r>
          </w:p>
        </w:tc>
        <w:tc>
          <w:tcPr>
            <w:tcW w:w="1853" w:type="dxa"/>
            <w:shd w:val="clear" w:color="auto" w:fill="auto"/>
            <w:vAlign w:val="center"/>
          </w:tcPr>
          <w:p w:rsidR="00893BEF" w:rsidRPr="00154290" w:rsidRDefault="00893BEF" w:rsidP="00F963E5">
            <w:pPr>
              <w:jc w:val="center"/>
            </w:pPr>
            <w:r w:rsidRPr="00154290">
              <w:t>600</w:t>
            </w:r>
          </w:p>
        </w:tc>
        <w:tc>
          <w:tcPr>
            <w:tcW w:w="3369" w:type="dxa"/>
            <w:shd w:val="clear" w:color="auto" w:fill="auto"/>
            <w:vAlign w:val="center"/>
          </w:tcPr>
          <w:p w:rsidR="00893BEF" w:rsidRPr="00154290" w:rsidRDefault="00893BEF" w:rsidP="00F963E5">
            <w:pPr>
              <w:jc w:val="center"/>
            </w:pPr>
            <w:r w:rsidRPr="00154290">
              <w:t>434</w:t>
            </w:r>
          </w:p>
        </w:tc>
      </w:tr>
      <w:tr w:rsidR="00893BEF" w:rsidRPr="00154290" w:rsidTr="00F963E5">
        <w:trPr>
          <w:trHeight w:val="461"/>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r w:rsidRPr="00154290">
              <w:t>26:12:031102:773</w:t>
            </w:r>
          </w:p>
          <w:p w:rsidR="00893BEF" w:rsidRPr="00154290" w:rsidRDefault="00893BEF" w:rsidP="00F963E5"/>
        </w:tc>
        <w:tc>
          <w:tcPr>
            <w:tcW w:w="4077" w:type="dxa"/>
            <w:shd w:val="clear" w:color="auto" w:fill="auto"/>
          </w:tcPr>
          <w:p w:rsidR="00893BEF" w:rsidRPr="00154290" w:rsidRDefault="00893BEF" w:rsidP="00F963E5">
            <w:r w:rsidRPr="00154290">
              <w:t xml:space="preserve">Ставропольский край, город Ставрополь, </w:t>
            </w:r>
            <w:r w:rsidR="003120AC">
              <w:t xml:space="preserve">садовое товарищество </w:t>
            </w:r>
            <w:r w:rsidRPr="00154290">
              <w:t xml:space="preserve"> «Крокус», № 457</w:t>
            </w:r>
          </w:p>
        </w:tc>
        <w:tc>
          <w:tcPr>
            <w:tcW w:w="2541" w:type="dxa"/>
            <w:shd w:val="clear" w:color="auto" w:fill="auto"/>
          </w:tcPr>
          <w:p w:rsidR="00893BEF" w:rsidRPr="00154290" w:rsidRDefault="00893BEF" w:rsidP="00F963E5">
            <w:pPr>
              <w:jc w:val="center"/>
            </w:pPr>
            <w:r w:rsidRPr="00154290">
              <w:t>жилищная дачная застройка</w:t>
            </w:r>
          </w:p>
        </w:tc>
        <w:tc>
          <w:tcPr>
            <w:tcW w:w="1853" w:type="dxa"/>
            <w:shd w:val="clear" w:color="auto" w:fill="auto"/>
            <w:vAlign w:val="center"/>
          </w:tcPr>
          <w:p w:rsidR="00893BEF" w:rsidRPr="00154290" w:rsidRDefault="00893BEF" w:rsidP="00F963E5">
            <w:pPr>
              <w:jc w:val="center"/>
            </w:pPr>
            <w:r w:rsidRPr="00154290">
              <w:t>600</w:t>
            </w:r>
          </w:p>
        </w:tc>
        <w:tc>
          <w:tcPr>
            <w:tcW w:w="3369" w:type="dxa"/>
            <w:shd w:val="clear" w:color="auto" w:fill="auto"/>
            <w:vAlign w:val="center"/>
          </w:tcPr>
          <w:p w:rsidR="00893BEF" w:rsidRPr="00154290" w:rsidRDefault="00893BEF" w:rsidP="00F963E5">
            <w:pPr>
              <w:jc w:val="center"/>
            </w:pPr>
            <w:r w:rsidRPr="00154290">
              <w:t>301</w:t>
            </w:r>
          </w:p>
        </w:tc>
      </w:tr>
      <w:tr w:rsidR="00893BEF" w:rsidRPr="00154290" w:rsidTr="00F963E5">
        <w:trPr>
          <w:trHeight w:val="380"/>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r w:rsidRPr="00154290">
              <w:t>26:12:031102:774</w:t>
            </w:r>
          </w:p>
          <w:p w:rsidR="00893BEF" w:rsidRPr="00154290" w:rsidRDefault="00893BEF" w:rsidP="00F963E5">
            <w:r w:rsidRPr="00154290">
              <w:t xml:space="preserve"> </w:t>
            </w:r>
          </w:p>
        </w:tc>
        <w:tc>
          <w:tcPr>
            <w:tcW w:w="4077" w:type="dxa"/>
            <w:shd w:val="clear" w:color="auto" w:fill="auto"/>
          </w:tcPr>
          <w:p w:rsidR="00893BEF" w:rsidRPr="00154290" w:rsidRDefault="00893BEF" w:rsidP="00F963E5">
            <w:r w:rsidRPr="00154290">
              <w:t xml:space="preserve">Ставропольский край, город Ставрополь, </w:t>
            </w:r>
            <w:r w:rsidR="003120AC">
              <w:t xml:space="preserve">садовое товарищество </w:t>
            </w:r>
            <w:r w:rsidRPr="00154290">
              <w:t xml:space="preserve"> «Крокус», № 458</w:t>
            </w:r>
          </w:p>
        </w:tc>
        <w:tc>
          <w:tcPr>
            <w:tcW w:w="2541" w:type="dxa"/>
            <w:shd w:val="clear" w:color="auto" w:fill="auto"/>
          </w:tcPr>
          <w:p w:rsidR="00893BEF" w:rsidRPr="00154290" w:rsidRDefault="00893BEF" w:rsidP="00F963E5">
            <w:pPr>
              <w:jc w:val="center"/>
            </w:pPr>
            <w:r w:rsidRPr="00154290">
              <w:t>жилищная дачная застройка</w:t>
            </w:r>
          </w:p>
        </w:tc>
        <w:tc>
          <w:tcPr>
            <w:tcW w:w="1853" w:type="dxa"/>
            <w:shd w:val="clear" w:color="auto" w:fill="auto"/>
            <w:vAlign w:val="center"/>
          </w:tcPr>
          <w:p w:rsidR="00893BEF" w:rsidRPr="00154290" w:rsidRDefault="00893BEF" w:rsidP="00F963E5">
            <w:pPr>
              <w:jc w:val="center"/>
            </w:pPr>
            <w:r w:rsidRPr="00154290">
              <w:t>600</w:t>
            </w:r>
          </w:p>
        </w:tc>
        <w:tc>
          <w:tcPr>
            <w:tcW w:w="3369" w:type="dxa"/>
            <w:shd w:val="clear" w:color="auto" w:fill="auto"/>
            <w:vAlign w:val="center"/>
          </w:tcPr>
          <w:p w:rsidR="00893BEF" w:rsidRPr="00154290" w:rsidRDefault="00893BEF" w:rsidP="00F963E5">
            <w:pPr>
              <w:jc w:val="center"/>
            </w:pPr>
            <w:r w:rsidRPr="00154290">
              <w:t>277</w:t>
            </w:r>
          </w:p>
        </w:tc>
      </w:tr>
      <w:tr w:rsidR="00893BEF" w:rsidRPr="00154290" w:rsidTr="00F963E5">
        <w:trPr>
          <w:trHeight w:val="511"/>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r w:rsidRPr="00154290">
              <w:t>26:12:031102:775</w:t>
            </w:r>
          </w:p>
          <w:p w:rsidR="00893BEF" w:rsidRPr="00154290" w:rsidRDefault="00893BEF" w:rsidP="00F963E5"/>
        </w:tc>
        <w:tc>
          <w:tcPr>
            <w:tcW w:w="4077" w:type="dxa"/>
            <w:shd w:val="clear" w:color="auto" w:fill="auto"/>
          </w:tcPr>
          <w:p w:rsidR="00893BEF" w:rsidRPr="00154290" w:rsidRDefault="00893BEF" w:rsidP="00F963E5">
            <w:r w:rsidRPr="00154290">
              <w:t xml:space="preserve">Ставропольский край, город Ставрополь, </w:t>
            </w:r>
            <w:r w:rsidR="003120AC">
              <w:t xml:space="preserve">садовое товарищество </w:t>
            </w:r>
            <w:r w:rsidRPr="00154290">
              <w:t xml:space="preserve"> «Крокус» </w:t>
            </w:r>
            <w:r w:rsidR="00363ED5">
              <w:br/>
            </w:r>
            <w:r w:rsidRPr="00154290">
              <w:t>участок № 459</w:t>
            </w:r>
          </w:p>
        </w:tc>
        <w:tc>
          <w:tcPr>
            <w:tcW w:w="2541" w:type="dxa"/>
            <w:shd w:val="clear" w:color="auto" w:fill="auto"/>
          </w:tcPr>
          <w:p w:rsidR="00893BEF" w:rsidRPr="00154290" w:rsidRDefault="00893BEF" w:rsidP="00F963E5">
            <w:pPr>
              <w:jc w:val="center"/>
            </w:pPr>
            <w:r w:rsidRPr="00154290">
              <w:t>под сад</w:t>
            </w:r>
          </w:p>
        </w:tc>
        <w:tc>
          <w:tcPr>
            <w:tcW w:w="1853" w:type="dxa"/>
            <w:shd w:val="clear" w:color="auto" w:fill="auto"/>
            <w:vAlign w:val="center"/>
          </w:tcPr>
          <w:p w:rsidR="00893BEF" w:rsidRPr="00154290" w:rsidRDefault="00893BEF" w:rsidP="00F963E5">
            <w:pPr>
              <w:jc w:val="center"/>
            </w:pPr>
            <w:r w:rsidRPr="00154290">
              <w:t>600</w:t>
            </w:r>
          </w:p>
        </w:tc>
        <w:tc>
          <w:tcPr>
            <w:tcW w:w="3369" w:type="dxa"/>
            <w:shd w:val="clear" w:color="auto" w:fill="auto"/>
            <w:vAlign w:val="center"/>
          </w:tcPr>
          <w:p w:rsidR="00893BEF" w:rsidRPr="00154290" w:rsidRDefault="00893BEF" w:rsidP="00F963E5">
            <w:pPr>
              <w:jc w:val="center"/>
            </w:pPr>
            <w:r w:rsidRPr="00154290">
              <w:t>256</w:t>
            </w:r>
          </w:p>
        </w:tc>
      </w:tr>
      <w:tr w:rsidR="00893BEF" w:rsidRPr="00154290" w:rsidTr="00F963E5">
        <w:trPr>
          <w:trHeight w:val="279"/>
        </w:trPr>
        <w:tc>
          <w:tcPr>
            <w:tcW w:w="979" w:type="dxa"/>
            <w:shd w:val="clear" w:color="auto" w:fill="auto"/>
          </w:tcPr>
          <w:p w:rsidR="00893BEF" w:rsidRPr="00154290" w:rsidRDefault="00893BEF" w:rsidP="00F963E5">
            <w:pPr>
              <w:numPr>
                <w:ilvl w:val="0"/>
                <w:numId w:val="40"/>
              </w:numPr>
              <w:suppressAutoHyphens/>
              <w:snapToGrid w:val="0"/>
              <w:ind w:left="0" w:firstLine="0"/>
              <w:jc w:val="right"/>
            </w:pPr>
          </w:p>
        </w:tc>
        <w:tc>
          <w:tcPr>
            <w:tcW w:w="2031" w:type="dxa"/>
            <w:shd w:val="clear" w:color="auto" w:fill="auto"/>
          </w:tcPr>
          <w:p w:rsidR="00893BEF" w:rsidRPr="00154290" w:rsidRDefault="00893BEF" w:rsidP="00F963E5">
            <w:r w:rsidRPr="00154290">
              <w:t>26:12:031102:776</w:t>
            </w:r>
          </w:p>
          <w:p w:rsidR="00893BEF" w:rsidRPr="00154290" w:rsidRDefault="00893BEF" w:rsidP="00F963E5"/>
        </w:tc>
        <w:tc>
          <w:tcPr>
            <w:tcW w:w="4077" w:type="dxa"/>
            <w:shd w:val="clear" w:color="auto" w:fill="auto"/>
          </w:tcPr>
          <w:p w:rsidR="0039478A" w:rsidRDefault="00893BEF" w:rsidP="00F963E5">
            <w:r w:rsidRPr="00154290">
              <w:t xml:space="preserve">Ставропольский край, город Ставрополь, </w:t>
            </w:r>
            <w:r w:rsidR="003120AC">
              <w:t>садовое</w:t>
            </w:r>
            <w:r w:rsidRPr="00154290">
              <w:t xml:space="preserve"> товарищество «Крокус», </w:t>
            </w:r>
          </w:p>
          <w:p w:rsidR="00893BEF" w:rsidRPr="00154290" w:rsidRDefault="00893BEF" w:rsidP="00F963E5">
            <w:r w:rsidRPr="00154290">
              <w:t>участок № 460</w:t>
            </w:r>
          </w:p>
        </w:tc>
        <w:tc>
          <w:tcPr>
            <w:tcW w:w="2541" w:type="dxa"/>
            <w:shd w:val="clear" w:color="auto" w:fill="auto"/>
          </w:tcPr>
          <w:p w:rsidR="00893BEF" w:rsidRPr="00154290" w:rsidRDefault="00893BEF" w:rsidP="00F963E5">
            <w:pPr>
              <w:jc w:val="center"/>
            </w:pPr>
            <w:r w:rsidRPr="00154290">
              <w:t>под сад</w:t>
            </w:r>
          </w:p>
        </w:tc>
        <w:tc>
          <w:tcPr>
            <w:tcW w:w="1853" w:type="dxa"/>
            <w:shd w:val="clear" w:color="auto" w:fill="auto"/>
            <w:vAlign w:val="center"/>
          </w:tcPr>
          <w:p w:rsidR="00893BEF" w:rsidRPr="00154290" w:rsidRDefault="00893BEF" w:rsidP="00F963E5">
            <w:pPr>
              <w:jc w:val="center"/>
            </w:pPr>
            <w:r w:rsidRPr="00154290">
              <w:t>600</w:t>
            </w:r>
          </w:p>
        </w:tc>
        <w:tc>
          <w:tcPr>
            <w:tcW w:w="3369" w:type="dxa"/>
            <w:shd w:val="clear" w:color="auto" w:fill="auto"/>
            <w:vAlign w:val="center"/>
          </w:tcPr>
          <w:p w:rsidR="00893BEF" w:rsidRPr="00154290" w:rsidRDefault="00893BEF" w:rsidP="00F963E5">
            <w:pPr>
              <w:jc w:val="center"/>
            </w:pPr>
            <w:r w:rsidRPr="00154290">
              <w:t>239</w:t>
            </w:r>
          </w:p>
        </w:tc>
      </w:tr>
      <w:tr w:rsidR="0039478A" w:rsidRPr="00154290" w:rsidTr="00F963E5">
        <w:trPr>
          <w:trHeight w:val="271"/>
        </w:trPr>
        <w:tc>
          <w:tcPr>
            <w:tcW w:w="979" w:type="dxa"/>
            <w:shd w:val="clear" w:color="auto" w:fill="auto"/>
          </w:tcPr>
          <w:p w:rsidR="0039478A" w:rsidRPr="00154290" w:rsidRDefault="0039478A" w:rsidP="00F963E5">
            <w:pPr>
              <w:suppressAutoHyphens/>
              <w:snapToGrid w:val="0"/>
              <w:ind w:firstLine="34"/>
              <w:jc w:val="right"/>
            </w:pPr>
            <w:r>
              <w:lastRenderedPageBreak/>
              <w:t>1</w:t>
            </w:r>
          </w:p>
        </w:tc>
        <w:tc>
          <w:tcPr>
            <w:tcW w:w="2031" w:type="dxa"/>
            <w:shd w:val="clear" w:color="auto" w:fill="auto"/>
          </w:tcPr>
          <w:p w:rsidR="0039478A" w:rsidRPr="00154290" w:rsidRDefault="0039478A" w:rsidP="00F963E5">
            <w:pPr>
              <w:jc w:val="center"/>
            </w:pPr>
            <w:r>
              <w:t>2</w:t>
            </w:r>
          </w:p>
        </w:tc>
        <w:tc>
          <w:tcPr>
            <w:tcW w:w="4077" w:type="dxa"/>
            <w:shd w:val="clear" w:color="auto" w:fill="auto"/>
          </w:tcPr>
          <w:p w:rsidR="0039478A" w:rsidRPr="00154290" w:rsidRDefault="0039478A" w:rsidP="00F963E5">
            <w:pPr>
              <w:jc w:val="center"/>
            </w:pPr>
            <w:r>
              <w:t>3</w:t>
            </w:r>
          </w:p>
        </w:tc>
        <w:tc>
          <w:tcPr>
            <w:tcW w:w="2541" w:type="dxa"/>
            <w:shd w:val="clear" w:color="auto" w:fill="auto"/>
          </w:tcPr>
          <w:p w:rsidR="0039478A" w:rsidRPr="00154290" w:rsidRDefault="0039478A" w:rsidP="00F963E5">
            <w:pPr>
              <w:jc w:val="center"/>
            </w:pPr>
            <w:r>
              <w:t>4</w:t>
            </w:r>
          </w:p>
        </w:tc>
        <w:tc>
          <w:tcPr>
            <w:tcW w:w="1853" w:type="dxa"/>
            <w:shd w:val="clear" w:color="auto" w:fill="auto"/>
          </w:tcPr>
          <w:p w:rsidR="0039478A" w:rsidRPr="00154290" w:rsidRDefault="0039478A" w:rsidP="00F963E5">
            <w:pPr>
              <w:jc w:val="center"/>
            </w:pPr>
            <w:r>
              <w:t>5</w:t>
            </w:r>
          </w:p>
        </w:tc>
        <w:tc>
          <w:tcPr>
            <w:tcW w:w="3369" w:type="dxa"/>
            <w:shd w:val="clear" w:color="auto" w:fill="auto"/>
          </w:tcPr>
          <w:p w:rsidR="0039478A" w:rsidRPr="00154290" w:rsidRDefault="0039478A" w:rsidP="00F963E5">
            <w:pPr>
              <w:jc w:val="center"/>
            </w:pPr>
            <w:r>
              <w:t>6</w:t>
            </w:r>
          </w:p>
        </w:tc>
      </w:tr>
      <w:tr w:rsidR="0039478A" w:rsidRPr="00154290" w:rsidTr="00F963E5">
        <w:trPr>
          <w:trHeight w:val="511"/>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26:12:031102:777</w:t>
            </w:r>
          </w:p>
          <w:p w:rsidR="0039478A" w:rsidRPr="00154290" w:rsidRDefault="0039478A" w:rsidP="00F963E5"/>
        </w:tc>
        <w:tc>
          <w:tcPr>
            <w:tcW w:w="4077" w:type="dxa"/>
            <w:shd w:val="clear" w:color="auto" w:fill="auto"/>
          </w:tcPr>
          <w:p w:rsidR="0039478A" w:rsidRPr="00154290" w:rsidRDefault="0039478A" w:rsidP="00F963E5">
            <w:r w:rsidRPr="00154290">
              <w:t xml:space="preserve">Ставропольский край, город Ставрополь, </w:t>
            </w:r>
            <w:r>
              <w:t xml:space="preserve">садовое товарищество </w:t>
            </w:r>
            <w:r w:rsidRPr="00154290">
              <w:t xml:space="preserve"> «Крокус», № 461</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206</w:t>
            </w:r>
          </w:p>
        </w:tc>
      </w:tr>
      <w:tr w:rsidR="0039478A" w:rsidRPr="00154290" w:rsidTr="00F963E5">
        <w:trPr>
          <w:trHeight w:val="522"/>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26:12:031102:778</w:t>
            </w:r>
          </w:p>
          <w:p w:rsidR="0039478A" w:rsidRPr="00154290" w:rsidRDefault="0039478A" w:rsidP="00F963E5"/>
        </w:tc>
        <w:tc>
          <w:tcPr>
            <w:tcW w:w="4077" w:type="dxa"/>
            <w:shd w:val="clear" w:color="auto" w:fill="auto"/>
          </w:tcPr>
          <w:p w:rsidR="0039478A" w:rsidRDefault="0039478A" w:rsidP="00F963E5">
            <w:r w:rsidRPr="00154290">
              <w:t xml:space="preserve">Ставропольский край, город Ставрополь, </w:t>
            </w:r>
            <w:r>
              <w:rPr>
                <w:rStyle w:val="afff7"/>
                <w:b w:val="0"/>
                <w:shd w:val="clear" w:color="auto" w:fill="FFFFFF"/>
              </w:rPr>
              <w:t xml:space="preserve"> садовое товарищество </w:t>
            </w:r>
            <w:r w:rsidRPr="00154290">
              <w:t>«Крокус»,</w:t>
            </w:r>
          </w:p>
          <w:p w:rsidR="0039478A" w:rsidRPr="00154290" w:rsidRDefault="0039478A" w:rsidP="00F963E5">
            <w:r w:rsidRPr="00154290">
              <w:t xml:space="preserve"> участок № 462</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76</w:t>
            </w:r>
          </w:p>
        </w:tc>
      </w:tr>
      <w:tr w:rsidR="0039478A" w:rsidRPr="00154290" w:rsidTr="00F963E5">
        <w:trPr>
          <w:trHeight w:val="460"/>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26:12:031102:779</w:t>
            </w:r>
          </w:p>
          <w:p w:rsidR="0039478A" w:rsidRPr="00154290" w:rsidRDefault="0039478A" w:rsidP="00F963E5"/>
        </w:tc>
        <w:tc>
          <w:tcPr>
            <w:tcW w:w="4077" w:type="dxa"/>
            <w:shd w:val="clear" w:color="auto" w:fill="auto"/>
          </w:tcPr>
          <w:p w:rsidR="0039478A" w:rsidRPr="00154290" w:rsidRDefault="0039478A" w:rsidP="00F963E5">
            <w:r w:rsidRPr="00154290">
              <w:t xml:space="preserve">Ставропольский край, город Ставрополь, </w:t>
            </w:r>
            <w:r w:rsidR="00F963E5">
              <w:t xml:space="preserve"> садовое товарищество </w:t>
            </w:r>
            <w:r w:rsidRPr="00154290">
              <w:t xml:space="preserve">«Крокус», </w:t>
            </w:r>
            <w:r w:rsidR="00F963E5">
              <w:br/>
            </w:r>
            <w:r w:rsidRPr="00154290">
              <w:t>участок</w:t>
            </w:r>
            <w:r>
              <w:t xml:space="preserve"> </w:t>
            </w:r>
            <w:r w:rsidRPr="00154290">
              <w:t>№ 463</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642</w:t>
            </w:r>
          </w:p>
        </w:tc>
        <w:tc>
          <w:tcPr>
            <w:tcW w:w="3369" w:type="dxa"/>
            <w:shd w:val="clear" w:color="auto" w:fill="auto"/>
            <w:vAlign w:val="center"/>
          </w:tcPr>
          <w:p w:rsidR="0039478A" w:rsidRPr="00154290" w:rsidRDefault="0039478A" w:rsidP="00F963E5">
            <w:pPr>
              <w:jc w:val="center"/>
            </w:pPr>
            <w:r w:rsidRPr="00154290">
              <w:t>3</w:t>
            </w:r>
          </w:p>
        </w:tc>
      </w:tr>
      <w:tr w:rsidR="0039478A" w:rsidRPr="00154290" w:rsidTr="00F963E5">
        <w:trPr>
          <w:trHeight w:val="547"/>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26:12:031102:780</w:t>
            </w:r>
          </w:p>
          <w:p w:rsidR="0039478A" w:rsidRPr="00154290" w:rsidRDefault="0039478A" w:rsidP="00F963E5"/>
        </w:tc>
        <w:tc>
          <w:tcPr>
            <w:tcW w:w="4077" w:type="dxa"/>
            <w:shd w:val="clear" w:color="auto" w:fill="auto"/>
          </w:tcPr>
          <w:p w:rsidR="0039478A" w:rsidRPr="00154290" w:rsidRDefault="0039478A" w:rsidP="00F963E5">
            <w:r w:rsidRPr="00154290">
              <w:t xml:space="preserve">Ставропольский край, город Ставрополь, </w:t>
            </w:r>
            <w:r>
              <w:t xml:space="preserve">садовое товарищество </w:t>
            </w:r>
            <w:r w:rsidRPr="00154290">
              <w:t xml:space="preserve"> «Крокус»</w:t>
            </w:r>
            <w:r w:rsidR="00F963E5">
              <w:t>,</w:t>
            </w:r>
            <w:r w:rsidRPr="00154290">
              <w:t xml:space="preserve"> № 464</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130</w:t>
            </w:r>
          </w:p>
        </w:tc>
      </w:tr>
      <w:tr w:rsidR="0039478A" w:rsidRPr="00154290" w:rsidTr="00F963E5">
        <w:trPr>
          <w:trHeight w:val="553"/>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jc w:val="both"/>
            </w:pPr>
            <w:r w:rsidRPr="00154290">
              <w:t>26:12:031102:781</w:t>
            </w:r>
          </w:p>
          <w:p w:rsidR="0039478A" w:rsidRPr="00154290" w:rsidRDefault="0039478A" w:rsidP="00F963E5">
            <w:pPr>
              <w:jc w:val="both"/>
            </w:pPr>
          </w:p>
        </w:tc>
        <w:tc>
          <w:tcPr>
            <w:tcW w:w="4077" w:type="dxa"/>
            <w:shd w:val="clear" w:color="auto" w:fill="auto"/>
          </w:tcPr>
          <w:p w:rsidR="0039478A" w:rsidRDefault="0039478A" w:rsidP="00F963E5">
            <w:pPr>
              <w:rPr>
                <w:rStyle w:val="afff7"/>
                <w:b w:val="0"/>
                <w:shd w:val="clear" w:color="auto" w:fill="FFFFFF"/>
              </w:rPr>
            </w:pPr>
            <w:r w:rsidRPr="00154290">
              <w:t xml:space="preserve">Ставропольский край, город Ставрополь, </w:t>
            </w:r>
            <w:r>
              <w:rPr>
                <w:rStyle w:val="afff7"/>
                <w:b w:val="0"/>
                <w:shd w:val="clear" w:color="auto" w:fill="FFFFFF"/>
              </w:rPr>
              <w:t xml:space="preserve"> садовое товарищество </w:t>
            </w:r>
          </w:p>
          <w:p w:rsidR="0039478A" w:rsidRPr="00154290" w:rsidRDefault="0039478A" w:rsidP="00F963E5">
            <w:r w:rsidRPr="00154290">
              <w:t>«Крокус»</w:t>
            </w:r>
            <w:r w:rsidR="00F963E5">
              <w:t>,</w:t>
            </w:r>
            <w:r w:rsidRPr="00154290">
              <w:t xml:space="preserve"> участок № 465</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740</w:t>
            </w:r>
          </w:p>
        </w:tc>
        <w:tc>
          <w:tcPr>
            <w:tcW w:w="3369" w:type="dxa"/>
            <w:shd w:val="clear" w:color="auto" w:fill="auto"/>
            <w:vAlign w:val="center"/>
          </w:tcPr>
          <w:p w:rsidR="0039478A" w:rsidRPr="00154290" w:rsidRDefault="0039478A" w:rsidP="00F963E5">
            <w:pPr>
              <w:jc w:val="center"/>
            </w:pPr>
            <w:r w:rsidRPr="00154290">
              <w:t>140</w:t>
            </w:r>
          </w:p>
        </w:tc>
      </w:tr>
      <w:tr w:rsidR="0039478A" w:rsidRPr="00154290" w:rsidTr="00F963E5">
        <w:trPr>
          <w:trHeight w:val="517"/>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jc w:val="both"/>
            </w:pPr>
            <w:r w:rsidRPr="00154290">
              <w:t>26:12:031102:782</w:t>
            </w:r>
          </w:p>
          <w:p w:rsidR="0039478A" w:rsidRPr="00154290" w:rsidRDefault="0039478A" w:rsidP="00F963E5">
            <w:pPr>
              <w:jc w:val="both"/>
            </w:pPr>
          </w:p>
        </w:tc>
        <w:tc>
          <w:tcPr>
            <w:tcW w:w="4077" w:type="dxa"/>
            <w:shd w:val="clear" w:color="auto" w:fill="auto"/>
          </w:tcPr>
          <w:p w:rsidR="0039478A" w:rsidRDefault="0039478A" w:rsidP="00F963E5">
            <w:pPr>
              <w:rPr>
                <w:rStyle w:val="afff7"/>
                <w:b w:val="0"/>
                <w:shd w:val="clear" w:color="auto" w:fill="FFFFFF"/>
              </w:rPr>
            </w:pPr>
            <w:r w:rsidRPr="00154290">
              <w:t xml:space="preserve">Ставропольский край, город Ставрополь, </w:t>
            </w:r>
            <w:r>
              <w:rPr>
                <w:rStyle w:val="afff7"/>
                <w:b w:val="0"/>
                <w:shd w:val="clear" w:color="auto" w:fill="FFFFFF"/>
              </w:rPr>
              <w:t xml:space="preserve"> садовое товарищество </w:t>
            </w:r>
          </w:p>
          <w:p w:rsidR="0039478A" w:rsidRPr="00154290" w:rsidRDefault="0039478A" w:rsidP="00F963E5">
            <w:r w:rsidRPr="00154290">
              <w:t>«Крокус»</w:t>
            </w:r>
            <w:r w:rsidR="00F963E5">
              <w:t>,</w:t>
            </w:r>
            <w:r w:rsidRPr="00154290">
              <w:t xml:space="preserve"> участок</w:t>
            </w:r>
            <w:r>
              <w:t xml:space="preserve"> </w:t>
            </w:r>
            <w:r w:rsidRPr="00154290">
              <w:t>№ 466</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753</w:t>
            </w:r>
          </w:p>
        </w:tc>
        <w:tc>
          <w:tcPr>
            <w:tcW w:w="3369" w:type="dxa"/>
            <w:shd w:val="clear" w:color="auto" w:fill="auto"/>
            <w:vAlign w:val="center"/>
          </w:tcPr>
          <w:p w:rsidR="0039478A" w:rsidRPr="00154290" w:rsidRDefault="0039478A" w:rsidP="00F963E5">
            <w:pPr>
              <w:jc w:val="center"/>
            </w:pPr>
            <w:r w:rsidRPr="00154290">
              <w:t>133</w:t>
            </w:r>
          </w:p>
        </w:tc>
      </w:tr>
      <w:tr w:rsidR="0039478A" w:rsidRPr="00154290" w:rsidTr="00F963E5">
        <w:trPr>
          <w:trHeight w:val="517"/>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jc w:val="both"/>
            </w:pPr>
            <w:r w:rsidRPr="00154290">
              <w:t>26:12:031102:783</w:t>
            </w:r>
          </w:p>
          <w:p w:rsidR="0039478A" w:rsidRPr="00154290" w:rsidRDefault="0039478A" w:rsidP="00F963E5">
            <w:pPr>
              <w:jc w:val="both"/>
            </w:pPr>
          </w:p>
        </w:tc>
        <w:tc>
          <w:tcPr>
            <w:tcW w:w="4077" w:type="dxa"/>
            <w:shd w:val="clear" w:color="auto" w:fill="auto"/>
          </w:tcPr>
          <w:p w:rsidR="0039478A" w:rsidRDefault="0039478A" w:rsidP="00F963E5">
            <w:pPr>
              <w:rPr>
                <w:rStyle w:val="afff7"/>
                <w:b w:val="0"/>
                <w:shd w:val="clear" w:color="auto" w:fill="FFFFFF"/>
              </w:rPr>
            </w:pPr>
            <w:r w:rsidRPr="00154290">
              <w:t xml:space="preserve">Ставропольский край, город Ставрополь, </w:t>
            </w:r>
            <w:r>
              <w:rPr>
                <w:rStyle w:val="afff7"/>
                <w:b w:val="0"/>
                <w:shd w:val="clear" w:color="auto" w:fill="FFFFFF"/>
              </w:rPr>
              <w:t xml:space="preserve"> садовое товарищество </w:t>
            </w:r>
          </w:p>
          <w:p w:rsidR="0039478A" w:rsidRPr="00154290" w:rsidRDefault="0039478A" w:rsidP="00F963E5">
            <w:r w:rsidRPr="00154290">
              <w:t>«Крокус», участок № 467</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742</w:t>
            </w:r>
          </w:p>
        </w:tc>
        <w:tc>
          <w:tcPr>
            <w:tcW w:w="3369" w:type="dxa"/>
            <w:shd w:val="clear" w:color="auto" w:fill="auto"/>
            <w:vAlign w:val="center"/>
          </w:tcPr>
          <w:p w:rsidR="0039478A" w:rsidRPr="00154290" w:rsidRDefault="0039478A" w:rsidP="00F963E5">
            <w:pPr>
              <w:jc w:val="center"/>
            </w:pPr>
            <w:r w:rsidRPr="00154290">
              <w:t>121</w:t>
            </w:r>
          </w:p>
        </w:tc>
      </w:tr>
      <w:tr w:rsidR="0039478A" w:rsidRPr="00154290" w:rsidTr="00F963E5">
        <w:trPr>
          <w:trHeight w:val="515"/>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jc w:val="both"/>
            </w:pPr>
            <w:r w:rsidRPr="00154290">
              <w:t>26:12:031102:784</w:t>
            </w:r>
          </w:p>
        </w:tc>
        <w:tc>
          <w:tcPr>
            <w:tcW w:w="4077" w:type="dxa"/>
            <w:shd w:val="clear" w:color="auto" w:fill="auto"/>
          </w:tcPr>
          <w:p w:rsidR="0039478A" w:rsidRDefault="0039478A" w:rsidP="00F963E5">
            <w:pPr>
              <w:rPr>
                <w:rStyle w:val="afff7"/>
                <w:b w:val="0"/>
                <w:shd w:val="clear" w:color="auto" w:fill="FFFFFF"/>
              </w:rPr>
            </w:pPr>
            <w:r w:rsidRPr="00154290">
              <w:t xml:space="preserve">Ставропольский край, город Ставрополь, </w:t>
            </w:r>
            <w:r>
              <w:rPr>
                <w:rStyle w:val="afff7"/>
                <w:b w:val="0"/>
                <w:shd w:val="clear" w:color="auto" w:fill="FFFFFF"/>
              </w:rPr>
              <w:t xml:space="preserve"> садовое товарищество </w:t>
            </w:r>
          </w:p>
          <w:p w:rsidR="0039478A" w:rsidRPr="00154290" w:rsidRDefault="0039478A" w:rsidP="00F963E5">
            <w:r w:rsidRPr="00154290">
              <w:t>«Крокус»,</w:t>
            </w:r>
            <w:r>
              <w:t xml:space="preserve"> </w:t>
            </w:r>
            <w:r w:rsidRPr="00154290">
              <w:t>участок № 468</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685</w:t>
            </w:r>
          </w:p>
        </w:tc>
        <w:tc>
          <w:tcPr>
            <w:tcW w:w="3369" w:type="dxa"/>
            <w:shd w:val="clear" w:color="auto" w:fill="auto"/>
            <w:vAlign w:val="center"/>
          </w:tcPr>
          <w:p w:rsidR="0039478A" w:rsidRPr="00154290" w:rsidRDefault="0039478A" w:rsidP="00F963E5">
            <w:pPr>
              <w:jc w:val="center"/>
            </w:pPr>
            <w:r w:rsidRPr="00154290">
              <w:t>104</w:t>
            </w:r>
          </w:p>
        </w:tc>
      </w:tr>
      <w:tr w:rsidR="0039478A" w:rsidRPr="00154290" w:rsidTr="00F963E5">
        <w:trPr>
          <w:trHeight w:val="511"/>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jc w:val="both"/>
            </w:pPr>
            <w:r w:rsidRPr="00154290">
              <w:t>26:12:031102:785</w:t>
            </w:r>
          </w:p>
          <w:p w:rsidR="0039478A" w:rsidRPr="00154290" w:rsidRDefault="0039478A" w:rsidP="00F963E5">
            <w:r w:rsidRPr="00154290">
              <w:t xml:space="preserve"> </w:t>
            </w:r>
          </w:p>
        </w:tc>
        <w:tc>
          <w:tcPr>
            <w:tcW w:w="4077" w:type="dxa"/>
            <w:shd w:val="clear" w:color="auto" w:fill="auto"/>
          </w:tcPr>
          <w:p w:rsidR="0039478A" w:rsidRDefault="0039478A" w:rsidP="00F963E5">
            <w:pPr>
              <w:rPr>
                <w:rStyle w:val="afff7"/>
                <w:b w:val="0"/>
                <w:shd w:val="clear" w:color="auto" w:fill="FFFFFF"/>
              </w:rPr>
            </w:pPr>
            <w:r w:rsidRPr="00154290">
              <w:t xml:space="preserve">Ставропольский край, город Ставрополь, </w:t>
            </w:r>
            <w:r>
              <w:rPr>
                <w:rStyle w:val="afff7"/>
                <w:b w:val="0"/>
                <w:shd w:val="clear" w:color="auto" w:fill="FFFFFF"/>
              </w:rPr>
              <w:t xml:space="preserve"> садовое товарищество </w:t>
            </w:r>
          </w:p>
          <w:p w:rsidR="0039478A" w:rsidRPr="00154290" w:rsidRDefault="0039478A" w:rsidP="00F963E5">
            <w:r w:rsidRPr="00154290">
              <w:t>«Крокус», участок</w:t>
            </w:r>
            <w:r>
              <w:t xml:space="preserve"> </w:t>
            </w:r>
            <w:r w:rsidRPr="00154290">
              <w:t>№ 469</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659</w:t>
            </w:r>
          </w:p>
        </w:tc>
        <w:tc>
          <w:tcPr>
            <w:tcW w:w="3369" w:type="dxa"/>
            <w:shd w:val="clear" w:color="auto" w:fill="auto"/>
            <w:vAlign w:val="center"/>
          </w:tcPr>
          <w:p w:rsidR="0039478A" w:rsidRPr="00154290" w:rsidRDefault="0039478A" w:rsidP="00F963E5">
            <w:pPr>
              <w:jc w:val="center"/>
            </w:pPr>
            <w:r w:rsidRPr="00154290">
              <w:t>94</w:t>
            </w:r>
          </w:p>
        </w:tc>
      </w:tr>
      <w:tr w:rsidR="0039478A" w:rsidRPr="00154290" w:rsidTr="00F963E5">
        <w:trPr>
          <w:trHeight w:val="500"/>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26:12:031102:787</w:t>
            </w:r>
          </w:p>
          <w:p w:rsidR="0039478A" w:rsidRPr="00154290" w:rsidRDefault="0039478A" w:rsidP="00F963E5"/>
        </w:tc>
        <w:tc>
          <w:tcPr>
            <w:tcW w:w="4077" w:type="dxa"/>
            <w:shd w:val="clear" w:color="auto" w:fill="auto"/>
          </w:tcPr>
          <w:p w:rsidR="0039478A" w:rsidRPr="00154290" w:rsidRDefault="0039478A" w:rsidP="00F963E5">
            <w:r w:rsidRPr="00154290">
              <w:t>Ставропольский край, город Ставрополь,</w:t>
            </w:r>
          </w:p>
          <w:p w:rsidR="0039478A" w:rsidRPr="00154290" w:rsidRDefault="0039478A" w:rsidP="00F963E5">
            <w:pPr>
              <w:rPr>
                <w:rStyle w:val="afff7"/>
                <w:b w:val="0"/>
                <w:shd w:val="clear" w:color="auto" w:fill="FFFFFF"/>
              </w:rPr>
            </w:pPr>
            <w:r>
              <w:rPr>
                <w:rStyle w:val="afff7"/>
                <w:b w:val="0"/>
                <w:shd w:val="clear" w:color="auto" w:fill="FFFFFF"/>
              </w:rPr>
              <w:t xml:space="preserve">садовое товарищество </w:t>
            </w:r>
            <w:r w:rsidRPr="00154290">
              <w:t>«Крокус», № 471</w:t>
            </w:r>
          </w:p>
        </w:tc>
        <w:tc>
          <w:tcPr>
            <w:tcW w:w="2541" w:type="dxa"/>
            <w:shd w:val="clear" w:color="auto" w:fill="auto"/>
          </w:tcPr>
          <w:p w:rsidR="0039478A" w:rsidRPr="00154290" w:rsidRDefault="0039478A" w:rsidP="00F963E5">
            <w:pPr>
              <w:jc w:val="center"/>
              <w:rPr>
                <w:rStyle w:val="afff7"/>
                <w:b w:val="0"/>
                <w:color w:val="333333"/>
                <w:shd w:val="clear" w:color="auto" w:fill="FFFFFF"/>
              </w:rP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rPr>
                <w:rStyle w:val="afff7"/>
                <w:b w:val="0"/>
                <w:color w:val="333333"/>
                <w:shd w:val="clear" w:color="auto" w:fill="FFFFFF"/>
              </w:rPr>
              <w:t>600</w:t>
            </w:r>
          </w:p>
        </w:tc>
        <w:tc>
          <w:tcPr>
            <w:tcW w:w="3369" w:type="dxa"/>
            <w:shd w:val="clear" w:color="auto" w:fill="auto"/>
            <w:vAlign w:val="center"/>
          </w:tcPr>
          <w:p w:rsidR="0039478A" w:rsidRPr="00154290" w:rsidRDefault="0039478A" w:rsidP="00F963E5">
            <w:pPr>
              <w:jc w:val="center"/>
            </w:pPr>
            <w:r w:rsidRPr="00154290">
              <w:t>372</w:t>
            </w:r>
          </w:p>
        </w:tc>
      </w:tr>
      <w:tr w:rsidR="0039478A" w:rsidRPr="00154290" w:rsidTr="00F963E5">
        <w:trPr>
          <w:trHeight w:val="594"/>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26:12:031102:788</w:t>
            </w:r>
          </w:p>
          <w:p w:rsidR="0039478A" w:rsidRPr="00154290" w:rsidRDefault="0039478A" w:rsidP="00F963E5"/>
        </w:tc>
        <w:tc>
          <w:tcPr>
            <w:tcW w:w="4077" w:type="dxa"/>
            <w:shd w:val="clear" w:color="auto" w:fill="auto"/>
          </w:tcPr>
          <w:p w:rsidR="0039478A" w:rsidRPr="00154290" w:rsidRDefault="0039478A" w:rsidP="00F963E5">
            <w:r w:rsidRPr="00154290">
              <w:t xml:space="preserve">Ставропольский край, город Ставрополь, </w:t>
            </w:r>
          </w:p>
          <w:p w:rsidR="0039478A" w:rsidRPr="00154290" w:rsidRDefault="0039478A" w:rsidP="00F963E5">
            <w:pPr>
              <w:rPr>
                <w:rStyle w:val="afff7"/>
                <w:b w:val="0"/>
                <w:shd w:val="clear" w:color="auto" w:fill="FFFFFF"/>
              </w:rPr>
            </w:pPr>
            <w:r>
              <w:t xml:space="preserve">садовое товарищество </w:t>
            </w:r>
            <w:r w:rsidRPr="00154290">
              <w:t xml:space="preserve"> «Крокус», № 472</w:t>
            </w:r>
          </w:p>
        </w:tc>
        <w:tc>
          <w:tcPr>
            <w:tcW w:w="2541" w:type="dxa"/>
            <w:shd w:val="clear" w:color="auto" w:fill="auto"/>
          </w:tcPr>
          <w:p w:rsidR="0039478A" w:rsidRPr="00154290" w:rsidRDefault="0039478A" w:rsidP="00F963E5">
            <w:pPr>
              <w:jc w:val="center"/>
              <w:rPr>
                <w:rStyle w:val="afff7"/>
                <w:b w:val="0"/>
                <w:color w:val="333333"/>
                <w:shd w:val="clear" w:color="auto" w:fill="FFFFFF"/>
              </w:rP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rPr>
                <w:rStyle w:val="afff7"/>
                <w:b w:val="0"/>
                <w:color w:val="333333"/>
                <w:shd w:val="clear" w:color="auto" w:fill="FFFFFF"/>
              </w:rPr>
              <w:t>600</w:t>
            </w:r>
          </w:p>
        </w:tc>
        <w:tc>
          <w:tcPr>
            <w:tcW w:w="3369" w:type="dxa"/>
            <w:shd w:val="clear" w:color="auto" w:fill="auto"/>
            <w:vAlign w:val="center"/>
          </w:tcPr>
          <w:p w:rsidR="0039478A" w:rsidRPr="00154290" w:rsidRDefault="0039478A" w:rsidP="00F963E5">
            <w:pPr>
              <w:jc w:val="center"/>
            </w:pPr>
            <w:r w:rsidRPr="00154290">
              <w:t>600</w:t>
            </w:r>
          </w:p>
        </w:tc>
      </w:tr>
      <w:tr w:rsidR="0039478A" w:rsidRPr="00154290" w:rsidTr="00F963E5">
        <w:trPr>
          <w:trHeight w:val="516"/>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26:12:031102:789</w:t>
            </w:r>
          </w:p>
          <w:p w:rsidR="0039478A" w:rsidRPr="00154290" w:rsidRDefault="0039478A" w:rsidP="00F963E5"/>
        </w:tc>
        <w:tc>
          <w:tcPr>
            <w:tcW w:w="4077" w:type="dxa"/>
            <w:shd w:val="clear" w:color="auto" w:fill="auto"/>
          </w:tcPr>
          <w:p w:rsidR="0039478A" w:rsidRPr="00154290" w:rsidRDefault="0039478A" w:rsidP="00F963E5">
            <w:r w:rsidRPr="00154290">
              <w:t xml:space="preserve">Ставропольский край, город Ставрополь, </w:t>
            </w:r>
          </w:p>
          <w:p w:rsidR="0039478A" w:rsidRPr="00154290" w:rsidRDefault="0039478A" w:rsidP="00F963E5">
            <w:pPr>
              <w:rPr>
                <w:rStyle w:val="afff7"/>
                <w:b w:val="0"/>
                <w:shd w:val="clear" w:color="auto" w:fill="FFFFFF"/>
              </w:rPr>
            </w:pPr>
            <w:r>
              <w:t xml:space="preserve">садовое товарищество </w:t>
            </w:r>
            <w:r w:rsidRPr="00154290">
              <w:t xml:space="preserve"> «Крокус», № 473</w:t>
            </w:r>
          </w:p>
        </w:tc>
        <w:tc>
          <w:tcPr>
            <w:tcW w:w="2541" w:type="dxa"/>
            <w:shd w:val="clear" w:color="auto" w:fill="auto"/>
          </w:tcPr>
          <w:p w:rsidR="0039478A" w:rsidRPr="00154290" w:rsidRDefault="0039478A" w:rsidP="00F963E5">
            <w:pPr>
              <w:jc w:val="center"/>
              <w:rPr>
                <w:rStyle w:val="afff7"/>
                <w:b w:val="0"/>
                <w:color w:val="333333"/>
                <w:shd w:val="clear" w:color="auto" w:fill="FFFFFF"/>
              </w:rP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rPr>
                <w:rStyle w:val="afff7"/>
                <w:b w:val="0"/>
                <w:color w:val="333333"/>
                <w:shd w:val="clear" w:color="auto" w:fill="FFFFFF"/>
              </w:rPr>
              <w:t>600</w:t>
            </w:r>
          </w:p>
        </w:tc>
        <w:tc>
          <w:tcPr>
            <w:tcW w:w="3369" w:type="dxa"/>
            <w:shd w:val="clear" w:color="auto" w:fill="auto"/>
            <w:vAlign w:val="center"/>
          </w:tcPr>
          <w:p w:rsidR="0039478A" w:rsidRPr="00154290" w:rsidRDefault="0039478A" w:rsidP="00F963E5">
            <w:pPr>
              <w:jc w:val="center"/>
            </w:pPr>
            <w:r w:rsidRPr="00154290">
              <w:t>546</w:t>
            </w:r>
          </w:p>
        </w:tc>
      </w:tr>
      <w:tr w:rsidR="0039478A" w:rsidRPr="00154290" w:rsidTr="00F963E5">
        <w:trPr>
          <w:trHeight w:val="566"/>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rPr>
                <w:rStyle w:val="afff7"/>
                <w:b w:val="0"/>
                <w:shd w:val="clear" w:color="auto" w:fill="FFFFFF"/>
              </w:rPr>
            </w:pPr>
            <w:r w:rsidRPr="00154290">
              <w:t>26:12:031102:790</w:t>
            </w:r>
          </w:p>
          <w:p w:rsidR="0039478A" w:rsidRPr="00154290" w:rsidRDefault="0039478A" w:rsidP="00F963E5">
            <w:pPr>
              <w:rPr>
                <w:rStyle w:val="afff7"/>
                <w:b w:val="0"/>
                <w:shd w:val="clear" w:color="auto" w:fill="FFFFFF"/>
              </w:rPr>
            </w:pPr>
          </w:p>
        </w:tc>
        <w:tc>
          <w:tcPr>
            <w:tcW w:w="4077" w:type="dxa"/>
            <w:shd w:val="clear" w:color="auto" w:fill="auto"/>
          </w:tcPr>
          <w:p w:rsidR="0039478A" w:rsidRPr="00154290" w:rsidRDefault="0039478A" w:rsidP="00F963E5">
            <w:pPr>
              <w:rPr>
                <w:rStyle w:val="afff7"/>
                <w:b w:val="0"/>
                <w:shd w:val="clear" w:color="auto" w:fill="FFFFFF"/>
              </w:rPr>
            </w:pPr>
            <w:r w:rsidRPr="00154290">
              <w:rPr>
                <w:rStyle w:val="afff7"/>
                <w:b w:val="0"/>
                <w:shd w:val="clear" w:color="auto" w:fill="FFFFFF"/>
              </w:rPr>
              <w:t xml:space="preserve">Ставропольский край, </w:t>
            </w:r>
            <w:r w:rsidRPr="00154290">
              <w:t xml:space="preserve">город </w:t>
            </w:r>
            <w:r w:rsidRPr="00154290">
              <w:rPr>
                <w:rStyle w:val="afff7"/>
                <w:b w:val="0"/>
                <w:shd w:val="clear" w:color="auto" w:fill="FFFFFF"/>
              </w:rPr>
              <w:t xml:space="preserve">Ставрополь, </w:t>
            </w:r>
          </w:p>
          <w:p w:rsidR="0039478A" w:rsidRPr="00154290" w:rsidRDefault="0039478A" w:rsidP="00F963E5">
            <w:pPr>
              <w:rPr>
                <w:rStyle w:val="afff7"/>
                <w:b w:val="0"/>
                <w:shd w:val="clear" w:color="auto" w:fill="FFFFFF"/>
              </w:rPr>
            </w:pPr>
            <w:r>
              <w:rPr>
                <w:rStyle w:val="afff7"/>
                <w:b w:val="0"/>
                <w:shd w:val="clear" w:color="auto" w:fill="FFFFFF"/>
              </w:rPr>
              <w:t xml:space="preserve">садовое товарищество </w:t>
            </w:r>
            <w:r w:rsidRPr="00154290">
              <w:rPr>
                <w:rStyle w:val="afff7"/>
                <w:b w:val="0"/>
                <w:shd w:val="clear" w:color="auto" w:fill="FFFFFF"/>
              </w:rPr>
              <w:t xml:space="preserve"> </w:t>
            </w:r>
            <w:r w:rsidRPr="00154290">
              <w:t>«Крокус»</w:t>
            </w:r>
            <w:r w:rsidRPr="00154290">
              <w:rPr>
                <w:rStyle w:val="afff7"/>
                <w:b w:val="0"/>
                <w:shd w:val="clear" w:color="auto" w:fill="FFFFFF"/>
              </w:rPr>
              <w:t>,</w:t>
            </w:r>
            <w:r>
              <w:rPr>
                <w:rStyle w:val="afff7"/>
                <w:b w:val="0"/>
                <w:shd w:val="clear" w:color="auto" w:fill="FFFFFF"/>
              </w:rPr>
              <w:t xml:space="preserve"> </w:t>
            </w:r>
            <w:r w:rsidRPr="00154290">
              <w:rPr>
                <w:rStyle w:val="afff7"/>
                <w:b w:val="0"/>
                <w:shd w:val="clear" w:color="auto" w:fill="FFFFFF"/>
              </w:rPr>
              <w:t>№ 474</w:t>
            </w:r>
          </w:p>
        </w:tc>
        <w:tc>
          <w:tcPr>
            <w:tcW w:w="2541" w:type="dxa"/>
            <w:shd w:val="clear" w:color="auto" w:fill="auto"/>
          </w:tcPr>
          <w:p w:rsidR="0039478A" w:rsidRPr="00154290" w:rsidRDefault="0039478A" w:rsidP="00F963E5">
            <w:pPr>
              <w:jc w:val="center"/>
              <w:rPr>
                <w:rStyle w:val="afff7"/>
                <w:b w:val="0"/>
                <w:color w:val="333333"/>
                <w:shd w:val="clear" w:color="auto" w:fill="FFFFFF"/>
              </w:rP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rPr>
                <w:rStyle w:val="afff7"/>
                <w:b w:val="0"/>
                <w:color w:val="333333"/>
                <w:shd w:val="clear" w:color="auto" w:fill="FFFFFF"/>
              </w:rPr>
              <w:t>600</w:t>
            </w:r>
          </w:p>
        </w:tc>
        <w:tc>
          <w:tcPr>
            <w:tcW w:w="3369" w:type="dxa"/>
            <w:shd w:val="clear" w:color="auto" w:fill="auto"/>
            <w:vAlign w:val="center"/>
          </w:tcPr>
          <w:p w:rsidR="0039478A" w:rsidRPr="00154290" w:rsidRDefault="0039478A" w:rsidP="00F963E5">
            <w:pPr>
              <w:jc w:val="center"/>
            </w:pPr>
            <w:r w:rsidRPr="00154290">
              <w:t>565</w:t>
            </w:r>
          </w:p>
        </w:tc>
      </w:tr>
      <w:tr w:rsidR="0039478A" w:rsidRPr="00154290" w:rsidTr="00F963E5">
        <w:trPr>
          <w:trHeight w:val="560"/>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jc w:val="both"/>
              <w:rPr>
                <w:rStyle w:val="afff7"/>
                <w:b w:val="0"/>
                <w:shd w:val="clear" w:color="auto" w:fill="FFFFFF"/>
              </w:rPr>
            </w:pPr>
            <w:r w:rsidRPr="00154290">
              <w:t>26:12:031102:791</w:t>
            </w:r>
          </w:p>
          <w:p w:rsidR="0039478A" w:rsidRPr="00154290" w:rsidRDefault="0039478A" w:rsidP="00F963E5">
            <w:pPr>
              <w:rPr>
                <w:rStyle w:val="afff7"/>
                <w:b w:val="0"/>
                <w:shd w:val="clear" w:color="auto" w:fill="FFFFFF"/>
              </w:rPr>
            </w:pPr>
          </w:p>
        </w:tc>
        <w:tc>
          <w:tcPr>
            <w:tcW w:w="4077" w:type="dxa"/>
            <w:shd w:val="clear" w:color="auto" w:fill="auto"/>
          </w:tcPr>
          <w:p w:rsidR="0039478A" w:rsidRPr="00154290" w:rsidRDefault="0039478A" w:rsidP="00F963E5">
            <w:pPr>
              <w:rPr>
                <w:rStyle w:val="afff7"/>
                <w:b w:val="0"/>
                <w:shd w:val="clear" w:color="auto" w:fill="FFFFFF"/>
              </w:rPr>
            </w:pPr>
            <w:r w:rsidRPr="00154290">
              <w:rPr>
                <w:rStyle w:val="afff7"/>
                <w:b w:val="0"/>
                <w:shd w:val="clear" w:color="auto" w:fill="FFFFFF"/>
              </w:rPr>
              <w:t xml:space="preserve">Ставропольский край, </w:t>
            </w:r>
            <w:r w:rsidRPr="00154290">
              <w:t xml:space="preserve">город </w:t>
            </w:r>
            <w:r w:rsidRPr="00154290">
              <w:rPr>
                <w:rStyle w:val="afff7"/>
                <w:b w:val="0"/>
                <w:shd w:val="clear" w:color="auto" w:fill="FFFFFF"/>
              </w:rPr>
              <w:t xml:space="preserve">Ставрополь, </w:t>
            </w:r>
          </w:p>
          <w:p w:rsidR="0039478A" w:rsidRPr="00154290" w:rsidRDefault="0039478A" w:rsidP="00F963E5">
            <w:pPr>
              <w:rPr>
                <w:rStyle w:val="afff7"/>
                <w:b w:val="0"/>
                <w:shd w:val="clear" w:color="auto" w:fill="FFFFFF"/>
              </w:rPr>
            </w:pPr>
            <w:r>
              <w:rPr>
                <w:rStyle w:val="afff7"/>
                <w:b w:val="0"/>
                <w:shd w:val="clear" w:color="auto" w:fill="FFFFFF"/>
              </w:rPr>
              <w:t xml:space="preserve">садовое товарищество </w:t>
            </w:r>
            <w:r w:rsidRPr="00154290">
              <w:t>«Крокус»</w:t>
            </w:r>
            <w:r w:rsidR="00F963E5">
              <w:t>,</w:t>
            </w:r>
            <w:r w:rsidRPr="00154290">
              <w:t xml:space="preserve"> </w:t>
            </w:r>
            <w:r w:rsidRPr="00154290">
              <w:rPr>
                <w:rStyle w:val="afff7"/>
                <w:b w:val="0"/>
                <w:shd w:val="clear" w:color="auto" w:fill="FFFFFF"/>
              </w:rPr>
              <w:t>№ 475</w:t>
            </w:r>
          </w:p>
        </w:tc>
        <w:tc>
          <w:tcPr>
            <w:tcW w:w="2541" w:type="dxa"/>
            <w:shd w:val="clear" w:color="auto" w:fill="auto"/>
          </w:tcPr>
          <w:p w:rsidR="0039478A" w:rsidRPr="00154290" w:rsidRDefault="0039478A" w:rsidP="00F963E5">
            <w:pPr>
              <w:jc w:val="center"/>
              <w:rPr>
                <w:rStyle w:val="afff7"/>
                <w:b w:val="0"/>
                <w:color w:val="333333"/>
                <w:shd w:val="clear" w:color="auto" w:fill="FFFFFF"/>
              </w:rP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rPr>
                <w:rStyle w:val="afff7"/>
                <w:b w:val="0"/>
                <w:color w:val="333333"/>
                <w:shd w:val="clear" w:color="auto" w:fill="FFFFFF"/>
              </w:rPr>
              <w:t>600</w:t>
            </w:r>
          </w:p>
        </w:tc>
        <w:tc>
          <w:tcPr>
            <w:tcW w:w="3369" w:type="dxa"/>
            <w:shd w:val="clear" w:color="auto" w:fill="auto"/>
            <w:vAlign w:val="center"/>
          </w:tcPr>
          <w:p w:rsidR="0039478A" w:rsidRPr="00154290" w:rsidRDefault="0039478A" w:rsidP="00F963E5">
            <w:pPr>
              <w:jc w:val="center"/>
            </w:pPr>
            <w:r w:rsidRPr="00154290">
              <w:t>538</w:t>
            </w:r>
          </w:p>
        </w:tc>
      </w:tr>
      <w:tr w:rsidR="0039478A" w:rsidRPr="00154290" w:rsidTr="00F963E5">
        <w:trPr>
          <w:trHeight w:val="312"/>
        </w:trPr>
        <w:tc>
          <w:tcPr>
            <w:tcW w:w="979" w:type="dxa"/>
            <w:shd w:val="clear" w:color="auto" w:fill="auto"/>
          </w:tcPr>
          <w:p w:rsidR="0039478A" w:rsidRPr="00154290" w:rsidRDefault="000750DA" w:rsidP="00F963E5">
            <w:pPr>
              <w:suppressAutoHyphens/>
              <w:snapToGrid w:val="0"/>
              <w:jc w:val="center"/>
            </w:pPr>
            <w:r>
              <w:lastRenderedPageBreak/>
              <w:t>1</w:t>
            </w:r>
          </w:p>
        </w:tc>
        <w:tc>
          <w:tcPr>
            <w:tcW w:w="2031" w:type="dxa"/>
            <w:shd w:val="clear" w:color="auto" w:fill="auto"/>
          </w:tcPr>
          <w:p w:rsidR="0039478A" w:rsidRPr="00154290" w:rsidRDefault="000750DA" w:rsidP="00F963E5">
            <w:pPr>
              <w:jc w:val="center"/>
            </w:pPr>
            <w:r>
              <w:t>2</w:t>
            </w:r>
          </w:p>
        </w:tc>
        <w:tc>
          <w:tcPr>
            <w:tcW w:w="4077" w:type="dxa"/>
            <w:shd w:val="clear" w:color="auto" w:fill="auto"/>
          </w:tcPr>
          <w:p w:rsidR="0039478A" w:rsidRPr="00154290" w:rsidRDefault="000750DA" w:rsidP="00F963E5">
            <w:pPr>
              <w:jc w:val="center"/>
              <w:rPr>
                <w:rStyle w:val="afff7"/>
                <w:b w:val="0"/>
                <w:shd w:val="clear" w:color="auto" w:fill="FFFFFF"/>
              </w:rPr>
            </w:pPr>
            <w:r>
              <w:rPr>
                <w:rStyle w:val="afff7"/>
                <w:b w:val="0"/>
                <w:shd w:val="clear" w:color="auto" w:fill="FFFFFF"/>
              </w:rPr>
              <w:t>3</w:t>
            </w:r>
          </w:p>
        </w:tc>
        <w:tc>
          <w:tcPr>
            <w:tcW w:w="2541" w:type="dxa"/>
            <w:shd w:val="clear" w:color="auto" w:fill="auto"/>
          </w:tcPr>
          <w:p w:rsidR="0039478A" w:rsidRPr="00154290" w:rsidRDefault="000750DA" w:rsidP="00F963E5">
            <w:pPr>
              <w:jc w:val="center"/>
              <w:rPr>
                <w:rStyle w:val="afff7"/>
                <w:b w:val="0"/>
                <w:shd w:val="clear" w:color="auto" w:fill="FFFFFF"/>
              </w:rPr>
            </w:pPr>
            <w:r>
              <w:rPr>
                <w:rStyle w:val="afff7"/>
                <w:b w:val="0"/>
                <w:shd w:val="clear" w:color="auto" w:fill="FFFFFF"/>
              </w:rPr>
              <w:t>4</w:t>
            </w:r>
          </w:p>
        </w:tc>
        <w:tc>
          <w:tcPr>
            <w:tcW w:w="1853" w:type="dxa"/>
            <w:shd w:val="clear" w:color="auto" w:fill="auto"/>
          </w:tcPr>
          <w:p w:rsidR="0039478A" w:rsidRPr="00154290" w:rsidRDefault="000750DA" w:rsidP="00F963E5">
            <w:pPr>
              <w:jc w:val="center"/>
              <w:rPr>
                <w:rStyle w:val="afff7"/>
                <w:b w:val="0"/>
                <w:color w:val="333333"/>
                <w:shd w:val="clear" w:color="auto" w:fill="FFFFFF"/>
              </w:rPr>
            </w:pPr>
            <w:r>
              <w:rPr>
                <w:rStyle w:val="afff7"/>
                <w:b w:val="0"/>
                <w:color w:val="333333"/>
                <w:shd w:val="clear" w:color="auto" w:fill="FFFFFF"/>
              </w:rPr>
              <w:t>5</w:t>
            </w:r>
          </w:p>
        </w:tc>
        <w:tc>
          <w:tcPr>
            <w:tcW w:w="3369" w:type="dxa"/>
            <w:shd w:val="clear" w:color="auto" w:fill="auto"/>
          </w:tcPr>
          <w:p w:rsidR="0039478A" w:rsidRPr="00154290" w:rsidRDefault="000750DA" w:rsidP="00F963E5">
            <w:pPr>
              <w:jc w:val="center"/>
            </w:pPr>
            <w:r>
              <w:t>6</w:t>
            </w:r>
          </w:p>
        </w:tc>
      </w:tr>
      <w:tr w:rsidR="0039478A" w:rsidRPr="00154290" w:rsidTr="00F963E5">
        <w:trPr>
          <w:cantSplit/>
          <w:trHeight w:val="406"/>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rPr>
                <w:rStyle w:val="afff7"/>
                <w:b w:val="0"/>
                <w:shd w:val="clear" w:color="auto" w:fill="FFFFFF"/>
              </w:rPr>
            </w:pPr>
            <w:r w:rsidRPr="00154290">
              <w:t>26:12:031102:792</w:t>
            </w:r>
          </w:p>
        </w:tc>
        <w:tc>
          <w:tcPr>
            <w:tcW w:w="4077" w:type="dxa"/>
            <w:shd w:val="clear" w:color="auto" w:fill="auto"/>
          </w:tcPr>
          <w:p w:rsidR="0039478A" w:rsidRPr="00154290" w:rsidRDefault="0039478A" w:rsidP="00F963E5">
            <w:pPr>
              <w:rPr>
                <w:rStyle w:val="afff7"/>
                <w:b w:val="0"/>
                <w:shd w:val="clear" w:color="auto" w:fill="FFFFFF"/>
              </w:rPr>
            </w:pPr>
            <w:r w:rsidRPr="00154290">
              <w:rPr>
                <w:rStyle w:val="afff7"/>
                <w:b w:val="0"/>
                <w:shd w:val="clear" w:color="auto" w:fill="FFFFFF"/>
              </w:rPr>
              <w:t xml:space="preserve">Ставропольский край, </w:t>
            </w:r>
            <w:r w:rsidRPr="00154290">
              <w:t xml:space="preserve">город </w:t>
            </w:r>
            <w:r w:rsidRPr="00154290">
              <w:rPr>
                <w:rStyle w:val="afff7"/>
                <w:b w:val="0"/>
                <w:shd w:val="clear" w:color="auto" w:fill="FFFFFF"/>
              </w:rPr>
              <w:t xml:space="preserve">Ставрополь, </w:t>
            </w:r>
            <w:r>
              <w:rPr>
                <w:rStyle w:val="afff7"/>
                <w:b w:val="0"/>
                <w:shd w:val="clear" w:color="auto" w:fill="FFFFFF"/>
              </w:rPr>
              <w:t xml:space="preserve">садовое </w:t>
            </w:r>
            <w:r w:rsidRPr="00154290">
              <w:rPr>
                <w:rStyle w:val="afff7"/>
                <w:b w:val="0"/>
                <w:shd w:val="clear" w:color="auto" w:fill="FFFFFF"/>
              </w:rPr>
              <w:t xml:space="preserve">товарищество </w:t>
            </w:r>
            <w:r w:rsidRPr="00154290">
              <w:t>«Крокус»</w:t>
            </w:r>
            <w:r w:rsidR="00F963E5">
              <w:t>,</w:t>
            </w:r>
            <w:r w:rsidRPr="00154290">
              <w:t xml:space="preserve"> </w:t>
            </w:r>
            <w:r>
              <w:br/>
            </w:r>
            <w:r w:rsidRPr="00154290">
              <w:rPr>
                <w:rStyle w:val="afff7"/>
                <w:b w:val="0"/>
                <w:shd w:val="clear" w:color="auto" w:fill="FFFFFF"/>
              </w:rPr>
              <w:t>участок № 476</w:t>
            </w:r>
          </w:p>
        </w:tc>
        <w:tc>
          <w:tcPr>
            <w:tcW w:w="2541" w:type="dxa"/>
            <w:shd w:val="clear" w:color="auto" w:fill="auto"/>
          </w:tcPr>
          <w:p w:rsidR="0039478A" w:rsidRPr="00154290" w:rsidRDefault="0039478A" w:rsidP="00F963E5">
            <w:pPr>
              <w:jc w:val="center"/>
              <w:rPr>
                <w:rStyle w:val="afff7"/>
                <w:b w:val="0"/>
                <w:color w:val="333333"/>
                <w:shd w:val="clear" w:color="auto" w:fill="FFFFFF"/>
              </w:rPr>
            </w:pPr>
            <w:r w:rsidRPr="00154290">
              <w:rPr>
                <w:rStyle w:val="afff7"/>
                <w:b w:val="0"/>
                <w:shd w:val="clear" w:color="auto" w:fill="FFFFFF"/>
              </w:rPr>
              <w:t>под сад</w:t>
            </w:r>
          </w:p>
        </w:tc>
        <w:tc>
          <w:tcPr>
            <w:tcW w:w="1853" w:type="dxa"/>
            <w:shd w:val="clear" w:color="auto" w:fill="auto"/>
            <w:vAlign w:val="center"/>
          </w:tcPr>
          <w:p w:rsidR="0039478A" w:rsidRPr="00154290" w:rsidRDefault="0039478A" w:rsidP="00F963E5">
            <w:pPr>
              <w:jc w:val="center"/>
            </w:pPr>
            <w:r w:rsidRPr="00154290">
              <w:rPr>
                <w:rStyle w:val="afff7"/>
                <w:b w:val="0"/>
                <w:color w:val="333333"/>
                <w:shd w:val="clear" w:color="auto" w:fill="FFFFFF"/>
              </w:rPr>
              <w:t>600</w:t>
            </w:r>
          </w:p>
        </w:tc>
        <w:tc>
          <w:tcPr>
            <w:tcW w:w="3369" w:type="dxa"/>
            <w:shd w:val="clear" w:color="auto" w:fill="auto"/>
            <w:vAlign w:val="center"/>
          </w:tcPr>
          <w:p w:rsidR="0039478A" w:rsidRPr="00154290" w:rsidRDefault="0039478A" w:rsidP="00F963E5">
            <w:pPr>
              <w:jc w:val="center"/>
            </w:pPr>
            <w:r w:rsidRPr="00154290">
              <w:t>536</w:t>
            </w:r>
          </w:p>
        </w:tc>
      </w:tr>
      <w:tr w:rsidR="0039478A" w:rsidRPr="00154290" w:rsidTr="00F963E5">
        <w:trPr>
          <w:trHeight w:val="498"/>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jc w:val="both"/>
              <w:rPr>
                <w:rStyle w:val="afff7"/>
                <w:b w:val="0"/>
                <w:shd w:val="clear" w:color="auto" w:fill="FFFFFF"/>
              </w:rPr>
            </w:pPr>
            <w:r w:rsidRPr="00154290">
              <w:t>26:12:031102:793</w:t>
            </w:r>
          </w:p>
          <w:p w:rsidR="0039478A" w:rsidRPr="00154290" w:rsidRDefault="0039478A" w:rsidP="00F963E5">
            <w:pPr>
              <w:rPr>
                <w:rStyle w:val="afff7"/>
                <w:b w:val="0"/>
                <w:shd w:val="clear" w:color="auto" w:fill="FFFFFF"/>
              </w:rPr>
            </w:pPr>
          </w:p>
        </w:tc>
        <w:tc>
          <w:tcPr>
            <w:tcW w:w="4077" w:type="dxa"/>
            <w:shd w:val="clear" w:color="auto" w:fill="auto"/>
          </w:tcPr>
          <w:p w:rsidR="0039478A" w:rsidRPr="00154290" w:rsidRDefault="0039478A" w:rsidP="00F963E5">
            <w:pPr>
              <w:rPr>
                <w:rStyle w:val="afff7"/>
                <w:b w:val="0"/>
                <w:shd w:val="clear" w:color="auto" w:fill="FFFFFF"/>
              </w:rPr>
            </w:pPr>
            <w:r w:rsidRPr="00154290">
              <w:rPr>
                <w:rStyle w:val="afff7"/>
                <w:b w:val="0"/>
                <w:shd w:val="clear" w:color="auto" w:fill="FFFFFF"/>
              </w:rPr>
              <w:t xml:space="preserve">Ставропольский край, </w:t>
            </w:r>
            <w:r w:rsidRPr="00154290">
              <w:t xml:space="preserve">город </w:t>
            </w:r>
            <w:r w:rsidRPr="00154290">
              <w:rPr>
                <w:rStyle w:val="afff7"/>
                <w:b w:val="0"/>
                <w:shd w:val="clear" w:color="auto" w:fill="FFFFFF"/>
              </w:rPr>
              <w:t xml:space="preserve">Ставрополь, </w:t>
            </w:r>
            <w:r>
              <w:rPr>
                <w:rStyle w:val="afff7"/>
                <w:b w:val="0"/>
                <w:shd w:val="clear" w:color="auto" w:fill="FFFFFF"/>
              </w:rPr>
              <w:t xml:space="preserve">садовое товарищество </w:t>
            </w:r>
            <w:r w:rsidRPr="00154290">
              <w:rPr>
                <w:rStyle w:val="afff7"/>
                <w:b w:val="0"/>
                <w:shd w:val="clear" w:color="auto" w:fill="FFFFFF"/>
              </w:rPr>
              <w:t xml:space="preserve"> </w:t>
            </w:r>
            <w:r w:rsidRPr="00154290">
              <w:t xml:space="preserve">«Крокус», </w:t>
            </w:r>
            <w:r w:rsidRPr="00154290">
              <w:rPr>
                <w:rStyle w:val="afff7"/>
                <w:b w:val="0"/>
                <w:shd w:val="clear" w:color="auto" w:fill="FFFFFF"/>
              </w:rPr>
              <w:t>№ 477</w:t>
            </w:r>
          </w:p>
        </w:tc>
        <w:tc>
          <w:tcPr>
            <w:tcW w:w="2541" w:type="dxa"/>
            <w:shd w:val="clear" w:color="auto" w:fill="auto"/>
          </w:tcPr>
          <w:p w:rsidR="0039478A" w:rsidRPr="00154290" w:rsidRDefault="0039478A" w:rsidP="00F963E5">
            <w:pPr>
              <w:jc w:val="center"/>
              <w:rPr>
                <w:rStyle w:val="afff7"/>
                <w:b w:val="0"/>
                <w:color w:val="333333"/>
                <w:shd w:val="clear" w:color="auto" w:fill="FFFFFF"/>
              </w:rP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rPr>
                <w:rStyle w:val="afff7"/>
                <w:b w:val="0"/>
                <w:color w:val="333333"/>
                <w:shd w:val="clear" w:color="auto" w:fill="FFFFFF"/>
              </w:rPr>
              <w:t>600</w:t>
            </w:r>
          </w:p>
        </w:tc>
        <w:tc>
          <w:tcPr>
            <w:tcW w:w="3369" w:type="dxa"/>
            <w:shd w:val="clear" w:color="auto" w:fill="auto"/>
            <w:vAlign w:val="center"/>
          </w:tcPr>
          <w:p w:rsidR="0039478A" w:rsidRPr="00154290" w:rsidRDefault="0039478A" w:rsidP="00F963E5">
            <w:pPr>
              <w:jc w:val="center"/>
            </w:pPr>
            <w:r w:rsidRPr="00154290">
              <w:t>412</w:t>
            </w:r>
          </w:p>
        </w:tc>
      </w:tr>
      <w:tr w:rsidR="0039478A" w:rsidRPr="00154290" w:rsidTr="00F963E5">
        <w:trPr>
          <w:trHeight w:val="279"/>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rPr>
                <w:rStyle w:val="afff7"/>
                <w:b w:val="0"/>
                <w:shd w:val="clear" w:color="auto" w:fill="FFFFFF"/>
              </w:rPr>
            </w:pPr>
            <w:r w:rsidRPr="00154290">
              <w:t>26:12:031102:655</w:t>
            </w:r>
          </w:p>
        </w:tc>
        <w:tc>
          <w:tcPr>
            <w:tcW w:w="4077" w:type="dxa"/>
            <w:shd w:val="clear" w:color="auto" w:fill="auto"/>
          </w:tcPr>
          <w:p w:rsidR="0039478A" w:rsidRPr="00154290" w:rsidRDefault="0039478A" w:rsidP="00F963E5">
            <w:pPr>
              <w:rPr>
                <w:rStyle w:val="afff7"/>
                <w:b w:val="0"/>
                <w:shd w:val="clear" w:color="auto" w:fill="FFFFFF"/>
              </w:rPr>
            </w:pPr>
            <w:r w:rsidRPr="00154290">
              <w:rPr>
                <w:rStyle w:val="afff7"/>
                <w:b w:val="0"/>
                <w:shd w:val="clear" w:color="auto" w:fill="FFFFFF"/>
              </w:rPr>
              <w:t xml:space="preserve">Ставропольский край, </w:t>
            </w:r>
            <w:r w:rsidRPr="00154290">
              <w:t xml:space="preserve">город </w:t>
            </w:r>
            <w:r w:rsidRPr="00154290">
              <w:rPr>
                <w:rStyle w:val="afff7"/>
                <w:b w:val="0"/>
                <w:shd w:val="clear" w:color="auto" w:fill="FFFFFF"/>
              </w:rPr>
              <w:t xml:space="preserve">Ставрополь, </w:t>
            </w:r>
          </w:p>
          <w:p w:rsidR="0039478A" w:rsidRPr="00154290" w:rsidRDefault="0039478A" w:rsidP="00F963E5">
            <w:pPr>
              <w:rPr>
                <w:rStyle w:val="afff7"/>
                <w:b w:val="0"/>
                <w:shd w:val="clear" w:color="auto" w:fill="FFFFFF"/>
              </w:rPr>
            </w:pPr>
            <w:r>
              <w:rPr>
                <w:rStyle w:val="afff7"/>
                <w:b w:val="0"/>
                <w:shd w:val="clear" w:color="auto" w:fill="FFFFFF"/>
              </w:rPr>
              <w:t>садовое товарищество «Крокус»</w:t>
            </w:r>
            <w:r w:rsidRPr="00154290">
              <w:rPr>
                <w:rStyle w:val="afff7"/>
                <w:b w:val="0"/>
                <w:shd w:val="clear" w:color="auto" w:fill="FFFFFF"/>
              </w:rPr>
              <w:t>, № 339</w:t>
            </w:r>
          </w:p>
        </w:tc>
        <w:tc>
          <w:tcPr>
            <w:tcW w:w="2541" w:type="dxa"/>
            <w:shd w:val="clear" w:color="auto" w:fill="auto"/>
          </w:tcPr>
          <w:p w:rsidR="0039478A" w:rsidRPr="00154290" w:rsidRDefault="0039478A" w:rsidP="00F963E5">
            <w:pPr>
              <w:jc w:val="center"/>
              <w:rPr>
                <w:bCs/>
                <w:color w:val="333333"/>
              </w:rP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rPr>
                <w:rStyle w:val="afff7"/>
                <w:b w:val="0"/>
                <w:color w:val="333333"/>
              </w:rPr>
              <w:t>685</w:t>
            </w:r>
          </w:p>
        </w:tc>
        <w:tc>
          <w:tcPr>
            <w:tcW w:w="3369" w:type="dxa"/>
            <w:shd w:val="clear" w:color="auto" w:fill="auto"/>
            <w:vAlign w:val="center"/>
          </w:tcPr>
          <w:p w:rsidR="0039478A" w:rsidRPr="00154290" w:rsidRDefault="0039478A" w:rsidP="00F963E5">
            <w:pPr>
              <w:jc w:val="center"/>
            </w:pPr>
            <w:r w:rsidRPr="00154290">
              <w:t>498</w:t>
            </w:r>
          </w:p>
        </w:tc>
      </w:tr>
      <w:tr w:rsidR="0039478A" w:rsidRPr="00154290" w:rsidTr="00F963E5">
        <w:trPr>
          <w:trHeight w:val="513"/>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rPr>
                <w:rStyle w:val="afff7"/>
                <w:b w:val="0"/>
                <w:shd w:val="clear" w:color="auto" w:fill="FFFFFF"/>
              </w:rPr>
            </w:pPr>
            <w:r w:rsidRPr="00154290">
              <w:t>26:12:031102:687</w:t>
            </w:r>
          </w:p>
          <w:p w:rsidR="0039478A" w:rsidRPr="00154290" w:rsidRDefault="0039478A" w:rsidP="00F963E5">
            <w:pPr>
              <w:rPr>
                <w:rStyle w:val="afff7"/>
                <w:b w:val="0"/>
                <w:shd w:val="clear" w:color="auto" w:fill="FFFFFF"/>
              </w:rPr>
            </w:pPr>
          </w:p>
        </w:tc>
        <w:tc>
          <w:tcPr>
            <w:tcW w:w="4077" w:type="dxa"/>
            <w:shd w:val="clear" w:color="auto" w:fill="auto"/>
          </w:tcPr>
          <w:p w:rsidR="0039478A" w:rsidRPr="00154290" w:rsidRDefault="0039478A" w:rsidP="00F963E5">
            <w:pPr>
              <w:snapToGrid w:val="0"/>
            </w:pPr>
            <w:r w:rsidRPr="00154290">
              <w:rPr>
                <w:rStyle w:val="afff7"/>
                <w:b w:val="0"/>
                <w:shd w:val="clear" w:color="auto" w:fill="FFFFFF"/>
              </w:rPr>
              <w:t xml:space="preserve">Ставропольский край, </w:t>
            </w:r>
            <w:r w:rsidRPr="00154290">
              <w:t xml:space="preserve">город </w:t>
            </w:r>
            <w:r w:rsidRPr="00154290">
              <w:rPr>
                <w:rStyle w:val="afff7"/>
                <w:b w:val="0"/>
                <w:shd w:val="clear" w:color="auto" w:fill="FFFFFF"/>
              </w:rPr>
              <w:t xml:space="preserve">Ставрополь, </w:t>
            </w:r>
            <w:r>
              <w:rPr>
                <w:rStyle w:val="afff7"/>
                <w:b w:val="0"/>
                <w:shd w:val="clear" w:color="auto" w:fill="FFFFFF"/>
              </w:rPr>
              <w:t>садовое товарищество «Крокус»</w:t>
            </w:r>
            <w:r w:rsidRPr="00154290">
              <w:rPr>
                <w:rStyle w:val="afff7"/>
                <w:b w:val="0"/>
                <w:shd w:val="clear" w:color="auto" w:fill="FFFFFF"/>
              </w:rPr>
              <w:t>, № 371</w:t>
            </w:r>
          </w:p>
        </w:tc>
        <w:tc>
          <w:tcPr>
            <w:tcW w:w="2541" w:type="dxa"/>
            <w:shd w:val="clear" w:color="auto" w:fill="auto"/>
          </w:tcPr>
          <w:p w:rsidR="0039478A" w:rsidRPr="00154290" w:rsidRDefault="000750DA" w:rsidP="00F963E5">
            <w:pPr>
              <w:jc w:val="center"/>
              <w:rPr>
                <w:bCs/>
                <w:color w:val="333333"/>
              </w:rPr>
            </w:pPr>
            <w:r>
              <w:rPr>
                <w:shd w:val="clear" w:color="auto" w:fill="FFFFFF"/>
              </w:rPr>
              <w:t>п</w:t>
            </w:r>
            <w:r w:rsidR="0039478A" w:rsidRPr="00154290">
              <w:rPr>
                <w:shd w:val="clear" w:color="auto" w:fill="FFFFFF"/>
              </w:rPr>
              <w:t>од сад</w:t>
            </w:r>
          </w:p>
        </w:tc>
        <w:tc>
          <w:tcPr>
            <w:tcW w:w="1853" w:type="dxa"/>
            <w:shd w:val="clear" w:color="auto" w:fill="auto"/>
            <w:vAlign w:val="center"/>
          </w:tcPr>
          <w:p w:rsidR="0039478A" w:rsidRPr="00154290" w:rsidRDefault="0039478A" w:rsidP="00F963E5">
            <w:pPr>
              <w:jc w:val="center"/>
            </w:pPr>
            <w:r w:rsidRPr="00154290">
              <w:rPr>
                <w:bCs/>
                <w:color w:val="333333"/>
              </w:rPr>
              <w:t>600</w:t>
            </w:r>
          </w:p>
        </w:tc>
        <w:tc>
          <w:tcPr>
            <w:tcW w:w="3369" w:type="dxa"/>
            <w:shd w:val="clear" w:color="auto" w:fill="auto"/>
            <w:vAlign w:val="center"/>
          </w:tcPr>
          <w:p w:rsidR="0039478A" w:rsidRPr="00154290" w:rsidRDefault="0039478A" w:rsidP="00F963E5">
            <w:pPr>
              <w:jc w:val="center"/>
            </w:pPr>
            <w:r w:rsidRPr="00154290">
              <w:t>557</w:t>
            </w:r>
          </w:p>
        </w:tc>
      </w:tr>
      <w:tr w:rsidR="0039478A" w:rsidRPr="00154290" w:rsidTr="00F963E5">
        <w:trPr>
          <w:trHeight w:val="421"/>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rPr>
                <w:rStyle w:val="afff7"/>
                <w:b w:val="0"/>
                <w:shd w:val="clear" w:color="auto" w:fill="FFFFFF"/>
              </w:rPr>
            </w:pPr>
            <w:r w:rsidRPr="00154290">
              <w:t>26:12:031102:656</w:t>
            </w:r>
          </w:p>
          <w:p w:rsidR="0039478A" w:rsidRPr="00154290" w:rsidRDefault="0039478A" w:rsidP="00F963E5">
            <w:pPr>
              <w:rPr>
                <w:rStyle w:val="afff7"/>
                <w:b w:val="0"/>
                <w:shd w:val="clear" w:color="auto" w:fill="FFFFFF"/>
              </w:rPr>
            </w:pPr>
          </w:p>
        </w:tc>
        <w:tc>
          <w:tcPr>
            <w:tcW w:w="4077" w:type="dxa"/>
            <w:shd w:val="clear" w:color="auto" w:fill="auto"/>
          </w:tcPr>
          <w:p w:rsidR="0039478A" w:rsidRPr="00154290" w:rsidRDefault="0039478A" w:rsidP="00F963E5">
            <w:pPr>
              <w:rPr>
                <w:rStyle w:val="afff7"/>
                <w:b w:val="0"/>
                <w:shd w:val="clear" w:color="auto" w:fill="FFFFFF"/>
              </w:rPr>
            </w:pPr>
            <w:r w:rsidRPr="00154290">
              <w:rPr>
                <w:rStyle w:val="afff7"/>
                <w:b w:val="0"/>
                <w:shd w:val="clear" w:color="auto" w:fill="FFFFFF"/>
              </w:rPr>
              <w:t xml:space="preserve">Ставропольский край, </w:t>
            </w:r>
            <w:r w:rsidRPr="00154290">
              <w:t xml:space="preserve">город </w:t>
            </w:r>
            <w:r w:rsidRPr="00154290">
              <w:rPr>
                <w:rStyle w:val="afff7"/>
                <w:b w:val="0"/>
                <w:shd w:val="clear" w:color="auto" w:fill="FFFFFF"/>
              </w:rPr>
              <w:t xml:space="preserve">Ставрополь, </w:t>
            </w:r>
          </w:p>
          <w:p w:rsidR="0039478A" w:rsidRPr="00154290" w:rsidRDefault="0039478A" w:rsidP="00F963E5">
            <w:pPr>
              <w:rPr>
                <w:bCs/>
              </w:rPr>
            </w:pPr>
            <w:r>
              <w:rPr>
                <w:rStyle w:val="afff7"/>
                <w:b w:val="0"/>
                <w:shd w:val="clear" w:color="auto" w:fill="FFFFFF"/>
              </w:rPr>
              <w:t>садовое товарищество</w:t>
            </w:r>
            <w:r w:rsidRPr="00154290">
              <w:rPr>
                <w:rStyle w:val="afff7"/>
                <w:b w:val="0"/>
                <w:shd w:val="clear" w:color="auto" w:fill="FFFFFF"/>
              </w:rPr>
              <w:t xml:space="preserve"> </w:t>
            </w:r>
            <w:r>
              <w:rPr>
                <w:rStyle w:val="afff7"/>
                <w:b w:val="0"/>
                <w:shd w:val="clear" w:color="auto" w:fill="FFFFFF"/>
              </w:rPr>
              <w:t>«Крокус»</w:t>
            </w:r>
            <w:r w:rsidRPr="00154290">
              <w:rPr>
                <w:rStyle w:val="afff7"/>
                <w:b w:val="0"/>
                <w:shd w:val="clear" w:color="auto" w:fill="FFFFFF"/>
              </w:rPr>
              <w:t>, № 340</w:t>
            </w:r>
          </w:p>
        </w:tc>
        <w:tc>
          <w:tcPr>
            <w:tcW w:w="2541" w:type="dxa"/>
            <w:shd w:val="clear" w:color="auto" w:fill="auto"/>
          </w:tcPr>
          <w:p w:rsidR="0039478A" w:rsidRPr="00154290" w:rsidRDefault="0039478A" w:rsidP="00F963E5">
            <w:pPr>
              <w:jc w:val="center"/>
            </w:pPr>
            <w:r w:rsidRPr="00154290">
              <w:t xml:space="preserve">жилищная дачная застройка </w:t>
            </w:r>
          </w:p>
        </w:tc>
        <w:tc>
          <w:tcPr>
            <w:tcW w:w="1853" w:type="dxa"/>
            <w:shd w:val="clear" w:color="auto" w:fill="auto"/>
            <w:vAlign w:val="center"/>
          </w:tcPr>
          <w:p w:rsidR="0039478A" w:rsidRPr="00154290" w:rsidRDefault="0039478A" w:rsidP="00F963E5">
            <w:pPr>
              <w:jc w:val="center"/>
            </w:pPr>
            <w:r w:rsidRPr="00154290">
              <w:rPr>
                <w:rStyle w:val="afff7"/>
                <w:b w:val="0"/>
                <w:color w:val="333333"/>
                <w:shd w:val="clear" w:color="auto" w:fill="FFFFFF"/>
              </w:rPr>
              <w:t>1200</w:t>
            </w:r>
          </w:p>
        </w:tc>
        <w:tc>
          <w:tcPr>
            <w:tcW w:w="3369" w:type="dxa"/>
            <w:shd w:val="clear" w:color="auto" w:fill="auto"/>
            <w:vAlign w:val="center"/>
          </w:tcPr>
          <w:p w:rsidR="0039478A" w:rsidRPr="00154290" w:rsidRDefault="0039478A" w:rsidP="00F963E5">
            <w:pPr>
              <w:jc w:val="center"/>
            </w:pPr>
            <w:r w:rsidRPr="00154290">
              <w:t>525</w:t>
            </w:r>
          </w:p>
        </w:tc>
      </w:tr>
      <w:tr w:rsidR="0039478A" w:rsidRPr="00154290" w:rsidTr="00F963E5">
        <w:trPr>
          <w:trHeight w:val="558"/>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vAlign w:val="center"/>
          </w:tcPr>
          <w:p w:rsidR="0039478A" w:rsidRPr="00154290" w:rsidRDefault="0039478A" w:rsidP="00F963E5">
            <w:r w:rsidRPr="00154290">
              <w:t>26:12:031102:711</w:t>
            </w:r>
          </w:p>
          <w:p w:rsidR="0039478A" w:rsidRPr="00154290" w:rsidRDefault="0039478A" w:rsidP="00F963E5"/>
        </w:tc>
        <w:tc>
          <w:tcPr>
            <w:tcW w:w="4077" w:type="dxa"/>
            <w:shd w:val="clear" w:color="auto" w:fill="auto"/>
            <w:vAlign w:val="center"/>
          </w:tcPr>
          <w:p w:rsidR="0039478A" w:rsidRPr="00154290" w:rsidRDefault="0039478A" w:rsidP="00F963E5">
            <w:r w:rsidRPr="00154290">
              <w:t xml:space="preserve">Ставропольский край, город Ставрополь, </w:t>
            </w:r>
          </w:p>
          <w:p w:rsidR="0039478A" w:rsidRPr="00154290" w:rsidRDefault="0039478A" w:rsidP="00F963E5">
            <w:pPr>
              <w:rPr>
                <w:rStyle w:val="afff7"/>
                <w:b w:val="0"/>
                <w:shd w:val="clear" w:color="auto" w:fill="FFFFFF"/>
              </w:rPr>
            </w:pPr>
            <w:r>
              <w:t>садовое товарищество «</w:t>
            </w:r>
            <w:r w:rsidRPr="00154290">
              <w:t>Крокус</w:t>
            </w:r>
            <w:r>
              <w:t>»</w:t>
            </w:r>
            <w:r w:rsidRPr="00154290">
              <w:t>, № 395</w:t>
            </w:r>
          </w:p>
        </w:tc>
        <w:tc>
          <w:tcPr>
            <w:tcW w:w="2541" w:type="dxa"/>
            <w:shd w:val="clear" w:color="auto" w:fill="auto"/>
          </w:tcPr>
          <w:p w:rsidR="0039478A" w:rsidRPr="00154290" w:rsidRDefault="0039478A" w:rsidP="00F963E5">
            <w:pPr>
              <w:jc w:val="center"/>
              <w:rPr>
                <w:rStyle w:val="afff7"/>
                <w:b w:val="0"/>
                <w:color w:val="333333"/>
                <w:shd w:val="clear" w:color="auto" w:fill="FFFFFF"/>
              </w:rP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rPr>
                <w:rStyle w:val="afff7"/>
                <w:b w:val="0"/>
                <w:color w:val="333333"/>
                <w:shd w:val="clear" w:color="auto" w:fill="FFFFFF"/>
              </w:rPr>
              <w:t>600</w:t>
            </w:r>
          </w:p>
        </w:tc>
        <w:tc>
          <w:tcPr>
            <w:tcW w:w="3369" w:type="dxa"/>
            <w:shd w:val="clear" w:color="auto" w:fill="auto"/>
            <w:vAlign w:val="center"/>
          </w:tcPr>
          <w:p w:rsidR="0039478A" w:rsidRPr="00154290" w:rsidRDefault="0039478A" w:rsidP="00F963E5">
            <w:pPr>
              <w:jc w:val="center"/>
            </w:pPr>
            <w:r w:rsidRPr="00154290">
              <w:t>36</w:t>
            </w:r>
          </w:p>
        </w:tc>
      </w:tr>
      <w:tr w:rsidR="0039478A" w:rsidRPr="00154290" w:rsidTr="00F963E5">
        <w:trPr>
          <w:trHeight w:val="460"/>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jc w:val="both"/>
              <w:rPr>
                <w:rStyle w:val="afff7"/>
                <w:b w:val="0"/>
                <w:shd w:val="clear" w:color="auto" w:fill="FFFFFF"/>
              </w:rPr>
            </w:pPr>
            <w:r w:rsidRPr="00154290">
              <w:t>26:12:031102:709</w:t>
            </w:r>
          </w:p>
          <w:p w:rsidR="0039478A" w:rsidRPr="00154290" w:rsidRDefault="0039478A" w:rsidP="00F963E5">
            <w:pPr>
              <w:rPr>
                <w:rStyle w:val="afff7"/>
                <w:b w:val="0"/>
                <w:shd w:val="clear" w:color="auto" w:fill="FFFFFF"/>
              </w:rPr>
            </w:pPr>
          </w:p>
        </w:tc>
        <w:tc>
          <w:tcPr>
            <w:tcW w:w="4077" w:type="dxa"/>
            <w:shd w:val="clear" w:color="auto" w:fill="auto"/>
          </w:tcPr>
          <w:p w:rsidR="0039478A" w:rsidRPr="00154290" w:rsidRDefault="0039478A" w:rsidP="00F963E5">
            <w:pPr>
              <w:rPr>
                <w:rStyle w:val="afff7"/>
                <w:b w:val="0"/>
                <w:shd w:val="clear" w:color="auto" w:fill="FFFFFF"/>
              </w:rPr>
            </w:pPr>
            <w:r w:rsidRPr="00154290">
              <w:rPr>
                <w:rStyle w:val="afff7"/>
                <w:b w:val="0"/>
                <w:shd w:val="clear" w:color="auto" w:fill="FFFFFF"/>
              </w:rPr>
              <w:t xml:space="preserve">Ставропольский край, </w:t>
            </w:r>
            <w:r w:rsidRPr="00154290">
              <w:t xml:space="preserve">город </w:t>
            </w:r>
            <w:r w:rsidRPr="00154290">
              <w:rPr>
                <w:rStyle w:val="afff7"/>
                <w:b w:val="0"/>
                <w:shd w:val="clear" w:color="auto" w:fill="FFFFFF"/>
              </w:rPr>
              <w:t xml:space="preserve">Ставрополь, </w:t>
            </w:r>
            <w:r w:rsidR="000750DA">
              <w:rPr>
                <w:rStyle w:val="afff7"/>
                <w:b w:val="0"/>
                <w:shd w:val="clear" w:color="auto" w:fill="FFFFFF"/>
              </w:rPr>
              <w:t xml:space="preserve"> садовое товарищество </w:t>
            </w:r>
            <w:r w:rsidR="000750DA">
              <w:rPr>
                <w:rStyle w:val="afff7"/>
                <w:b w:val="0"/>
                <w:shd w:val="clear" w:color="auto" w:fill="FFFFFF"/>
              </w:rPr>
              <w:br/>
            </w:r>
            <w:r>
              <w:rPr>
                <w:rStyle w:val="afff7"/>
                <w:b w:val="0"/>
                <w:shd w:val="clear" w:color="auto" w:fill="FFFFFF"/>
              </w:rPr>
              <w:t>«</w:t>
            </w:r>
            <w:r w:rsidRPr="00154290">
              <w:rPr>
                <w:rStyle w:val="afff7"/>
                <w:b w:val="0"/>
                <w:shd w:val="clear" w:color="auto" w:fill="FFFFFF"/>
              </w:rPr>
              <w:t>Крокус</w:t>
            </w:r>
            <w:r>
              <w:rPr>
                <w:rStyle w:val="afff7"/>
                <w:b w:val="0"/>
                <w:shd w:val="clear" w:color="auto" w:fill="FFFFFF"/>
              </w:rPr>
              <w:t>»</w:t>
            </w:r>
            <w:r w:rsidRPr="00154290">
              <w:rPr>
                <w:rStyle w:val="afff7"/>
                <w:b w:val="0"/>
                <w:shd w:val="clear" w:color="auto" w:fill="FFFFFF"/>
              </w:rPr>
              <w:t>, участок</w:t>
            </w:r>
            <w:r>
              <w:rPr>
                <w:rStyle w:val="afff7"/>
                <w:b w:val="0"/>
                <w:shd w:val="clear" w:color="auto" w:fill="FFFFFF"/>
              </w:rPr>
              <w:t xml:space="preserve"> </w:t>
            </w:r>
            <w:r w:rsidRPr="00154290">
              <w:rPr>
                <w:rStyle w:val="afff7"/>
                <w:b w:val="0"/>
                <w:shd w:val="clear" w:color="auto" w:fill="FFFFFF"/>
              </w:rPr>
              <w:t>№ 393</w:t>
            </w:r>
          </w:p>
        </w:tc>
        <w:tc>
          <w:tcPr>
            <w:tcW w:w="2541" w:type="dxa"/>
            <w:shd w:val="clear" w:color="auto" w:fill="auto"/>
          </w:tcPr>
          <w:p w:rsidR="0039478A" w:rsidRPr="00154290" w:rsidRDefault="0039478A" w:rsidP="00F963E5">
            <w:pPr>
              <w:jc w:val="center"/>
            </w:pPr>
            <w:r w:rsidRPr="00154290">
              <w:rPr>
                <w:rStyle w:val="afff7"/>
                <w:b w:val="0"/>
                <w:shd w:val="clear" w:color="auto" w:fill="FFFFFF"/>
              </w:rPr>
              <w:t>для ведения садоводства</w:t>
            </w:r>
          </w:p>
        </w:tc>
        <w:tc>
          <w:tcPr>
            <w:tcW w:w="1853" w:type="dxa"/>
            <w:shd w:val="clear" w:color="auto" w:fill="auto"/>
            <w:vAlign w:val="center"/>
          </w:tcPr>
          <w:p w:rsidR="0039478A" w:rsidRPr="00154290" w:rsidRDefault="0039478A" w:rsidP="00F963E5">
            <w:pPr>
              <w:jc w:val="center"/>
            </w:pPr>
            <w:r w:rsidRPr="00154290">
              <w:t>700</w:t>
            </w:r>
          </w:p>
        </w:tc>
        <w:tc>
          <w:tcPr>
            <w:tcW w:w="3369" w:type="dxa"/>
            <w:shd w:val="clear" w:color="auto" w:fill="auto"/>
            <w:vAlign w:val="center"/>
          </w:tcPr>
          <w:p w:rsidR="0039478A" w:rsidRPr="00154290" w:rsidRDefault="0039478A" w:rsidP="00F963E5">
            <w:pPr>
              <w:jc w:val="center"/>
            </w:pPr>
            <w:r w:rsidRPr="00154290">
              <w:t>680</w:t>
            </w:r>
          </w:p>
        </w:tc>
      </w:tr>
      <w:tr w:rsidR="0039478A" w:rsidRPr="00154290" w:rsidTr="00F963E5">
        <w:trPr>
          <w:trHeight w:val="694"/>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jc w:val="both"/>
              <w:rPr>
                <w:rStyle w:val="afff7"/>
                <w:b w:val="0"/>
                <w:shd w:val="clear" w:color="auto" w:fill="FFFFFF"/>
              </w:rPr>
            </w:pPr>
            <w:r w:rsidRPr="00154290">
              <w:t>26:12:031102:846</w:t>
            </w:r>
          </w:p>
          <w:p w:rsidR="0039478A" w:rsidRPr="00154290" w:rsidRDefault="0039478A" w:rsidP="00F963E5">
            <w:pPr>
              <w:jc w:val="both"/>
              <w:rPr>
                <w:rStyle w:val="afff7"/>
                <w:b w:val="0"/>
                <w:shd w:val="clear" w:color="auto" w:fill="FFFFFF"/>
              </w:rPr>
            </w:pPr>
          </w:p>
        </w:tc>
        <w:tc>
          <w:tcPr>
            <w:tcW w:w="4077" w:type="dxa"/>
            <w:shd w:val="clear" w:color="auto" w:fill="auto"/>
          </w:tcPr>
          <w:p w:rsidR="0039478A" w:rsidRPr="00154290" w:rsidRDefault="0039478A" w:rsidP="00F963E5">
            <w:pPr>
              <w:rPr>
                <w:rStyle w:val="afff7"/>
                <w:b w:val="0"/>
                <w:shd w:val="clear" w:color="auto" w:fill="FFFFFF"/>
              </w:rPr>
            </w:pPr>
            <w:r w:rsidRPr="00154290">
              <w:rPr>
                <w:rStyle w:val="afff7"/>
                <w:b w:val="0"/>
                <w:shd w:val="clear" w:color="auto" w:fill="FFFFFF"/>
              </w:rPr>
              <w:t xml:space="preserve">Ставропольский край, </w:t>
            </w:r>
            <w:r w:rsidRPr="00154290">
              <w:t xml:space="preserve">город </w:t>
            </w:r>
            <w:r w:rsidRPr="00154290">
              <w:rPr>
                <w:rStyle w:val="afff7"/>
                <w:b w:val="0"/>
                <w:shd w:val="clear" w:color="auto" w:fill="FFFFFF"/>
              </w:rPr>
              <w:t xml:space="preserve">Ставрополь, </w:t>
            </w:r>
            <w:r>
              <w:rPr>
                <w:rStyle w:val="afff7"/>
                <w:b w:val="0"/>
                <w:shd w:val="clear" w:color="auto" w:fill="FFFFFF"/>
              </w:rPr>
              <w:t xml:space="preserve">садовое товарищество </w:t>
            </w:r>
            <w:r w:rsidR="00F963E5">
              <w:rPr>
                <w:rStyle w:val="afff7"/>
                <w:b w:val="0"/>
                <w:shd w:val="clear" w:color="auto" w:fill="FFFFFF"/>
              </w:rPr>
              <w:t xml:space="preserve">«Крокус», </w:t>
            </w:r>
            <w:r w:rsidR="00F963E5">
              <w:rPr>
                <w:rStyle w:val="afff7"/>
                <w:b w:val="0"/>
                <w:shd w:val="clear" w:color="auto" w:fill="FFFFFF"/>
              </w:rPr>
              <w:br/>
              <w:t>улица Мамайские выпаса</w:t>
            </w:r>
            <w:r w:rsidRPr="00154290">
              <w:rPr>
                <w:rStyle w:val="afff7"/>
                <w:b w:val="0"/>
                <w:shd w:val="clear" w:color="auto" w:fill="FFFFFF"/>
              </w:rPr>
              <w:t>, участок</w:t>
            </w:r>
            <w:r>
              <w:rPr>
                <w:rStyle w:val="afff7"/>
                <w:b w:val="0"/>
                <w:shd w:val="clear" w:color="auto" w:fill="FFFFFF"/>
              </w:rPr>
              <w:t xml:space="preserve"> № </w:t>
            </w:r>
            <w:r w:rsidRPr="00154290">
              <w:rPr>
                <w:rStyle w:val="afff7"/>
                <w:b w:val="0"/>
                <w:shd w:val="clear" w:color="auto" w:fill="FFFFFF"/>
              </w:rPr>
              <w:t>394</w:t>
            </w:r>
            <w:r>
              <w:rPr>
                <w:rStyle w:val="afff7"/>
                <w:b w:val="0"/>
                <w:shd w:val="clear" w:color="auto" w:fill="FFFFFF"/>
              </w:rPr>
              <w:t xml:space="preserve"> </w:t>
            </w:r>
            <w:r w:rsidRPr="00154290">
              <w:rPr>
                <w:rStyle w:val="afff7"/>
                <w:b w:val="0"/>
                <w:shd w:val="clear" w:color="auto" w:fill="FFFFFF"/>
              </w:rPr>
              <w:t>а</w:t>
            </w:r>
          </w:p>
        </w:tc>
        <w:tc>
          <w:tcPr>
            <w:tcW w:w="2541" w:type="dxa"/>
            <w:shd w:val="clear" w:color="auto" w:fill="auto"/>
          </w:tcPr>
          <w:p w:rsidR="0039478A" w:rsidRPr="00154290" w:rsidRDefault="0039478A" w:rsidP="00F963E5">
            <w:pPr>
              <w:jc w:val="center"/>
              <w:rPr>
                <w:rStyle w:val="afff7"/>
                <w:b w:val="0"/>
                <w:color w:val="333333"/>
                <w:shd w:val="clear" w:color="auto" w:fill="FFFFFF"/>
              </w:rPr>
            </w:pPr>
            <w:r w:rsidRPr="00154290">
              <w:rPr>
                <w:rStyle w:val="afff7"/>
                <w:b w:val="0"/>
                <w:shd w:val="clear" w:color="auto" w:fill="FFFFFF"/>
              </w:rPr>
              <w:t>для закрепления под садовый участок</w:t>
            </w:r>
          </w:p>
        </w:tc>
        <w:tc>
          <w:tcPr>
            <w:tcW w:w="1853" w:type="dxa"/>
            <w:shd w:val="clear" w:color="auto" w:fill="auto"/>
            <w:vAlign w:val="center"/>
          </w:tcPr>
          <w:p w:rsidR="0039478A" w:rsidRPr="00154290" w:rsidRDefault="0039478A" w:rsidP="00F963E5">
            <w:pPr>
              <w:jc w:val="center"/>
            </w:pPr>
            <w:r w:rsidRPr="00154290">
              <w:rPr>
                <w:rStyle w:val="afff7"/>
                <w:b w:val="0"/>
                <w:color w:val="333333"/>
                <w:shd w:val="clear" w:color="auto" w:fill="FFFFFF"/>
              </w:rPr>
              <w:t>614</w:t>
            </w:r>
          </w:p>
        </w:tc>
        <w:tc>
          <w:tcPr>
            <w:tcW w:w="3369" w:type="dxa"/>
            <w:shd w:val="clear" w:color="auto" w:fill="auto"/>
            <w:vAlign w:val="center"/>
          </w:tcPr>
          <w:p w:rsidR="0039478A" w:rsidRPr="00154290" w:rsidRDefault="0039478A" w:rsidP="00F963E5">
            <w:pPr>
              <w:jc w:val="center"/>
            </w:pPr>
            <w:r w:rsidRPr="00154290">
              <w:t>56</w:t>
            </w:r>
          </w:p>
        </w:tc>
      </w:tr>
      <w:tr w:rsidR="0039478A" w:rsidRPr="00154290" w:rsidTr="00F963E5">
        <w:trPr>
          <w:trHeight w:val="477"/>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jc w:val="both"/>
              <w:rPr>
                <w:rStyle w:val="afff7"/>
                <w:b w:val="0"/>
                <w:shd w:val="clear" w:color="auto" w:fill="FFFFFF"/>
              </w:rPr>
            </w:pPr>
            <w:r w:rsidRPr="00154290">
              <w:t>26:12:031102:657</w:t>
            </w:r>
          </w:p>
          <w:p w:rsidR="0039478A" w:rsidRPr="00154290" w:rsidRDefault="0039478A" w:rsidP="00F963E5">
            <w:pPr>
              <w:rPr>
                <w:rStyle w:val="afff7"/>
                <w:b w:val="0"/>
                <w:shd w:val="clear" w:color="auto" w:fill="FFFFFF"/>
              </w:rPr>
            </w:pPr>
          </w:p>
        </w:tc>
        <w:tc>
          <w:tcPr>
            <w:tcW w:w="4077" w:type="dxa"/>
            <w:shd w:val="clear" w:color="auto" w:fill="auto"/>
          </w:tcPr>
          <w:p w:rsidR="0039478A" w:rsidRPr="00154290" w:rsidRDefault="0039478A" w:rsidP="00F963E5">
            <w:pPr>
              <w:rPr>
                <w:rStyle w:val="afff7"/>
                <w:b w:val="0"/>
                <w:shd w:val="clear" w:color="auto" w:fill="FFFFFF"/>
              </w:rPr>
            </w:pPr>
            <w:r w:rsidRPr="00154290">
              <w:rPr>
                <w:rStyle w:val="afff7"/>
                <w:b w:val="0"/>
                <w:shd w:val="clear" w:color="auto" w:fill="FFFFFF"/>
              </w:rPr>
              <w:t xml:space="preserve">Ставропольский край, город Ставрополь, </w:t>
            </w:r>
          </w:p>
          <w:p w:rsidR="0039478A" w:rsidRPr="00154290" w:rsidRDefault="0039478A" w:rsidP="00F963E5">
            <w:pPr>
              <w:rPr>
                <w:rStyle w:val="afff7"/>
                <w:b w:val="0"/>
                <w:shd w:val="clear" w:color="auto" w:fill="FFFFFF"/>
              </w:rPr>
            </w:pPr>
            <w:r>
              <w:rPr>
                <w:rStyle w:val="afff7"/>
                <w:b w:val="0"/>
                <w:shd w:val="clear" w:color="auto" w:fill="FFFFFF"/>
              </w:rPr>
              <w:t>садовое товарищество</w:t>
            </w:r>
            <w:r w:rsidR="000750DA">
              <w:rPr>
                <w:rStyle w:val="afff7"/>
                <w:b w:val="0"/>
                <w:shd w:val="clear" w:color="auto" w:fill="FFFFFF"/>
              </w:rPr>
              <w:br/>
            </w:r>
            <w:r w:rsidRPr="00154290">
              <w:rPr>
                <w:rStyle w:val="afff7"/>
                <w:b w:val="0"/>
                <w:shd w:val="clear" w:color="auto" w:fill="FFFFFF"/>
              </w:rPr>
              <w:t>«Крокус»,</w:t>
            </w:r>
            <w:r>
              <w:rPr>
                <w:rStyle w:val="afff7"/>
                <w:b w:val="0"/>
                <w:shd w:val="clear" w:color="auto" w:fill="FFFFFF"/>
              </w:rPr>
              <w:t xml:space="preserve"> </w:t>
            </w:r>
            <w:r w:rsidRPr="00154290">
              <w:rPr>
                <w:rStyle w:val="afff7"/>
                <w:b w:val="0"/>
                <w:shd w:val="clear" w:color="auto" w:fill="FFFFFF"/>
              </w:rPr>
              <w:t>участок № 341</w:t>
            </w:r>
          </w:p>
        </w:tc>
        <w:tc>
          <w:tcPr>
            <w:tcW w:w="2541" w:type="dxa"/>
            <w:shd w:val="clear" w:color="auto" w:fill="auto"/>
          </w:tcPr>
          <w:p w:rsidR="0039478A" w:rsidRPr="00154290" w:rsidRDefault="0039478A" w:rsidP="00F963E5">
            <w:pPr>
              <w:jc w:val="center"/>
            </w:pPr>
            <w:r w:rsidRPr="00154290">
              <w:rPr>
                <w:rStyle w:val="afff7"/>
                <w:b w:val="0"/>
                <w:shd w:val="clear" w:color="auto" w:fill="FFFFFF"/>
              </w:rPr>
              <w:t>под сад</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538</w:t>
            </w:r>
          </w:p>
        </w:tc>
      </w:tr>
      <w:tr w:rsidR="0039478A" w:rsidRPr="00154290" w:rsidTr="00F963E5">
        <w:trPr>
          <w:trHeight w:val="415"/>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26:12:031102:658</w:t>
            </w:r>
          </w:p>
          <w:p w:rsidR="0039478A" w:rsidRPr="00154290" w:rsidRDefault="0039478A" w:rsidP="00F963E5"/>
        </w:tc>
        <w:tc>
          <w:tcPr>
            <w:tcW w:w="4077" w:type="dxa"/>
            <w:shd w:val="clear" w:color="auto" w:fill="auto"/>
          </w:tcPr>
          <w:p w:rsidR="0039478A" w:rsidRPr="00154290" w:rsidRDefault="0039478A" w:rsidP="00F963E5">
            <w:r w:rsidRPr="00154290">
              <w:t xml:space="preserve">Ставропольский край, город Ставрополь, </w:t>
            </w:r>
          </w:p>
          <w:p w:rsidR="0039478A" w:rsidRPr="00154290" w:rsidRDefault="0039478A" w:rsidP="00F963E5">
            <w:r>
              <w:rPr>
                <w:rStyle w:val="afff7"/>
                <w:b w:val="0"/>
                <w:shd w:val="clear" w:color="auto" w:fill="FFFFFF"/>
              </w:rPr>
              <w:t xml:space="preserve">садовое товарищество </w:t>
            </w:r>
            <w:r w:rsidRPr="00154290">
              <w:rPr>
                <w:rStyle w:val="afff7"/>
                <w:b w:val="0"/>
                <w:shd w:val="clear" w:color="auto" w:fill="FFFFFF"/>
              </w:rPr>
              <w:t>«Крокус»,</w:t>
            </w:r>
            <w:r w:rsidR="000750DA">
              <w:rPr>
                <w:rStyle w:val="afff7"/>
                <w:b w:val="0"/>
                <w:shd w:val="clear" w:color="auto" w:fill="FFFFFF"/>
              </w:rPr>
              <w:t xml:space="preserve"> </w:t>
            </w:r>
            <w:r w:rsidR="000750DA">
              <w:rPr>
                <w:rStyle w:val="afff7"/>
                <w:b w:val="0"/>
                <w:shd w:val="clear" w:color="auto" w:fill="FFFFFF"/>
              </w:rPr>
              <w:br/>
              <w:t xml:space="preserve">улица </w:t>
            </w:r>
            <w:r w:rsidR="00F963E5">
              <w:t>2 С</w:t>
            </w:r>
            <w:r w:rsidRPr="00154290">
              <w:t>адовая, №</w:t>
            </w:r>
            <w:r w:rsidR="000750DA">
              <w:t xml:space="preserve"> </w:t>
            </w:r>
            <w:r w:rsidRPr="00154290">
              <w:t>342</w:t>
            </w:r>
          </w:p>
        </w:tc>
        <w:tc>
          <w:tcPr>
            <w:tcW w:w="2541" w:type="dxa"/>
            <w:shd w:val="clear" w:color="auto" w:fill="auto"/>
          </w:tcPr>
          <w:p w:rsidR="0039478A" w:rsidRPr="00154290" w:rsidRDefault="0039478A" w:rsidP="00F963E5">
            <w:pPr>
              <w:jc w:val="center"/>
            </w:pPr>
            <w:r w:rsidRPr="00154290">
              <w:t>под сад</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517</w:t>
            </w:r>
          </w:p>
        </w:tc>
      </w:tr>
      <w:tr w:rsidR="0039478A" w:rsidRPr="00154290" w:rsidTr="00F963E5">
        <w:trPr>
          <w:trHeight w:val="448"/>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26:12:031102:659</w:t>
            </w:r>
          </w:p>
          <w:p w:rsidR="0039478A" w:rsidRPr="00154290" w:rsidRDefault="0039478A" w:rsidP="00F963E5"/>
        </w:tc>
        <w:tc>
          <w:tcPr>
            <w:tcW w:w="4077" w:type="dxa"/>
            <w:shd w:val="clear" w:color="auto" w:fill="auto"/>
          </w:tcPr>
          <w:p w:rsidR="0039478A" w:rsidRPr="00154290" w:rsidRDefault="0039478A" w:rsidP="00F963E5">
            <w:r w:rsidRPr="00154290">
              <w:t xml:space="preserve">Ставропольский край, город Ставрополь, </w:t>
            </w:r>
            <w:r>
              <w:rPr>
                <w:rStyle w:val="afff7"/>
                <w:b w:val="0"/>
                <w:shd w:val="clear" w:color="auto" w:fill="FFFFFF"/>
              </w:rPr>
              <w:t>садовое товарищество</w:t>
            </w:r>
            <w:r w:rsidRPr="00154290">
              <w:rPr>
                <w:rStyle w:val="afff7"/>
                <w:b w:val="0"/>
                <w:shd w:val="clear" w:color="auto" w:fill="FFFFFF"/>
              </w:rPr>
              <w:t xml:space="preserve"> «Крокус»,</w:t>
            </w:r>
            <w:r w:rsidRPr="00154290">
              <w:t xml:space="preserve"> </w:t>
            </w:r>
            <w:r w:rsidR="000750DA">
              <w:br/>
              <w:t xml:space="preserve">улица </w:t>
            </w:r>
            <w:r w:rsidR="00F963E5">
              <w:t>2 С</w:t>
            </w:r>
            <w:r w:rsidRPr="00154290">
              <w:t>адовая, № 343</w:t>
            </w:r>
          </w:p>
        </w:tc>
        <w:tc>
          <w:tcPr>
            <w:tcW w:w="2541" w:type="dxa"/>
            <w:shd w:val="clear" w:color="auto" w:fill="auto"/>
          </w:tcPr>
          <w:p w:rsidR="0039478A" w:rsidRPr="00154290" w:rsidRDefault="0039478A" w:rsidP="00F963E5">
            <w:pPr>
              <w:jc w:val="center"/>
            </w:pPr>
            <w:r w:rsidRPr="00154290">
              <w:t>под сад</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522</w:t>
            </w:r>
          </w:p>
        </w:tc>
      </w:tr>
      <w:tr w:rsidR="0039478A" w:rsidRPr="00154290" w:rsidTr="00F963E5">
        <w:trPr>
          <w:trHeight w:val="422"/>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26:12:031102:660</w:t>
            </w:r>
          </w:p>
          <w:p w:rsidR="0039478A" w:rsidRPr="00154290" w:rsidRDefault="0039478A" w:rsidP="00F963E5"/>
        </w:tc>
        <w:tc>
          <w:tcPr>
            <w:tcW w:w="4077" w:type="dxa"/>
            <w:shd w:val="clear" w:color="auto" w:fill="auto"/>
          </w:tcPr>
          <w:p w:rsidR="0039478A" w:rsidRPr="00154290" w:rsidRDefault="0039478A" w:rsidP="00F963E5">
            <w:r w:rsidRPr="00154290">
              <w:t xml:space="preserve">край Ставропольский, 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000750DA">
              <w:rPr>
                <w:rStyle w:val="afff7"/>
                <w:b w:val="0"/>
                <w:shd w:val="clear" w:color="auto" w:fill="FFFFFF"/>
              </w:rPr>
              <w:br/>
            </w:r>
            <w:r w:rsidRPr="00154290">
              <w:t>участок 344</w:t>
            </w:r>
          </w:p>
        </w:tc>
        <w:tc>
          <w:tcPr>
            <w:tcW w:w="2541" w:type="dxa"/>
            <w:shd w:val="clear" w:color="auto" w:fill="auto"/>
          </w:tcPr>
          <w:p w:rsidR="0039478A" w:rsidRPr="00154290" w:rsidRDefault="0039478A" w:rsidP="00F963E5">
            <w:pPr>
              <w:jc w:val="center"/>
            </w:pPr>
            <w:r w:rsidRPr="00154290">
              <w:t>для садоводства</w:t>
            </w:r>
          </w:p>
        </w:tc>
        <w:tc>
          <w:tcPr>
            <w:tcW w:w="1853" w:type="dxa"/>
            <w:shd w:val="clear" w:color="auto" w:fill="auto"/>
            <w:vAlign w:val="center"/>
          </w:tcPr>
          <w:p w:rsidR="0039478A" w:rsidRPr="00154290" w:rsidRDefault="0039478A" w:rsidP="00F963E5">
            <w:pPr>
              <w:jc w:val="center"/>
            </w:pPr>
            <w:r w:rsidRPr="00154290">
              <w:t>623</w:t>
            </w:r>
          </w:p>
        </w:tc>
        <w:tc>
          <w:tcPr>
            <w:tcW w:w="3369" w:type="dxa"/>
            <w:shd w:val="clear" w:color="auto" w:fill="auto"/>
            <w:vAlign w:val="center"/>
          </w:tcPr>
          <w:p w:rsidR="0039478A" w:rsidRPr="00154290" w:rsidRDefault="0039478A" w:rsidP="00F963E5">
            <w:pPr>
              <w:jc w:val="center"/>
            </w:pPr>
            <w:r w:rsidRPr="00154290">
              <w:t>507</w:t>
            </w:r>
          </w:p>
        </w:tc>
      </w:tr>
      <w:tr w:rsidR="0039478A" w:rsidRPr="00154290" w:rsidTr="00F963E5">
        <w:trPr>
          <w:trHeight w:val="373"/>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26:12:031102:661</w:t>
            </w:r>
          </w:p>
          <w:p w:rsidR="0039478A" w:rsidRPr="00154290" w:rsidRDefault="0039478A" w:rsidP="00F963E5"/>
        </w:tc>
        <w:tc>
          <w:tcPr>
            <w:tcW w:w="4077" w:type="dxa"/>
            <w:shd w:val="clear" w:color="auto" w:fill="auto"/>
          </w:tcPr>
          <w:p w:rsidR="0039478A" w:rsidRPr="00154290" w:rsidRDefault="0039478A" w:rsidP="00F963E5">
            <w:r w:rsidRPr="00154290">
              <w:t xml:space="preserve">Ставропольский край, город Ставрополь, </w:t>
            </w:r>
          </w:p>
          <w:p w:rsidR="0039478A" w:rsidRPr="00154290" w:rsidRDefault="0039478A" w:rsidP="00F963E5">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 345</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620</w:t>
            </w:r>
          </w:p>
        </w:tc>
        <w:tc>
          <w:tcPr>
            <w:tcW w:w="3369" w:type="dxa"/>
            <w:shd w:val="clear" w:color="auto" w:fill="auto"/>
            <w:vAlign w:val="center"/>
          </w:tcPr>
          <w:p w:rsidR="0039478A" w:rsidRPr="00154290" w:rsidRDefault="0039478A" w:rsidP="00F963E5">
            <w:pPr>
              <w:jc w:val="center"/>
            </w:pPr>
            <w:r w:rsidRPr="00154290">
              <w:t>496</w:t>
            </w:r>
          </w:p>
        </w:tc>
      </w:tr>
      <w:tr w:rsidR="0039478A" w:rsidRPr="00154290" w:rsidTr="00F963E5">
        <w:trPr>
          <w:trHeight w:val="359"/>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26:12:031102:662</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 xml:space="preserve">«Крокус», </w:t>
            </w:r>
            <w:r w:rsidRPr="00154290">
              <w:t>№ 346</w:t>
            </w:r>
          </w:p>
        </w:tc>
        <w:tc>
          <w:tcPr>
            <w:tcW w:w="2541" w:type="dxa"/>
            <w:shd w:val="clear" w:color="auto" w:fill="auto"/>
          </w:tcPr>
          <w:p w:rsidR="0039478A" w:rsidRPr="00154290" w:rsidRDefault="0039478A" w:rsidP="00F963E5">
            <w:pPr>
              <w:jc w:val="center"/>
            </w:pPr>
            <w:r w:rsidRPr="00154290">
              <w:t>под сад</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487</w:t>
            </w:r>
          </w:p>
        </w:tc>
      </w:tr>
      <w:tr w:rsidR="0039478A" w:rsidRPr="00154290" w:rsidTr="00F963E5">
        <w:trPr>
          <w:trHeight w:val="418"/>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26:12:031102:663</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город Ставрополь,</w:t>
            </w:r>
          </w:p>
          <w:p w:rsidR="0039478A" w:rsidRPr="00154290" w:rsidRDefault="0039478A" w:rsidP="00F963E5">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 347</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513</w:t>
            </w:r>
          </w:p>
        </w:tc>
      </w:tr>
      <w:tr w:rsidR="000750DA" w:rsidRPr="00154290" w:rsidTr="00F963E5">
        <w:trPr>
          <w:trHeight w:val="271"/>
        </w:trPr>
        <w:tc>
          <w:tcPr>
            <w:tcW w:w="979" w:type="dxa"/>
            <w:shd w:val="clear" w:color="auto" w:fill="auto"/>
          </w:tcPr>
          <w:p w:rsidR="000750DA" w:rsidRPr="00154290" w:rsidRDefault="000750DA" w:rsidP="00F963E5">
            <w:pPr>
              <w:suppressAutoHyphens/>
              <w:snapToGrid w:val="0"/>
              <w:jc w:val="center"/>
            </w:pPr>
            <w:r>
              <w:lastRenderedPageBreak/>
              <w:t>1</w:t>
            </w:r>
          </w:p>
        </w:tc>
        <w:tc>
          <w:tcPr>
            <w:tcW w:w="2031" w:type="dxa"/>
            <w:shd w:val="clear" w:color="auto" w:fill="auto"/>
          </w:tcPr>
          <w:p w:rsidR="000750DA" w:rsidRPr="00154290" w:rsidRDefault="000750DA" w:rsidP="00F963E5">
            <w:pPr>
              <w:jc w:val="center"/>
            </w:pPr>
            <w:r>
              <w:t>2</w:t>
            </w:r>
          </w:p>
        </w:tc>
        <w:tc>
          <w:tcPr>
            <w:tcW w:w="4077" w:type="dxa"/>
            <w:shd w:val="clear" w:color="auto" w:fill="auto"/>
          </w:tcPr>
          <w:p w:rsidR="000750DA" w:rsidRPr="00154290" w:rsidRDefault="000750DA" w:rsidP="00F963E5">
            <w:pPr>
              <w:jc w:val="center"/>
            </w:pPr>
            <w:r>
              <w:t>3</w:t>
            </w:r>
          </w:p>
        </w:tc>
        <w:tc>
          <w:tcPr>
            <w:tcW w:w="2541" w:type="dxa"/>
            <w:shd w:val="clear" w:color="auto" w:fill="auto"/>
          </w:tcPr>
          <w:p w:rsidR="000750DA" w:rsidRPr="00154290" w:rsidRDefault="000750DA" w:rsidP="00F963E5">
            <w:pPr>
              <w:jc w:val="center"/>
            </w:pPr>
            <w:r>
              <w:t>4</w:t>
            </w:r>
          </w:p>
        </w:tc>
        <w:tc>
          <w:tcPr>
            <w:tcW w:w="1853" w:type="dxa"/>
            <w:shd w:val="clear" w:color="auto" w:fill="auto"/>
          </w:tcPr>
          <w:p w:rsidR="000750DA" w:rsidRPr="00154290" w:rsidRDefault="000750DA" w:rsidP="00F963E5">
            <w:pPr>
              <w:jc w:val="center"/>
            </w:pPr>
            <w:r>
              <w:t>5</w:t>
            </w:r>
          </w:p>
        </w:tc>
        <w:tc>
          <w:tcPr>
            <w:tcW w:w="3369" w:type="dxa"/>
            <w:shd w:val="clear" w:color="auto" w:fill="auto"/>
          </w:tcPr>
          <w:p w:rsidR="000750DA" w:rsidRPr="00154290" w:rsidRDefault="000750DA" w:rsidP="00F963E5">
            <w:pPr>
              <w:jc w:val="center"/>
            </w:pPr>
            <w:r>
              <w:t>6</w:t>
            </w:r>
          </w:p>
        </w:tc>
      </w:tr>
      <w:tr w:rsidR="0039478A" w:rsidRPr="00154290" w:rsidTr="00F963E5">
        <w:trPr>
          <w:trHeight w:val="450"/>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26:12:031102:664</w:t>
            </w:r>
          </w:p>
          <w:p w:rsidR="0039478A" w:rsidRPr="00154290" w:rsidRDefault="0039478A" w:rsidP="00F963E5"/>
        </w:tc>
        <w:tc>
          <w:tcPr>
            <w:tcW w:w="4077" w:type="dxa"/>
            <w:shd w:val="clear" w:color="auto" w:fill="auto"/>
          </w:tcPr>
          <w:p w:rsidR="0039478A" w:rsidRPr="00154290" w:rsidRDefault="0039478A" w:rsidP="00F963E5">
            <w:r w:rsidRPr="00154290">
              <w:t>Ставропольский край, город Ставрополь,</w:t>
            </w:r>
          </w:p>
          <w:p w:rsidR="0039478A" w:rsidRPr="00154290" w:rsidRDefault="0039478A" w:rsidP="00F963E5">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xml:space="preserve">, </w:t>
            </w:r>
            <w:r w:rsidR="000750DA">
              <w:br/>
              <w:t xml:space="preserve">улица </w:t>
            </w:r>
            <w:r w:rsidRPr="00154290">
              <w:t>2 Садовая, № 348</w:t>
            </w:r>
          </w:p>
        </w:tc>
        <w:tc>
          <w:tcPr>
            <w:tcW w:w="2541" w:type="dxa"/>
            <w:shd w:val="clear" w:color="auto" w:fill="auto"/>
          </w:tcPr>
          <w:p w:rsidR="0039478A" w:rsidRPr="00154290" w:rsidRDefault="0039478A" w:rsidP="00F963E5">
            <w:pPr>
              <w:jc w:val="center"/>
            </w:pPr>
            <w:r w:rsidRPr="00154290">
              <w:t>под сад</w:t>
            </w:r>
          </w:p>
        </w:tc>
        <w:tc>
          <w:tcPr>
            <w:tcW w:w="1853" w:type="dxa"/>
            <w:shd w:val="clear" w:color="auto" w:fill="auto"/>
            <w:vAlign w:val="center"/>
          </w:tcPr>
          <w:p w:rsidR="0039478A" w:rsidRPr="00154290" w:rsidRDefault="0039478A" w:rsidP="00F963E5">
            <w:pPr>
              <w:jc w:val="center"/>
            </w:pPr>
            <w:r w:rsidRPr="00154290">
              <w:t>616</w:t>
            </w:r>
          </w:p>
        </w:tc>
        <w:tc>
          <w:tcPr>
            <w:tcW w:w="3369" w:type="dxa"/>
            <w:shd w:val="clear" w:color="auto" w:fill="auto"/>
            <w:vAlign w:val="center"/>
          </w:tcPr>
          <w:p w:rsidR="0039478A" w:rsidRPr="00154290" w:rsidRDefault="0039478A" w:rsidP="00F963E5">
            <w:pPr>
              <w:jc w:val="center"/>
            </w:pPr>
            <w:r w:rsidRPr="00154290">
              <w:t>478</w:t>
            </w:r>
          </w:p>
        </w:tc>
      </w:tr>
      <w:tr w:rsidR="0039478A" w:rsidRPr="00154290" w:rsidTr="00F963E5">
        <w:trPr>
          <w:trHeight w:val="450"/>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26:12:031102:665</w:t>
            </w:r>
          </w:p>
          <w:p w:rsidR="0039478A" w:rsidRPr="00154290" w:rsidRDefault="0039478A" w:rsidP="00F963E5"/>
        </w:tc>
        <w:tc>
          <w:tcPr>
            <w:tcW w:w="4077" w:type="dxa"/>
            <w:shd w:val="clear" w:color="auto" w:fill="auto"/>
          </w:tcPr>
          <w:p w:rsidR="0039478A" w:rsidRPr="000F42FB" w:rsidRDefault="0039478A" w:rsidP="00F963E5">
            <w:pPr>
              <w:rPr>
                <w:bCs/>
                <w:shd w:val="clear" w:color="auto" w:fill="FFFFFF"/>
              </w:rPr>
            </w:pPr>
            <w:r w:rsidRPr="00154290">
              <w:t xml:space="preserve">Ставропольский край, город Ставрополь, </w:t>
            </w:r>
            <w:r>
              <w:rPr>
                <w:rStyle w:val="afff7"/>
                <w:b w:val="0"/>
                <w:shd w:val="clear" w:color="auto" w:fill="FFFFFF"/>
              </w:rPr>
              <w:t xml:space="preserve">садовое товарищество </w:t>
            </w:r>
            <w:r w:rsidRPr="00154290">
              <w:rPr>
                <w:rStyle w:val="afff7"/>
                <w:b w:val="0"/>
                <w:shd w:val="clear" w:color="auto" w:fill="FFFFFF"/>
              </w:rPr>
              <w:t xml:space="preserve">«Крокус», </w:t>
            </w:r>
            <w:r w:rsidR="000750DA">
              <w:rPr>
                <w:rStyle w:val="afff7"/>
                <w:b w:val="0"/>
                <w:shd w:val="clear" w:color="auto" w:fill="FFFFFF"/>
              </w:rPr>
              <w:br/>
              <w:t xml:space="preserve">улица </w:t>
            </w:r>
            <w:r w:rsidRPr="00154290">
              <w:t>2 Садовая, № 349</w:t>
            </w:r>
          </w:p>
        </w:tc>
        <w:tc>
          <w:tcPr>
            <w:tcW w:w="2541" w:type="dxa"/>
            <w:shd w:val="clear" w:color="auto" w:fill="auto"/>
          </w:tcPr>
          <w:p w:rsidR="0039478A" w:rsidRPr="00154290" w:rsidRDefault="0039478A" w:rsidP="00F963E5">
            <w:pPr>
              <w:jc w:val="center"/>
            </w:pPr>
            <w:r w:rsidRPr="00154290">
              <w:t>для использования под сад</w:t>
            </w:r>
          </w:p>
        </w:tc>
        <w:tc>
          <w:tcPr>
            <w:tcW w:w="1853" w:type="dxa"/>
            <w:shd w:val="clear" w:color="auto" w:fill="auto"/>
            <w:vAlign w:val="center"/>
          </w:tcPr>
          <w:p w:rsidR="0039478A" w:rsidRPr="00154290" w:rsidRDefault="0039478A" w:rsidP="00F963E5">
            <w:pPr>
              <w:jc w:val="center"/>
            </w:pPr>
            <w:r w:rsidRPr="00154290">
              <w:t>629</w:t>
            </w:r>
          </w:p>
        </w:tc>
        <w:tc>
          <w:tcPr>
            <w:tcW w:w="3369" w:type="dxa"/>
            <w:shd w:val="clear" w:color="auto" w:fill="auto"/>
            <w:vAlign w:val="center"/>
          </w:tcPr>
          <w:p w:rsidR="0039478A" w:rsidRPr="00154290" w:rsidRDefault="0039478A" w:rsidP="00F963E5">
            <w:pPr>
              <w:jc w:val="center"/>
            </w:pPr>
            <w:r w:rsidRPr="00154290">
              <w:t>491</w:t>
            </w:r>
          </w:p>
        </w:tc>
      </w:tr>
      <w:tr w:rsidR="0039478A" w:rsidRPr="00154290" w:rsidTr="00F963E5">
        <w:trPr>
          <w:trHeight w:val="401"/>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26:12:031102:666</w:t>
            </w:r>
          </w:p>
          <w:p w:rsidR="0039478A" w:rsidRPr="00154290" w:rsidRDefault="0039478A" w:rsidP="00F963E5"/>
        </w:tc>
        <w:tc>
          <w:tcPr>
            <w:tcW w:w="4077" w:type="dxa"/>
            <w:shd w:val="clear" w:color="auto" w:fill="auto"/>
          </w:tcPr>
          <w:p w:rsidR="0039478A" w:rsidRPr="000F42FB" w:rsidRDefault="0039478A" w:rsidP="00F963E5">
            <w:pPr>
              <w:rPr>
                <w:bCs/>
                <w:shd w:val="clear" w:color="auto" w:fill="FFFFFF"/>
              </w:rPr>
            </w:pPr>
            <w:r w:rsidRPr="00154290">
              <w:t>Ставропольский</w:t>
            </w:r>
            <w:r w:rsidR="000750DA" w:rsidRPr="00154290">
              <w:t xml:space="preserve"> край</w:t>
            </w:r>
            <w:r w:rsidRPr="00154290">
              <w:t xml:space="preserve">, 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000750DA">
              <w:rPr>
                <w:rStyle w:val="afff7"/>
                <w:b w:val="0"/>
                <w:shd w:val="clear" w:color="auto" w:fill="FFFFFF"/>
              </w:rPr>
              <w:br/>
              <w:t xml:space="preserve">улица </w:t>
            </w:r>
            <w:r w:rsidR="000750DA" w:rsidRPr="00154290">
              <w:t>2 Садовая</w:t>
            </w:r>
            <w:r w:rsidR="000750DA">
              <w:t xml:space="preserve">, </w:t>
            </w:r>
            <w:r w:rsidRPr="00154290">
              <w:t>№ 350</w:t>
            </w:r>
          </w:p>
        </w:tc>
        <w:tc>
          <w:tcPr>
            <w:tcW w:w="2541" w:type="dxa"/>
            <w:shd w:val="clear" w:color="auto" w:fill="auto"/>
          </w:tcPr>
          <w:p w:rsidR="0039478A" w:rsidRPr="00154290" w:rsidRDefault="0039478A" w:rsidP="00F963E5">
            <w:pPr>
              <w:jc w:val="center"/>
            </w:pPr>
            <w:r w:rsidRPr="00154290">
              <w:t>под сад</w:t>
            </w:r>
          </w:p>
        </w:tc>
        <w:tc>
          <w:tcPr>
            <w:tcW w:w="1853" w:type="dxa"/>
            <w:shd w:val="clear" w:color="auto" w:fill="auto"/>
            <w:vAlign w:val="center"/>
          </w:tcPr>
          <w:p w:rsidR="0039478A" w:rsidRPr="00154290" w:rsidRDefault="0039478A" w:rsidP="00F963E5">
            <w:pPr>
              <w:jc w:val="center"/>
            </w:pPr>
            <w:r w:rsidRPr="00154290">
              <w:t>634</w:t>
            </w:r>
          </w:p>
        </w:tc>
        <w:tc>
          <w:tcPr>
            <w:tcW w:w="3369" w:type="dxa"/>
            <w:shd w:val="clear" w:color="auto" w:fill="auto"/>
            <w:vAlign w:val="center"/>
          </w:tcPr>
          <w:p w:rsidR="0039478A" w:rsidRPr="00154290" w:rsidRDefault="0039478A" w:rsidP="00F963E5">
            <w:pPr>
              <w:jc w:val="center"/>
            </w:pPr>
            <w:r w:rsidRPr="00154290">
              <w:t>501</w:t>
            </w:r>
          </w:p>
        </w:tc>
      </w:tr>
      <w:tr w:rsidR="0039478A" w:rsidRPr="00154290" w:rsidTr="00F963E5">
        <w:trPr>
          <w:trHeight w:val="470"/>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rPr>
                <w:rStyle w:val="afff7"/>
                <w:b w:val="0"/>
                <w:shd w:val="clear" w:color="auto" w:fill="FFFFFF"/>
              </w:rPr>
            </w:pPr>
            <w:r w:rsidRPr="00154290">
              <w:t>26:12:031102:667</w:t>
            </w:r>
          </w:p>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город</w:t>
            </w:r>
            <w:r w:rsidRPr="00154290">
              <w:rPr>
                <w:rStyle w:val="afff7"/>
                <w:b w:val="0"/>
                <w:shd w:val="clear" w:color="auto" w:fill="FFFFFF"/>
              </w:rPr>
              <w:t xml:space="preserve"> Ставрополь, </w:t>
            </w:r>
            <w:r>
              <w:rPr>
                <w:rStyle w:val="afff7"/>
                <w:b w:val="0"/>
                <w:shd w:val="clear" w:color="auto" w:fill="FFFFFF"/>
              </w:rPr>
              <w:t xml:space="preserve">садовое товарищество </w:t>
            </w:r>
            <w:r w:rsidRPr="00154290">
              <w:rPr>
                <w:rStyle w:val="afff7"/>
                <w:b w:val="0"/>
                <w:shd w:val="clear" w:color="auto" w:fill="FFFFFF"/>
              </w:rPr>
              <w:t xml:space="preserve">«Крокус», </w:t>
            </w:r>
            <w:r w:rsidR="000750DA">
              <w:rPr>
                <w:rStyle w:val="afff7"/>
                <w:b w:val="0"/>
                <w:shd w:val="clear" w:color="auto" w:fill="FFFFFF"/>
              </w:rPr>
              <w:t xml:space="preserve"> </w:t>
            </w:r>
            <w:r w:rsidR="000750DA">
              <w:rPr>
                <w:rStyle w:val="afff7"/>
                <w:b w:val="0"/>
                <w:shd w:val="clear" w:color="auto" w:fill="FFFFFF"/>
              </w:rPr>
              <w:br/>
              <w:t xml:space="preserve">улица </w:t>
            </w:r>
            <w:r w:rsidR="000750DA" w:rsidRPr="00154290">
              <w:t>2 Садовая</w:t>
            </w:r>
            <w:r w:rsidRPr="00154290">
              <w:rPr>
                <w:rStyle w:val="afff7"/>
                <w:b w:val="0"/>
                <w:shd w:val="clear" w:color="auto" w:fill="FFFFFF"/>
              </w:rPr>
              <w:t>, № 351</w:t>
            </w:r>
          </w:p>
        </w:tc>
        <w:tc>
          <w:tcPr>
            <w:tcW w:w="2541" w:type="dxa"/>
            <w:shd w:val="clear" w:color="auto" w:fill="auto"/>
          </w:tcPr>
          <w:p w:rsidR="0039478A" w:rsidRPr="00154290" w:rsidRDefault="0039478A" w:rsidP="00F963E5">
            <w:pPr>
              <w:jc w:val="center"/>
              <w:rPr>
                <w:rStyle w:val="afff7"/>
                <w:b w:val="0"/>
                <w:color w:val="333333"/>
                <w:shd w:val="clear" w:color="auto" w:fill="FFFFFF"/>
              </w:rPr>
            </w:pPr>
            <w:r w:rsidRPr="00154290">
              <w:t>под сад</w:t>
            </w:r>
          </w:p>
        </w:tc>
        <w:tc>
          <w:tcPr>
            <w:tcW w:w="1853" w:type="dxa"/>
            <w:shd w:val="clear" w:color="auto" w:fill="auto"/>
            <w:vAlign w:val="center"/>
          </w:tcPr>
          <w:p w:rsidR="0039478A" w:rsidRPr="00154290" w:rsidRDefault="0039478A" w:rsidP="00F963E5">
            <w:pPr>
              <w:jc w:val="center"/>
            </w:pPr>
            <w:r w:rsidRPr="00154290">
              <w:rPr>
                <w:rStyle w:val="afff7"/>
                <w:b w:val="0"/>
                <w:color w:val="333333"/>
                <w:shd w:val="clear" w:color="auto" w:fill="FFFFFF"/>
              </w:rPr>
              <w:t>586</w:t>
            </w:r>
          </w:p>
        </w:tc>
        <w:tc>
          <w:tcPr>
            <w:tcW w:w="3369" w:type="dxa"/>
            <w:shd w:val="clear" w:color="auto" w:fill="auto"/>
            <w:vAlign w:val="center"/>
          </w:tcPr>
          <w:p w:rsidR="0039478A" w:rsidRPr="00154290" w:rsidRDefault="0039478A" w:rsidP="00F963E5">
            <w:pPr>
              <w:jc w:val="center"/>
            </w:pPr>
            <w:r w:rsidRPr="00154290">
              <w:t>463</w:t>
            </w:r>
          </w:p>
        </w:tc>
      </w:tr>
      <w:tr w:rsidR="0039478A" w:rsidRPr="00154290" w:rsidTr="00F963E5">
        <w:trPr>
          <w:trHeight w:val="497"/>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rPr>
                <w:rStyle w:val="afff7"/>
                <w:b w:val="0"/>
                <w:shd w:val="clear" w:color="auto" w:fill="FFFFFF"/>
              </w:rPr>
            </w:pPr>
            <w:r w:rsidRPr="00154290">
              <w:t>26:12:031102:668</w:t>
            </w:r>
          </w:p>
          <w:p w:rsidR="0039478A" w:rsidRPr="00154290" w:rsidRDefault="0039478A" w:rsidP="00F963E5">
            <w:pPr>
              <w:rPr>
                <w:rStyle w:val="afff7"/>
                <w:b w:val="0"/>
                <w:shd w:val="clear" w:color="auto" w:fill="FFFFFF"/>
              </w:rPr>
            </w:pPr>
          </w:p>
        </w:tc>
        <w:tc>
          <w:tcPr>
            <w:tcW w:w="4077" w:type="dxa"/>
            <w:shd w:val="clear" w:color="auto" w:fill="auto"/>
          </w:tcPr>
          <w:p w:rsidR="0039478A" w:rsidRPr="000F42FB" w:rsidRDefault="0039478A" w:rsidP="00F963E5">
            <w:pPr>
              <w:rPr>
                <w:bCs/>
                <w:shd w:val="clear" w:color="auto" w:fill="FFFFFF"/>
              </w:rPr>
            </w:pPr>
            <w:r w:rsidRPr="00154290">
              <w:rPr>
                <w:rStyle w:val="afff7"/>
                <w:b w:val="0"/>
                <w:shd w:val="clear" w:color="auto" w:fill="FFFFFF"/>
              </w:rPr>
              <w:t>Ставропольский</w:t>
            </w:r>
            <w:r w:rsidR="000750DA" w:rsidRPr="00154290">
              <w:rPr>
                <w:rStyle w:val="afff7"/>
                <w:b w:val="0"/>
                <w:shd w:val="clear" w:color="auto" w:fill="FFFFFF"/>
              </w:rPr>
              <w:t xml:space="preserve"> край</w:t>
            </w:r>
            <w:r w:rsidRPr="00154290">
              <w:rPr>
                <w:rStyle w:val="afff7"/>
                <w:b w:val="0"/>
                <w:shd w:val="clear" w:color="auto" w:fill="FFFFFF"/>
              </w:rPr>
              <w:t xml:space="preserve">, </w:t>
            </w:r>
            <w:r w:rsidRPr="00154290">
              <w:t>город</w:t>
            </w:r>
            <w:r w:rsidRPr="00154290">
              <w:rPr>
                <w:rStyle w:val="afff7"/>
                <w:b w:val="0"/>
                <w:shd w:val="clear" w:color="auto" w:fill="FFFFFF"/>
              </w:rPr>
              <w:t xml:space="preserve"> Ставрополь, </w:t>
            </w:r>
            <w:r>
              <w:rPr>
                <w:rStyle w:val="afff7"/>
                <w:b w:val="0"/>
                <w:shd w:val="clear" w:color="auto" w:fill="FFFFFF"/>
              </w:rPr>
              <w:t xml:space="preserve">садовое товарищество </w:t>
            </w:r>
            <w:r w:rsidRPr="00154290">
              <w:rPr>
                <w:rStyle w:val="afff7"/>
                <w:b w:val="0"/>
                <w:shd w:val="clear" w:color="auto" w:fill="FFFFFF"/>
              </w:rPr>
              <w:t xml:space="preserve">«Крокус», </w:t>
            </w:r>
            <w:r w:rsidR="000750DA">
              <w:rPr>
                <w:rStyle w:val="afff7"/>
                <w:b w:val="0"/>
                <w:shd w:val="clear" w:color="auto" w:fill="FFFFFF"/>
              </w:rPr>
              <w:t xml:space="preserve"> </w:t>
            </w:r>
            <w:r w:rsidR="000750DA">
              <w:rPr>
                <w:rStyle w:val="afff7"/>
                <w:b w:val="0"/>
                <w:shd w:val="clear" w:color="auto" w:fill="FFFFFF"/>
              </w:rPr>
              <w:br/>
              <w:t xml:space="preserve">улица </w:t>
            </w:r>
            <w:r w:rsidR="000750DA" w:rsidRPr="00154290">
              <w:t>2 Садовая</w:t>
            </w:r>
            <w:r w:rsidRPr="00154290">
              <w:rPr>
                <w:rStyle w:val="afff7"/>
                <w:b w:val="0"/>
                <w:shd w:val="clear" w:color="auto" w:fill="FFFFFF"/>
              </w:rPr>
              <w:t>, № 352</w:t>
            </w:r>
          </w:p>
        </w:tc>
        <w:tc>
          <w:tcPr>
            <w:tcW w:w="2541" w:type="dxa"/>
            <w:shd w:val="clear" w:color="auto" w:fill="auto"/>
          </w:tcPr>
          <w:p w:rsidR="0039478A" w:rsidRPr="00154290" w:rsidRDefault="0039478A" w:rsidP="00F963E5">
            <w:pPr>
              <w:jc w:val="center"/>
              <w:rPr>
                <w:rStyle w:val="afff7"/>
                <w:b w:val="0"/>
                <w:color w:val="333333"/>
                <w:shd w:val="clear" w:color="auto" w:fill="FFFFFF"/>
              </w:rPr>
            </w:pPr>
            <w:r w:rsidRPr="00154290">
              <w:t>под сад</w:t>
            </w:r>
          </w:p>
        </w:tc>
        <w:tc>
          <w:tcPr>
            <w:tcW w:w="1853" w:type="dxa"/>
            <w:shd w:val="clear" w:color="auto" w:fill="auto"/>
          </w:tcPr>
          <w:p w:rsidR="0039478A" w:rsidRPr="00154290" w:rsidRDefault="0039478A" w:rsidP="00F963E5">
            <w:pPr>
              <w:jc w:val="center"/>
            </w:pPr>
            <w:r w:rsidRPr="00154290">
              <w:rPr>
                <w:rStyle w:val="afff7"/>
                <w:b w:val="0"/>
                <w:color w:val="333333"/>
                <w:shd w:val="clear" w:color="auto" w:fill="FFFFFF"/>
              </w:rPr>
              <w:t>638</w:t>
            </w:r>
          </w:p>
        </w:tc>
        <w:tc>
          <w:tcPr>
            <w:tcW w:w="3369" w:type="dxa"/>
            <w:shd w:val="clear" w:color="auto" w:fill="auto"/>
          </w:tcPr>
          <w:p w:rsidR="0039478A" w:rsidRPr="00154290" w:rsidRDefault="0039478A" w:rsidP="00F963E5">
            <w:pPr>
              <w:jc w:val="center"/>
            </w:pPr>
            <w:r w:rsidRPr="00154290">
              <w:t>504</w:t>
            </w:r>
          </w:p>
        </w:tc>
      </w:tr>
      <w:tr w:rsidR="0039478A" w:rsidRPr="00154290" w:rsidTr="00F963E5">
        <w:trPr>
          <w:trHeight w:val="405"/>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rPr>
                <w:rStyle w:val="afff7"/>
                <w:b w:val="0"/>
                <w:shd w:val="clear" w:color="auto" w:fill="FFFFFF"/>
              </w:rPr>
            </w:pPr>
            <w:r w:rsidRPr="00154290">
              <w:t>26:12:031102:669</w:t>
            </w:r>
          </w:p>
          <w:p w:rsidR="0039478A" w:rsidRPr="00154290" w:rsidRDefault="0039478A" w:rsidP="00F963E5">
            <w:pPr>
              <w:rPr>
                <w:rStyle w:val="afff7"/>
                <w:b w:val="0"/>
                <w:shd w:val="clear" w:color="auto" w:fill="FFFFFF"/>
              </w:rPr>
            </w:pPr>
          </w:p>
        </w:tc>
        <w:tc>
          <w:tcPr>
            <w:tcW w:w="4077" w:type="dxa"/>
            <w:shd w:val="clear" w:color="auto" w:fill="auto"/>
          </w:tcPr>
          <w:p w:rsidR="0039478A" w:rsidRPr="000F42FB" w:rsidRDefault="0039478A" w:rsidP="00F963E5">
            <w:pPr>
              <w:rPr>
                <w:bCs/>
                <w:shd w:val="clear" w:color="auto" w:fill="FFFFFF"/>
              </w:rPr>
            </w:pPr>
            <w:r w:rsidRPr="00154290">
              <w:rPr>
                <w:rStyle w:val="afff7"/>
                <w:b w:val="0"/>
                <w:shd w:val="clear" w:color="auto" w:fill="FFFFFF"/>
              </w:rPr>
              <w:t xml:space="preserve">край Ставропольский, </w:t>
            </w:r>
            <w:r w:rsidRPr="00154290">
              <w:t>город</w:t>
            </w:r>
            <w:r w:rsidRPr="00154290">
              <w:rPr>
                <w:rStyle w:val="afff7"/>
                <w:b w:val="0"/>
                <w:shd w:val="clear" w:color="auto" w:fill="FFFFFF"/>
              </w:rPr>
              <w:t xml:space="preserve"> Ставрополь, </w:t>
            </w:r>
            <w:r>
              <w:rPr>
                <w:rStyle w:val="afff7"/>
                <w:b w:val="0"/>
                <w:shd w:val="clear" w:color="auto" w:fill="FFFFFF"/>
              </w:rPr>
              <w:t xml:space="preserve">садовое товарищество </w:t>
            </w:r>
            <w:r w:rsidRPr="00154290">
              <w:rPr>
                <w:rStyle w:val="afff7"/>
                <w:b w:val="0"/>
                <w:shd w:val="clear" w:color="auto" w:fill="FFFFFF"/>
              </w:rPr>
              <w:t xml:space="preserve"> «Крокус», </w:t>
            </w:r>
            <w:r w:rsidR="000750DA">
              <w:rPr>
                <w:rStyle w:val="afff7"/>
                <w:b w:val="0"/>
                <w:shd w:val="clear" w:color="auto" w:fill="FFFFFF"/>
              </w:rPr>
              <w:t xml:space="preserve"> </w:t>
            </w:r>
            <w:r w:rsidR="000750DA">
              <w:rPr>
                <w:rStyle w:val="afff7"/>
                <w:b w:val="0"/>
                <w:shd w:val="clear" w:color="auto" w:fill="FFFFFF"/>
              </w:rPr>
              <w:br/>
              <w:t xml:space="preserve">улица </w:t>
            </w:r>
            <w:r w:rsidR="000750DA" w:rsidRPr="00154290">
              <w:t>2 Садовая</w:t>
            </w:r>
            <w:r w:rsidRPr="00154290">
              <w:rPr>
                <w:rStyle w:val="afff7"/>
                <w:b w:val="0"/>
                <w:shd w:val="clear" w:color="auto" w:fill="FFFFFF"/>
              </w:rPr>
              <w:t>, № 353</w:t>
            </w:r>
          </w:p>
        </w:tc>
        <w:tc>
          <w:tcPr>
            <w:tcW w:w="2541" w:type="dxa"/>
            <w:shd w:val="clear" w:color="auto" w:fill="auto"/>
          </w:tcPr>
          <w:p w:rsidR="0039478A" w:rsidRPr="00154290" w:rsidRDefault="0039478A" w:rsidP="00F963E5">
            <w:pPr>
              <w:jc w:val="center"/>
              <w:rPr>
                <w:rStyle w:val="afff7"/>
                <w:b w:val="0"/>
                <w:color w:val="333333"/>
                <w:shd w:val="clear" w:color="auto" w:fill="FFFFFF"/>
              </w:rPr>
            </w:pPr>
            <w:r w:rsidRPr="00154290">
              <w:t>под сад</w:t>
            </w:r>
          </w:p>
        </w:tc>
        <w:tc>
          <w:tcPr>
            <w:tcW w:w="1853" w:type="dxa"/>
            <w:shd w:val="clear" w:color="auto" w:fill="auto"/>
          </w:tcPr>
          <w:p w:rsidR="0039478A" w:rsidRPr="00154290" w:rsidRDefault="0039478A" w:rsidP="00F963E5">
            <w:pPr>
              <w:jc w:val="center"/>
            </w:pPr>
            <w:r w:rsidRPr="00154290">
              <w:rPr>
                <w:rStyle w:val="afff7"/>
                <w:b w:val="0"/>
                <w:color w:val="333333"/>
                <w:shd w:val="clear" w:color="auto" w:fill="FFFFFF"/>
              </w:rPr>
              <w:t>621</w:t>
            </w:r>
          </w:p>
        </w:tc>
        <w:tc>
          <w:tcPr>
            <w:tcW w:w="3369" w:type="dxa"/>
            <w:shd w:val="clear" w:color="auto" w:fill="auto"/>
          </w:tcPr>
          <w:p w:rsidR="0039478A" w:rsidRPr="00154290" w:rsidRDefault="0039478A" w:rsidP="00F963E5">
            <w:pPr>
              <w:jc w:val="center"/>
            </w:pPr>
            <w:r w:rsidRPr="00154290">
              <w:t>495</w:t>
            </w:r>
          </w:p>
        </w:tc>
      </w:tr>
      <w:tr w:rsidR="0039478A" w:rsidRPr="00154290" w:rsidTr="00F963E5">
        <w:trPr>
          <w:trHeight w:val="355"/>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rPr>
                <w:rStyle w:val="afff7"/>
                <w:b w:val="0"/>
                <w:shd w:val="clear" w:color="auto" w:fill="FFFFFF"/>
              </w:rPr>
            </w:pPr>
            <w:r w:rsidRPr="00154290">
              <w:t>26:12:031102:670</w:t>
            </w:r>
          </w:p>
          <w:p w:rsidR="0039478A" w:rsidRPr="00154290" w:rsidRDefault="0039478A" w:rsidP="00F963E5">
            <w:pPr>
              <w:rPr>
                <w:rStyle w:val="afff7"/>
                <w:b w:val="0"/>
                <w:shd w:val="clear" w:color="auto" w:fill="FFFFFF"/>
              </w:rPr>
            </w:pPr>
          </w:p>
        </w:tc>
        <w:tc>
          <w:tcPr>
            <w:tcW w:w="4077" w:type="dxa"/>
            <w:shd w:val="clear" w:color="auto" w:fill="auto"/>
          </w:tcPr>
          <w:p w:rsidR="0039478A" w:rsidRPr="00154290" w:rsidRDefault="0039478A" w:rsidP="00F963E5">
            <w:pPr>
              <w:rPr>
                <w:rStyle w:val="afff7"/>
                <w:b w:val="0"/>
                <w:shd w:val="clear" w:color="auto" w:fill="FFFFFF"/>
              </w:rPr>
            </w:pPr>
            <w:r w:rsidRPr="00154290">
              <w:rPr>
                <w:rStyle w:val="afff7"/>
                <w:b w:val="0"/>
                <w:shd w:val="clear" w:color="auto" w:fill="FFFFFF"/>
              </w:rPr>
              <w:t xml:space="preserve">Ставропольский край, </w:t>
            </w:r>
            <w:r w:rsidRPr="00154290">
              <w:t>город</w:t>
            </w:r>
            <w:r w:rsidRPr="00154290">
              <w:rPr>
                <w:rStyle w:val="afff7"/>
                <w:b w:val="0"/>
                <w:shd w:val="clear" w:color="auto" w:fill="FFFFFF"/>
              </w:rPr>
              <w:t xml:space="preserve">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 №</w:t>
            </w:r>
            <w:r w:rsidR="00F963E5">
              <w:rPr>
                <w:rStyle w:val="afff7"/>
                <w:b w:val="0"/>
                <w:shd w:val="clear" w:color="auto" w:fill="FFFFFF"/>
              </w:rPr>
              <w:t xml:space="preserve"> </w:t>
            </w:r>
            <w:r w:rsidRPr="00154290">
              <w:rPr>
                <w:rStyle w:val="afff7"/>
                <w:b w:val="0"/>
                <w:shd w:val="clear" w:color="auto" w:fill="FFFFFF"/>
              </w:rPr>
              <w:t>354</w:t>
            </w:r>
          </w:p>
        </w:tc>
        <w:tc>
          <w:tcPr>
            <w:tcW w:w="2541" w:type="dxa"/>
            <w:shd w:val="clear" w:color="auto" w:fill="auto"/>
          </w:tcPr>
          <w:p w:rsidR="0039478A" w:rsidRPr="00154290" w:rsidRDefault="0039478A" w:rsidP="00F963E5">
            <w:pPr>
              <w:jc w:val="center"/>
              <w:rPr>
                <w:rStyle w:val="afff7"/>
                <w:b w:val="0"/>
                <w:color w:val="333333"/>
                <w:shd w:val="clear" w:color="auto" w:fill="FFFFFF"/>
              </w:rPr>
            </w:pPr>
            <w:r w:rsidRPr="00154290">
              <w:rPr>
                <w:rStyle w:val="afff7"/>
                <w:b w:val="0"/>
                <w:shd w:val="clear" w:color="auto" w:fill="FFFFFF"/>
              </w:rPr>
              <w:t>для ведения садоводства</w:t>
            </w:r>
          </w:p>
        </w:tc>
        <w:tc>
          <w:tcPr>
            <w:tcW w:w="1853" w:type="dxa"/>
            <w:shd w:val="clear" w:color="auto" w:fill="auto"/>
          </w:tcPr>
          <w:p w:rsidR="0039478A" w:rsidRPr="00154290" w:rsidRDefault="0039478A" w:rsidP="00F963E5">
            <w:pPr>
              <w:jc w:val="center"/>
            </w:pPr>
            <w:r w:rsidRPr="00154290">
              <w:rPr>
                <w:rStyle w:val="afff7"/>
                <w:b w:val="0"/>
                <w:color w:val="333333"/>
                <w:shd w:val="clear" w:color="auto" w:fill="FFFFFF"/>
              </w:rPr>
              <w:t>598</w:t>
            </w:r>
          </w:p>
        </w:tc>
        <w:tc>
          <w:tcPr>
            <w:tcW w:w="3369" w:type="dxa"/>
            <w:shd w:val="clear" w:color="auto" w:fill="auto"/>
          </w:tcPr>
          <w:p w:rsidR="0039478A" w:rsidRPr="00154290" w:rsidRDefault="0039478A" w:rsidP="00F963E5">
            <w:pPr>
              <w:jc w:val="center"/>
            </w:pPr>
            <w:r w:rsidRPr="00154290">
              <w:t>476</w:t>
            </w:r>
          </w:p>
        </w:tc>
      </w:tr>
      <w:tr w:rsidR="0039478A" w:rsidRPr="00154290" w:rsidTr="00F963E5">
        <w:trPr>
          <w:trHeight w:val="461"/>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26:12:031102:671</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t xml:space="preserve">садовое товарищество </w:t>
            </w:r>
            <w:r w:rsidRPr="00154290">
              <w:rPr>
                <w:rStyle w:val="afff7"/>
                <w:b w:val="0"/>
                <w:shd w:val="clear" w:color="auto" w:fill="FFFFFF"/>
              </w:rPr>
              <w:t>«Крокус»,</w:t>
            </w:r>
            <w:r w:rsidR="00F963E5">
              <w:rPr>
                <w:rStyle w:val="afff7"/>
                <w:b w:val="0"/>
                <w:shd w:val="clear" w:color="auto" w:fill="FFFFFF"/>
              </w:rPr>
              <w:t xml:space="preserve"> </w:t>
            </w:r>
            <w:r w:rsidR="003278D1">
              <w:t>№</w:t>
            </w:r>
            <w:r w:rsidRPr="00154290">
              <w:t xml:space="preserve"> 355</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tcPr>
          <w:p w:rsidR="0039478A" w:rsidRPr="00154290" w:rsidRDefault="0039478A" w:rsidP="00F963E5">
            <w:pPr>
              <w:jc w:val="center"/>
            </w:pPr>
            <w:r w:rsidRPr="00154290">
              <w:t>600</w:t>
            </w:r>
          </w:p>
        </w:tc>
        <w:tc>
          <w:tcPr>
            <w:tcW w:w="3369" w:type="dxa"/>
            <w:shd w:val="clear" w:color="auto" w:fill="auto"/>
          </w:tcPr>
          <w:p w:rsidR="0039478A" w:rsidRPr="00154290" w:rsidRDefault="0039478A" w:rsidP="00F963E5">
            <w:pPr>
              <w:jc w:val="center"/>
            </w:pPr>
            <w:r w:rsidRPr="00154290">
              <w:t>476</w:t>
            </w:r>
          </w:p>
        </w:tc>
      </w:tr>
      <w:tr w:rsidR="0039478A" w:rsidRPr="00154290" w:rsidTr="00F963E5">
        <w:trPr>
          <w:trHeight w:val="466"/>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26:12:031102:672</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город Ставрополь</w:t>
            </w:r>
            <w:r w:rsidRPr="00154290">
              <w:rPr>
                <w:rStyle w:val="afff7"/>
                <w:b w:val="0"/>
                <w:shd w:val="clear" w:color="auto" w:fill="FFFFFF"/>
              </w:rPr>
              <w:t xml:space="preserve">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w:t>
            </w:r>
            <w:r>
              <w:t xml:space="preserve"> </w:t>
            </w:r>
            <w:r w:rsidR="000750DA">
              <w:rPr>
                <w:rStyle w:val="afff7"/>
                <w:b w:val="0"/>
                <w:shd w:val="clear" w:color="auto" w:fill="FFFFFF"/>
              </w:rPr>
              <w:t xml:space="preserve"> </w:t>
            </w:r>
            <w:r w:rsidR="000750DA">
              <w:rPr>
                <w:rStyle w:val="afff7"/>
                <w:b w:val="0"/>
                <w:shd w:val="clear" w:color="auto" w:fill="FFFFFF"/>
              </w:rPr>
              <w:br/>
              <w:t xml:space="preserve">улица </w:t>
            </w:r>
            <w:r w:rsidR="00F963E5">
              <w:t>2 Садовая</w:t>
            </w:r>
            <w:r w:rsidRPr="00154290">
              <w:t>, № 356</w:t>
            </w:r>
          </w:p>
        </w:tc>
        <w:tc>
          <w:tcPr>
            <w:tcW w:w="2541" w:type="dxa"/>
            <w:shd w:val="clear" w:color="auto" w:fill="auto"/>
          </w:tcPr>
          <w:p w:rsidR="0039478A" w:rsidRPr="00154290" w:rsidRDefault="0039478A" w:rsidP="00F963E5">
            <w:pPr>
              <w:jc w:val="center"/>
            </w:pPr>
            <w:r w:rsidRPr="00154290">
              <w:t>под сад</w:t>
            </w:r>
          </w:p>
        </w:tc>
        <w:tc>
          <w:tcPr>
            <w:tcW w:w="1853" w:type="dxa"/>
            <w:shd w:val="clear" w:color="auto" w:fill="auto"/>
          </w:tcPr>
          <w:p w:rsidR="0039478A" w:rsidRPr="00154290" w:rsidRDefault="0039478A" w:rsidP="00F963E5">
            <w:pPr>
              <w:jc w:val="center"/>
            </w:pPr>
            <w:r w:rsidRPr="00154290">
              <w:t>600</w:t>
            </w:r>
          </w:p>
        </w:tc>
        <w:tc>
          <w:tcPr>
            <w:tcW w:w="3369" w:type="dxa"/>
            <w:shd w:val="clear" w:color="auto" w:fill="auto"/>
          </w:tcPr>
          <w:p w:rsidR="0039478A" w:rsidRPr="00154290" w:rsidRDefault="0039478A" w:rsidP="00F963E5">
            <w:pPr>
              <w:jc w:val="center"/>
            </w:pPr>
            <w:r w:rsidRPr="00154290">
              <w:t>472</w:t>
            </w:r>
          </w:p>
        </w:tc>
      </w:tr>
      <w:tr w:rsidR="0039478A" w:rsidRPr="00154290" w:rsidTr="00F963E5">
        <w:trPr>
          <w:trHeight w:val="374"/>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26:12:031102:673</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000750DA">
              <w:rPr>
                <w:rStyle w:val="afff7"/>
                <w:b w:val="0"/>
                <w:shd w:val="clear" w:color="auto" w:fill="FFFFFF"/>
              </w:rPr>
              <w:t xml:space="preserve">, </w:t>
            </w:r>
            <w:r w:rsidR="000750DA">
              <w:rPr>
                <w:rStyle w:val="afff7"/>
                <w:b w:val="0"/>
                <w:shd w:val="clear" w:color="auto" w:fill="FFFFFF"/>
              </w:rPr>
              <w:br/>
              <w:t xml:space="preserve"> улица </w:t>
            </w:r>
            <w:r w:rsidR="000750DA" w:rsidRPr="00154290">
              <w:t>2 Садовая</w:t>
            </w:r>
            <w:r w:rsidRPr="00154290">
              <w:t>, № 357</w:t>
            </w:r>
          </w:p>
        </w:tc>
        <w:tc>
          <w:tcPr>
            <w:tcW w:w="2541" w:type="dxa"/>
            <w:shd w:val="clear" w:color="auto" w:fill="auto"/>
          </w:tcPr>
          <w:p w:rsidR="0039478A" w:rsidRPr="00154290" w:rsidRDefault="0039478A" w:rsidP="00F963E5">
            <w:pPr>
              <w:jc w:val="center"/>
            </w:pPr>
            <w:r w:rsidRPr="00154290">
              <w:t>под сад</w:t>
            </w:r>
          </w:p>
        </w:tc>
        <w:tc>
          <w:tcPr>
            <w:tcW w:w="1853" w:type="dxa"/>
            <w:shd w:val="clear" w:color="auto" w:fill="auto"/>
          </w:tcPr>
          <w:p w:rsidR="0039478A" w:rsidRPr="00154290" w:rsidRDefault="0039478A" w:rsidP="00F963E5">
            <w:pPr>
              <w:jc w:val="center"/>
            </w:pPr>
            <w:r w:rsidRPr="00154290">
              <w:t>613</w:t>
            </w:r>
          </w:p>
        </w:tc>
        <w:tc>
          <w:tcPr>
            <w:tcW w:w="3369" w:type="dxa"/>
            <w:shd w:val="clear" w:color="auto" w:fill="auto"/>
          </w:tcPr>
          <w:p w:rsidR="0039478A" w:rsidRPr="00154290" w:rsidRDefault="0039478A" w:rsidP="00F963E5">
            <w:pPr>
              <w:jc w:val="center"/>
            </w:pPr>
            <w:r w:rsidRPr="00154290">
              <w:t>479</w:t>
            </w:r>
          </w:p>
        </w:tc>
      </w:tr>
      <w:tr w:rsidR="0039478A" w:rsidRPr="00154290" w:rsidTr="00F963E5">
        <w:trPr>
          <w:trHeight w:val="467"/>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26:12:031102:674</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садовое товарищество</w:t>
            </w:r>
            <w:r w:rsidRPr="00154290">
              <w:rPr>
                <w:rStyle w:val="afff7"/>
                <w:b w:val="0"/>
                <w:shd w:val="clear" w:color="auto" w:fill="FFFFFF"/>
              </w:rPr>
              <w:t xml:space="preserve"> «Крокус»</w:t>
            </w:r>
            <w:r w:rsidRPr="00154290">
              <w:t>,</w:t>
            </w:r>
            <w:r>
              <w:t xml:space="preserve"> </w:t>
            </w:r>
            <w:r w:rsidR="000750DA">
              <w:br/>
            </w:r>
            <w:r w:rsidR="000750DA">
              <w:rPr>
                <w:rStyle w:val="afff7"/>
                <w:b w:val="0"/>
                <w:shd w:val="clear" w:color="auto" w:fill="FFFFFF"/>
              </w:rPr>
              <w:t xml:space="preserve"> улица </w:t>
            </w:r>
            <w:r w:rsidR="000750DA">
              <w:t xml:space="preserve">2 Садовая, </w:t>
            </w:r>
            <w:r w:rsidRPr="00154290">
              <w:t>№ 358</w:t>
            </w:r>
          </w:p>
        </w:tc>
        <w:tc>
          <w:tcPr>
            <w:tcW w:w="2541" w:type="dxa"/>
            <w:shd w:val="clear" w:color="auto" w:fill="auto"/>
          </w:tcPr>
          <w:p w:rsidR="0039478A" w:rsidRPr="00154290" w:rsidRDefault="0039478A" w:rsidP="00F963E5">
            <w:pPr>
              <w:jc w:val="center"/>
            </w:pPr>
            <w:r w:rsidRPr="00154290">
              <w:t>под сад</w:t>
            </w:r>
          </w:p>
        </w:tc>
        <w:tc>
          <w:tcPr>
            <w:tcW w:w="1853" w:type="dxa"/>
            <w:shd w:val="clear" w:color="auto" w:fill="auto"/>
          </w:tcPr>
          <w:p w:rsidR="0039478A" w:rsidRPr="00154290" w:rsidRDefault="0039478A" w:rsidP="00F963E5">
            <w:pPr>
              <w:jc w:val="center"/>
            </w:pPr>
            <w:r w:rsidRPr="00154290">
              <w:t>600</w:t>
            </w:r>
          </w:p>
        </w:tc>
        <w:tc>
          <w:tcPr>
            <w:tcW w:w="3369" w:type="dxa"/>
            <w:shd w:val="clear" w:color="auto" w:fill="auto"/>
          </w:tcPr>
          <w:p w:rsidR="0039478A" w:rsidRPr="00154290" w:rsidRDefault="0039478A" w:rsidP="00F963E5">
            <w:pPr>
              <w:jc w:val="center"/>
            </w:pPr>
            <w:r w:rsidRPr="00154290">
              <w:t>507</w:t>
            </w:r>
          </w:p>
        </w:tc>
      </w:tr>
      <w:tr w:rsidR="0039478A" w:rsidRPr="00154290" w:rsidTr="00F963E5">
        <w:trPr>
          <w:trHeight w:val="417"/>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26:12:031102:675</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садовое товарищество</w:t>
            </w:r>
            <w:r w:rsidRPr="00154290">
              <w:rPr>
                <w:rStyle w:val="afff7"/>
                <w:b w:val="0"/>
                <w:shd w:val="clear" w:color="auto" w:fill="FFFFFF"/>
              </w:rPr>
              <w:t xml:space="preserve"> «Крокус»</w:t>
            </w:r>
            <w:r w:rsidRPr="00154290">
              <w:t>,</w:t>
            </w:r>
            <w:r>
              <w:t xml:space="preserve"> </w:t>
            </w:r>
            <w:r w:rsidRPr="00154290">
              <w:t>№ 359</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tcPr>
          <w:p w:rsidR="0039478A" w:rsidRPr="00154290" w:rsidRDefault="0039478A" w:rsidP="00F963E5">
            <w:pPr>
              <w:jc w:val="center"/>
            </w:pPr>
            <w:r w:rsidRPr="00154290">
              <w:t>600</w:t>
            </w:r>
          </w:p>
        </w:tc>
        <w:tc>
          <w:tcPr>
            <w:tcW w:w="3369" w:type="dxa"/>
            <w:shd w:val="clear" w:color="auto" w:fill="auto"/>
          </w:tcPr>
          <w:p w:rsidR="0039478A" w:rsidRPr="00154290" w:rsidRDefault="0039478A" w:rsidP="00F963E5">
            <w:pPr>
              <w:jc w:val="center"/>
            </w:pPr>
            <w:r w:rsidRPr="00154290">
              <w:t>455</w:t>
            </w:r>
          </w:p>
        </w:tc>
      </w:tr>
      <w:tr w:rsidR="0039478A" w:rsidRPr="00154290" w:rsidTr="00F963E5">
        <w:trPr>
          <w:trHeight w:val="521"/>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26:12:031102:676</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w:t>
            </w:r>
            <w:r>
              <w:t xml:space="preserve"> </w:t>
            </w:r>
            <w:r w:rsidRPr="00154290">
              <w:t>№ 360</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tcPr>
          <w:p w:rsidR="0039478A" w:rsidRPr="00154290" w:rsidRDefault="0039478A" w:rsidP="00F963E5">
            <w:pPr>
              <w:jc w:val="center"/>
            </w:pPr>
            <w:r w:rsidRPr="00154290">
              <w:t>626</w:t>
            </w:r>
          </w:p>
        </w:tc>
        <w:tc>
          <w:tcPr>
            <w:tcW w:w="3369" w:type="dxa"/>
            <w:shd w:val="clear" w:color="auto" w:fill="auto"/>
          </w:tcPr>
          <w:p w:rsidR="0039478A" w:rsidRPr="00154290" w:rsidRDefault="0039478A" w:rsidP="00F963E5">
            <w:pPr>
              <w:jc w:val="center"/>
            </w:pPr>
            <w:r w:rsidRPr="00154290">
              <w:t>473</w:t>
            </w:r>
          </w:p>
        </w:tc>
      </w:tr>
      <w:tr w:rsidR="0039478A" w:rsidRPr="00154290" w:rsidTr="00F963E5">
        <w:trPr>
          <w:trHeight w:val="533"/>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26:12:031102:677</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садовое товарищество</w:t>
            </w:r>
            <w:r w:rsidRPr="00154290">
              <w:rPr>
                <w:rStyle w:val="afff7"/>
                <w:b w:val="0"/>
                <w:shd w:val="clear" w:color="auto" w:fill="FFFFFF"/>
              </w:rPr>
              <w:t xml:space="preserve"> «Крокус»</w:t>
            </w:r>
            <w:r w:rsidRPr="00154290">
              <w:t>,</w:t>
            </w:r>
            <w:r>
              <w:t xml:space="preserve"> </w:t>
            </w:r>
            <w:r w:rsidRPr="00154290">
              <w:t>№ 361</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tcPr>
          <w:p w:rsidR="0039478A" w:rsidRPr="00154290" w:rsidRDefault="0039478A" w:rsidP="00F963E5">
            <w:pPr>
              <w:jc w:val="center"/>
            </w:pPr>
            <w:r w:rsidRPr="00154290">
              <w:t>661</w:t>
            </w:r>
          </w:p>
        </w:tc>
        <w:tc>
          <w:tcPr>
            <w:tcW w:w="3369" w:type="dxa"/>
            <w:shd w:val="clear" w:color="auto" w:fill="auto"/>
          </w:tcPr>
          <w:p w:rsidR="0039478A" w:rsidRPr="00154290" w:rsidRDefault="0039478A" w:rsidP="00F963E5">
            <w:pPr>
              <w:jc w:val="center"/>
            </w:pPr>
            <w:r w:rsidRPr="00154290">
              <w:t>497</w:t>
            </w:r>
          </w:p>
        </w:tc>
      </w:tr>
      <w:tr w:rsidR="003278D1" w:rsidRPr="00154290" w:rsidTr="00F963E5">
        <w:trPr>
          <w:trHeight w:val="271"/>
        </w:trPr>
        <w:tc>
          <w:tcPr>
            <w:tcW w:w="979" w:type="dxa"/>
            <w:shd w:val="clear" w:color="auto" w:fill="auto"/>
          </w:tcPr>
          <w:p w:rsidR="003278D1" w:rsidRPr="00154290" w:rsidRDefault="003278D1" w:rsidP="00F963E5">
            <w:pPr>
              <w:suppressAutoHyphens/>
              <w:snapToGrid w:val="0"/>
              <w:jc w:val="center"/>
            </w:pPr>
            <w:r>
              <w:lastRenderedPageBreak/>
              <w:t>1</w:t>
            </w:r>
          </w:p>
        </w:tc>
        <w:tc>
          <w:tcPr>
            <w:tcW w:w="2031" w:type="dxa"/>
            <w:shd w:val="clear" w:color="auto" w:fill="auto"/>
          </w:tcPr>
          <w:p w:rsidR="003278D1" w:rsidRPr="00154290" w:rsidRDefault="003278D1" w:rsidP="00F963E5">
            <w:pPr>
              <w:jc w:val="center"/>
            </w:pPr>
            <w:r>
              <w:t>2</w:t>
            </w:r>
          </w:p>
        </w:tc>
        <w:tc>
          <w:tcPr>
            <w:tcW w:w="4077" w:type="dxa"/>
            <w:shd w:val="clear" w:color="auto" w:fill="auto"/>
          </w:tcPr>
          <w:p w:rsidR="003278D1" w:rsidRPr="00154290" w:rsidRDefault="003278D1" w:rsidP="00F963E5">
            <w:pPr>
              <w:jc w:val="center"/>
              <w:rPr>
                <w:rStyle w:val="afff7"/>
                <w:b w:val="0"/>
                <w:shd w:val="clear" w:color="auto" w:fill="FFFFFF"/>
              </w:rPr>
            </w:pPr>
            <w:r>
              <w:rPr>
                <w:rStyle w:val="afff7"/>
                <w:b w:val="0"/>
                <w:shd w:val="clear" w:color="auto" w:fill="FFFFFF"/>
              </w:rPr>
              <w:t>3</w:t>
            </w:r>
          </w:p>
        </w:tc>
        <w:tc>
          <w:tcPr>
            <w:tcW w:w="2541" w:type="dxa"/>
            <w:shd w:val="clear" w:color="auto" w:fill="auto"/>
          </w:tcPr>
          <w:p w:rsidR="003278D1" w:rsidRDefault="003278D1" w:rsidP="00F963E5">
            <w:pPr>
              <w:jc w:val="center"/>
            </w:pPr>
            <w:r>
              <w:t>4</w:t>
            </w:r>
          </w:p>
        </w:tc>
        <w:tc>
          <w:tcPr>
            <w:tcW w:w="1853" w:type="dxa"/>
            <w:shd w:val="clear" w:color="auto" w:fill="auto"/>
          </w:tcPr>
          <w:p w:rsidR="003278D1" w:rsidRPr="00154290" w:rsidRDefault="003278D1" w:rsidP="00F963E5">
            <w:pPr>
              <w:jc w:val="center"/>
            </w:pPr>
            <w:r>
              <w:t>5</w:t>
            </w:r>
          </w:p>
        </w:tc>
        <w:tc>
          <w:tcPr>
            <w:tcW w:w="3369" w:type="dxa"/>
            <w:shd w:val="clear" w:color="auto" w:fill="auto"/>
          </w:tcPr>
          <w:p w:rsidR="003278D1" w:rsidRPr="00154290" w:rsidRDefault="003278D1" w:rsidP="00F963E5">
            <w:pPr>
              <w:jc w:val="center"/>
            </w:pPr>
            <w:r>
              <w:t>6</w:t>
            </w:r>
          </w:p>
        </w:tc>
      </w:tr>
      <w:tr w:rsidR="0039478A" w:rsidRPr="00154290" w:rsidTr="00F963E5">
        <w:trPr>
          <w:trHeight w:val="409"/>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26:12:031102:678</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садовое товарищество</w:t>
            </w:r>
            <w:r w:rsidRPr="00154290">
              <w:rPr>
                <w:rStyle w:val="afff7"/>
                <w:b w:val="0"/>
                <w:shd w:val="clear" w:color="auto" w:fill="FFFFFF"/>
              </w:rPr>
              <w:t xml:space="preserve"> «Крокус»</w:t>
            </w:r>
            <w:r w:rsidRPr="00154290">
              <w:t>,</w:t>
            </w:r>
            <w:r>
              <w:t xml:space="preserve"> </w:t>
            </w:r>
            <w:r w:rsidRPr="00154290">
              <w:t>№</w:t>
            </w:r>
            <w:r w:rsidR="000750DA">
              <w:t xml:space="preserve"> </w:t>
            </w:r>
            <w:r w:rsidRPr="00154290">
              <w:t>362</w:t>
            </w:r>
          </w:p>
        </w:tc>
        <w:tc>
          <w:tcPr>
            <w:tcW w:w="2541" w:type="dxa"/>
            <w:shd w:val="clear" w:color="auto" w:fill="auto"/>
          </w:tcPr>
          <w:p w:rsidR="0039478A" w:rsidRPr="00154290" w:rsidRDefault="003278D1" w:rsidP="00F963E5">
            <w:pPr>
              <w:jc w:val="center"/>
            </w:pPr>
            <w:r>
              <w:t>д</w:t>
            </w:r>
            <w:r w:rsidR="0039478A" w:rsidRPr="00154290">
              <w:t>ля ведения садоводства</w:t>
            </w:r>
          </w:p>
        </w:tc>
        <w:tc>
          <w:tcPr>
            <w:tcW w:w="1853" w:type="dxa"/>
            <w:shd w:val="clear" w:color="auto" w:fill="auto"/>
          </w:tcPr>
          <w:p w:rsidR="0039478A" w:rsidRPr="00154290" w:rsidRDefault="0039478A" w:rsidP="00F963E5">
            <w:pPr>
              <w:jc w:val="center"/>
            </w:pPr>
            <w:r w:rsidRPr="00154290">
              <w:t>634</w:t>
            </w:r>
          </w:p>
        </w:tc>
        <w:tc>
          <w:tcPr>
            <w:tcW w:w="3369" w:type="dxa"/>
            <w:shd w:val="clear" w:color="auto" w:fill="auto"/>
          </w:tcPr>
          <w:p w:rsidR="0039478A" w:rsidRPr="00154290" w:rsidRDefault="0039478A" w:rsidP="00F963E5">
            <w:pPr>
              <w:jc w:val="center"/>
            </w:pPr>
            <w:r w:rsidRPr="00154290">
              <w:t>471</w:t>
            </w:r>
          </w:p>
        </w:tc>
      </w:tr>
      <w:tr w:rsidR="0039478A" w:rsidRPr="00154290" w:rsidTr="00F963E5">
        <w:trPr>
          <w:trHeight w:val="512"/>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26:12:031102:679</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w:t>
            </w:r>
            <w:r>
              <w:t xml:space="preserve"> </w:t>
            </w:r>
            <w:r w:rsidRPr="00154290">
              <w:t>№ 363</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tcPr>
          <w:p w:rsidR="0039478A" w:rsidRPr="00154290" w:rsidRDefault="0039478A" w:rsidP="00F963E5">
            <w:pPr>
              <w:jc w:val="center"/>
            </w:pPr>
            <w:r w:rsidRPr="00154290">
              <w:t>600</w:t>
            </w:r>
          </w:p>
        </w:tc>
        <w:tc>
          <w:tcPr>
            <w:tcW w:w="3369" w:type="dxa"/>
            <w:shd w:val="clear" w:color="auto" w:fill="auto"/>
          </w:tcPr>
          <w:p w:rsidR="0039478A" w:rsidRPr="00154290" w:rsidRDefault="0039478A" w:rsidP="00F963E5">
            <w:pPr>
              <w:jc w:val="center"/>
            </w:pPr>
            <w:r w:rsidRPr="00154290">
              <w:t>460</w:t>
            </w:r>
          </w:p>
        </w:tc>
      </w:tr>
      <w:tr w:rsidR="0039478A" w:rsidRPr="00154290" w:rsidTr="00F963E5">
        <w:trPr>
          <w:trHeight w:val="465"/>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26:12:031102:680</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садовое товарищество</w:t>
            </w:r>
            <w:r w:rsidRPr="00154290">
              <w:rPr>
                <w:rStyle w:val="afff7"/>
                <w:b w:val="0"/>
                <w:shd w:val="clear" w:color="auto" w:fill="FFFFFF"/>
              </w:rPr>
              <w:t xml:space="preserve"> «Крокус»</w:t>
            </w:r>
            <w:r w:rsidR="003429E8">
              <w:rPr>
                <w:rStyle w:val="afff7"/>
                <w:b w:val="0"/>
                <w:shd w:val="clear" w:color="auto" w:fill="FFFFFF"/>
              </w:rPr>
              <w:t>,</w:t>
            </w:r>
            <w:r>
              <w:t xml:space="preserve"> </w:t>
            </w:r>
            <w:r w:rsidR="000750DA">
              <w:rPr>
                <w:rStyle w:val="afff7"/>
                <w:b w:val="0"/>
                <w:shd w:val="clear" w:color="auto" w:fill="FFFFFF"/>
              </w:rPr>
              <w:t xml:space="preserve"> </w:t>
            </w:r>
            <w:r w:rsidR="000750DA">
              <w:rPr>
                <w:rStyle w:val="afff7"/>
                <w:b w:val="0"/>
                <w:shd w:val="clear" w:color="auto" w:fill="FFFFFF"/>
              </w:rPr>
              <w:br/>
              <w:t xml:space="preserve">улица </w:t>
            </w:r>
            <w:r w:rsidR="000750DA">
              <w:t xml:space="preserve">2 Садовая, </w:t>
            </w:r>
            <w:r w:rsidRPr="00154290">
              <w:t>№ 364</w:t>
            </w:r>
          </w:p>
        </w:tc>
        <w:tc>
          <w:tcPr>
            <w:tcW w:w="2541" w:type="dxa"/>
            <w:shd w:val="clear" w:color="auto" w:fill="auto"/>
          </w:tcPr>
          <w:p w:rsidR="0039478A" w:rsidRPr="00154290" w:rsidRDefault="0039478A" w:rsidP="00F963E5">
            <w:pPr>
              <w:jc w:val="center"/>
            </w:pPr>
            <w:r w:rsidRPr="00154290">
              <w:t>под сад</w:t>
            </w:r>
          </w:p>
        </w:tc>
        <w:tc>
          <w:tcPr>
            <w:tcW w:w="1853" w:type="dxa"/>
            <w:shd w:val="clear" w:color="auto" w:fill="auto"/>
            <w:vAlign w:val="center"/>
          </w:tcPr>
          <w:p w:rsidR="0039478A" w:rsidRPr="00154290" w:rsidRDefault="0039478A" w:rsidP="00F963E5">
            <w:pPr>
              <w:jc w:val="center"/>
            </w:pPr>
            <w:r w:rsidRPr="00154290">
              <w:t>625</w:t>
            </w:r>
          </w:p>
        </w:tc>
        <w:tc>
          <w:tcPr>
            <w:tcW w:w="3369" w:type="dxa"/>
            <w:shd w:val="clear" w:color="auto" w:fill="auto"/>
            <w:vAlign w:val="center"/>
          </w:tcPr>
          <w:p w:rsidR="0039478A" w:rsidRPr="00154290" w:rsidRDefault="0039478A" w:rsidP="00F963E5">
            <w:pPr>
              <w:jc w:val="center"/>
            </w:pPr>
            <w:r w:rsidRPr="00154290">
              <w:t>473</w:t>
            </w:r>
          </w:p>
        </w:tc>
      </w:tr>
      <w:tr w:rsidR="0039478A" w:rsidRPr="00154290" w:rsidTr="00F963E5">
        <w:trPr>
          <w:trHeight w:val="555"/>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26:12:031102:681</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w:t>
            </w:r>
            <w:r>
              <w:t xml:space="preserve"> №</w:t>
            </w:r>
            <w:r w:rsidRPr="00154290">
              <w:t xml:space="preserve"> 365</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542</w:t>
            </w:r>
          </w:p>
        </w:tc>
      </w:tr>
      <w:tr w:rsidR="0039478A" w:rsidRPr="00154290" w:rsidTr="00F963E5">
        <w:trPr>
          <w:trHeight w:val="494"/>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26:12:031102:682</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w:t>
            </w:r>
            <w:r>
              <w:t xml:space="preserve"> </w:t>
            </w:r>
            <w:r w:rsidR="000750DA">
              <w:rPr>
                <w:rStyle w:val="afff7"/>
                <w:b w:val="0"/>
                <w:shd w:val="clear" w:color="auto" w:fill="FFFFFF"/>
              </w:rPr>
              <w:t xml:space="preserve"> </w:t>
            </w:r>
            <w:r w:rsidR="000750DA">
              <w:rPr>
                <w:rStyle w:val="afff7"/>
                <w:b w:val="0"/>
                <w:shd w:val="clear" w:color="auto" w:fill="FFFFFF"/>
              </w:rPr>
              <w:br/>
              <w:t xml:space="preserve">улица </w:t>
            </w:r>
            <w:r w:rsidR="000750DA">
              <w:t>2 Садовая</w:t>
            </w:r>
            <w:r w:rsidRPr="00154290">
              <w:t>, № 366</w:t>
            </w:r>
          </w:p>
        </w:tc>
        <w:tc>
          <w:tcPr>
            <w:tcW w:w="2541" w:type="dxa"/>
            <w:shd w:val="clear" w:color="auto" w:fill="auto"/>
          </w:tcPr>
          <w:p w:rsidR="0039478A" w:rsidRPr="00154290" w:rsidRDefault="0039478A" w:rsidP="00F963E5">
            <w:pPr>
              <w:jc w:val="center"/>
            </w:pPr>
            <w:r w:rsidRPr="00154290">
              <w:t>под сад</w:t>
            </w:r>
          </w:p>
        </w:tc>
        <w:tc>
          <w:tcPr>
            <w:tcW w:w="1853" w:type="dxa"/>
            <w:shd w:val="clear" w:color="auto" w:fill="auto"/>
            <w:vAlign w:val="center"/>
          </w:tcPr>
          <w:p w:rsidR="0039478A" w:rsidRPr="00154290" w:rsidRDefault="0039478A" w:rsidP="00F963E5">
            <w:pPr>
              <w:jc w:val="center"/>
            </w:pPr>
            <w:r w:rsidRPr="00154290">
              <w:t>648</w:t>
            </w:r>
          </w:p>
        </w:tc>
        <w:tc>
          <w:tcPr>
            <w:tcW w:w="3369" w:type="dxa"/>
            <w:shd w:val="clear" w:color="auto" w:fill="auto"/>
            <w:vAlign w:val="center"/>
          </w:tcPr>
          <w:p w:rsidR="0039478A" w:rsidRPr="00154290" w:rsidRDefault="0039478A" w:rsidP="00F963E5">
            <w:pPr>
              <w:jc w:val="center"/>
            </w:pPr>
            <w:r w:rsidRPr="00154290">
              <w:t>472</w:t>
            </w:r>
          </w:p>
        </w:tc>
      </w:tr>
      <w:tr w:rsidR="0039478A" w:rsidRPr="00154290" w:rsidTr="00F963E5">
        <w:trPr>
          <w:trHeight w:val="450"/>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26:12:031102:683</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w:t>
            </w:r>
            <w:r>
              <w:t xml:space="preserve"> </w:t>
            </w:r>
            <w:r w:rsidRPr="00154290">
              <w:t>№ 367</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644</w:t>
            </w:r>
          </w:p>
        </w:tc>
        <w:tc>
          <w:tcPr>
            <w:tcW w:w="3369" w:type="dxa"/>
            <w:shd w:val="clear" w:color="auto" w:fill="auto"/>
            <w:vAlign w:val="center"/>
          </w:tcPr>
          <w:p w:rsidR="0039478A" w:rsidRPr="00154290" w:rsidRDefault="0039478A" w:rsidP="00F963E5">
            <w:pPr>
              <w:jc w:val="center"/>
            </w:pPr>
            <w:r w:rsidRPr="00154290">
              <w:t>472</w:t>
            </w:r>
          </w:p>
        </w:tc>
      </w:tr>
      <w:tr w:rsidR="0039478A" w:rsidRPr="00154290" w:rsidTr="00F963E5">
        <w:trPr>
          <w:trHeight w:val="416"/>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26:12:031102:684</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w:t>
            </w:r>
            <w:r>
              <w:t xml:space="preserve"> </w:t>
            </w:r>
            <w:r w:rsidRPr="00154290">
              <w:t>№ 368</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443</w:t>
            </w:r>
          </w:p>
        </w:tc>
      </w:tr>
      <w:tr w:rsidR="0039478A" w:rsidRPr="00154290" w:rsidTr="00F963E5">
        <w:trPr>
          <w:trHeight w:val="411"/>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26:12:031102:685</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w:t>
            </w:r>
            <w:r>
              <w:t xml:space="preserve"> </w:t>
            </w:r>
            <w:r w:rsidR="000750DA">
              <w:rPr>
                <w:rStyle w:val="afff7"/>
                <w:b w:val="0"/>
                <w:shd w:val="clear" w:color="auto" w:fill="FFFFFF"/>
              </w:rPr>
              <w:t xml:space="preserve"> </w:t>
            </w:r>
            <w:r w:rsidR="000750DA">
              <w:rPr>
                <w:rStyle w:val="afff7"/>
                <w:b w:val="0"/>
                <w:shd w:val="clear" w:color="auto" w:fill="FFFFFF"/>
              </w:rPr>
              <w:br/>
              <w:t xml:space="preserve">улица </w:t>
            </w:r>
            <w:r w:rsidR="000750DA">
              <w:t xml:space="preserve">2 Садовая, </w:t>
            </w:r>
            <w:r w:rsidRPr="00154290">
              <w:t>№ 369</w:t>
            </w:r>
          </w:p>
        </w:tc>
        <w:tc>
          <w:tcPr>
            <w:tcW w:w="2541" w:type="dxa"/>
            <w:shd w:val="clear" w:color="auto" w:fill="auto"/>
          </w:tcPr>
          <w:p w:rsidR="0039478A" w:rsidRPr="00154290" w:rsidRDefault="0039478A" w:rsidP="00F963E5">
            <w:pPr>
              <w:jc w:val="center"/>
            </w:pPr>
            <w:r w:rsidRPr="00154290">
              <w:t>под сад</w:t>
            </w:r>
          </w:p>
        </w:tc>
        <w:tc>
          <w:tcPr>
            <w:tcW w:w="1853" w:type="dxa"/>
            <w:shd w:val="clear" w:color="auto" w:fill="auto"/>
            <w:vAlign w:val="center"/>
          </w:tcPr>
          <w:p w:rsidR="0039478A" w:rsidRPr="00154290" w:rsidRDefault="0039478A" w:rsidP="00F963E5">
            <w:pPr>
              <w:jc w:val="center"/>
            </w:pPr>
            <w:r w:rsidRPr="00154290">
              <w:t>672</w:t>
            </w:r>
          </w:p>
        </w:tc>
        <w:tc>
          <w:tcPr>
            <w:tcW w:w="3369" w:type="dxa"/>
            <w:shd w:val="clear" w:color="auto" w:fill="auto"/>
            <w:vAlign w:val="center"/>
          </w:tcPr>
          <w:p w:rsidR="0039478A" w:rsidRPr="00154290" w:rsidRDefault="0039478A" w:rsidP="00F963E5">
            <w:pPr>
              <w:jc w:val="center"/>
            </w:pPr>
            <w:r w:rsidRPr="00154290">
              <w:t>505</w:t>
            </w:r>
          </w:p>
        </w:tc>
      </w:tr>
      <w:tr w:rsidR="0039478A" w:rsidRPr="00154290" w:rsidTr="00F963E5">
        <w:trPr>
          <w:trHeight w:val="504"/>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26:12:031102:686</w:t>
            </w:r>
          </w:p>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w:t>
            </w:r>
            <w:r>
              <w:t xml:space="preserve"> </w:t>
            </w:r>
            <w:r w:rsidR="000750DA">
              <w:br/>
            </w:r>
            <w:r w:rsidR="000750DA">
              <w:rPr>
                <w:rStyle w:val="afff7"/>
                <w:b w:val="0"/>
                <w:shd w:val="clear" w:color="auto" w:fill="FFFFFF"/>
              </w:rPr>
              <w:t xml:space="preserve">улица </w:t>
            </w:r>
            <w:r w:rsidR="000750DA">
              <w:t xml:space="preserve">2 Садовая, </w:t>
            </w:r>
            <w:r w:rsidRPr="00154290">
              <w:t>№ 370</w:t>
            </w:r>
          </w:p>
        </w:tc>
        <w:tc>
          <w:tcPr>
            <w:tcW w:w="2541" w:type="dxa"/>
            <w:shd w:val="clear" w:color="auto" w:fill="auto"/>
          </w:tcPr>
          <w:p w:rsidR="0039478A" w:rsidRPr="00154290" w:rsidRDefault="0039478A" w:rsidP="00F963E5">
            <w:pPr>
              <w:jc w:val="center"/>
            </w:pPr>
            <w:r w:rsidRPr="00154290">
              <w:t>под сад</w:t>
            </w:r>
          </w:p>
        </w:tc>
        <w:tc>
          <w:tcPr>
            <w:tcW w:w="1853" w:type="dxa"/>
            <w:shd w:val="clear" w:color="auto" w:fill="auto"/>
            <w:vAlign w:val="center"/>
          </w:tcPr>
          <w:p w:rsidR="0039478A" w:rsidRPr="00154290" w:rsidRDefault="0039478A" w:rsidP="00F963E5">
            <w:pPr>
              <w:jc w:val="center"/>
            </w:pPr>
            <w:r w:rsidRPr="00154290">
              <w:t>763</w:t>
            </w:r>
          </w:p>
        </w:tc>
        <w:tc>
          <w:tcPr>
            <w:tcW w:w="3369" w:type="dxa"/>
            <w:shd w:val="clear" w:color="auto" w:fill="auto"/>
            <w:vAlign w:val="center"/>
          </w:tcPr>
          <w:p w:rsidR="0039478A" w:rsidRPr="00154290" w:rsidRDefault="0039478A" w:rsidP="00F963E5">
            <w:pPr>
              <w:jc w:val="center"/>
            </w:pPr>
            <w:r w:rsidRPr="00154290">
              <w:t>582</w:t>
            </w:r>
          </w:p>
        </w:tc>
      </w:tr>
      <w:tr w:rsidR="0039478A" w:rsidRPr="00154290" w:rsidTr="00F963E5">
        <w:trPr>
          <w:trHeight w:val="426"/>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26:12:031102:838</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садовое товарищество</w:t>
            </w:r>
            <w:r w:rsidRPr="00154290">
              <w:rPr>
                <w:rStyle w:val="afff7"/>
                <w:b w:val="0"/>
                <w:shd w:val="clear" w:color="auto" w:fill="FFFFFF"/>
              </w:rPr>
              <w:t xml:space="preserve"> «Крокус»</w:t>
            </w:r>
            <w:r w:rsidRPr="00154290">
              <w:t>,</w:t>
            </w:r>
            <w:r>
              <w:t xml:space="preserve"> </w:t>
            </w:r>
            <w:r w:rsidRPr="00154290">
              <w:t>№ 425</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1 400</w:t>
            </w:r>
          </w:p>
        </w:tc>
        <w:tc>
          <w:tcPr>
            <w:tcW w:w="3369" w:type="dxa"/>
            <w:shd w:val="clear" w:color="auto" w:fill="auto"/>
            <w:vAlign w:val="center"/>
          </w:tcPr>
          <w:p w:rsidR="0039478A" w:rsidRPr="00154290" w:rsidRDefault="0039478A" w:rsidP="00F963E5">
            <w:pPr>
              <w:jc w:val="center"/>
            </w:pPr>
            <w:r w:rsidRPr="00154290">
              <w:t>396</w:t>
            </w:r>
          </w:p>
        </w:tc>
      </w:tr>
      <w:tr w:rsidR="0039478A" w:rsidRPr="00154290" w:rsidTr="00F963E5">
        <w:trPr>
          <w:trHeight w:val="375"/>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26:12:031102:742</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w:t>
            </w:r>
            <w:r>
              <w:t xml:space="preserve"> </w:t>
            </w:r>
            <w:r w:rsidRPr="00154290">
              <w:t>№ 426</w:t>
            </w:r>
          </w:p>
        </w:tc>
        <w:tc>
          <w:tcPr>
            <w:tcW w:w="2541" w:type="dxa"/>
            <w:shd w:val="clear" w:color="auto" w:fill="auto"/>
          </w:tcPr>
          <w:p w:rsidR="0039478A" w:rsidRPr="00154290" w:rsidRDefault="000750DA" w:rsidP="00F963E5">
            <w:pPr>
              <w:jc w:val="center"/>
            </w:pPr>
            <w:r>
              <w:t>д</w:t>
            </w:r>
            <w:r w:rsidR="0039478A" w:rsidRPr="00154290">
              <w:t>ля ведения садоводства</w:t>
            </w:r>
          </w:p>
        </w:tc>
        <w:tc>
          <w:tcPr>
            <w:tcW w:w="1853" w:type="dxa"/>
            <w:shd w:val="clear" w:color="auto" w:fill="auto"/>
            <w:vAlign w:val="center"/>
          </w:tcPr>
          <w:p w:rsidR="0039478A" w:rsidRPr="00154290" w:rsidRDefault="0039478A" w:rsidP="00F963E5">
            <w:pPr>
              <w:jc w:val="center"/>
            </w:pPr>
            <w:r w:rsidRPr="00154290">
              <w:t>700</w:t>
            </w:r>
          </w:p>
        </w:tc>
        <w:tc>
          <w:tcPr>
            <w:tcW w:w="3369" w:type="dxa"/>
            <w:shd w:val="clear" w:color="auto" w:fill="auto"/>
            <w:vAlign w:val="center"/>
          </w:tcPr>
          <w:p w:rsidR="0039478A" w:rsidRPr="00154290" w:rsidRDefault="0039478A" w:rsidP="00F963E5">
            <w:pPr>
              <w:jc w:val="center"/>
            </w:pPr>
            <w:r w:rsidRPr="00154290">
              <w:t>208</w:t>
            </w:r>
          </w:p>
        </w:tc>
      </w:tr>
      <w:tr w:rsidR="0039478A" w:rsidRPr="00154290" w:rsidTr="00F963E5">
        <w:trPr>
          <w:trHeight w:val="467"/>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26:12:031102:847</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w:t>
            </w:r>
            <w:r>
              <w:t xml:space="preserve"> </w:t>
            </w:r>
            <w:r w:rsidRPr="00154290">
              <w:t xml:space="preserve"> № 426/1</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845</w:t>
            </w:r>
          </w:p>
        </w:tc>
        <w:tc>
          <w:tcPr>
            <w:tcW w:w="3369" w:type="dxa"/>
            <w:shd w:val="clear" w:color="auto" w:fill="auto"/>
            <w:vAlign w:val="center"/>
          </w:tcPr>
          <w:p w:rsidR="0039478A" w:rsidRPr="00154290" w:rsidRDefault="0039478A" w:rsidP="00F963E5">
            <w:pPr>
              <w:jc w:val="center"/>
            </w:pPr>
            <w:r w:rsidRPr="00154290">
              <w:t>259</w:t>
            </w:r>
          </w:p>
        </w:tc>
      </w:tr>
      <w:tr w:rsidR="0039478A" w:rsidRPr="00154290" w:rsidTr="00F963E5">
        <w:trPr>
          <w:trHeight w:val="416"/>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26:12:031102:743</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w:t>
            </w:r>
            <w:r>
              <w:t xml:space="preserve"> </w:t>
            </w:r>
            <w:r w:rsidRPr="00154290">
              <w:t>№ 427</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700</w:t>
            </w:r>
          </w:p>
        </w:tc>
        <w:tc>
          <w:tcPr>
            <w:tcW w:w="3369" w:type="dxa"/>
            <w:shd w:val="clear" w:color="auto" w:fill="auto"/>
            <w:vAlign w:val="center"/>
          </w:tcPr>
          <w:p w:rsidR="0039478A" w:rsidRPr="00154290" w:rsidRDefault="0039478A" w:rsidP="00F963E5">
            <w:pPr>
              <w:jc w:val="center"/>
            </w:pPr>
            <w:r w:rsidRPr="00154290">
              <w:t>215</w:t>
            </w:r>
          </w:p>
        </w:tc>
      </w:tr>
      <w:tr w:rsidR="0039478A" w:rsidRPr="00154290" w:rsidTr="00F963E5">
        <w:trPr>
          <w:trHeight w:val="380"/>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26:12:031102:845</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 427/1</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853</w:t>
            </w:r>
          </w:p>
        </w:tc>
        <w:tc>
          <w:tcPr>
            <w:tcW w:w="3369" w:type="dxa"/>
            <w:shd w:val="clear" w:color="auto" w:fill="auto"/>
            <w:vAlign w:val="center"/>
          </w:tcPr>
          <w:p w:rsidR="0039478A" w:rsidRPr="00154290" w:rsidRDefault="0039478A" w:rsidP="00F963E5">
            <w:pPr>
              <w:jc w:val="center"/>
            </w:pPr>
            <w:r w:rsidRPr="00154290">
              <w:t>252</w:t>
            </w:r>
          </w:p>
        </w:tc>
      </w:tr>
      <w:tr w:rsidR="0039478A" w:rsidRPr="00154290" w:rsidTr="00F963E5">
        <w:trPr>
          <w:trHeight w:val="473"/>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26:12:031102:744</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 428</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700</w:t>
            </w:r>
          </w:p>
        </w:tc>
        <w:tc>
          <w:tcPr>
            <w:tcW w:w="3369" w:type="dxa"/>
            <w:shd w:val="clear" w:color="auto" w:fill="auto"/>
            <w:vAlign w:val="center"/>
          </w:tcPr>
          <w:p w:rsidR="0039478A" w:rsidRPr="00154290" w:rsidRDefault="0039478A" w:rsidP="00F963E5">
            <w:pPr>
              <w:jc w:val="center"/>
            </w:pPr>
            <w:r w:rsidRPr="00154290">
              <w:t>212</w:t>
            </w:r>
          </w:p>
        </w:tc>
      </w:tr>
      <w:tr w:rsidR="0039478A" w:rsidRPr="00154290" w:rsidTr="00F963E5">
        <w:trPr>
          <w:trHeight w:val="409"/>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26:12:031102:844</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 428/1</w:t>
            </w:r>
          </w:p>
        </w:tc>
        <w:tc>
          <w:tcPr>
            <w:tcW w:w="2541" w:type="dxa"/>
            <w:shd w:val="clear" w:color="auto" w:fill="auto"/>
          </w:tcPr>
          <w:p w:rsidR="0039478A" w:rsidRPr="00154290" w:rsidRDefault="003278D1" w:rsidP="00F963E5">
            <w:pPr>
              <w:jc w:val="center"/>
            </w:pPr>
            <w:r>
              <w:t>д</w:t>
            </w:r>
            <w:r w:rsidR="0039478A" w:rsidRPr="00154290">
              <w:t>ля ведения садоводства</w:t>
            </w:r>
          </w:p>
        </w:tc>
        <w:tc>
          <w:tcPr>
            <w:tcW w:w="1853" w:type="dxa"/>
            <w:shd w:val="clear" w:color="auto" w:fill="auto"/>
            <w:vAlign w:val="center"/>
          </w:tcPr>
          <w:p w:rsidR="0039478A" w:rsidRPr="00154290" w:rsidRDefault="0039478A" w:rsidP="00F963E5">
            <w:pPr>
              <w:jc w:val="center"/>
            </w:pPr>
            <w:r w:rsidRPr="00154290">
              <w:t>839</w:t>
            </w:r>
          </w:p>
        </w:tc>
        <w:tc>
          <w:tcPr>
            <w:tcW w:w="3369" w:type="dxa"/>
            <w:shd w:val="clear" w:color="auto" w:fill="auto"/>
            <w:vAlign w:val="center"/>
          </w:tcPr>
          <w:p w:rsidR="0039478A" w:rsidRPr="00154290" w:rsidRDefault="0039478A" w:rsidP="00F963E5">
            <w:pPr>
              <w:jc w:val="center"/>
            </w:pPr>
            <w:r w:rsidRPr="00154290">
              <w:t>268</w:t>
            </w:r>
          </w:p>
        </w:tc>
      </w:tr>
      <w:tr w:rsidR="0039478A" w:rsidRPr="00154290" w:rsidTr="00F963E5">
        <w:trPr>
          <w:cantSplit/>
          <w:trHeight w:val="373"/>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26:12:031102:690</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садовое товарищество</w:t>
            </w:r>
            <w:r w:rsidRPr="00154290">
              <w:rPr>
                <w:rStyle w:val="afff7"/>
                <w:b w:val="0"/>
                <w:shd w:val="clear" w:color="auto" w:fill="FFFFFF"/>
              </w:rPr>
              <w:t xml:space="preserve"> «Крокус»</w:t>
            </w:r>
            <w:r w:rsidRPr="00154290">
              <w:t xml:space="preserve">, </w:t>
            </w:r>
            <w:r w:rsidR="000750DA">
              <w:rPr>
                <w:rStyle w:val="afff7"/>
                <w:b w:val="0"/>
                <w:shd w:val="clear" w:color="auto" w:fill="FFFFFF"/>
              </w:rPr>
              <w:t xml:space="preserve"> </w:t>
            </w:r>
            <w:r w:rsidR="000750DA">
              <w:rPr>
                <w:rStyle w:val="afff7"/>
                <w:b w:val="0"/>
                <w:shd w:val="clear" w:color="auto" w:fill="FFFFFF"/>
              </w:rPr>
              <w:br/>
              <w:t xml:space="preserve">улица </w:t>
            </w:r>
            <w:r w:rsidR="000750DA">
              <w:t>2 Садовая,</w:t>
            </w:r>
            <w:r w:rsidRPr="00154290">
              <w:t xml:space="preserve"> № 374</w:t>
            </w:r>
          </w:p>
        </w:tc>
        <w:tc>
          <w:tcPr>
            <w:tcW w:w="2541" w:type="dxa"/>
            <w:shd w:val="clear" w:color="auto" w:fill="auto"/>
          </w:tcPr>
          <w:p w:rsidR="0039478A" w:rsidRPr="00154290" w:rsidRDefault="0039478A" w:rsidP="00F963E5">
            <w:pPr>
              <w:jc w:val="center"/>
            </w:pPr>
            <w:r w:rsidRPr="00154290">
              <w:t>под сад</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516</w:t>
            </w:r>
          </w:p>
        </w:tc>
      </w:tr>
      <w:tr w:rsidR="0039478A" w:rsidRPr="00154290" w:rsidTr="00F963E5">
        <w:trPr>
          <w:trHeight w:val="465"/>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rPr>
                <w:rStyle w:val="afff7"/>
                <w:b w:val="0"/>
                <w:shd w:val="clear" w:color="auto" w:fill="FFFFFF"/>
              </w:rPr>
            </w:pPr>
            <w:r w:rsidRPr="00154290">
              <w:t>26:12:031102:689</w:t>
            </w:r>
          </w:p>
          <w:p w:rsidR="0039478A" w:rsidRPr="00154290" w:rsidRDefault="0039478A" w:rsidP="00F963E5">
            <w:pPr>
              <w:rPr>
                <w:rStyle w:val="afff7"/>
                <w:b w:val="0"/>
                <w:shd w:val="clear" w:color="auto" w:fill="FFFFFF"/>
              </w:rPr>
            </w:pPr>
          </w:p>
        </w:tc>
        <w:tc>
          <w:tcPr>
            <w:tcW w:w="4077" w:type="dxa"/>
            <w:shd w:val="clear" w:color="auto" w:fill="auto"/>
          </w:tcPr>
          <w:p w:rsidR="0039478A" w:rsidRPr="00B756A0" w:rsidRDefault="0039478A" w:rsidP="00F963E5">
            <w:pPr>
              <w:rPr>
                <w:rStyle w:val="afff7"/>
                <w:b w:val="0"/>
                <w:bCs w:val="0"/>
              </w:rPr>
            </w:pPr>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xml:space="preserve">, </w:t>
            </w:r>
            <w:r w:rsidR="003278D1">
              <w:rPr>
                <w:rStyle w:val="afff7"/>
                <w:b w:val="0"/>
                <w:shd w:val="clear" w:color="auto" w:fill="FFFFFF"/>
              </w:rPr>
              <w:t xml:space="preserve"> </w:t>
            </w:r>
            <w:r w:rsidR="003278D1">
              <w:rPr>
                <w:rStyle w:val="afff7"/>
                <w:b w:val="0"/>
                <w:shd w:val="clear" w:color="auto" w:fill="FFFFFF"/>
              </w:rPr>
              <w:br/>
              <w:t xml:space="preserve">улица </w:t>
            </w:r>
            <w:r w:rsidR="003278D1">
              <w:t xml:space="preserve">2 Садовая, </w:t>
            </w:r>
            <w:r w:rsidRPr="00154290">
              <w:rPr>
                <w:rStyle w:val="afff7"/>
                <w:b w:val="0"/>
                <w:shd w:val="clear" w:color="auto" w:fill="FFFFFF"/>
              </w:rPr>
              <w:t>№ 373</w:t>
            </w:r>
          </w:p>
        </w:tc>
        <w:tc>
          <w:tcPr>
            <w:tcW w:w="2541" w:type="dxa"/>
            <w:shd w:val="clear" w:color="auto" w:fill="auto"/>
          </w:tcPr>
          <w:p w:rsidR="0039478A" w:rsidRPr="00154290" w:rsidRDefault="0039478A" w:rsidP="00F963E5">
            <w:pPr>
              <w:jc w:val="center"/>
            </w:pPr>
            <w:r w:rsidRPr="00154290">
              <w:rPr>
                <w:rStyle w:val="afff7"/>
                <w:b w:val="0"/>
                <w:shd w:val="clear" w:color="auto" w:fill="FFFFFF"/>
              </w:rPr>
              <w:t>под сад по фактическому пользованию</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590</w:t>
            </w:r>
          </w:p>
        </w:tc>
      </w:tr>
      <w:tr w:rsidR="0039478A" w:rsidRPr="00154290" w:rsidTr="00F963E5">
        <w:trPr>
          <w:trHeight w:val="415"/>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rPr>
                <w:rStyle w:val="afff7"/>
                <w:b w:val="0"/>
                <w:shd w:val="clear" w:color="auto" w:fill="FFFFFF"/>
              </w:rPr>
            </w:pPr>
            <w:r w:rsidRPr="00154290">
              <w:t>26:12:031102:693</w:t>
            </w:r>
          </w:p>
          <w:p w:rsidR="0039478A" w:rsidRPr="00154290" w:rsidRDefault="0039478A" w:rsidP="00F963E5">
            <w:pPr>
              <w:rPr>
                <w:rStyle w:val="afff7"/>
                <w:b w:val="0"/>
                <w:shd w:val="clear" w:color="auto" w:fill="FFFFFF"/>
              </w:rPr>
            </w:pPr>
          </w:p>
        </w:tc>
        <w:tc>
          <w:tcPr>
            <w:tcW w:w="4077" w:type="dxa"/>
            <w:shd w:val="clear" w:color="auto" w:fill="auto"/>
          </w:tcPr>
          <w:p w:rsidR="0039478A" w:rsidRPr="00154290" w:rsidRDefault="0039478A" w:rsidP="00F963E5">
            <w:pPr>
              <w:rPr>
                <w:bCs/>
                <w:shd w:val="clear" w:color="auto" w:fill="FFFFFF"/>
              </w:rPr>
            </w:pPr>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xml:space="preserve">, </w:t>
            </w:r>
            <w:r w:rsidRPr="00154290">
              <w:rPr>
                <w:rStyle w:val="afff7"/>
                <w:b w:val="0"/>
                <w:shd w:val="clear" w:color="auto" w:fill="FFFFFF"/>
              </w:rPr>
              <w:t>№ 377</w:t>
            </w:r>
          </w:p>
        </w:tc>
        <w:tc>
          <w:tcPr>
            <w:tcW w:w="2541" w:type="dxa"/>
            <w:shd w:val="clear" w:color="auto" w:fill="auto"/>
          </w:tcPr>
          <w:p w:rsidR="0039478A" w:rsidRPr="00154290" w:rsidRDefault="0039478A" w:rsidP="00F963E5">
            <w:pPr>
              <w:jc w:val="center"/>
            </w:pPr>
            <w:r w:rsidRPr="00154290">
              <w:t>под сад</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518</w:t>
            </w:r>
          </w:p>
        </w:tc>
      </w:tr>
      <w:tr w:rsidR="0039478A" w:rsidRPr="00154290" w:rsidTr="00F963E5">
        <w:trPr>
          <w:trHeight w:val="528"/>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rPr>
                <w:rStyle w:val="afff7"/>
                <w:b w:val="0"/>
                <w:shd w:val="clear" w:color="auto" w:fill="FFFFFF"/>
              </w:rPr>
            </w:pPr>
            <w:r w:rsidRPr="00154290">
              <w:t>26:12:031102:694</w:t>
            </w:r>
          </w:p>
          <w:p w:rsidR="0039478A" w:rsidRPr="00154290" w:rsidRDefault="0039478A" w:rsidP="00F963E5">
            <w:pPr>
              <w:rPr>
                <w:rStyle w:val="afff7"/>
                <w:b w:val="0"/>
                <w:shd w:val="clear" w:color="auto" w:fill="FFFFFF"/>
              </w:rPr>
            </w:pPr>
          </w:p>
        </w:tc>
        <w:tc>
          <w:tcPr>
            <w:tcW w:w="4077" w:type="dxa"/>
            <w:shd w:val="clear" w:color="auto" w:fill="auto"/>
          </w:tcPr>
          <w:p w:rsidR="0039478A" w:rsidRPr="00154290" w:rsidRDefault="0039478A" w:rsidP="00F963E5">
            <w:pPr>
              <w:rPr>
                <w:bCs/>
              </w:rPr>
            </w:pPr>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xml:space="preserve">, </w:t>
            </w:r>
            <w:r w:rsidRPr="00154290">
              <w:rPr>
                <w:rStyle w:val="afff7"/>
                <w:b w:val="0"/>
                <w:shd w:val="clear" w:color="auto" w:fill="FFFFFF"/>
              </w:rPr>
              <w:t>№ 378</w:t>
            </w:r>
          </w:p>
        </w:tc>
        <w:tc>
          <w:tcPr>
            <w:tcW w:w="2541" w:type="dxa"/>
            <w:shd w:val="clear" w:color="auto" w:fill="auto"/>
          </w:tcPr>
          <w:p w:rsidR="0039478A" w:rsidRPr="00154290" w:rsidRDefault="000750DA" w:rsidP="00F963E5">
            <w:pPr>
              <w:jc w:val="center"/>
            </w:pPr>
            <w:r>
              <w:rPr>
                <w:rStyle w:val="afff7"/>
                <w:b w:val="0"/>
              </w:rPr>
              <w:t>д</w:t>
            </w:r>
            <w:r w:rsidR="0039478A" w:rsidRPr="00154290">
              <w:rPr>
                <w:rStyle w:val="afff7"/>
                <w:b w:val="0"/>
              </w:rPr>
              <w:t>ля садоводства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517</w:t>
            </w:r>
          </w:p>
        </w:tc>
      </w:tr>
      <w:tr w:rsidR="0039478A" w:rsidRPr="00154290" w:rsidTr="00F963E5">
        <w:trPr>
          <w:trHeight w:val="471"/>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rPr>
                <w:rStyle w:val="afff7"/>
                <w:b w:val="0"/>
                <w:shd w:val="clear" w:color="auto" w:fill="FFFFFF"/>
              </w:rPr>
            </w:pPr>
            <w:r w:rsidRPr="00154290">
              <w:t>26:12:031102:695</w:t>
            </w:r>
          </w:p>
          <w:p w:rsidR="0039478A" w:rsidRPr="00154290" w:rsidRDefault="0039478A" w:rsidP="00F963E5">
            <w:pPr>
              <w:rPr>
                <w:rStyle w:val="afff7"/>
                <w:b w:val="0"/>
                <w:shd w:val="clear" w:color="auto" w:fill="FFFFFF"/>
              </w:rPr>
            </w:pPr>
          </w:p>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xml:space="preserve">, </w:t>
            </w:r>
            <w:r w:rsidRPr="00154290">
              <w:rPr>
                <w:rStyle w:val="afff7"/>
                <w:b w:val="0"/>
                <w:shd w:val="clear" w:color="auto" w:fill="FFFFFF"/>
              </w:rPr>
              <w:t>№ 379</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515</w:t>
            </w:r>
          </w:p>
        </w:tc>
      </w:tr>
      <w:tr w:rsidR="0039478A" w:rsidRPr="00154290" w:rsidTr="00F963E5">
        <w:trPr>
          <w:trHeight w:val="421"/>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rPr>
                <w:rStyle w:val="afff7"/>
                <w:b w:val="0"/>
                <w:shd w:val="clear" w:color="auto" w:fill="FFFFFF"/>
              </w:rPr>
            </w:pPr>
            <w:r w:rsidRPr="00154290">
              <w:t>26:12:031102:</w:t>
            </w:r>
            <w:r w:rsidRPr="00154290">
              <w:rPr>
                <w:shd w:val="clear" w:color="auto" w:fill="F2F2F2"/>
              </w:rPr>
              <w:t>6</w:t>
            </w:r>
            <w:r w:rsidRPr="00154290">
              <w:t>96</w:t>
            </w:r>
          </w:p>
          <w:p w:rsidR="0039478A" w:rsidRPr="00154290" w:rsidRDefault="0039478A" w:rsidP="00F963E5">
            <w:pPr>
              <w:rPr>
                <w:rStyle w:val="afff7"/>
                <w:b w:val="0"/>
                <w:shd w:val="clear" w:color="auto" w:fill="FFFFFF"/>
              </w:rPr>
            </w:pPr>
          </w:p>
        </w:tc>
        <w:tc>
          <w:tcPr>
            <w:tcW w:w="4077" w:type="dxa"/>
            <w:shd w:val="clear" w:color="auto" w:fill="auto"/>
          </w:tcPr>
          <w:p w:rsidR="0039478A" w:rsidRPr="00154290" w:rsidRDefault="0039478A" w:rsidP="00F963E5">
            <w:pPr>
              <w:rPr>
                <w:bCs/>
                <w:shd w:val="clear" w:color="auto" w:fill="FFFFFF"/>
              </w:rPr>
            </w:pPr>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садовое товарищество</w:t>
            </w:r>
            <w:r w:rsidRPr="00154290">
              <w:rPr>
                <w:rStyle w:val="afff7"/>
                <w:b w:val="0"/>
                <w:shd w:val="clear" w:color="auto" w:fill="FFFFFF"/>
              </w:rPr>
              <w:t xml:space="preserve"> «Крокус»</w:t>
            </w:r>
            <w:r w:rsidRPr="00154290">
              <w:t xml:space="preserve">, </w:t>
            </w:r>
            <w:r w:rsidRPr="00154290">
              <w:rPr>
                <w:rStyle w:val="afff7"/>
                <w:b w:val="0"/>
                <w:shd w:val="clear" w:color="auto" w:fill="FFFFFF"/>
              </w:rPr>
              <w:t>№ 380</w:t>
            </w:r>
          </w:p>
        </w:tc>
        <w:tc>
          <w:tcPr>
            <w:tcW w:w="2541" w:type="dxa"/>
            <w:shd w:val="clear" w:color="auto" w:fill="auto"/>
          </w:tcPr>
          <w:p w:rsidR="0039478A" w:rsidRPr="00154290" w:rsidRDefault="0039478A" w:rsidP="00F963E5">
            <w:pPr>
              <w:jc w:val="center"/>
            </w:pPr>
            <w:r w:rsidRPr="00154290">
              <w:t>под сад</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508</w:t>
            </w:r>
          </w:p>
        </w:tc>
      </w:tr>
      <w:tr w:rsidR="0039478A" w:rsidRPr="00154290" w:rsidTr="00F963E5">
        <w:trPr>
          <w:trHeight w:val="521"/>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vAlign w:val="center"/>
          </w:tcPr>
          <w:p w:rsidR="0039478A" w:rsidRPr="00154290" w:rsidRDefault="0039478A" w:rsidP="00F963E5">
            <w:r w:rsidRPr="00154290">
              <w:t>26:12:031102:697</w:t>
            </w:r>
          </w:p>
          <w:p w:rsidR="0039478A" w:rsidRPr="00154290" w:rsidRDefault="0039478A" w:rsidP="00F963E5"/>
        </w:tc>
        <w:tc>
          <w:tcPr>
            <w:tcW w:w="4077" w:type="dxa"/>
            <w:shd w:val="clear" w:color="auto" w:fill="auto"/>
            <w:vAlign w:val="center"/>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 381</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495</w:t>
            </w:r>
          </w:p>
        </w:tc>
      </w:tr>
      <w:tr w:rsidR="0039478A" w:rsidRPr="00154290" w:rsidTr="00F963E5">
        <w:trPr>
          <w:trHeight w:val="488"/>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vAlign w:val="center"/>
          </w:tcPr>
          <w:p w:rsidR="0039478A" w:rsidRPr="00154290" w:rsidRDefault="0039478A" w:rsidP="00F963E5">
            <w:r w:rsidRPr="00154290">
              <w:t>26:12:031102:698</w:t>
            </w:r>
          </w:p>
          <w:p w:rsidR="0039478A" w:rsidRPr="00154290" w:rsidRDefault="0039478A" w:rsidP="00F963E5"/>
        </w:tc>
        <w:tc>
          <w:tcPr>
            <w:tcW w:w="4077" w:type="dxa"/>
            <w:shd w:val="clear" w:color="auto" w:fill="auto"/>
            <w:vAlign w:val="center"/>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 382</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500</w:t>
            </w:r>
          </w:p>
        </w:tc>
      </w:tr>
      <w:tr w:rsidR="0039478A" w:rsidRPr="00154290" w:rsidTr="00F963E5">
        <w:trPr>
          <w:trHeight w:val="455"/>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26:12:031102:699</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 xml:space="preserve"> «Крокус»</w:t>
            </w:r>
            <w:r w:rsidRPr="00154290">
              <w:t>, № 383</w:t>
            </w:r>
          </w:p>
        </w:tc>
        <w:tc>
          <w:tcPr>
            <w:tcW w:w="2541" w:type="dxa"/>
            <w:shd w:val="clear" w:color="auto" w:fill="auto"/>
          </w:tcPr>
          <w:p w:rsidR="0039478A" w:rsidRPr="00154290" w:rsidRDefault="0039478A" w:rsidP="00F963E5">
            <w:pPr>
              <w:jc w:val="center"/>
            </w:pPr>
            <w:r w:rsidRPr="00154290">
              <w:t>под сад</w:t>
            </w:r>
          </w:p>
        </w:tc>
        <w:tc>
          <w:tcPr>
            <w:tcW w:w="1853" w:type="dxa"/>
            <w:shd w:val="clear" w:color="auto" w:fill="auto"/>
            <w:vAlign w:val="center"/>
          </w:tcPr>
          <w:p w:rsidR="0039478A" w:rsidRPr="00154290" w:rsidRDefault="0039478A" w:rsidP="00F963E5">
            <w:pPr>
              <w:jc w:val="center"/>
            </w:pPr>
            <w:r w:rsidRPr="00154290">
              <w:t>616</w:t>
            </w:r>
          </w:p>
        </w:tc>
        <w:tc>
          <w:tcPr>
            <w:tcW w:w="3369" w:type="dxa"/>
            <w:shd w:val="clear" w:color="auto" w:fill="auto"/>
            <w:vAlign w:val="center"/>
          </w:tcPr>
          <w:p w:rsidR="0039478A" w:rsidRPr="00154290" w:rsidRDefault="0039478A" w:rsidP="00F963E5">
            <w:pPr>
              <w:jc w:val="center"/>
            </w:pPr>
            <w:r w:rsidRPr="00154290">
              <w:t>514</w:t>
            </w:r>
          </w:p>
        </w:tc>
      </w:tr>
      <w:tr w:rsidR="0039478A" w:rsidRPr="00154290" w:rsidTr="00F963E5">
        <w:trPr>
          <w:trHeight w:val="533"/>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vAlign w:val="center"/>
          </w:tcPr>
          <w:p w:rsidR="0039478A" w:rsidRPr="00154290" w:rsidRDefault="0039478A" w:rsidP="00F963E5">
            <w:r w:rsidRPr="00154290">
              <w:t>26:12:031102:700</w:t>
            </w:r>
          </w:p>
          <w:p w:rsidR="0039478A" w:rsidRPr="00154290" w:rsidRDefault="0039478A" w:rsidP="00F963E5"/>
        </w:tc>
        <w:tc>
          <w:tcPr>
            <w:tcW w:w="4077" w:type="dxa"/>
            <w:shd w:val="clear" w:color="auto" w:fill="auto"/>
            <w:vAlign w:val="center"/>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 xml:space="preserve"> «Крокус»</w:t>
            </w:r>
            <w:r w:rsidRPr="00154290">
              <w:t>, № 384</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641</w:t>
            </w:r>
          </w:p>
        </w:tc>
      </w:tr>
      <w:tr w:rsidR="0039478A" w:rsidRPr="00154290" w:rsidTr="00F963E5">
        <w:trPr>
          <w:trHeight w:val="416"/>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26:12:031102:701</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 xml:space="preserve"> «Крокус»</w:t>
            </w:r>
            <w:r w:rsidRPr="00154290">
              <w:t>, № 385</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389</w:t>
            </w:r>
          </w:p>
        </w:tc>
      </w:tr>
      <w:tr w:rsidR="0039478A" w:rsidRPr="00154290" w:rsidTr="00F963E5">
        <w:trPr>
          <w:trHeight w:val="416"/>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26:12:031102:702</w:t>
            </w:r>
          </w:p>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 xml:space="preserve"> «Крокус»</w:t>
            </w:r>
            <w:r w:rsidRPr="00154290">
              <w:t>, № 386</w:t>
            </w:r>
          </w:p>
        </w:tc>
        <w:tc>
          <w:tcPr>
            <w:tcW w:w="2541" w:type="dxa"/>
            <w:shd w:val="clear" w:color="auto" w:fill="auto"/>
          </w:tcPr>
          <w:p w:rsidR="0039478A" w:rsidRPr="00154290" w:rsidRDefault="0039478A" w:rsidP="00F963E5">
            <w:pPr>
              <w:jc w:val="center"/>
            </w:pPr>
            <w:r>
              <w:t>д</w:t>
            </w:r>
            <w:r w:rsidRPr="00154290">
              <w:t>ля ведения садоводства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305</w:t>
            </w:r>
          </w:p>
        </w:tc>
      </w:tr>
      <w:tr w:rsidR="0039478A" w:rsidRPr="00154290" w:rsidTr="00F963E5">
        <w:trPr>
          <w:trHeight w:val="366"/>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26:12:031102:703</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 xml:space="preserve"> «Крокус»</w:t>
            </w:r>
            <w:r w:rsidRPr="00154290">
              <w:t>, № 387</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215</w:t>
            </w:r>
          </w:p>
        </w:tc>
      </w:tr>
      <w:tr w:rsidR="0039478A" w:rsidRPr="00154290" w:rsidTr="00F963E5">
        <w:trPr>
          <w:trHeight w:val="561"/>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26:12:031102:704</w:t>
            </w:r>
          </w:p>
          <w:p w:rsidR="0039478A" w:rsidRPr="00154290" w:rsidRDefault="0039478A" w:rsidP="00F963E5">
            <w:r w:rsidRPr="00154290">
              <w:t xml:space="preserve"> </w:t>
            </w:r>
          </w:p>
        </w:tc>
        <w:tc>
          <w:tcPr>
            <w:tcW w:w="4077" w:type="dxa"/>
            <w:shd w:val="clear" w:color="auto" w:fill="auto"/>
          </w:tcPr>
          <w:p w:rsidR="0039478A" w:rsidRPr="00154290" w:rsidRDefault="0039478A" w:rsidP="00F963E5">
            <w:pPr>
              <w:rPr>
                <w:rStyle w:val="afff7"/>
                <w:b w:val="0"/>
                <w:color w:val="333333"/>
                <w:shd w:val="clear" w:color="auto" w:fill="FFFFFF"/>
              </w:rPr>
            </w:pPr>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 xml:space="preserve"> «Крокус»</w:t>
            </w:r>
            <w:r w:rsidRPr="00154290">
              <w:t>, № 388</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116</w:t>
            </w:r>
          </w:p>
        </w:tc>
      </w:tr>
      <w:tr w:rsidR="0039478A" w:rsidRPr="00154290" w:rsidTr="00F963E5">
        <w:trPr>
          <w:trHeight w:val="421"/>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26:12:031102:705</w:t>
            </w:r>
          </w:p>
        </w:tc>
        <w:tc>
          <w:tcPr>
            <w:tcW w:w="4077" w:type="dxa"/>
            <w:shd w:val="clear" w:color="auto" w:fill="auto"/>
          </w:tcPr>
          <w:p w:rsidR="0039478A" w:rsidRPr="00154290" w:rsidRDefault="0039478A" w:rsidP="00F963E5">
            <w:pPr>
              <w:rPr>
                <w:bCs/>
                <w:color w:val="333333"/>
              </w:rPr>
            </w:pPr>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 xml:space="preserve"> «Крокус»</w:t>
            </w:r>
            <w:r w:rsidRPr="00154290">
              <w:t>, № 389</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35</w:t>
            </w:r>
          </w:p>
        </w:tc>
      </w:tr>
      <w:tr w:rsidR="0039478A" w:rsidRPr="00154290" w:rsidTr="00F963E5">
        <w:trPr>
          <w:trHeight w:val="505"/>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26:12:031102:706</w:t>
            </w:r>
          </w:p>
          <w:p w:rsidR="0039478A" w:rsidRPr="00154290" w:rsidRDefault="0039478A" w:rsidP="00F963E5"/>
        </w:tc>
        <w:tc>
          <w:tcPr>
            <w:tcW w:w="4077" w:type="dxa"/>
            <w:shd w:val="clear" w:color="auto" w:fill="auto"/>
          </w:tcPr>
          <w:p w:rsidR="0039478A" w:rsidRPr="00154290" w:rsidRDefault="0039478A" w:rsidP="00F963E5">
            <w:pPr>
              <w:rPr>
                <w:rStyle w:val="afff7"/>
                <w:b w:val="0"/>
                <w:color w:val="333333"/>
                <w:shd w:val="clear" w:color="auto" w:fill="FFFFFF"/>
              </w:rPr>
            </w:pPr>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садовое товарищество</w:t>
            </w:r>
            <w:r w:rsidRPr="00154290">
              <w:rPr>
                <w:rStyle w:val="afff7"/>
                <w:b w:val="0"/>
                <w:shd w:val="clear" w:color="auto" w:fill="FFFFFF"/>
              </w:rPr>
              <w:t xml:space="preserve"> «Крокус»</w:t>
            </w:r>
            <w:r w:rsidRPr="00154290">
              <w:t>, № 390</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8</w:t>
            </w:r>
          </w:p>
        </w:tc>
      </w:tr>
      <w:tr w:rsidR="0039478A" w:rsidRPr="00154290" w:rsidTr="00F963E5">
        <w:trPr>
          <w:trHeight w:val="477"/>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26:12:031102:708</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w:t>
            </w:r>
            <w:r>
              <w:t xml:space="preserve"> </w:t>
            </w:r>
            <w:r w:rsidRPr="00154290">
              <w:t>№ 392</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t>625</w:t>
            </w:r>
          </w:p>
        </w:tc>
        <w:tc>
          <w:tcPr>
            <w:tcW w:w="3369" w:type="dxa"/>
            <w:shd w:val="clear" w:color="auto" w:fill="auto"/>
            <w:vAlign w:val="center"/>
          </w:tcPr>
          <w:p w:rsidR="0039478A" w:rsidRPr="00154290" w:rsidRDefault="0039478A" w:rsidP="00F963E5">
            <w:pPr>
              <w:jc w:val="center"/>
            </w:pPr>
            <w:r w:rsidRPr="00154290">
              <w:t>99</w:t>
            </w:r>
          </w:p>
        </w:tc>
      </w:tr>
      <w:tr w:rsidR="0039478A" w:rsidRPr="00154290" w:rsidTr="00F963E5">
        <w:trPr>
          <w:trHeight w:val="413"/>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26:12:031102:751</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 435</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45</w:t>
            </w:r>
          </w:p>
        </w:tc>
      </w:tr>
      <w:tr w:rsidR="003278D1" w:rsidRPr="00154290" w:rsidTr="00F963E5">
        <w:trPr>
          <w:trHeight w:val="271"/>
        </w:trPr>
        <w:tc>
          <w:tcPr>
            <w:tcW w:w="979" w:type="dxa"/>
            <w:shd w:val="clear" w:color="auto" w:fill="auto"/>
          </w:tcPr>
          <w:p w:rsidR="003278D1" w:rsidRPr="00154290" w:rsidRDefault="003278D1" w:rsidP="00F963E5">
            <w:pPr>
              <w:suppressAutoHyphens/>
              <w:snapToGrid w:val="0"/>
              <w:jc w:val="center"/>
            </w:pPr>
            <w:r>
              <w:lastRenderedPageBreak/>
              <w:t>1</w:t>
            </w:r>
          </w:p>
        </w:tc>
        <w:tc>
          <w:tcPr>
            <w:tcW w:w="2031" w:type="dxa"/>
            <w:shd w:val="clear" w:color="auto" w:fill="auto"/>
          </w:tcPr>
          <w:p w:rsidR="003278D1" w:rsidRPr="00154290" w:rsidRDefault="003278D1" w:rsidP="00F963E5">
            <w:pPr>
              <w:jc w:val="center"/>
            </w:pPr>
            <w:r>
              <w:t>2</w:t>
            </w:r>
          </w:p>
        </w:tc>
        <w:tc>
          <w:tcPr>
            <w:tcW w:w="4077" w:type="dxa"/>
            <w:shd w:val="clear" w:color="auto" w:fill="auto"/>
          </w:tcPr>
          <w:p w:rsidR="003278D1" w:rsidRPr="00154290" w:rsidRDefault="003278D1" w:rsidP="00F963E5">
            <w:pPr>
              <w:jc w:val="center"/>
              <w:rPr>
                <w:rStyle w:val="afff7"/>
                <w:b w:val="0"/>
                <w:shd w:val="clear" w:color="auto" w:fill="FFFFFF"/>
              </w:rPr>
            </w:pPr>
            <w:r>
              <w:rPr>
                <w:rStyle w:val="afff7"/>
                <w:b w:val="0"/>
                <w:shd w:val="clear" w:color="auto" w:fill="FFFFFF"/>
              </w:rPr>
              <w:t>3</w:t>
            </w:r>
          </w:p>
        </w:tc>
        <w:tc>
          <w:tcPr>
            <w:tcW w:w="2541" w:type="dxa"/>
            <w:shd w:val="clear" w:color="auto" w:fill="auto"/>
          </w:tcPr>
          <w:p w:rsidR="003278D1" w:rsidRDefault="003278D1" w:rsidP="00F963E5">
            <w:pPr>
              <w:jc w:val="center"/>
            </w:pPr>
            <w:r>
              <w:t>4</w:t>
            </w:r>
          </w:p>
        </w:tc>
        <w:tc>
          <w:tcPr>
            <w:tcW w:w="1853" w:type="dxa"/>
            <w:shd w:val="clear" w:color="auto" w:fill="auto"/>
            <w:vAlign w:val="center"/>
          </w:tcPr>
          <w:p w:rsidR="003278D1" w:rsidRPr="00154290" w:rsidRDefault="003278D1" w:rsidP="00F963E5">
            <w:pPr>
              <w:jc w:val="center"/>
            </w:pPr>
            <w:r>
              <w:t>5</w:t>
            </w:r>
          </w:p>
        </w:tc>
        <w:tc>
          <w:tcPr>
            <w:tcW w:w="3369" w:type="dxa"/>
            <w:shd w:val="clear" w:color="auto" w:fill="auto"/>
            <w:vAlign w:val="center"/>
          </w:tcPr>
          <w:p w:rsidR="003278D1" w:rsidRPr="00154290" w:rsidRDefault="003278D1" w:rsidP="00F963E5">
            <w:pPr>
              <w:jc w:val="center"/>
            </w:pPr>
            <w:r>
              <w:t>6</w:t>
            </w:r>
          </w:p>
        </w:tc>
      </w:tr>
      <w:tr w:rsidR="0039478A" w:rsidRPr="00154290" w:rsidTr="00F963E5">
        <w:trPr>
          <w:trHeight w:val="497"/>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26:12:031102:752</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 436</w:t>
            </w:r>
          </w:p>
        </w:tc>
        <w:tc>
          <w:tcPr>
            <w:tcW w:w="2541" w:type="dxa"/>
            <w:shd w:val="clear" w:color="auto" w:fill="auto"/>
          </w:tcPr>
          <w:p w:rsidR="0039478A" w:rsidRPr="00154290" w:rsidRDefault="0039478A" w:rsidP="00F963E5">
            <w:pPr>
              <w:jc w:val="center"/>
            </w:pPr>
            <w:r>
              <w:t>д</w:t>
            </w:r>
            <w:r w:rsidRPr="00154290">
              <w:t>ля ведения садоводства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106</w:t>
            </w:r>
          </w:p>
        </w:tc>
      </w:tr>
      <w:tr w:rsidR="0039478A" w:rsidRPr="00154290" w:rsidTr="00F963E5">
        <w:trPr>
          <w:trHeight w:val="545"/>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26:12:031102:753</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w:t>
            </w:r>
            <w:r>
              <w:t xml:space="preserve"> </w:t>
            </w:r>
            <w:r w:rsidRPr="00154290">
              <w:t>437</w:t>
            </w:r>
          </w:p>
        </w:tc>
        <w:tc>
          <w:tcPr>
            <w:tcW w:w="2541" w:type="dxa"/>
            <w:shd w:val="clear" w:color="auto" w:fill="auto"/>
          </w:tcPr>
          <w:p w:rsidR="0039478A" w:rsidRPr="00154290" w:rsidRDefault="0039478A" w:rsidP="00F963E5">
            <w:pPr>
              <w:ind w:left="-498" w:firstLine="425"/>
              <w:jc w:val="center"/>
            </w:pPr>
            <w:r w:rsidRPr="00154290">
              <w:t>для использования под сад</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189</w:t>
            </w:r>
          </w:p>
        </w:tc>
      </w:tr>
      <w:tr w:rsidR="0039478A" w:rsidRPr="00154290" w:rsidTr="00F963E5">
        <w:trPr>
          <w:trHeight w:val="495"/>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26:12:031102:754</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 xml:space="preserve"> «Крокус»</w:t>
            </w:r>
            <w:r w:rsidRPr="00154290">
              <w:t>, № 438</w:t>
            </w:r>
          </w:p>
        </w:tc>
        <w:tc>
          <w:tcPr>
            <w:tcW w:w="2541" w:type="dxa"/>
            <w:shd w:val="clear" w:color="auto" w:fill="auto"/>
          </w:tcPr>
          <w:p w:rsidR="0039478A" w:rsidRPr="00154290" w:rsidRDefault="0039478A" w:rsidP="00F963E5">
            <w:pPr>
              <w:jc w:val="center"/>
            </w:pPr>
            <w:r w:rsidRPr="00154290">
              <w:t>для использования под сад</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350</w:t>
            </w:r>
          </w:p>
        </w:tc>
      </w:tr>
      <w:tr w:rsidR="0039478A" w:rsidRPr="00154290" w:rsidTr="00F963E5">
        <w:trPr>
          <w:trHeight w:val="586"/>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26:12:031102:755</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 xml:space="preserve"> «Крокус»</w:t>
            </w:r>
            <w:r w:rsidRPr="00154290">
              <w:t>, № 439</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485</w:t>
            </w:r>
          </w:p>
        </w:tc>
      </w:tr>
      <w:tr w:rsidR="0039478A" w:rsidRPr="00154290" w:rsidTr="00F963E5">
        <w:trPr>
          <w:trHeight w:val="550"/>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26:12:031102:756</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 440</w:t>
            </w:r>
          </w:p>
        </w:tc>
        <w:tc>
          <w:tcPr>
            <w:tcW w:w="2541" w:type="dxa"/>
            <w:shd w:val="clear" w:color="auto" w:fill="auto"/>
          </w:tcPr>
          <w:p w:rsidR="0039478A" w:rsidRPr="00154290" w:rsidRDefault="0039478A" w:rsidP="00F963E5">
            <w:pPr>
              <w:jc w:val="center"/>
            </w:pPr>
            <w:r w:rsidRPr="00154290">
              <w:t>жилищная дачная застройка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460</w:t>
            </w:r>
          </w:p>
        </w:tc>
      </w:tr>
      <w:tr w:rsidR="0039478A" w:rsidRPr="00154290" w:rsidTr="00F963E5">
        <w:trPr>
          <w:trHeight w:val="486"/>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26:12:031102:757</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w:t>
            </w:r>
            <w:r w:rsidR="003429E8">
              <w:t xml:space="preserve"> </w:t>
            </w:r>
            <w:r w:rsidRPr="00154290">
              <w:t>441</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600</w:t>
            </w:r>
          </w:p>
        </w:tc>
        <w:tc>
          <w:tcPr>
            <w:tcW w:w="3369" w:type="dxa"/>
            <w:shd w:val="clear" w:color="auto" w:fill="auto"/>
            <w:vAlign w:val="center"/>
          </w:tcPr>
          <w:p w:rsidR="0039478A" w:rsidRPr="00154290" w:rsidRDefault="0039478A" w:rsidP="00F963E5">
            <w:pPr>
              <w:jc w:val="center"/>
            </w:pPr>
            <w:r w:rsidRPr="00154290">
              <w:t>401</w:t>
            </w:r>
          </w:p>
          <w:p w:rsidR="0039478A" w:rsidRPr="00154290" w:rsidRDefault="0039478A" w:rsidP="00F963E5">
            <w:pPr>
              <w:jc w:val="center"/>
            </w:pPr>
            <w:r w:rsidRPr="00154290">
              <w:t>(40 + 361)</w:t>
            </w:r>
          </w:p>
        </w:tc>
      </w:tr>
      <w:tr w:rsidR="0039478A" w:rsidRPr="00154290" w:rsidTr="00F963E5">
        <w:trPr>
          <w:trHeight w:val="475"/>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r w:rsidRPr="00154290">
              <w:t xml:space="preserve"> 26:12:031102:758</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«Крокус»</w:t>
            </w:r>
            <w:r w:rsidRPr="00154290">
              <w:t>, № 442</w:t>
            </w:r>
          </w:p>
        </w:tc>
        <w:tc>
          <w:tcPr>
            <w:tcW w:w="2541" w:type="dxa"/>
            <w:shd w:val="clear" w:color="auto" w:fill="auto"/>
          </w:tcPr>
          <w:p w:rsidR="0039478A" w:rsidRPr="00154290" w:rsidRDefault="0039478A" w:rsidP="00F963E5">
            <w:pPr>
              <w:jc w:val="center"/>
            </w:pPr>
            <w:r w:rsidRPr="00154290">
              <w:t>для ведения садоводства</w:t>
            </w:r>
          </w:p>
        </w:tc>
        <w:tc>
          <w:tcPr>
            <w:tcW w:w="1853" w:type="dxa"/>
            <w:shd w:val="clear" w:color="auto" w:fill="auto"/>
            <w:vAlign w:val="center"/>
          </w:tcPr>
          <w:p w:rsidR="0039478A" w:rsidRPr="00154290" w:rsidRDefault="0039478A" w:rsidP="00F963E5">
            <w:pPr>
              <w:jc w:val="center"/>
            </w:pPr>
            <w:r w:rsidRPr="00154290">
              <w:t>700</w:t>
            </w:r>
          </w:p>
        </w:tc>
        <w:tc>
          <w:tcPr>
            <w:tcW w:w="3369" w:type="dxa"/>
            <w:shd w:val="clear" w:color="auto" w:fill="auto"/>
            <w:vAlign w:val="center"/>
          </w:tcPr>
          <w:p w:rsidR="0039478A" w:rsidRPr="00154290" w:rsidRDefault="0039478A" w:rsidP="00F963E5">
            <w:pPr>
              <w:jc w:val="center"/>
            </w:pPr>
            <w:r w:rsidRPr="00154290">
              <w:t>169</w:t>
            </w:r>
          </w:p>
        </w:tc>
      </w:tr>
      <w:tr w:rsidR="0039478A" w:rsidRPr="00154290" w:rsidTr="00F963E5">
        <w:trPr>
          <w:trHeight w:val="836"/>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154290" w:rsidRDefault="0039478A" w:rsidP="00F963E5">
            <w:pPr>
              <w:jc w:val="both"/>
            </w:pPr>
            <w:r w:rsidRPr="00154290">
              <w:t>26:12:031103:792</w:t>
            </w:r>
          </w:p>
          <w:p w:rsidR="0039478A" w:rsidRPr="00154290" w:rsidRDefault="0039478A" w:rsidP="00F963E5">
            <w:pPr>
              <w:jc w:val="both"/>
            </w:pPr>
            <w:r w:rsidRPr="00154290">
              <w:t>26:12:031103:792(2)</w:t>
            </w:r>
          </w:p>
          <w:p w:rsidR="0039478A" w:rsidRPr="00154290" w:rsidRDefault="0039478A" w:rsidP="00F963E5"/>
        </w:tc>
        <w:tc>
          <w:tcPr>
            <w:tcW w:w="4077" w:type="dxa"/>
            <w:shd w:val="clear" w:color="auto" w:fill="auto"/>
          </w:tcPr>
          <w:p w:rsidR="0039478A" w:rsidRPr="00154290" w:rsidRDefault="0039478A" w:rsidP="00F963E5">
            <w:r w:rsidRPr="00154290">
              <w:rPr>
                <w:rStyle w:val="afff7"/>
                <w:b w:val="0"/>
                <w:shd w:val="clear" w:color="auto" w:fill="FFFFFF"/>
              </w:rPr>
              <w:t xml:space="preserve">Ставропольский край, </w:t>
            </w:r>
            <w:r w:rsidRPr="00154290">
              <w:t xml:space="preserve">город Ставрополь, </w:t>
            </w:r>
            <w:r>
              <w:rPr>
                <w:rStyle w:val="afff7"/>
                <w:b w:val="0"/>
                <w:shd w:val="clear" w:color="auto" w:fill="FFFFFF"/>
              </w:rPr>
              <w:t xml:space="preserve">садовое товарищество </w:t>
            </w:r>
            <w:r w:rsidRPr="00154290">
              <w:rPr>
                <w:rStyle w:val="afff7"/>
                <w:b w:val="0"/>
                <w:shd w:val="clear" w:color="auto" w:fill="FFFFFF"/>
              </w:rPr>
              <w:t xml:space="preserve"> «Крокус»</w:t>
            </w:r>
          </w:p>
        </w:tc>
        <w:tc>
          <w:tcPr>
            <w:tcW w:w="2541" w:type="dxa"/>
            <w:shd w:val="clear" w:color="auto" w:fill="auto"/>
          </w:tcPr>
          <w:p w:rsidR="0039478A" w:rsidRPr="00154290" w:rsidRDefault="003278D1" w:rsidP="00F963E5">
            <w:pPr>
              <w:jc w:val="center"/>
            </w:pPr>
            <w:r>
              <w:t>д</w:t>
            </w:r>
            <w:r w:rsidR="0039478A" w:rsidRPr="00154290">
              <w:t>ля ведения садоводства (земельный участок, относящийся к имуществу общего пользования)</w:t>
            </w:r>
          </w:p>
        </w:tc>
        <w:tc>
          <w:tcPr>
            <w:tcW w:w="1853" w:type="dxa"/>
            <w:shd w:val="clear" w:color="auto" w:fill="auto"/>
            <w:vAlign w:val="center"/>
          </w:tcPr>
          <w:p w:rsidR="0039478A" w:rsidRPr="00154290" w:rsidRDefault="0039478A" w:rsidP="00F963E5">
            <w:pPr>
              <w:jc w:val="center"/>
            </w:pPr>
            <w:r w:rsidRPr="00154290">
              <w:t>54 562</w:t>
            </w:r>
          </w:p>
          <w:p w:rsidR="0039478A" w:rsidRPr="00154290" w:rsidRDefault="0039478A" w:rsidP="00F963E5">
            <w:pPr>
              <w:jc w:val="center"/>
            </w:pPr>
            <w:r w:rsidRPr="00154290">
              <w:t>(площадь второго контура – 15961)</w:t>
            </w:r>
          </w:p>
        </w:tc>
        <w:tc>
          <w:tcPr>
            <w:tcW w:w="3369" w:type="dxa"/>
            <w:shd w:val="clear" w:color="auto" w:fill="auto"/>
            <w:vAlign w:val="center"/>
          </w:tcPr>
          <w:p w:rsidR="0039478A" w:rsidRPr="00154290" w:rsidRDefault="0039478A" w:rsidP="00F963E5">
            <w:pPr>
              <w:jc w:val="center"/>
            </w:pPr>
            <w:r w:rsidRPr="00154290">
              <w:t>17</w:t>
            </w:r>
          </w:p>
        </w:tc>
      </w:tr>
      <w:tr w:rsidR="0039478A" w:rsidRPr="00154290" w:rsidTr="00F963E5">
        <w:trPr>
          <w:trHeight w:val="810"/>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FF7925" w:rsidRDefault="0039478A" w:rsidP="00F963E5">
            <w:pPr>
              <w:jc w:val="both"/>
              <w:rPr>
                <w:color w:val="000000"/>
              </w:rPr>
            </w:pPr>
            <w:r w:rsidRPr="00FF7925">
              <w:t>26:12:031801:752</w:t>
            </w:r>
          </w:p>
          <w:p w:rsidR="0039478A" w:rsidRDefault="0039478A" w:rsidP="00F963E5">
            <w:pPr>
              <w:jc w:val="both"/>
            </w:pPr>
            <w:r>
              <w:rPr>
                <w:color w:val="000000"/>
              </w:rPr>
              <w:t xml:space="preserve"> </w:t>
            </w:r>
          </w:p>
        </w:tc>
        <w:tc>
          <w:tcPr>
            <w:tcW w:w="4077" w:type="dxa"/>
            <w:shd w:val="clear" w:color="auto" w:fill="auto"/>
          </w:tcPr>
          <w:p w:rsidR="0039478A" w:rsidRDefault="0039478A" w:rsidP="00F963E5">
            <w:r>
              <w:t>Ставропольский край</w:t>
            </w:r>
            <w:r w:rsidR="003278D1">
              <w:t>,</w:t>
            </w:r>
            <w:r w:rsidRPr="00154290">
              <w:t xml:space="preserve"> город Ставрополь</w:t>
            </w:r>
            <w:r>
              <w:t>, садовое товарищество «Связист», №</w:t>
            </w:r>
            <w:r w:rsidR="003429E8">
              <w:t xml:space="preserve"> </w:t>
            </w:r>
            <w:r>
              <w:t>16</w:t>
            </w:r>
          </w:p>
        </w:tc>
        <w:tc>
          <w:tcPr>
            <w:tcW w:w="2541" w:type="dxa"/>
            <w:shd w:val="clear" w:color="auto" w:fill="auto"/>
          </w:tcPr>
          <w:p w:rsidR="0039478A" w:rsidRDefault="0039478A" w:rsidP="00F963E5">
            <w:pPr>
              <w:jc w:val="center"/>
            </w:pPr>
            <w:r>
              <w:t>для ведения садоводства</w:t>
            </w:r>
          </w:p>
        </w:tc>
        <w:tc>
          <w:tcPr>
            <w:tcW w:w="1853" w:type="dxa"/>
            <w:shd w:val="clear" w:color="auto" w:fill="auto"/>
            <w:vAlign w:val="center"/>
          </w:tcPr>
          <w:p w:rsidR="0039478A" w:rsidRDefault="0039478A" w:rsidP="00F963E5">
            <w:pPr>
              <w:jc w:val="center"/>
            </w:pPr>
            <w:r>
              <w:t>845</w:t>
            </w:r>
          </w:p>
        </w:tc>
        <w:tc>
          <w:tcPr>
            <w:tcW w:w="3369" w:type="dxa"/>
            <w:shd w:val="clear" w:color="auto" w:fill="auto"/>
            <w:vAlign w:val="center"/>
          </w:tcPr>
          <w:p w:rsidR="0039478A" w:rsidRDefault="0039478A" w:rsidP="00F963E5">
            <w:pPr>
              <w:jc w:val="center"/>
            </w:pPr>
            <w:r>
              <w:t>445</w:t>
            </w:r>
          </w:p>
        </w:tc>
      </w:tr>
      <w:tr w:rsidR="0039478A" w:rsidRPr="00154290" w:rsidTr="00F963E5">
        <w:trPr>
          <w:trHeight w:val="700"/>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FF7925" w:rsidRDefault="0039478A" w:rsidP="00F963E5">
            <w:pPr>
              <w:jc w:val="center"/>
            </w:pPr>
            <w:r w:rsidRPr="00FF7925">
              <w:t>26:12:000000:38</w:t>
            </w:r>
          </w:p>
          <w:p w:rsidR="0039478A" w:rsidRDefault="0039478A" w:rsidP="00F963E5">
            <w:pPr>
              <w:jc w:val="center"/>
            </w:pPr>
            <w:r w:rsidRPr="00FF7925">
              <w:t>26:12:000000:38(115</w:t>
            </w:r>
            <w:r>
              <w:t>)</w:t>
            </w:r>
          </w:p>
        </w:tc>
        <w:tc>
          <w:tcPr>
            <w:tcW w:w="4077" w:type="dxa"/>
            <w:shd w:val="clear" w:color="auto" w:fill="auto"/>
          </w:tcPr>
          <w:p w:rsidR="0039478A" w:rsidRDefault="0039478A" w:rsidP="00F963E5">
            <w:r>
              <w:t xml:space="preserve">Ставропольский край, </w:t>
            </w:r>
            <w:r w:rsidRPr="00154290">
              <w:t>город Ставрополь</w:t>
            </w:r>
            <w:r w:rsidR="003278D1">
              <w:t>, улица</w:t>
            </w:r>
            <w:r>
              <w:t xml:space="preserve"> Мира,</w:t>
            </w:r>
            <w:r w:rsidR="003278D1">
              <w:t xml:space="preserve"> </w:t>
            </w:r>
            <w:r>
              <w:t>№ 448</w:t>
            </w:r>
          </w:p>
        </w:tc>
        <w:tc>
          <w:tcPr>
            <w:tcW w:w="2541" w:type="dxa"/>
            <w:shd w:val="clear" w:color="auto" w:fill="auto"/>
          </w:tcPr>
          <w:p w:rsidR="0039478A" w:rsidRDefault="0039478A" w:rsidP="00F963E5">
            <w:pPr>
              <w:jc w:val="center"/>
            </w:pPr>
            <w:r>
              <w:t>по фактическому пользованию</w:t>
            </w:r>
          </w:p>
        </w:tc>
        <w:tc>
          <w:tcPr>
            <w:tcW w:w="1853" w:type="dxa"/>
            <w:shd w:val="clear" w:color="auto" w:fill="auto"/>
            <w:vAlign w:val="center"/>
          </w:tcPr>
          <w:p w:rsidR="0039478A" w:rsidRDefault="0039478A" w:rsidP="00F963E5">
            <w:pPr>
              <w:jc w:val="center"/>
            </w:pPr>
            <w:r>
              <w:t>4 341</w:t>
            </w:r>
          </w:p>
          <w:p w:rsidR="0039478A" w:rsidRDefault="0039478A" w:rsidP="00F963E5">
            <w:pPr>
              <w:jc w:val="center"/>
            </w:pPr>
            <w:r>
              <w:t>(площадь контура № 15 -</w:t>
            </w:r>
            <w:r w:rsidR="003278D1">
              <w:t xml:space="preserve"> </w:t>
            </w:r>
            <w:r>
              <w:t>5,4)</w:t>
            </w:r>
          </w:p>
        </w:tc>
        <w:tc>
          <w:tcPr>
            <w:tcW w:w="3369" w:type="dxa"/>
            <w:shd w:val="clear" w:color="auto" w:fill="auto"/>
            <w:vAlign w:val="center"/>
          </w:tcPr>
          <w:p w:rsidR="0039478A" w:rsidRDefault="0039478A" w:rsidP="00F963E5">
            <w:pPr>
              <w:jc w:val="center"/>
            </w:pPr>
            <w:r>
              <w:t>5,4</w:t>
            </w:r>
          </w:p>
        </w:tc>
      </w:tr>
      <w:tr w:rsidR="0039478A" w:rsidRPr="00154290" w:rsidTr="00F963E5">
        <w:trPr>
          <w:trHeight w:val="207"/>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FF7925" w:rsidRDefault="0039478A" w:rsidP="00F963E5">
            <w:pPr>
              <w:jc w:val="center"/>
              <w:rPr>
                <w:color w:val="000000"/>
              </w:rPr>
            </w:pPr>
            <w:r w:rsidRPr="00FF7925">
              <w:rPr>
                <w:color w:val="000000"/>
              </w:rPr>
              <w:t>26:12:031801:1051</w:t>
            </w:r>
          </w:p>
        </w:tc>
        <w:tc>
          <w:tcPr>
            <w:tcW w:w="4077" w:type="dxa"/>
            <w:shd w:val="clear" w:color="auto" w:fill="auto"/>
          </w:tcPr>
          <w:p w:rsidR="0039478A" w:rsidRDefault="0039478A" w:rsidP="00F963E5">
            <w:pPr>
              <w:rPr>
                <w:color w:val="000000"/>
              </w:rPr>
            </w:pPr>
            <w:r>
              <w:rPr>
                <w:color w:val="000000"/>
              </w:rPr>
              <w:t xml:space="preserve">Ставропольский край, </w:t>
            </w:r>
            <w:r w:rsidRPr="00154290">
              <w:t xml:space="preserve"> город Ставрополь</w:t>
            </w:r>
            <w:r>
              <w:rPr>
                <w:color w:val="000000"/>
              </w:rPr>
              <w:t xml:space="preserve">, </w:t>
            </w:r>
            <w:r w:rsidR="003278D1">
              <w:rPr>
                <w:color w:val="000000"/>
              </w:rPr>
              <w:t>садовое товарищество</w:t>
            </w:r>
            <w:r>
              <w:rPr>
                <w:color w:val="000000"/>
              </w:rPr>
              <w:t xml:space="preserve"> «Связист», № 328</w:t>
            </w:r>
          </w:p>
        </w:tc>
        <w:tc>
          <w:tcPr>
            <w:tcW w:w="2541" w:type="dxa"/>
            <w:shd w:val="clear" w:color="auto" w:fill="auto"/>
          </w:tcPr>
          <w:p w:rsidR="0039478A" w:rsidRDefault="0039478A" w:rsidP="00F963E5">
            <w:pPr>
              <w:jc w:val="center"/>
              <w:rPr>
                <w:color w:val="000000"/>
              </w:rPr>
            </w:pPr>
            <w:r>
              <w:rPr>
                <w:color w:val="000000"/>
              </w:rPr>
              <w:t>жилищная дачная застройка</w:t>
            </w:r>
          </w:p>
        </w:tc>
        <w:tc>
          <w:tcPr>
            <w:tcW w:w="1853" w:type="dxa"/>
            <w:shd w:val="clear" w:color="auto" w:fill="auto"/>
            <w:vAlign w:val="center"/>
          </w:tcPr>
          <w:p w:rsidR="0039478A" w:rsidRDefault="0039478A" w:rsidP="00F963E5">
            <w:pPr>
              <w:jc w:val="center"/>
            </w:pPr>
            <w:r>
              <w:rPr>
                <w:color w:val="000000"/>
              </w:rPr>
              <w:t>500</w:t>
            </w:r>
          </w:p>
        </w:tc>
        <w:tc>
          <w:tcPr>
            <w:tcW w:w="3369" w:type="dxa"/>
            <w:shd w:val="clear" w:color="auto" w:fill="auto"/>
            <w:vAlign w:val="center"/>
          </w:tcPr>
          <w:p w:rsidR="0039478A" w:rsidRDefault="0039478A" w:rsidP="00F963E5">
            <w:pPr>
              <w:jc w:val="center"/>
            </w:pPr>
            <w:r>
              <w:t>101</w:t>
            </w:r>
          </w:p>
        </w:tc>
      </w:tr>
      <w:tr w:rsidR="0039478A" w:rsidRPr="00154290" w:rsidTr="00F963E5">
        <w:trPr>
          <w:trHeight w:val="207"/>
        </w:trPr>
        <w:tc>
          <w:tcPr>
            <w:tcW w:w="979" w:type="dxa"/>
            <w:shd w:val="clear" w:color="auto" w:fill="auto"/>
          </w:tcPr>
          <w:p w:rsidR="0039478A" w:rsidRPr="00154290" w:rsidRDefault="0039478A" w:rsidP="00F963E5">
            <w:pPr>
              <w:numPr>
                <w:ilvl w:val="0"/>
                <w:numId w:val="40"/>
              </w:numPr>
              <w:suppressAutoHyphens/>
              <w:snapToGrid w:val="0"/>
              <w:ind w:left="0" w:firstLine="0"/>
              <w:jc w:val="right"/>
            </w:pPr>
          </w:p>
        </w:tc>
        <w:tc>
          <w:tcPr>
            <w:tcW w:w="2031" w:type="dxa"/>
            <w:shd w:val="clear" w:color="auto" w:fill="auto"/>
          </w:tcPr>
          <w:p w:rsidR="0039478A" w:rsidRPr="00FF7925" w:rsidRDefault="0039478A" w:rsidP="00F963E5">
            <w:pPr>
              <w:jc w:val="center"/>
            </w:pPr>
            <w:r w:rsidRPr="00FF7925">
              <w:t>26:12:031807:2</w:t>
            </w:r>
          </w:p>
        </w:tc>
        <w:tc>
          <w:tcPr>
            <w:tcW w:w="4077" w:type="dxa"/>
            <w:shd w:val="clear" w:color="auto" w:fill="auto"/>
            <w:vAlign w:val="center"/>
          </w:tcPr>
          <w:p w:rsidR="0039478A" w:rsidRDefault="0039478A" w:rsidP="00F963E5">
            <w:pPr>
              <w:snapToGrid w:val="0"/>
              <w:rPr>
                <w:color w:val="000000"/>
              </w:rPr>
            </w:pPr>
            <w:r w:rsidRPr="0073475A">
              <w:rPr>
                <w:color w:val="000000"/>
              </w:rPr>
              <w:t>Ставропольский край</w:t>
            </w:r>
            <w:r>
              <w:rPr>
                <w:color w:val="000000"/>
              </w:rPr>
              <w:t>,</w:t>
            </w:r>
            <w:r w:rsidRPr="00154290">
              <w:t xml:space="preserve"> город Ставрополь</w:t>
            </w:r>
            <w:r w:rsidRPr="0073475A">
              <w:rPr>
                <w:color w:val="000000"/>
              </w:rPr>
              <w:t xml:space="preserve">, </w:t>
            </w:r>
            <w:r>
              <w:rPr>
                <w:color w:val="000000"/>
              </w:rPr>
              <w:t>дачное некоммерческое товарищество</w:t>
            </w:r>
            <w:r w:rsidRPr="0073475A">
              <w:rPr>
                <w:color w:val="000000"/>
              </w:rPr>
              <w:t xml:space="preserve"> </w:t>
            </w:r>
            <w:r>
              <w:rPr>
                <w:color w:val="000000"/>
              </w:rPr>
              <w:t>«Станкостроитель-2»</w:t>
            </w:r>
            <w:r w:rsidRPr="0073475A">
              <w:rPr>
                <w:color w:val="000000"/>
              </w:rPr>
              <w:t>, 42</w:t>
            </w:r>
          </w:p>
        </w:tc>
        <w:tc>
          <w:tcPr>
            <w:tcW w:w="2541" w:type="dxa"/>
            <w:shd w:val="clear" w:color="auto" w:fill="auto"/>
          </w:tcPr>
          <w:p w:rsidR="0039478A" w:rsidRDefault="003278D1" w:rsidP="00F963E5">
            <w:pPr>
              <w:snapToGrid w:val="0"/>
              <w:jc w:val="center"/>
              <w:rPr>
                <w:color w:val="000000"/>
              </w:rPr>
            </w:pPr>
            <w:r>
              <w:rPr>
                <w:color w:val="000000"/>
              </w:rPr>
              <w:t>д</w:t>
            </w:r>
            <w:r w:rsidR="0039478A" w:rsidRPr="0073475A">
              <w:rPr>
                <w:color w:val="000000"/>
              </w:rPr>
              <w:t>ля ведения садоводства</w:t>
            </w:r>
          </w:p>
        </w:tc>
        <w:tc>
          <w:tcPr>
            <w:tcW w:w="1853" w:type="dxa"/>
            <w:shd w:val="clear" w:color="auto" w:fill="auto"/>
            <w:vAlign w:val="center"/>
          </w:tcPr>
          <w:p w:rsidR="0039478A" w:rsidRDefault="0039478A" w:rsidP="00F963E5">
            <w:pPr>
              <w:snapToGrid w:val="0"/>
              <w:jc w:val="center"/>
              <w:rPr>
                <w:color w:val="000000"/>
              </w:rPr>
            </w:pPr>
            <w:r>
              <w:rPr>
                <w:color w:val="000000"/>
              </w:rPr>
              <w:t>900</w:t>
            </w:r>
          </w:p>
        </w:tc>
        <w:tc>
          <w:tcPr>
            <w:tcW w:w="3369" w:type="dxa"/>
            <w:shd w:val="clear" w:color="auto" w:fill="auto"/>
            <w:vAlign w:val="center"/>
          </w:tcPr>
          <w:p w:rsidR="0039478A" w:rsidRDefault="0039478A" w:rsidP="00F963E5">
            <w:pPr>
              <w:snapToGrid w:val="0"/>
              <w:jc w:val="center"/>
            </w:pPr>
            <w:r>
              <w:t>106,4</w:t>
            </w:r>
          </w:p>
        </w:tc>
      </w:tr>
    </w:tbl>
    <w:p w:rsidR="005B506D" w:rsidRDefault="005B506D" w:rsidP="00DB6FDC">
      <w:pPr>
        <w:spacing w:line="240" w:lineRule="exact"/>
        <w:jc w:val="center"/>
      </w:pPr>
    </w:p>
    <w:p w:rsidR="005B506D" w:rsidRDefault="005B506D" w:rsidP="00DB6FDC">
      <w:pPr>
        <w:spacing w:line="240" w:lineRule="exact"/>
        <w:jc w:val="center"/>
      </w:pPr>
    </w:p>
    <w:p w:rsidR="005B506D" w:rsidRDefault="005B506D" w:rsidP="00DB6FDC">
      <w:pPr>
        <w:spacing w:line="240" w:lineRule="exact"/>
        <w:jc w:val="center"/>
      </w:pPr>
    </w:p>
    <w:p w:rsidR="00360259" w:rsidRDefault="00360259" w:rsidP="003278D1">
      <w:pPr>
        <w:spacing w:line="240" w:lineRule="exact"/>
        <w:rPr>
          <w:sz w:val="24"/>
          <w:szCs w:val="24"/>
        </w:rPr>
      </w:pPr>
    </w:p>
    <w:p w:rsidR="00360259" w:rsidRDefault="00360259" w:rsidP="00172546">
      <w:pPr>
        <w:spacing w:line="240" w:lineRule="exact"/>
        <w:rPr>
          <w:sz w:val="24"/>
          <w:szCs w:val="24"/>
        </w:rPr>
      </w:pPr>
    </w:p>
    <w:p w:rsidR="00360FCC" w:rsidRDefault="00360FCC" w:rsidP="00F51DEC">
      <w:pPr>
        <w:suppressAutoHyphens/>
        <w:spacing w:line="240" w:lineRule="exact"/>
        <w:ind w:left="5245"/>
        <w:rPr>
          <w:sz w:val="24"/>
          <w:szCs w:val="24"/>
        </w:rPr>
      </w:pPr>
    </w:p>
    <w:p w:rsidR="00B775BB" w:rsidRDefault="00B775BB" w:rsidP="00F51DEC">
      <w:pPr>
        <w:suppressAutoHyphens/>
        <w:spacing w:line="240" w:lineRule="exact"/>
        <w:ind w:left="5245"/>
        <w:rPr>
          <w:sz w:val="28"/>
          <w:szCs w:val="28"/>
        </w:rPr>
        <w:sectPr w:rsidR="00B775BB" w:rsidSect="00F963E5">
          <w:pgSz w:w="16840" w:h="11907" w:orient="landscape" w:code="9"/>
          <w:pgMar w:top="1985" w:right="1134" w:bottom="567" w:left="1072" w:header="454" w:footer="510" w:gutter="0"/>
          <w:pgNumType w:start="1"/>
          <w:cols w:space="720"/>
          <w:titlePg/>
          <w:docGrid w:linePitch="272"/>
        </w:sectPr>
      </w:pPr>
    </w:p>
    <w:p w:rsidR="00F51DEC" w:rsidRPr="00A77A3B" w:rsidRDefault="00F51DEC" w:rsidP="00AE120A">
      <w:pPr>
        <w:suppressAutoHyphens/>
        <w:spacing w:line="240" w:lineRule="exact"/>
        <w:ind w:left="4111"/>
        <w:jc w:val="both"/>
        <w:rPr>
          <w:sz w:val="28"/>
          <w:szCs w:val="28"/>
        </w:rPr>
      </w:pPr>
      <w:r>
        <w:rPr>
          <w:sz w:val="28"/>
          <w:szCs w:val="28"/>
        </w:rPr>
        <w:lastRenderedPageBreak/>
        <w:t xml:space="preserve">Приложение </w:t>
      </w:r>
      <w:r w:rsidR="00AE120A">
        <w:rPr>
          <w:sz w:val="28"/>
          <w:szCs w:val="28"/>
        </w:rPr>
        <w:t>5</w:t>
      </w:r>
    </w:p>
    <w:p w:rsidR="00F51DEC" w:rsidRPr="00A77A3B" w:rsidRDefault="00F51DEC" w:rsidP="00AE120A">
      <w:pPr>
        <w:spacing w:line="240" w:lineRule="exact"/>
        <w:ind w:left="4111"/>
        <w:jc w:val="both"/>
        <w:rPr>
          <w:sz w:val="28"/>
          <w:szCs w:val="28"/>
        </w:rPr>
      </w:pPr>
      <w:r w:rsidRPr="00A77A3B">
        <w:rPr>
          <w:sz w:val="28"/>
          <w:szCs w:val="28"/>
        </w:rPr>
        <w:t xml:space="preserve"> </w:t>
      </w:r>
    </w:p>
    <w:p w:rsidR="00F51DEC" w:rsidRDefault="00F51DEC" w:rsidP="00AE120A">
      <w:pPr>
        <w:spacing w:line="240" w:lineRule="exact"/>
        <w:ind w:left="4111"/>
        <w:jc w:val="both"/>
        <w:rPr>
          <w:sz w:val="28"/>
          <w:szCs w:val="28"/>
        </w:rPr>
      </w:pPr>
      <w:r w:rsidRPr="00A77A3B">
        <w:rPr>
          <w:sz w:val="28"/>
          <w:szCs w:val="28"/>
        </w:rPr>
        <w:t>к документации по планировке территории (</w:t>
      </w:r>
      <w:r w:rsidR="00AE120A">
        <w:rPr>
          <w:sz w:val="28"/>
          <w:szCs w:val="28"/>
        </w:rPr>
        <w:t xml:space="preserve">проекту планировки территории, </w:t>
      </w:r>
      <w:r w:rsidRPr="00A77A3B">
        <w:rPr>
          <w:sz w:val="28"/>
          <w:szCs w:val="28"/>
        </w:rPr>
        <w:t>проекту межевания территории) в границах участка улицы Серова от улицы Мимоз до автомобильной дороги Ставрополь</w:t>
      </w:r>
      <w:r w:rsidR="005D67E0">
        <w:rPr>
          <w:sz w:val="28"/>
          <w:szCs w:val="28"/>
        </w:rPr>
        <w:t xml:space="preserve"> </w:t>
      </w:r>
      <w:r w:rsidR="00E51D84">
        <w:rPr>
          <w:sz w:val="28"/>
          <w:szCs w:val="28"/>
        </w:rPr>
        <w:t>–</w:t>
      </w:r>
      <w:r w:rsidR="005D67E0">
        <w:rPr>
          <w:sz w:val="28"/>
          <w:szCs w:val="28"/>
        </w:rPr>
        <w:t xml:space="preserve"> </w:t>
      </w:r>
      <w:r w:rsidRPr="00A77A3B">
        <w:rPr>
          <w:sz w:val="28"/>
          <w:szCs w:val="28"/>
        </w:rPr>
        <w:t>Элиста</w:t>
      </w:r>
      <w:r w:rsidR="005D67E0">
        <w:rPr>
          <w:sz w:val="28"/>
          <w:szCs w:val="28"/>
        </w:rPr>
        <w:t xml:space="preserve"> </w:t>
      </w:r>
      <w:r w:rsidR="00E51D84">
        <w:rPr>
          <w:sz w:val="28"/>
          <w:szCs w:val="28"/>
        </w:rPr>
        <w:t>–</w:t>
      </w:r>
      <w:r w:rsidR="005D67E0">
        <w:rPr>
          <w:sz w:val="28"/>
          <w:szCs w:val="28"/>
        </w:rPr>
        <w:t xml:space="preserve"> </w:t>
      </w:r>
      <w:r w:rsidRPr="00A77A3B">
        <w:rPr>
          <w:sz w:val="28"/>
          <w:szCs w:val="28"/>
        </w:rPr>
        <w:t>Астрахань (А-154) города Ставрополя</w:t>
      </w:r>
    </w:p>
    <w:p w:rsidR="00F51DEC" w:rsidRDefault="00F51DEC" w:rsidP="00F51DEC">
      <w:pPr>
        <w:spacing w:line="240" w:lineRule="exact"/>
        <w:ind w:left="5245"/>
        <w:rPr>
          <w:sz w:val="28"/>
          <w:szCs w:val="28"/>
        </w:rPr>
      </w:pPr>
    </w:p>
    <w:p w:rsidR="003278D1" w:rsidRDefault="003278D1" w:rsidP="00DB6FDC">
      <w:pPr>
        <w:spacing w:line="240" w:lineRule="exact"/>
        <w:jc w:val="center"/>
        <w:rPr>
          <w:sz w:val="28"/>
        </w:rPr>
      </w:pPr>
      <w:r>
        <w:rPr>
          <w:sz w:val="28"/>
        </w:rPr>
        <w:t>ВЕДОМОСТЬ</w:t>
      </w:r>
    </w:p>
    <w:p w:rsidR="00F51DEC" w:rsidRPr="00360FCC" w:rsidRDefault="00F51DEC" w:rsidP="003278D1">
      <w:pPr>
        <w:spacing w:line="240" w:lineRule="exact"/>
        <w:jc w:val="center"/>
        <w:rPr>
          <w:sz w:val="24"/>
          <w:szCs w:val="24"/>
        </w:rPr>
      </w:pPr>
      <w:r w:rsidRPr="00360FCC">
        <w:rPr>
          <w:sz w:val="28"/>
        </w:rPr>
        <w:t>координат поворотных точек красных линий</w:t>
      </w:r>
    </w:p>
    <w:tbl>
      <w:tblPr>
        <w:tblW w:w="0" w:type="auto"/>
        <w:tblCellMar>
          <w:left w:w="0" w:type="dxa"/>
          <w:right w:w="0" w:type="dxa"/>
        </w:tblCellMar>
        <w:tblLook w:val="04A0" w:firstRow="1" w:lastRow="0" w:firstColumn="1" w:lastColumn="0" w:noHBand="0" w:noVBand="1"/>
      </w:tblPr>
      <w:tblGrid>
        <w:gridCol w:w="813"/>
        <w:gridCol w:w="1580"/>
        <w:gridCol w:w="2031"/>
        <w:gridCol w:w="2152"/>
        <w:gridCol w:w="2855"/>
      </w:tblGrid>
      <w:tr w:rsidR="00F51DEC" w:rsidRPr="00026256" w:rsidTr="00F51DEC">
        <w:trPr>
          <w:trHeight w:hRule="exact" w:val="555"/>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886E6B" w:rsidRDefault="00F51DEC" w:rsidP="00BF477B">
            <w:pPr>
              <w:jc w:val="center"/>
            </w:pPr>
            <w:r w:rsidRPr="00886E6B">
              <w:rPr>
                <w:color w:val="000000"/>
              </w:rPr>
              <w:t>№ точки</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886E6B" w:rsidRDefault="00F51DEC" w:rsidP="00BF477B">
            <w:pPr>
              <w:jc w:val="center"/>
              <w:rPr>
                <w:color w:val="000000"/>
              </w:rPr>
            </w:pPr>
            <w:r w:rsidRPr="00886E6B">
              <w:rPr>
                <w:color w:val="000000"/>
              </w:rPr>
              <w:t>X (север)</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886E6B" w:rsidRDefault="00F51DEC" w:rsidP="00BF477B">
            <w:pPr>
              <w:jc w:val="center"/>
              <w:rPr>
                <w:color w:val="000000"/>
              </w:rPr>
            </w:pPr>
            <w:r w:rsidRPr="00886E6B">
              <w:rPr>
                <w:color w:val="000000"/>
              </w:rPr>
              <w:t>Y (восток)</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886E6B" w:rsidRDefault="00AE120A" w:rsidP="00AE120A">
            <w:pPr>
              <w:jc w:val="center"/>
            </w:pPr>
            <w:r w:rsidRPr="00886E6B">
              <w:rPr>
                <w:color w:val="000000"/>
              </w:rPr>
              <w:t>Дирекционный у</w:t>
            </w:r>
            <w:r w:rsidR="00F51DEC" w:rsidRPr="00886E6B">
              <w:rPr>
                <w:color w:val="000000"/>
              </w:rPr>
              <w:t>гол</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886E6B" w:rsidRDefault="00F51DEC" w:rsidP="00BF477B">
            <w:pPr>
              <w:jc w:val="center"/>
            </w:pPr>
            <w:r w:rsidRPr="00886E6B">
              <w:rPr>
                <w:color w:val="000000"/>
              </w:rPr>
              <w:t>Длина</w:t>
            </w:r>
          </w:p>
        </w:tc>
      </w:tr>
      <w:tr w:rsidR="00F51DEC" w:rsidRPr="00F51DEC"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F51DEC">
            <w:pPr>
              <w:jc w:val="center"/>
              <w:rPr>
                <w:color w:val="000000"/>
              </w:rPr>
            </w:pPr>
            <w:r w:rsidRPr="00B775BB">
              <w:rPr>
                <w:color w:val="000000"/>
              </w:rPr>
              <w:t>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F51DEC">
            <w:pPr>
              <w:jc w:val="center"/>
              <w:rPr>
                <w:color w:val="000000"/>
              </w:rPr>
            </w:pPr>
            <w:r w:rsidRPr="00B775BB">
              <w:rPr>
                <w:color w:val="000000"/>
              </w:rPr>
              <w:t>2</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F51DEC">
            <w:pPr>
              <w:jc w:val="center"/>
              <w:rPr>
                <w:color w:val="000000"/>
              </w:rPr>
            </w:pPr>
            <w:r w:rsidRPr="00B775BB">
              <w:rPr>
                <w:color w:val="000000"/>
              </w:rPr>
              <w:t>3</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F51DEC">
            <w:pPr>
              <w:jc w:val="center"/>
              <w:rPr>
                <w:color w:val="000000"/>
              </w:rPr>
            </w:pPr>
            <w:r w:rsidRPr="00B775BB">
              <w:rPr>
                <w:color w:val="000000"/>
              </w:rPr>
              <w:t>4</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F51DEC">
            <w:pPr>
              <w:jc w:val="center"/>
              <w:rPr>
                <w:color w:val="000000"/>
              </w:rPr>
            </w:pPr>
            <w:r w:rsidRPr="00B775BB">
              <w:rPr>
                <w:color w:val="000000"/>
              </w:rPr>
              <w:t>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pPr>
            <w:r w:rsidRPr="00B775BB">
              <w:rPr>
                <w:color w:val="000000"/>
              </w:rPr>
              <w:t>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pPr>
            <w:r w:rsidRPr="00B775BB">
              <w:rPr>
                <w:color w:val="000000"/>
              </w:rPr>
              <w:t>475859,8900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pPr>
            <w:r w:rsidRPr="00B775BB">
              <w:rPr>
                <w:color w:val="000000"/>
              </w:rPr>
              <w:t>1321794,3000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pPr>
            <w:r w:rsidRPr="00B775BB">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pPr>
            <w:r w:rsidRPr="00B775BB">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pPr>
            <w:r w:rsidRPr="00B775BB">
              <w:rPr>
                <w:color w:val="000000"/>
              </w:rPr>
              <w:t>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pPr>
            <w:r w:rsidRPr="00B775BB">
              <w:rPr>
                <w:color w:val="000000"/>
              </w:rPr>
              <w:t>475850,5200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pPr>
            <w:r w:rsidRPr="00B775BB">
              <w:rPr>
                <w:color w:val="000000"/>
              </w:rPr>
              <w:t>1321970,4900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pPr>
            <w:r w:rsidRPr="00B775BB">
              <w:rPr>
                <w:color w:val="000000"/>
              </w:rPr>
              <w:t>93°02'39,09"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pPr>
            <w:r w:rsidRPr="00B775BB">
              <w:rPr>
                <w:color w:val="000000"/>
              </w:rPr>
              <w:t>176,439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pPr>
            <w:r w:rsidRPr="00026256">
              <w:rPr>
                <w:color w:val="000000"/>
              </w:rPr>
              <w:t>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475891,3800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1322017,2500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48°51'08,16"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62,097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pPr>
            <w:r w:rsidRPr="00026256">
              <w:rPr>
                <w:color w:val="000000"/>
              </w:rPr>
              <w:t>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476055,3800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1322022,0400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1°40'22,73"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164,070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pPr>
            <w:r w:rsidRPr="00026256">
              <w:rPr>
                <w:color w:val="000000"/>
              </w:rPr>
              <w:t>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476054,8500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1322040,0300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pPr>
            <w:r w:rsidRPr="00026256">
              <w:rPr>
                <w:color w:val="000000"/>
              </w:rPr>
              <w:t>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475925,6500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1322036,2600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181°40'17,01"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129,255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pPr>
            <w:r w:rsidRPr="00026256">
              <w:rPr>
                <w:color w:val="000000"/>
              </w:rPr>
              <w:t>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475917,5200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1322314,8200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91°40'18,30"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278,679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pPr>
            <w:r w:rsidRPr="00026256">
              <w:rPr>
                <w:color w:val="000000"/>
              </w:rPr>
              <w:t>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475979,5200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1322317,3000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2°17'26,20"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62,050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475978,6700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1322344,2800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475908,7100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1322341,4900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182°17'01,47"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70,016</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475874,1800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1322408,5700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117°14'15,11"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75,446</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475990,9700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1322412,7100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2°01'48,66"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116,863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475990,4300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1322428,2100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475866,6500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1322423,8100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182°02'09,00"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123,858</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475836,2400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1322490,7800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114°25'19,33"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73,551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475987,6400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1322496,1300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2°01'25,72"</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151,494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475988,5800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1322511,6800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475831,7100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1322506,1100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182°02'00,79"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156,969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475826,3300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1322570,9700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94°44'30,15"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65,083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475986,2900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1322576,6300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2°01'35,40"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160,060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475985,7300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1322592,1200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475825,7900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1322586,4600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182°01'36,31"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160,040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475823,4200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1322651,3600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92°05'28,97"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64,943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475983,4300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1322656,9800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2°00'41,62"</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160,109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475982,8800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1322672,5800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475822,9300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1322666,9300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182°01'22,97"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160,050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475820,6400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1322731,8400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92°01'13,93"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64,950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475980,5100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1322737,7400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2°06'48,75"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159,979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475979,9700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1322753,0200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30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475820,0700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1322747,3800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182°01'12,37"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159,999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31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475817,7800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1322812,2800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92°01'15,05"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64,940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32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475977,7200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1322817,9600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2°02'02,07"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160,041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33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475977,1600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1322833,4600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34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475817,2200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1322827,7800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182°02'02,07"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160,041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35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475814,9400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1322892,1400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92°01'44,03"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64,400</w:t>
            </w:r>
          </w:p>
        </w:tc>
      </w:tr>
      <w:tr w:rsidR="00360FCC" w:rsidRPr="00360FCC"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lastRenderedPageBreak/>
              <w:t>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2</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3</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4</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36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475974,8900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1322897,8100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2°01'48,73"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160,050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37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475879,8900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1322909,9500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38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475814,3900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1322907,6200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182°02'14,27"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65,541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39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475812,6700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1322955,5700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92°03'15,69"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47,981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40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475877,4900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1322976,3900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17°48'24,74"</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68,082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pPr>
            <w:r w:rsidRPr="00026256">
              <w:rPr>
                <w:color w:val="000000"/>
              </w:rPr>
              <w:t>41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476022,2800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1323195,7300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pPr>
            <w:r w:rsidRPr="00026256">
              <w:rPr>
                <w:color w:val="000000"/>
              </w:rPr>
              <w:t>42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476066,6900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1323243,6100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47°09'11,67"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65,305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pPr>
            <w:r w:rsidRPr="00026256">
              <w:rPr>
                <w:color w:val="000000"/>
              </w:rPr>
              <w:t>43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476022,7500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1323284,3900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137°08'09,98"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59,948</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pPr>
            <w:r w:rsidRPr="00026256">
              <w:rPr>
                <w:color w:val="000000"/>
              </w:rPr>
              <w:t>44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476002,8900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1323262,9800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227°09'03,16"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29,203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45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476057,0800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1323273,6600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46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476096,0400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1323275,0000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1°58'11,53"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38,983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47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476121,0900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1323301,9000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47°02'22,23"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36,757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48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476119,8700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1323331,8700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92°19'51,87"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29,995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49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476011,3300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1323433,1600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136°58'43,98"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148,461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50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475988,6700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1323413,3000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221°13'56,76"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30,131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51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475966,8800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1323357,4800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248°40'34,40"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59,922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52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476057,0800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1323273,6600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317°05'58,79"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123,133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53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476158,2000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1323341,7500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54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476183,3000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1323368,6600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46°59'35,33"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36,799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55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476183,3300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1323405,5700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89°57'12,35"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36,910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56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476112,2400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1323472,5300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136°42'48,92"</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97,660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57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476022,1300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1323440,3600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199°38'49,11"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95,680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58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476128,2000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1323340,6900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316°46'54,26"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145,551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59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476222,9800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1323414,7100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60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476255,0100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1323446,5400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44°49'14,01"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45,156</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61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476250,7100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1323476,9000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98°03'41,03"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30,663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62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476237,7500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1323489,8600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135°00'00,00"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18,328</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63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476178,9400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1323426,8000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226°59'50,21"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86,227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64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476190,0700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1323416,4300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317°01'28,19"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15,212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pPr>
            <w:r w:rsidRPr="00026256">
              <w:rPr>
                <w:color w:val="000000"/>
              </w:rPr>
              <w:t>65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476164,6700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1323440,1000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F51DEC">
            <w:pPr>
              <w:jc w:val="right"/>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pPr>
            <w:r w:rsidRPr="00026256">
              <w:rPr>
                <w:color w:val="000000"/>
              </w:rPr>
              <w:t>66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476223,0200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1323502,7200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47°01'17,72"</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85,592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pPr>
            <w:r w:rsidRPr="00026256">
              <w:rPr>
                <w:color w:val="000000"/>
              </w:rPr>
              <w:t>67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476216,0600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1323509,2100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137°00'04,83"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9,516</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pPr>
            <w:r w:rsidRPr="00026256">
              <w:rPr>
                <w:color w:val="000000"/>
              </w:rPr>
              <w:t>68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476124,9100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1323477,1400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199°23'01,65"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pPr>
            <w:r w:rsidRPr="00026256">
              <w:rPr>
                <w:color w:val="000000"/>
              </w:rPr>
              <w:t>96,627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69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476420,9200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1324136,2500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70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476313,8300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1324107,8500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194°51'10,08"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110,792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71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476322,6400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1324127,9300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66°18'38,79"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21,928</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72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476330,6700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1324146,2500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66°19'52,53"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73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476338,7000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1324164,5600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66°19'11,11"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74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476346,7300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1324182,8800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66°19'52,53"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75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476354,7600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1324201,2000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66°19'52,53"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76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476362,7900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1324219,5100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66°19'11,11"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77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476370,8200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1324237,8300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66°19'52,53"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78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476378,8500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1324256,1500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66°19'52,53"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79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476384,7400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1324269,5700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66°18'12,48"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14,656</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80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476386,8700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1324273,7600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63°03'12,05"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81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476395,9700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1324291,6100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62°59'14,40"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20,036</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82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476405,0700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1324309,4600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62°59'14,40"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20,036</w:t>
            </w:r>
          </w:p>
        </w:tc>
      </w:tr>
      <w:tr w:rsidR="00360FCC" w:rsidRPr="00360FCC"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lastRenderedPageBreak/>
              <w:t>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2</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3</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4</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83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476409,0100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1324317,1800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62°57'42,95"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8,667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84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476412,0000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1324323,1000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63°12'11,30"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6,632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85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476414,1500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1324327,8100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65°27'52,06"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5,178</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86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476422,3800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1324346,3600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66°04'29,20"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20,294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87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476430,3800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1324365,0500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66°49'38,33"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20,330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88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476438,1200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1324383,8400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67°36'43,91"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20,322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89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476440,8400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1324390,7000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68°22'17,77"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7,380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90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476445,5400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1324403,2200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69°25'26,03"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13,373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91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476446,3100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1324405,3400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70°02'18,95"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2,256</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92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476452,2400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1324422,8500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71°17'26,27"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18,487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93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476458,5200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1324442,1900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72°00'38,08"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20,334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94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476464,5300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1324461,6100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72°48'14,48"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20,329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95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476468,5500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1324475,2500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73°34'43,05"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14,220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96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476470,0900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1324481,3600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75°51'12,56"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6,301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97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476471,8800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1324488,7300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76°20'54,72"</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7,584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98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476474,8300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1324500,9900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76°28'14,48"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12,610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99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476479,5100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1324520,4700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76°29'27,31"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20,034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100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476482,7200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1324533,8200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76°28'47,71"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13,730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101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476484,3600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1324539,2200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73°06'22,57"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5,644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102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476490,1500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1324558,3600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103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476495,9500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1324577,5000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104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476501,7400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1324596,6400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105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476507,5400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1324615,7900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73°08'59,66"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106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476513,3400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1324634,9300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107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476519,1300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1324654,0700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108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476524,9300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1324673,2100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109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476530,7200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1324692,3500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110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476536,5200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1324711,5000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73°08'59,66"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111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476542,3100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1324730,6400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112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476548,1100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1324749,7800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113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476553,9000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1324768,9200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114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476559,7000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1324788,0600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115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476565,4900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1324807,2100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73°10'38,33"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20,006</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116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476571,2900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1324826,3500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117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476577,0800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1324845,4900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118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476582,8800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1324864,6300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119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476588,6800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1324883,7700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120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476594,4700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1324902,9200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73°10'38,33"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20,006</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121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476600,2700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1324922,0600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122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476606,0600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1324941,2000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123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476611,8600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1324960,3400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124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476617,6500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1324979,4800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125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476623,4500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1324998,6200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126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476629,2400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1325017,7700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73°10'38,33"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20,006</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127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476635,0400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1325036,9100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128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476640,8000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1325055,9400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73°09'35,95"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19,883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129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476651,7500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1325089,3300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71°50'36,54"</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35,140</w:t>
            </w:r>
          </w:p>
        </w:tc>
      </w:tr>
      <w:tr w:rsidR="00360FCC" w:rsidRPr="00360FCC"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lastRenderedPageBreak/>
              <w:t>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2</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3</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4</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130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476655,6900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1325103,7400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74°42'28,37"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14,939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131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476658,9500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1325119,0100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77°56'55,72"</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15,614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132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476661,8100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1325138,6500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81°42'53,13"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19,847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133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476663,0000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1325153,3600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85°22'29,98"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14,758</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134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476663,3700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1325164,7200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88°08'04,24"</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11,366</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135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476662,9200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1325183,9500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91°20'25,91"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19,235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136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476661,3800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1325200,8200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95°12'57,11"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16,940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137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476659,5500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1325213,3600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98°18'09,85"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12,673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138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476656,3400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1325229,3200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101°22'19,39"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16,280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139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476651,8400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1325246,1500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104°58'10,38"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17,421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140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476647,4200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1325259,5700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108°13'47,18"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14,129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141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476641,4400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1325274,7600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111°29'18,85"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16,325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142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476634,5400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1325289,5800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114°57'57,88"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16,348</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143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476624,3200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1325308,1000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118°53'29,36"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21,153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144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476616,5500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1325320,2000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122°42'23,39"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14,380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145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476606,1900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1325334,4500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126°01'04,11"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17,618</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146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476592,0314</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1325351,1864</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130°13'49,99"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21,922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147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476551,5058</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1325418,7964</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120°56'18,67"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78,825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148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476484,0522</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1325486,4978</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134°53'41,85"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95,569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149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476483,0166</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1325499,3929</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94°35'30,52"</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12,937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150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476560,5109</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1325607,1927</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54°17'19,17"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132,764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151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476616,6615</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1325691,8539</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56°26'46,14"</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101,589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152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476195,9441</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1325258,8257</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153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476311,3651</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1325333,4568</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32°53'12,06"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137,448</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154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476417,6470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1325423,3570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40°13'36,21"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139,205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155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476431,1022</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1325422,8665</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357°54'42,98"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13,464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156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476493,8811</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1325361,3826</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315°35'49,54"</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87,872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157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476560,8700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1325322,8000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330°03'36,08"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77,305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158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476573,0200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1325308,4200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310°11'42,91"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18,826</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159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476581,7600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1325296,4200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306°04'01,56"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14,845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160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476588,1100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1325286,5100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302°39'01,46"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11,770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161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476596,9600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1325270,4900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298°55'03,98"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18,302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162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476602,7000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1325258,1500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294°56'44,45"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13,610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163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476607,7800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1325245,2300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291°27'51,12"</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13,883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164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476611,4600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1325234,1000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288°17'45,04"</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11,723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165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476615,3000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1325219,7200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284°57'04,52"</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14,884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166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476618,0200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1325206,1600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281°20'32,75"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13,830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167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476619,5300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1325195,8500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278°19'56,23"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10,420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168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476620,8400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1325181,5400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275°13'49,90"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14,370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169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476621,2300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1325164,9200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271°20'39,26"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16,625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170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476620,9200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1325155,7400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268°03'57,28"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9,185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171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476619,9300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1325143,3800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265°25'13,99"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12,400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172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476617,4600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1325126,4500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261°41'57,85"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17,109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173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476614,7400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1325113,7000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257°57'26,73"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13,037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174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476611,3600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1325101,3200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254°43'45,19"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12,833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175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476602,0100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1325067,6800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254°28'01,58"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34,915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176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476596,2500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1325048,6500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253°09'35,95"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19,883</w:t>
            </w:r>
          </w:p>
        </w:tc>
      </w:tr>
      <w:tr w:rsidR="00360FCC" w:rsidRPr="00360FCC"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lastRenderedPageBreak/>
              <w:t>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2</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3</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4</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177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476590,4500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1325029,5100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178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476584,6600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1325010,3700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179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476578,8600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1324991,2300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180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476573,0700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1324972,0900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181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476567,2700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1324952,9400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253°08'59,66"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20,009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182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476561,4800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1324933,8000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183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476555,6800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1324914,6600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184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476549,8800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1324895,5200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185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476544,0900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1324876,3800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186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476538,2900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1324857,2300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253°08'59,66"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20,009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187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476532,5000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1324838,0900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188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476526,7000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1324818,9500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189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476520,9100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1324799,8100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190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476515,1100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1324780,6700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191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476509,3200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1324761,5200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253°10'38,33"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20,006</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192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476503,5200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1324742,3800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193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476497,7200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1324723,2400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194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476491,9300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1324704,1000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195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476486,1300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1324684,9600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196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476480,3400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1324665,8200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253°10'08,48"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197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476474,5400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1324646,6700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253°08'59,66"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198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476468,7500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1324627,5300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253°10'08,48"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199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476462,9500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1324608,3900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253°08'29,76"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200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476457,1600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1324589,2500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253°10'08,48"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201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476451,3600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1324570,1100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253°08'29,76"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202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476445,5600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1324550,9600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253°08'59,66"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203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476443,9300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1324545,5600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253°12'12,47"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5,641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204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476439,1900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1324532,6700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249°48'36,60"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13,734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205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476432,2800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1324513,8700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249°49'08,17"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20,030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206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476427,9400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1324502,0900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249°46'30,51"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12,554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207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476425,4000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1324495,2300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249°40'56,29"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7,315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208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476423,2400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1324489,5500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249°10'44,79"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6,077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209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476418,8100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1324476,3700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251°25'18,17"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13,905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210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476412,2900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1324457,8100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250°38'38,32"</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19,672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211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476405,5200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1324439,3300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249°52'48,35"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19,681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212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476399,0100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1324422,2600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249°07'28,59"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18,269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213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476398,4000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1324420,5500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250°22'02,66"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1,816</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214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476393,8100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1324408,3400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249°23'51,67"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13,044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215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476391,4600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1324401,7000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250°30'37,19"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7,044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216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476384,6500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1324383,2400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249°45'02,49"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19,676</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217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476377,5900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1324364,8700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248°58'37,63"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19,680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218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476370,2800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1324346,5600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248°14'10,92"</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19,715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219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476368,4000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1324342,0200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247°30'20,54"</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4,914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220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476366,1600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1324335,8800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249°57'25,11"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6,536</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221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476363,1800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1324327,8300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249°41'10,09"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8,584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222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476356,2100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1324309,0400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249°38'53,04"</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20,041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223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476349,2500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1324290,2500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249°40'29,56"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20,038</w:t>
            </w:r>
          </w:p>
        </w:tc>
      </w:tr>
      <w:tr w:rsidR="00360FCC" w:rsidRPr="00360FCC"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lastRenderedPageBreak/>
              <w:t>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2</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3</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4</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360FCC" w:rsidRPr="00B775BB" w:rsidRDefault="00360FCC" w:rsidP="00360FCC">
            <w:pPr>
              <w:jc w:val="center"/>
              <w:rPr>
                <w:color w:val="000000"/>
              </w:rPr>
            </w:pPr>
            <w:r w:rsidRPr="00B775BB">
              <w:rPr>
                <w:color w:val="000000"/>
              </w:rPr>
              <w:t>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224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476347,6200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1324285,8500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249°40'21,44"</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4,692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225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476341,7300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1324272,4200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246°19'09,00"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14,665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center"/>
              <w:rPr>
                <w:color w:val="000000"/>
              </w:rPr>
            </w:pPr>
            <w:r w:rsidRPr="00B775BB">
              <w:rPr>
                <w:color w:val="000000"/>
              </w:rPr>
              <w:t>226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476333,7000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1324254,1000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246°19'52,53"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B775BB" w:rsidRDefault="00F51DEC" w:rsidP="00BF477B">
            <w:pPr>
              <w:jc w:val="right"/>
              <w:rPr>
                <w:color w:val="000000"/>
              </w:rPr>
            </w:pPr>
            <w:r w:rsidRPr="00B775BB">
              <w:rPr>
                <w:color w:val="000000"/>
              </w:rPr>
              <w:t>20,003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227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476325,6700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1324235,7900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246°19'11,11"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228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476317,6400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1324217,4700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246°19'52,53"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229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476309,6100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1324199,1600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246°19'11,11"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230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476301,5800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1324180,8400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246°19'52,53"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231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476293,5500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1324162,5200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246°19'52,53"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232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476285,5200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1324144,2000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246°19'52,53"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233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476277,4800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1324125,8900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246°17'36,65"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19,997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234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476269,4500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1324107,5700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246°19'52,53"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235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476261,4200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1324089,2500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246°19'52,53"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20,003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236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475739,0400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1322989,1600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0°00'00,00"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0,000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237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475764,6500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1322990,1000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2°06'07,43"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25,627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238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475760,7100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1322953,6400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263°49'56,44"</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36,672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239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475759,7400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1322906,9600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268°48'34,48"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46,690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240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475760,1800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1322814,6700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270°16'23,38"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92,291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241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475760,6100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1322708,3800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270°13'54,45"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106,291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242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475760,8100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1322659,0800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270°13'56,77"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49,300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243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475760,8800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1322606,5300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270°04'34,76"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52,550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244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475761,8800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1322563,4300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271°19'44,87"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43,112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245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475763,7400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1322541,4900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274°50'44,73"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22,019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246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475766,8500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1322520,8200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278°33'23,46"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20,903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247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475768,5900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1322512,0600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281°14'04,00"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8,931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248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475772,2800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1322496,6000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283°25'27,21"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15,894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249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475778,0600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1322477,1900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286°34'57,80"</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20,252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250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475786,6600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1322454,1600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290°28'36,98"</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24,583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251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475798,7100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1322428,5100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295°09'48,46"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28,339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252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475804,2700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1322418,3400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298°39'56,49"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11,591</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253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475808,9100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1322410,4300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300°23'45,07"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9,170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254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475813,7800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1322402,6700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302°06'41,22"</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9,162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255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475817,9200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1322396,3600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303°16'08,17"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7,547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256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475823,3500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1322387,7500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302°14'17,06"</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10,179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257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475834,3100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1322367,7600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298°44'05,35"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22,797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258</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475841,1300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1322353,0300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294°50'39,01"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16,232</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259</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475848,7700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1322332,8100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290°41'55,53"</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21,615</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260</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475856,3000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1322305,6200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285°28'46,35"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28,213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261</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475861,8400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1322269,3100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278°40'30,01"</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36,730</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262</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475863,0700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1322246,6500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273°06'25,22"</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22,693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263</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475861,3800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1322186,3900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268°23'36,79"</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60,284</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264</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475858,7700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1322145,3500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266°21'39,92"</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41,123</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265</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475852,7400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1322065,9900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265°39'17,47"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79,589</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266</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475854,0600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1322034,1700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272°22'31,65"</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31,847</w:t>
            </w:r>
          </w:p>
        </w:tc>
      </w:tr>
      <w:tr w:rsidR="00F51DEC" w:rsidRPr="00026256" w:rsidTr="00F51DEC">
        <w:trPr>
          <w:trHeight w:hRule="exact" w:val="277"/>
        </w:trPr>
        <w:tc>
          <w:tcPr>
            <w:tcW w:w="813"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center"/>
              <w:rPr>
                <w:color w:val="000000"/>
              </w:rPr>
            </w:pPr>
            <w:r w:rsidRPr="00026256">
              <w:rPr>
                <w:color w:val="000000"/>
              </w:rPr>
              <w:t>267</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475765,7300</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1322031,6000</w:t>
            </w:r>
          </w:p>
        </w:tc>
        <w:tc>
          <w:tcPr>
            <w:tcW w:w="2152"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181°39'59,67"</w:t>
            </w:r>
          </w:p>
        </w:tc>
        <w:tc>
          <w:tcPr>
            <w:tcW w:w="2855" w:type="dxa"/>
            <w:tcBorders>
              <w:top w:val="single" w:sz="8" w:space="0" w:color="000000"/>
              <w:left w:val="single" w:sz="8" w:space="0" w:color="000000"/>
              <w:bottom w:val="single" w:sz="8" w:space="0" w:color="000000"/>
              <w:right w:val="single" w:sz="8" w:space="0" w:color="000000"/>
            </w:tcBorders>
            <w:shd w:val="clear" w:color="auto" w:fill="auto"/>
            <w:tcMar>
              <w:top w:w="17" w:type="dxa"/>
              <w:left w:w="38" w:type="dxa"/>
              <w:bottom w:w="17" w:type="dxa"/>
              <w:right w:w="38" w:type="dxa"/>
            </w:tcMar>
            <w:vAlign w:val="center"/>
          </w:tcPr>
          <w:p w:rsidR="00F51DEC" w:rsidRPr="00026256" w:rsidRDefault="00F51DEC" w:rsidP="00BF477B">
            <w:pPr>
              <w:jc w:val="right"/>
              <w:rPr>
                <w:color w:val="000000"/>
              </w:rPr>
            </w:pPr>
            <w:r w:rsidRPr="00026256">
              <w:rPr>
                <w:color w:val="000000"/>
              </w:rPr>
              <w:t>88,367</w:t>
            </w:r>
          </w:p>
        </w:tc>
      </w:tr>
    </w:tbl>
    <w:p w:rsidR="00F51DEC" w:rsidRDefault="00F51DEC" w:rsidP="00DB6FDC">
      <w:pPr>
        <w:spacing w:line="240" w:lineRule="exact"/>
        <w:jc w:val="center"/>
        <w:rPr>
          <w:sz w:val="24"/>
          <w:szCs w:val="24"/>
        </w:rPr>
      </w:pPr>
    </w:p>
    <w:p w:rsidR="00F51DEC" w:rsidRDefault="00F51DEC" w:rsidP="00DB6FDC">
      <w:pPr>
        <w:spacing w:line="240" w:lineRule="exact"/>
        <w:jc w:val="center"/>
        <w:rPr>
          <w:sz w:val="24"/>
          <w:szCs w:val="24"/>
        </w:rPr>
      </w:pPr>
    </w:p>
    <w:p w:rsidR="00F51DEC" w:rsidRDefault="00F51DEC" w:rsidP="00DB6FDC">
      <w:pPr>
        <w:spacing w:line="240" w:lineRule="exact"/>
        <w:jc w:val="center"/>
        <w:rPr>
          <w:sz w:val="24"/>
          <w:szCs w:val="24"/>
        </w:rPr>
      </w:pPr>
    </w:p>
    <w:p w:rsidR="00B775BB" w:rsidRDefault="00B775BB" w:rsidP="00B66FD6">
      <w:pPr>
        <w:suppressAutoHyphens/>
        <w:spacing w:line="240" w:lineRule="exact"/>
        <w:rPr>
          <w:sz w:val="28"/>
          <w:szCs w:val="28"/>
        </w:rPr>
        <w:sectPr w:rsidR="00B775BB" w:rsidSect="00B775BB">
          <w:pgSz w:w="11907" w:h="16840" w:code="9"/>
          <w:pgMar w:top="1418" w:right="567" w:bottom="1134" w:left="1985" w:header="454" w:footer="510" w:gutter="0"/>
          <w:pgNumType w:start="1"/>
          <w:cols w:space="720"/>
          <w:titlePg/>
          <w:docGrid w:linePitch="272"/>
        </w:sectPr>
      </w:pPr>
    </w:p>
    <w:tbl>
      <w:tblPr>
        <w:tblW w:w="0" w:type="auto"/>
        <w:tblInd w:w="1384" w:type="dxa"/>
        <w:tblLayout w:type="fixed"/>
        <w:tblLook w:val="04A0" w:firstRow="1" w:lastRow="0" w:firstColumn="1" w:lastColumn="0" w:noHBand="0" w:noVBand="1"/>
      </w:tblPr>
      <w:tblGrid>
        <w:gridCol w:w="3402"/>
        <w:gridCol w:w="4536"/>
      </w:tblGrid>
      <w:tr w:rsidR="00360259" w:rsidRPr="00B66FD6" w:rsidTr="004418B7">
        <w:trPr>
          <w:trHeight w:val="2408"/>
        </w:trPr>
        <w:tc>
          <w:tcPr>
            <w:tcW w:w="3402" w:type="dxa"/>
          </w:tcPr>
          <w:p w:rsidR="00F51DEC" w:rsidRDefault="00F51DEC" w:rsidP="00B66FD6">
            <w:pPr>
              <w:suppressAutoHyphens/>
              <w:spacing w:line="240" w:lineRule="exact"/>
              <w:rPr>
                <w:sz w:val="28"/>
                <w:szCs w:val="28"/>
              </w:rPr>
            </w:pPr>
          </w:p>
          <w:p w:rsidR="00F51DEC" w:rsidRDefault="00F51DEC" w:rsidP="00B66FD6">
            <w:pPr>
              <w:suppressAutoHyphens/>
              <w:spacing w:line="240" w:lineRule="exact"/>
              <w:rPr>
                <w:sz w:val="28"/>
                <w:szCs w:val="28"/>
              </w:rPr>
            </w:pPr>
          </w:p>
          <w:p w:rsidR="00F51DEC" w:rsidRDefault="00F51DEC" w:rsidP="00B66FD6">
            <w:pPr>
              <w:suppressAutoHyphens/>
              <w:spacing w:line="240" w:lineRule="exact"/>
              <w:rPr>
                <w:sz w:val="28"/>
                <w:szCs w:val="28"/>
              </w:rPr>
            </w:pPr>
          </w:p>
          <w:p w:rsidR="00F51DEC" w:rsidRDefault="00F51DEC" w:rsidP="00B66FD6">
            <w:pPr>
              <w:suppressAutoHyphens/>
              <w:spacing w:line="240" w:lineRule="exact"/>
              <w:rPr>
                <w:sz w:val="28"/>
                <w:szCs w:val="28"/>
              </w:rPr>
            </w:pPr>
          </w:p>
          <w:p w:rsidR="00F51DEC" w:rsidRDefault="00F51DEC" w:rsidP="00B66FD6">
            <w:pPr>
              <w:suppressAutoHyphens/>
              <w:spacing w:line="240" w:lineRule="exact"/>
              <w:rPr>
                <w:sz w:val="28"/>
                <w:szCs w:val="28"/>
              </w:rPr>
            </w:pPr>
          </w:p>
          <w:p w:rsidR="00F51DEC" w:rsidRDefault="00F51DEC" w:rsidP="00B66FD6">
            <w:pPr>
              <w:suppressAutoHyphens/>
              <w:spacing w:line="240" w:lineRule="exact"/>
              <w:rPr>
                <w:sz w:val="28"/>
                <w:szCs w:val="28"/>
              </w:rPr>
            </w:pPr>
          </w:p>
          <w:p w:rsidR="00F51DEC" w:rsidRDefault="00F51DEC" w:rsidP="00B66FD6">
            <w:pPr>
              <w:suppressAutoHyphens/>
              <w:spacing w:line="240" w:lineRule="exact"/>
              <w:rPr>
                <w:sz w:val="28"/>
                <w:szCs w:val="28"/>
              </w:rPr>
            </w:pPr>
          </w:p>
          <w:p w:rsidR="00F51DEC" w:rsidRDefault="00F51DEC" w:rsidP="00B66FD6">
            <w:pPr>
              <w:suppressAutoHyphens/>
              <w:spacing w:line="240" w:lineRule="exact"/>
              <w:rPr>
                <w:sz w:val="28"/>
                <w:szCs w:val="28"/>
              </w:rPr>
            </w:pPr>
          </w:p>
          <w:p w:rsidR="00F51DEC" w:rsidRPr="00B66FD6" w:rsidRDefault="00F51DEC" w:rsidP="00B66FD6">
            <w:pPr>
              <w:suppressAutoHyphens/>
              <w:spacing w:line="240" w:lineRule="exact"/>
              <w:rPr>
                <w:sz w:val="28"/>
                <w:szCs w:val="28"/>
              </w:rPr>
            </w:pPr>
          </w:p>
        </w:tc>
        <w:tc>
          <w:tcPr>
            <w:tcW w:w="4536" w:type="dxa"/>
          </w:tcPr>
          <w:p w:rsidR="00360259" w:rsidRPr="00B66FD6" w:rsidRDefault="00360259" w:rsidP="004418B7">
            <w:pPr>
              <w:tabs>
                <w:tab w:val="left" w:pos="39"/>
                <w:tab w:val="left" w:pos="1705"/>
                <w:tab w:val="left" w:pos="1877"/>
              </w:tabs>
              <w:suppressAutoHyphens/>
              <w:spacing w:line="240" w:lineRule="exact"/>
              <w:ind w:left="-250" w:right="2585"/>
              <w:jc w:val="right"/>
              <w:rPr>
                <w:sz w:val="28"/>
                <w:szCs w:val="28"/>
              </w:rPr>
            </w:pPr>
            <w:r w:rsidRPr="00B66FD6">
              <w:rPr>
                <w:sz w:val="28"/>
                <w:szCs w:val="28"/>
              </w:rPr>
              <w:t xml:space="preserve">Приложение </w:t>
            </w:r>
            <w:r w:rsidR="004418B7">
              <w:rPr>
                <w:sz w:val="28"/>
                <w:szCs w:val="28"/>
              </w:rPr>
              <w:t>6</w:t>
            </w:r>
          </w:p>
          <w:p w:rsidR="00360259" w:rsidRPr="00B66FD6" w:rsidRDefault="00360259" w:rsidP="00B66FD6">
            <w:pPr>
              <w:spacing w:line="240" w:lineRule="exact"/>
              <w:ind w:left="5245"/>
              <w:rPr>
                <w:sz w:val="28"/>
                <w:szCs w:val="28"/>
              </w:rPr>
            </w:pPr>
            <w:r w:rsidRPr="00B66FD6">
              <w:rPr>
                <w:sz w:val="28"/>
                <w:szCs w:val="28"/>
              </w:rPr>
              <w:t xml:space="preserve"> </w:t>
            </w:r>
          </w:p>
          <w:p w:rsidR="00360259" w:rsidRPr="00B66FD6" w:rsidRDefault="00360259" w:rsidP="004418B7">
            <w:pPr>
              <w:spacing w:line="240" w:lineRule="exact"/>
              <w:jc w:val="both"/>
              <w:rPr>
                <w:sz w:val="24"/>
                <w:szCs w:val="24"/>
              </w:rPr>
            </w:pPr>
            <w:r w:rsidRPr="00B66FD6">
              <w:rPr>
                <w:sz w:val="28"/>
                <w:szCs w:val="28"/>
              </w:rPr>
              <w:t>к документации по планировке территории (проекту межевания территории) в границах участка улицы Серова от улицы Мимоз до автомобильной дороги Ставрополь</w:t>
            </w:r>
            <w:r w:rsidR="00E51D84">
              <w:rPr>
                <w:sz w:val="28"/>
                <w:szCs w:val="28"/>
              </w:rPr>
              <w:t xml:space="preserve"> – </w:t>
            </w:r>
            <w:r w:rsidRPr="00B66FD6">
              <w:rPr>
                <w:sz w:val="28"/>
                <w:szCs w:val="28"/>
              </w:rPr>
              <w:t>Элиста</w:t>
            </w:r>
            <w:r w:rsidR="00E51D84">
              <w:rPr>
                <w:sz w:val="28"/>
                <w:szCs w:val="28"/>
              </w:rPr>
              <w:t xml:space="preserve"> – </w:t>
            </w:r>
            <w:r w:rsidRPr="00B66FD6">
              <w:rPr>
                <w:sz w:val="28"/>
                <w:szCs w:val="28"/>
              </w:rPr>
              <w:t>Астрахань (А-154) города Ставрополя</w:t>
            </w:r>
          </w:p>
          <w:p w:rsidR="00360259" w:rsidRPr="00B66FD6" w:rsidRDefault="00360259" w:rsidP="00B66FD6">
            <w:pPr>
              <w:suppressAutoHyphens/>
              <w:spacing w:line="240" w:lineRule="exact"/>
              <w:rPr>
                <w:sz w:val="28"/>
                <w:szCs w:val="28"/>
              </w:rPr>
            </w:pPr>
          </w:p>
        </w:tc>
      </w:tr>
    </w:tbl>
    <w:p w:rsidR="002F2322" w:rsidRDefault="00360259" w:rsidP="00360259">
      <w:pPr>
        <w:suppressAutoHyphens/>
        <w:spacing w:line="240" w:lineRule="exact"/>
        <w:ind w:firstLine="709"/>
        <w:jc w:val="center"/>
        <w:rPr>
          <w:sz w:val="28"/>
        </w:rPr>
      </w:pPr>
      <w:r w:rsidRPr="00360259">
        <w:rPr>
          <w:sz w:val="28"/>
        </w:rPr>
        <w:t>В</w:t>
      </w:r>
      <w:r w:rsidR="002F2322">
        <w:rPr>
          <w:sz w:val="28"/>
        </w:rPr>
        <w:t>ЕДОМОСТЬ</w:t>
      </w:r>
    </w:p>
    <w:p w:rsidR="00360259" w:rsidRPr="002F2322" w:rsidRDefault="00360259" w:rsidP="002F2322">
      <w:pPr>
        <w:suppressAutoHyphens/>
        <w:spacing w:line="240" w:lineRule="exact"/>
        <w:ind w:firstLine="709"/>
        <w:jc w:val="center"/>
        <w:rPr>
          <w:sz w:val="28"/>
        </w:rPr>
      </w:pPr>
      <w:r w:rsidRPr="00360259">
        <w:rPr>
          <w:sz w:val="28"/>
        </w:rPr>
        <w:t>координат поворотных точек формируемого земельного участка в системе МСК-26 от СК-95</w:t>
      </w:r>
    </w:p>
    <w:tbl>
      <w:tblPr>
        <w:tblW w:w="0" w:type="auto"/>
        <w:tblInd w:w="-5" w:type="dxa"/>
        <w:tblLayout w:type="fixed"/>
        <w:tblLook w:val="0000" w:firstRow="0" w:lastRow="0" w:firstColumn="0" w:lastColumn="0" w:noHBand="0" w:noVBand="0"/>
      </w:tblPr>
      <w:tblGrid>
        <w:gridCol w:w="2376"/>
        <w:gridCol w:w="1843"/>
        <w:gridCol w:w="2131"/>
        <w:gridCol w:w="3128"/>
      </w:tblGrid>
      <w:tr w:rsidR="00360259" w:rsidTr="00360259">
        <w:trPr>
          <w:trHeight w:val="482"/>
        </w:trPr>
        <w:tc>
          <w:tcPr>
            <w:tcW w:w="2376" w:type="dxa"/>
            <w:vMerge w:val="restart"/>
            <w:tcBorders>
              <w:top w:val="single" w:sz="4" w:space="0" w:color="000000"/>
              <w:left w:val="single" w:sz="4" w:space="0" w:color="000000"/>
              <w:bottom w:val="single" w:sz="4" w:space="0" w:color="000000"/>
            </w:tcBorders>
            <w:shd w:val="clear" w:color="auto" w:fill="auto"/>
          </w:tcPr>
          <w:p w:rsidR="00360259" w:rsidRPr="004418B7" w:rsidRDefault="00360259" w:rsidP="00360259">
            <w:pPr>
              <w:jc w:val="center"/>
            </w:pPr>
            <w:r w:rsidRPr="004418B7">
              <w:t>Обозначение характерных точек границы</w:t>
            </w:r>
          </w:p>
        </w:tc>
        <w:tc>
          <w:tcPr>
            <w:tcW w:w="3974" w:type="dxa"/>
            <w:gridSpan w:val="2"/>
            <w:tcBorders>
              <w:top w:val="single" w:sz="4" w:space="0" w:color="000000"/>
              <w:left w:val="single" w:sz="4" w:space="0" w:color="000000"/>
              <w:bottom w:val="single" w:sz="4" w:space="0" w:color="000000"/>
            </w:tcBorders>
            <w:shd w:val="clear" w:color="auto" w:fill="auto"/>
          </w:tcPr>
          <w:p w:rsidR="00360259" w:rsidRPr="004418B7" w:rsidRDefault="00360259" w:rsidP="00360259">
            <w:pPr>
              <w:jc w:val="center"/>
            </w:pPr>
            <w:r w:rsidRPr="004418B7">
              <w:t>Координаты, м</w:t>
            </w:r>
          </w:p>
        </w:tc>
        <w:tc>
          <w:tcPr>
            <w:tcW w:w="3128"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60259" w:rsidRPr="004418B7" w:rsidRDefault="00360259" w:rsidP="00360259">
            <w:pPr>
              <w:jc w:val="center"/>
            </w:pPr>
            <w:r w:rsidRPr="004418B7">
              <w:t>Средняя квадратическая погрешность положения характерной точки (</w:t>
            </w:r>
            <w:r w:rsidRPr="004418B7">
              <w:rPr>
                <w:lang w:val="en-US"/>
              </w:rPr>
              <w:t>M</w:t>
            </w:r>
            <w:r w:rsidRPr="004418B7">
              <w:rPr>
                <w:vertAlign w:val="subscript"/>
                <w:lang w:val="en-US"/>
              </w:rPr>
              <w:t>t</w:t>
            </w:r>
            <w:r w:rsidRPr="004418B7">
              <w:t>), м</w:t>
            </w:r>
          </w:p>
        </w:tc>
      </w:tr>
      <w:tr w:rsidR="00360259" w:rsidTr="00360259">
        <w:tc>
          <w:tcPr>
            <w:tcW w:w="2376" w:type="dxa"/>
            <w:vMerge/>
            <w:tcBorders>
              <w:top w:val="single" w:sz="4" w:space="0" w:color="000000"/>
              <w:left w:val="single" w:sz="4" w:space="0" w:color="000000"/>
              <w:bottom w:val="single" w:sz="4" w:space="0" w:color="000000"/>
            </w:tcBorders>
            <w:shd w:val="clear" w:color="auto" w:fill="auto"/>
          </w:tcPr>
          <w:p w:rsidR="00360259" w:rsidRDefault="00360259" w:rsidP="00360259">
            <w:pPr>
              <w:snapToGrid w:val="0"/>
              <w:rPr>
                <w:b/>
              </w:rPr>
            </w:pPr>
          </w:p>
        </w:tc>
        <w:tc>
          <w:tcPr>
            <w:tcW w:w="1843" w:type="dxa"/>
            <w:tcBorders>
              <w:top w:val="single" w:sz="4" w:space="0" w:color="000000"/>
              <w:left w:val="single" w:sz="4" w:space="0" w:color="000000"/>
              <w:bottom w:val="single" w:sz="4" w:space="0" w:color="000000"/>
            </w:tcBorders>
            <w:shd w:val="clear" w:color="auto" w:fill="auto"/>
          </w:tcPr>
          <w:p w:rsidR="00360259" w:rsidRPr="004418B7" w:rsidRDefault="00360259" w:rsidP="00360259">
            <w:pPr>
              <w:jc w:val="center"/>
              <w:rPr>
                <w:lang w:val="en-US"/>
              </w:rPr>
            </w:pPr>
            <w:r w:rsidRPr="004418B7">
              <w:rPr>
                <w:lang w:val="en-US"/>
              </w:rPr>
              <w:t>X</w:t>
            </w:r>
          </w:p>
        </w:tc>
        <w:tc>
          <w:tcPr>
            <w:tcW w:w="2131" w:type="dxa"/>
            <w:tcBorders>
              <w:top w:val="single" w:sz="4" w:space="0" w:color="000000"/>
              <w:left w:val="single" w:sz="4" w:space="0" w:color="000000"/>
              <w:bottom w:val="single" w:sz="4" w:space="0" w:color="000000"/>
            </w:tcBorders>
            <w:shd w:val="clear" w:color="auto" w:fill="auto"/>
          </w:tcPr>
          <w:p w:rsidR="00360259" w:rsidRPr="004418B7" w:rsidRDefault="00360259" w:rsidP="00360259">
            <w:pPr>
              <w:jc w:val="center"/>
            </w:pPr>
            <w:r w:rsidRPr="004418B7">
              <w:rPr>
                <w:lang w:val="en-US"/>
              </w:rPr>
              <w:t>Y</w:t>
            </w:r>
          </w:p>
        </w:tc>
        <w:tc>
          <w:tcPr>
            <w:tcW w:w="3128" w:type="dxa"/>
            <w:vMerge/>
            <w:tcBorders>
              <w:top w:val="single" w:sz="4" w:space="0" w:color="000000"/>
              <w:left w:val="single" w:sz="4" w:space="0" w:color="000000"/>
              <w:bottom w:val="single" w:sz="4" w:space="0" w:color="000000"/>
              <w:right w:val="single" w:sz="4" w:space="0" w:color="000000"/>
            </w:tcBorders>
            <w:shd w:val="clear" w:color="auto" w:fill="auto"/>
          </w:tcPr>
          <w:p w:rsidR="00360259" w:rsidRDefault="00360259" w:rsidP="00360259">
            <w:pPr>
              <w:snapToGrid w:val="0"/>
              <w:rPr>
                <w:b/>
              </w:rPr>
            </w:pPr>
          </w:p>
        </w:tc>
      </w:tr>
      <w:tr w:rsidR="00360259" w:rsidTr="00360259">
        <w:trPr>
          <w:trHeight w:val="236"/>
        </w:trPr>
        <w:tc>
          <w:tcPr>
            <w:tcW w:w="2376" w:type="dxa"/>
            <w:tcBorders>
              <w:top w:val="single" w:sz="4" w:space="0" w:color="000000"/>
              <w:left w:val="single" w:sz="4" w:space="0" w:color="000000"/>
              <w:bottom w:val="single" w:sz="4" w:space="0" w:color="000000"/>
            </w:tcBorders>
            <w:shd w:val="clear" w:color="auto" w:fill="auto"/>
          </w:tcPr>
          <w:p w:rsidR="00360259" w:rsidRPr="00FD0648" w:rsidRDefault="00360259" w:rsidP="00360259">
            <w:pPr>
              <w:jc w:val="center"/>
            </w:pPr>
            <w:r w:rsidRPr="00FD0648">
              <w:t>1</w:t>
            </w:r>
          </w:p>
        </w:tc>
        <w:tc>
          <w:tcPr>
            <w:tcW w:w="1843" w:type="dxa"/>
            <w:tcBorders>
              <w:top w:val="single" w:sz="4" w:space="0" w:color="000000"/>
              <w:left w:val="single" w:sz="4" w:space="0" w:color="000000"/>
              <w:bottom w:val="single" w:sz="4" w:space="0" w:color="000000"/>
            </w:tcBorders>
            <w:shd w:val="clear" w:color="auto" w:fill="auto"/>
          </w:tcPr>
          <w:p w:rsidR="00360259" w:rsidRPr="00FD0648" w:rsidRDefault="00360259" w:rsidP="00360259">
            <w:pPr>
              <w:jc w:val="center"/>
            </w:pPr>
            <w:r w:rsidRPr="00FD0648">
              <w:t>2</w:t>
            </w:r>
          </w:p>
        </w:tc>
        <w:tc>
          <w:tcPr>
            <w:tcW w:w="2131" w:type="dxa"/>
            <w:tcBorders>
              <w:top w:val="single" w:sz="4" w:space="0" w:color="000000"/>
              <w:left w:val="single" w:sz="4" w:space="0" w:color="000000"/>
              <w:bottom w:val="single" w:sz="4" w:space="0" w:color="000000"/>
            </w:tcBorders>
            <w:shd w:val="clear" w:color="auto" w:fill="auto"/>
          </w:tcPr>
          <w:p w:rsidR="00360259" w:rsidRPr="00FD0648" w:rsidRDefault="00360259" w:rsidP="00360259">
            <w:pPr>
              <w:jc w:val="center"/>
            </w:pPr>
            <w:r w:rsidRPr="00FD0648">
              <w:t>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D0648" w:rsidRDefault="00360259" w:rsidP="00360259">
            <w:pPr>
              <w:jc w:val="center"/>
            </w:pPr>
            <w:r w:rsidRPr="00FD0648">
              <w:t>4</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475820,744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1321858,692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475837,214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1321859,264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475835,999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1321912,323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475838,406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1321912,454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475839,176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1321931,421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475839,563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1321937,438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475845,948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1321937,627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475845,827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1321940,129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475845,579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1321944,503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475844,778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1321944,458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475844,499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1321944,440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475844,045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1321944,458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475843,410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1321944,503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475842,330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1321944,822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475841,372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1321945,367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475841,061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1321945,655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475841,232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1321946,618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475842,159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1321951,005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475845,543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1321962,818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475849,395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1321972,574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475853,783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1321981,263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475857,360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1321987,212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475859,034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1321994,007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475877,921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1322014,590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475883,213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1322014,856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475882,934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1322021,349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475883,298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1322021,363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475890,530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1322021,610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475890,669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1322016,561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475914,920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1322017,259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475919,037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1322030,534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475918,938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1322034,044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475906,262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1322033,787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475903,170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1322034,755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475899,912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1322038,310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475899,215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1322040,474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475900,407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1322082,810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475904,858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1322157,470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475907,868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1322158,055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475908,116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1322161,884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475908,507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1322164,764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475905,060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1322164,143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RPr="00173896" w:rsidTr="00360259">
        <w:tc>
          <w:tcPr>
            <w:tcW w:w="2376" w:type="dxa"/>
            <w:tcBorders>
              <w:top w:val="single" w:sz="4" w:space="0" w:color="000000"/>
              <w:left w:val="single" w:sz="4" w:space="0" w:color="000000"/>
              <w:bottom w:val="single" w:sz="4" w:space="0" w:color="000000"/>
            </w:tcBorders>
            <w:shd w:val="clear" w:color="auto" w:fill="auto"/>
          </w:tcPr>
          <w:p w:rsidR="00360259" w:rsidRPr="00FD0648" w:rsidRDefault="00360259" w:rsidP="00360259">
            <w:pPr>
              <w:jc w:val="center"/>
            </w:pPr>
            <w:r w:rsidRPr="00FD0648">
              <w:lastRenderedPageBreak/>
              <w:t>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D0648" w:rsidRDefault="00360259" w:rsidP="00360259">
            <w:pPr>
              <w:jc w:val="center"/>
            </w:pPr>
            <w:r w:rsidRPr="00FD0648">
              <w:t>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D0648" w:rsidRDefault="00360259" w:rsidP="00360259">
            <w:pPr>
              <w:jc w:val="center"/>
            </w:pPr>
            <w:r w:rsidRPr="00FD0648">
              <w:t>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D0648" w:rsidRDefault="00360259" w:rsidP="00360259">
            <w:pPr>
              <w:jc w:val="center"/>
            </w:pPr>
            <w:r w:rsidRPr="00FD0648">
              <w:t>4</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475906,428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1322211,231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475904,979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1322246,574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475904,943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1322249,450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475904,457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1322254,314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475899,030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1322309,489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475899,188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1322320,815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475899,669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1322320,959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475909,893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1322321,472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475909,655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1322327,340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475902,369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1322327,120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475900,547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1322327,408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475896,564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1322341,533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475896,168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1322342,582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475895,970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1322343,279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475894,674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1322347,635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475894,287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1322348,913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475893,392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1322351,640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475892,132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1322354,912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475891,772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1322355,830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475889,661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1322361,054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475887,546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1322366,517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475885,656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1322371,499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475879,293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1322385,525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475879,001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1322386,029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475878,758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1322386,452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475876,530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1322390,754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475874,091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1322395,484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н70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475872,273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1322399,066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н71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475871,832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1322399,948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н72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475866,081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1322410,100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н73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475866,824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1322411,157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н74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475867,607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1322411,886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н75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475868,700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1322412,552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н76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475869,870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1322412,957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н77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475878,438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1322413,335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н78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475878,290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1322419,199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н79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475860,632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1322418,668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н80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475860,335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1322419,082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н81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475857,585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1322423,753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н82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475856,955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1322424,815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н83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475856,910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1322424,896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н84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475853,153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1322430,548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н85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475852,572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1322431,439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н86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475850,021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1322435,354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н87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475847,505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1322439,300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н88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475847,100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1322440,016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н89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475846,592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1322440,992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н90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475844,841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1322444,426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н91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475844,468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1322445,173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н92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475843,181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1322447,589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н93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475840,976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1322451,257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н94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475840,773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1322451,599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н95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475840,647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1322451,824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н96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475839,702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1322454,308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н97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475839,108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1322455,203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н98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475838,771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1322455,824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н99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475838,591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1322456,225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н100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475838,177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1322457,098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173896" w:rsidRPr="00173896" w:rsidTr="00360259">
        <w:tc>
          <w:tcPr>
            <w:tcW w:w="2376" w:type="dxa"/>
            <w:tcBorders>
              <w:top w:val="single" w:sz="4" w:space="0" w:color="000000"/>
              <w:left w:val="single" w:sz="4" w:space="0" w:color="000000"/>
              <w:bottom w:val="single" w:sz="4" w:space="0" w:color="000000"/>
            </w:tcBorders>
            <w:shd w:val="clear" w:color="auto" w:fill="auto"/>
          </w:tcPr>
          <w:p w:rsidR="00173896" w:rsidRPr="00FD0648" w:rsidRDefault="00173896" w:rsidP="00360259">
            <w:pPr>
              <w:jc w:val="center"/>
              <w:rPr>
                <w:color w:val="000000"/>
              </w:rPr>
            </w:pPr>
            <w:r w:rsidRPr="00FD0648">
              <w:rPr>
                <w:color w:val="000000"/>
              </w:rPr>
              <w:lastRenderedPageBreak/>
              <w:t>1</w:t>
            </w:r>
          </w:p>
        </w:tc>
        <w:tc>
          <w:tcPr>
            <w:tcW w:w="1843"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2</w:t>
            </w:r>
          </w:p>
        </w:tc>
        <w:tc>
          <w:tcPr>
            <w:tcW w:w="2131"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173896" w:rsidRPr="00FD0648" w:rsidRDefault="00173896" w:rsidP="00360259">
            <w:pPr>
              <w:jc w:val="center"/>
            </w:pPr>
            <w:r w:rsidRPr="00FD0648">
              <w:t>4</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н101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475835,576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1322460,896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н102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475833,105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1322467,313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н103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475832,781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1322468,852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н104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475832,444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1322469,756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н105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475831,278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1322472,938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н106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475829,460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1322477,235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н107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475827,728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1322481,573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н108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475827,350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1322482,590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н109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475826,445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1322485,083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н110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475823,502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1322493,354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н111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475824,321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1322494,137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н112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475828,803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1322495,411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н113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475828,695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1322501,274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н114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475825,779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1322501,400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н115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475822,769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1322501,396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н116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475821,027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1322502,053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н117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475819,322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1322508,114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н118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475818,417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1322511,440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н119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475818,048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1322512,839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н120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475817,828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1322513,681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н121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475816,500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1322519,058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н122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475816,167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1322520,494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н123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475815,411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1322523,959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н124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475815,218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1322525,066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н125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475814,673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1322528,391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н126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475814,561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1322529,102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н127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475814,471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1322529,674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н128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475813,742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1322534,282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н129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475813,143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1322538,908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н130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475812,806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1322541,774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н131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475812,599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1322543,538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н132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475812,509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1322544,321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н133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475811,973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1322548,178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н134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475811,861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1322549,010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н135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475811,366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1322552,844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н136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475810,889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1322557,547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н137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475810,511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1322562,276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н138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475809,728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1322572,244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н139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475811,951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1322574,777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н140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475820,024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1322575,524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н141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475819,785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1322581,379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н142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475810,740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1322581,100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н143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475808,756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1322581,865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н144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475808,697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1322582,261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н145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475808,414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1322592,147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н146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475808,301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1322597,043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н147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475808,211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1322601,957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н148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475808,135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1322606,898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н149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475808,072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1322611,857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н150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475808,018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1322616,843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н151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475808,000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1322618,481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н152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475807,910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1322626,838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н153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475807,878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1322629,898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н154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475807,878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1322630,618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н155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475807,779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1322654,706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н156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475808,607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1322655,242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н157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475817,157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1322655,606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н158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475817,207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1322661,645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173896" w:rsidRPr="00173896" w:rsidTr="00360259">
        <w:tc>
          <w:tcPr>
            <w:tcW w:w="2376" w:type="dxa"/>
            <w:tcBorders>
              <w:top w:val="single" w:sz="4" w:space="0" w:color="000000"/>
              <w:left w:val="single" w:sz="4" w:space="0" w:color="000000"/>
              <w:bottom w:val="single" w:sz="4" w:space="0" w:color="000000"/>
            </w:tcBorders>
            <w:shd w:val="clear" w:color="auto" w:fill="auto"/>
          </w:tcPr>
          <w:p w:rsidR="00173896" w:rsidRPr="00FD0648" w:rsidRDefault="00173896" w:rsidP="00360259">
            <w:pPr>
              <w:jc w:val="center"/>
              <w:rPr>
                <w:color w:val="000000"/>
              </w:rPr>
            </w:pPr>
            <w:r w:rsidRPr="00FD0648">
              <w:rPr>
                <w:color w:val="000000"/>
              </w:rPr>
              <w:lastRenderedPageBreak/>
              <w:t>1</w:t>
            </w:r>
          </w:p>
        </w:tc>
        <w:tc>
          <w:tcPr>
            <w:tcW w:w="1843"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2</w:t>
            </w:r>
          </w:p>
        </w:tc>
        <w:tc>
          <w:tcPr>
            <w:tcW w:w="2131"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173896" w:rsidRPr="00FD0648" w:rsidRDefault="00173896" w:rsidP="00360259">
            <w:pPr>
              <w:jc w:val="center"/>
            </w:pPr>
            <w:r w:rsidRPr="00FD0648">
              <w:t>4</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D0648" w:rsidRDefault="00360259" w:rsidP="00360259">
            <w:pPr>
              <w:jc w:val="center"/>
            </w:pPr>
            <w:r w:rsidRPr="00FD0648">
              <w:rPr>
                <w:color w:val="000000"/>
              </w:rPr>
              <w:t>н159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D0648" w:rsidRDefault="00360259" w:rsidP="00360259">
            <w:pPr>
              <w:jc w:val="center"/>
            </w:pPr>
            <w:r w:rsidRPr="00FD0648">
              <w:rPr>
                <w:color w:val="000000"/>
              </w:rPr>
              <w:t>475807,820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D0648" w:rsidRDefault="00360259" w:rsidP="00360259">
            <w:pPr>
              <w:jc w:val="center"/>
            </w:pPr>
            <w:r w:rsidRPr="00FD0648">
              <w:rPr>
                <w:color w:val="000000"/>
              </w:rPr>
              <w:t>1322662,487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D0648" w:rsidRDefault="00360259" w:rsidP="00360259">
            <w:pPr>
              <w:jc w:val="center"/>
            </w:pPr>
            <w:r w:rsidRPr="00FD0648">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н160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475807,838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1322662,766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н161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475807,631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1322677,404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н162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475807,617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1322678,840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н163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475807,608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1322679,861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н164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475807,541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1322686,949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н165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475807,536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1322687,403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н166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475807,536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1322687,831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н167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475807,388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1322720,496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н168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475807,374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1322721,500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н169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475807,338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1322724,551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н170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475807,329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1322725,509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н171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475807,316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1322727,404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н172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475807,284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1322735,391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н173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475808,085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1322735,850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н174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475814,952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1322736,489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н175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475814,768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1322742,344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н176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475810,173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1322742,258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н177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475807,433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1322743,442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н178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475807,311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1322766,945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н179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475807,635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1322786,948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н180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475807,662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1322791,947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н181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475807,658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1322796,947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н182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475807,676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1322801,946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н183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475807,770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1322815,190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н184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475811,438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1322817,003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н185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475811,105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1322822,853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н186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475810,578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1322823,375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н187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475808,000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1322825,004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н188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475807,919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1322837,384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н189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475807,928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1322842,383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н190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475807,820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1322847,383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н191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475807,806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1322867,385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н192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475807,914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1322876,133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н193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475807,865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1322877,132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н194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475807,730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1322880,215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н195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475807,703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1322881,160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н196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475807,500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1322894,709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н197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475810,218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1322896,541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н198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475811,339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1322896,577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н199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475811,199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1322902,436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н200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475808,337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1322902,989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н201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475808,153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1322904,051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н202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475807,937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1322910,027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н203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475807,734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1322915,004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н204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475807,428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1322922,510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н205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475809,458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1322922,573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rPr>
          <w:trHeight w:val="141"/>
        </w:trPr>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н206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475812,608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1322922,573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н207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475812,563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1322928,378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н208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475809,579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1322928,441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н209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475809,831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1322934,786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н210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475813,697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1322975,192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н211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475821,936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1323014,310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н212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475834,091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1323053,829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н213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475850,390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1323092,538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н214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475866,203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1323131,495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н215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475882,677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1323169,970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н216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475900,875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1323207,806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173896" w:rsidRPr="00173896" w:rsidTr="00360259">
        <w:tc>
          <w:tcPr>
            <w:tcW w:w="2376" w:type="dxa"/>
            <w:tcBorders>
              <w:top w:val="single" w:sz="4" w:space="0" w:color="000000"/>
              <w:left w:val="single" w:sz="4" w:space="0" w:color="000000"/>
              <w:bottom w:val="single" w:sz="4" w:space="0" w:color="000000"/>
            </w:tcBorders>
            <w:shd w:val="clear" w:color="auto" w:fill="auto"/>
          </w:tcPr>
          <w:p w:rsidR="00173896" w:rsidRPr="00FD0648" w:rsidRDefault="00173896" w:rsidP="00360259">
            <w:pPr>
              <w:jc w:val="center"/>
              <w:rPr>
                <w:color w:val="000000"/>
              </w:rPr>
            </w:pPr>
            <w:r w:rsidRPr="00FD0648">
              <w:rPr>
                <w:color w:val="000000"/>
              </w:rPr>
              <w:lastRenderedPageBreak/>
              <w:t>1</w:t>
            </w:r>
          </w:p>
        </w:tc>
        <w:tc>
          <w:tcPr>
            <w:tcW w:w="1843"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2</w:t>
            </w:r>
          </w:p>
        </w:tc>
        <w:tc>
          <w:tcPr>
            <w:tcW w:w="2131"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173896" w:rsidRPr="00FD0648" w:rsidRDefault="00173896" w:rsidP="00360259">
            <w:pPr>
              <w:jc w:val="center"/>
            </w:pPr>
            <w:r w:rsidRPr="00FD0648">
              <w:t>4</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н217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475918,304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1323246,096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н218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475935,192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1323284,567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н219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475951,433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1323323,370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н220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475967,831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1323363,222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н221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475982,514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1323402,570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н222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475998,273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1323441,234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rPr>
          <w:trHeight w:val="250"/>
        </w:trPr>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н223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476017,137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1323478,701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н224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476036,420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1323515,916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н225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476056,188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1323552,969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н226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476075,817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1323590,171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н227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476095,356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1323627,354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н228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476114,720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1323664,646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н229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476133,935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1323702,135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н230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476152,394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1323739,859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н231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476169,233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1323773,253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н232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476171,496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1323777,785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н233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476173,935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1323776,705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н234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476176,302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1323782,060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н235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476173,944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1323783,099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н236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476176,545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1323789,899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н237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476192,286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1323828,738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н238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476208,648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1323867,425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н239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476225,451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1323905,846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н240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476242,506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1323944,231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н241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476259,579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1323982,638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н242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476276,666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1324021,019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н243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476293,437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1324059,588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н244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476309,880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1324098,230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н245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476326,152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1324136,970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н246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476341,943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1324174,761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н247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476359,862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1324213,794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н248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476377,646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1324251,819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н249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476396,280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1324289,453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н250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476414,550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1324327,293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н251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476432,226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1324365,458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н252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476446,644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1324405,017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н253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476459,604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1324446,053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н254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476471,597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1324488,519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н255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476482,109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1324525,982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н256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476492,081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1324566,801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н257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476502,948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1324607,328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н258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476514,837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1324647,594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н259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476526,920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1324687,815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н260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476539,092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1324728,000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н261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476551,265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1324768,208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н262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476563,424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1324808,393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н263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476575,610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1324848,600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н264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476587,773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1324888,803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н265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476599,887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1324929,006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н266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476613,293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1324968,741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н267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476627,742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1325008,175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н268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476640,113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1325048,481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н269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476652,128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1325088,936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н270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476658,351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1325130,471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н271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476662,149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1325172,969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н272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476658,113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1325215,895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н273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476657,267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1325225,466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н274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476659,346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1325225,754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173896" w:rsidRPr="00173896" w:rsidTr="00360259">
        <w:tc>
          <w:tcPr>
            <w:tcW w:w="2376" w:type="dxa"/>
            <w:tcBorders>
              <w:top w:val="single" w:sz="4" w:space="0" w:color="000000"/>
              <w:left w:val="single" w:sz="4" w:space="0" w:color="000000"/>
              <w:bottom w:val="single" w:sz="4" w:space="0" w:color="000000"/>
            </w:tcBorders>
            <w:shd w:val="clear" w:color="auto" w:fill="auto"/>
          </w:tcPr>
          <w:p w:rsidR="00173896" w:rsidRPr="00FD0648" w:rsidRDefault="00173896" w:rsidP="00360259">
            <w:pPr>
              <w:jc w:val="center"/>
              <w:rPr>
                <w:color w:val="000000"/>
              </w:rPr>
            </w:pPr>
            <w:r w:rsidRPr="00FD0648">
              <w:rPr>
                <w:color w:val="000000"/>
              </w:rPr>
              <w:lastRenderedPageBreak/>
              <w:t>1</w:t>
            </w:r>
          </w:p>
        </w:tc>
        <w:tc>
          <w:tcPr>
            <w:tcW w:w="1843"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2</w:t>
            </w:r>
          </w:p>
        </w:tc>
        <w:tc>
          <w:tcPr>
            <w:tcW w:w="2131"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173896" w:rsidRPr="00FD0648" w:rsidRDefault="00173896" w:rsidP="00360259">
            <w:pPr>
              <w:jc w:val="center"/>
            </w:pPr>
            <w:r w:rsidRPr="00FD0648">
              <w:t>4</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D0648" w:rsidRDefault="00360259" w:rsidP="00360259">
            <w:pPr>
              <w:jc w:val="center"/>
            </w:pPr>
            <w:r w:rsidRPr="00FD0648">
              <w:rPr>
                <w:color w:val="000000"/>
              </w:rPr>
              <w:t>н275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D0648" w:rsidRDefault="00360259" w:rsidP="00360259">
            <w:pPr>
              <w:jc w:val="center"/>
            </w:pPr>
            <w:r w:rsidRPr="00FD0648">
              <w:rPr>
                <w:color w:val="000000"/>
              </w:rPr>
              <w:t>476658,554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D0648" w:rsidRDefault="00360259" w:rsidP="00360259">
            <w:pPr>
              <w:jc w:val="center"/>
            </w:pPr>
            <w:r w:rsidRPr="00FD0648">
              <w:rPr>
                <w:color w:val="000000"/>
              </w:rPr>
              <w:t>1325231,550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D0648" w:rsidRDefault="00360259" w:rsidP="00360259">
            <w:pPr>
              <w:jc w:val="center"/>
            </w:pPr>
            <w:r w:rsidRPr="00FD0648">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н276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476655,867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1325231,172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н277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476650,395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1325238,872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н278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476692,110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1325288,147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н279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476840,732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1325274,975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н280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476990,127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1325261,696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н281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477101,610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1325251,832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н282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477236,696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1325239,880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н283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477293,999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1325286,837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н284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477339,210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1325323,854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н285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477393,813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1325336,261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н286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477394,884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1325332,134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н287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477415,881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1325336,895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н288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477414,567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1325342,615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н289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477412,893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1325349,900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н290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477391,752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1325345,045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н291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477393,102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1325339,177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н292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477337,856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1325326,622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н293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477292,095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1325289,155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н294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477235,742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1325242,976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н295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477101,876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1325254,820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н296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476990,393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1325264,684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н297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476840,997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1325277,963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н298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476690,823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1325291,274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н299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476648,105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1325240,811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6251E9">
              <w:rPr>
                <w:color w:val="000000"/>
              </w:rPr>
              <w:t>н300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39"/>
              </w:tabs>
              <w:ind w:left="39" w:right="29"/>
              <w:jc w:val="center"/>
              <w:rPr>
                <w:lang w:val="en-US" w:eastAsia="en-US"/>
              </w:rPr>
            </w:pPr>
            <w:r w:rsidRPr="006251E9">
              <w:rPr>
                <w:color w:val="000000"/>
              </w:rPr>
              <w:t>476647,273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889"/>
                <w:tab w:val="left" w:pos="1031"/>
                <w:tab w:val="left" w:pos="2874"/>
              </w:tabs>
              <w:ind w:right="34"/>
              <w:jc w:val="center"/>
              <w:rPr>
                <w:lang w:val="en-US" w:eastAsia="en-US"/>
              </w:rPr>
            </w:pPr>
            <w:r w:rsidRPr="006251E9">
              <w:rPr>
                <w:color w:val="000000"/>
              </w:rPr>
              <w:t>1325240,487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н301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39"/>
              </w:tabs>
              <w:ind w:left="39" w:right="29"/>
              <w:jc w:val="center"/>
              <w:rPr>
                <w:lang w:val="en-US" w:eastAsia="en-US"/>
              </w:rPr>
            </w:pPr>
            <w:r w:rsidRPr="006251E9">
              <w:rPr>
                <w:color w:val="000000"/>
              </w:rPr>
              <w:t>476646,718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1325242,485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н302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39"/>
              </w:tabs>
              <w:ind w:left="39" w:right="29"/>
              <w:jc w:val="center"/>
              <w:rPr>
                <w:lang w:val="en-US" w:eastAsia="en-US"/>
              </w:rPr>
            </w:pPr>
            <w:r w:rsidRPr="006251E9">
              <w:rPr>
                <w:color w:val="000000"/>
              </w:rPr>
              <w:t>476644,696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1325248,978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н303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39"/>
              </w:tabs>
              <w:ind w:left="39" w:right="29"/>
              <w:jc w:val="center"/>
              <w:rPr>
                <w:lang w:val="en-US" w:eastAsia="en-US"/>
              </w:rPr>
            </w:pPr>
            <w:r w:rsidRPr="006251E9">
              <w:rPr>
                <w:color w:val="000000"/>
              </w:rPr>
              <w:t>476642,630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1325255,331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н304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39"/>
              </w:tabs>
              <w:ind w:left="39" w:right="29"/>
              <w:jc w:val="center"/>
              <w:rPr>
                <w:lang w:val="en-US" w:eastAsia="en-US"/>
              </w:rPr>
            </w:pPr>
            <w:r w:rsidRPr="006251E9">
              <w:rPr>
                <w:color w:val="000000"/>
              </w:rPr>
              <w:t>476641,418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1325258,562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н305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39"/>
              </w:tabs>
              <w:ind w:left="39" w:right="29"/>
              <w:jc w:val="center"/>
              <w:rPr>
                <w:lang w:val="en-US" w:eastAsia="en-US"/>
              </w:rPr>
            </w:pPr>
            <w:r w:rsidRPr="006251E9">
              <w:rPr>
                <w:color w:val="000000"/>
              </w:rPr>
              <w:t>476640,705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1325260,647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н306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39"/>
              </w:tabs>
              <w:ind w:left="39" w:right="29"/>
              <w:jc w:val="center"/>
              <w:rPr>
                <w:lang w:val="en-US" w:eastAsia="en-US"/>
              </w:rPr>
            </w:pPr>
            <w:r w:rsidRPr="006251E9">
              <w:rPr>
                <w:color w:val="000000"/>
              </w:rPr>
              <w:t>476640,302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1325261,822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н307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39"/>
              </w:tabs>
              <w:ind w:left="39" w:right="29"/>
              <w:jc w:val="center"/>
              <w:rPr>
                <w:lang w:val="en-US" w:eastAsia="en-US"/>
              </w:rPr>
            </w:pPr>
            <w:r w:rsidRPr="006251E9">
              <w:rPr>
                <w:color w:val="000000"/>
              </w:rPr>
              <w:t>476634,007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1325276,653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н308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39"/>
              </w:tabs>
              <w:ind w:left="39" w:right="29"/>
              <w:jc w:val="center"/>
              <w:rPr>
                <w:lang w:val="en-US" w:eastAsia="en-US"/>
              </w:rPr>
            </w:pPr>
            <w:r w:rsidRPr="006251E9">
              <w:rPr>
                <w:color w:val="000000"/>
              </w:rPr>
              <w:t>476632,338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1325281,123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н309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476629,083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1325287,042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н310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476624,789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1325295,014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н311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476622,419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1325300,002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н312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476620,671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1325303,088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н313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476617,104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1325308,907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н314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476612,781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1325315,572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н315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476606,950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1325323,827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н316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476604,800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1325327,067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н317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476598,845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1325334,769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н318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476591,451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1325343,344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н319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476581,603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1325354,205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н320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476572,918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1325362,940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н321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476565,597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1325370,080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н322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476557,884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1325376,817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н323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476552,069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1325381,680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н324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476551,525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1325384,746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н325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476547,209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1325389,231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н326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476535,964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315"/>
              </w:tabs>
              <w:ind w:right="170" w:firstLine="181"/>
              <w:jc w:val="center"/>
              <w:rPr>
                <w:lang w:val="en-US" w:eastAsia="en-US"/>
              </w:rPr>
            </w:pPr>
            <w:r w:rsidRPr="006251E9">
              <w:rPr>
                <w:color w:val="000000"/>
              </w:rPr>
              <w:t>1325399,101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н327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29"/>
              <w:jc w:val="center"/>
              <w:rPr>
                <w:lang w:val="en-US" w:eastAsia="en-US"/>
              </w:rPr>
            </w:pPr>
            <w:r w:rsidRPr="006251E9">
              <w:rPr>
                <w:color w:val="000000"/>
              </w:rPr>
              <w:t>476519,735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5"/>
              <w:jc w:val="center"/>
              <w:rPr>
                <w:lang w:val="en-US" w:eastAsia="en-US"/>
              </w:rPr>
            </w:pPr>
            <w:r w:rsidRPr="006251E9">
              <w:rPr>
                <w:color w:val="000000"/>
              </w:rPr>
              <w:t>1325416,273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н328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firstLine="39"/>
              <w:jc w:val="center"/>
            </w:pPr>
            <w:r w:rsidRPr="006251E9">
              <w:rPr>
                <w:color w:val="000000"/>
              </w:rPr>
              <w:t>476518,235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1325419,236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н329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476512,569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1325424,879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744478" w:rsidRDefault="00360259" w:rsidP="00360259">
            <w:pPr>
              <w:jc w:val="center"/>
            </w:pPr>
            <w:r w:rsidRPr="00744478">
              <w:rPr>
                <w:color w:val="000000"/>
              </w:rPr>
              <w:t>н330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476507,130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1325427,923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744478" w:rsidRDefault="00360259" w:rsidP="00360259">
            <w:pPr>
              <w:jc w:val="center"/>
            </w:pPr>
            <w:r w:rsidRPr="00744478">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н331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476488,971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1325446,510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н332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476459,356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1325475,249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173896" w:rsidRPr="00173896" w:rsidTr="00360259">
        <w:tc>
          <w:tcPr>
            <w:tcW w:w="2376" w:type="dxa"/>
            <w:tcBorders>
              <w:top w:val="single" w:sz="4" w:space="0" w:color="000000"/>
              <w:left w:val="single" w:sz="4" w:space="0" w:color="000000"/>
              <w:bottom w:val="single" w:sz="4" w:space="0" w:color="000000"/>
            </w:tcBorders>
            <w:shd w:val="clear" w:color="auto" w:fill="auto"/>
          </w:tcPr>
          <w:p w:rsidR="00173896" w:rsidRPr="00FD0648" w:rsidRDefault="00173896" w:rsidP="00360259">
            <w:pPr>
              <w:jc w:val="center"/>
              <w:rPr>
                <w:color w:val="000000"/>
              </w:rPr>
            </w:pPr>
            <w:r w:rsidRPr="00FD0648">
              <w:rPr>
                <w:color w:val="000000"/>
              </w:rPr>
              <w:lastRenderedPageBreak/>
              <w:t>1</w:t>
            </w:r>
          </w:p>
        </w:tc>
        <w:tc>
          <w:tcPr>
            <w:tcW w:w="1843"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ind w:right="29"/>
              <w:jc w:val="center"/>
              <w:rPr>
                <w:color w:val="000000"/>
              </w:rPr>
            </w:pPr>
            <w:r w:rsidRPr="00FD0648">
              <w:rPr>
                <w:color w:val="000000"/>
              </w:rPr>
              <w:t>2</w:t>
            </w:r>
          </w:p>
        </w:tc>
        <w:tc>
          <w:tcPr>
            <w:tcW w:w="2131"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ind w:right="33"/>
              <w:jc w:val="center"/>
              <w:rPr>
                <w:color w:val="000000"/>
              </w:rPr>
            </w:pPr>
            <w:r w:rsidRPr="00FD0648">
              <w:rPr>
                <w:color w:val="000000"/>
              </w:rPr>
              <w:t>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173896" w:rsidRPr="00FD0648" w:rsidRDefault="00173896" w:rsidP="00360259">
            <w:pPr>
              <w:jc w:val="center"/>
            </w:pPr>
            <w:r w:rsidRPr="00FD0648">
              <w:t>4</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н333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476447,394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1325491,627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н334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476436,192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1325504,347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н335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476432,416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1325514,701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н336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476446,388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1325533,868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н337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476458,576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1325551,554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н338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476471,550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1325569,302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н339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476493,317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1325597,440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н340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476498,422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1325605,512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н341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476539,399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1325664,386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н342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476574,660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1325718,981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н343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476571,751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1325721,264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н344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476533,301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1325670,206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н345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476486,361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1325610,248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н346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476458,502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1325574,662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н347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476443,626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1325556,955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н348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476415,396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1325518,963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н349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476409,033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1325511,622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н350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476398,191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1325498,793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н351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740"/>
              </w:tabs>
              <w:ind w:right="29"/>
              <w:jc w:val="center"/>
              <w:rPr>
                <w:lang w:val="en-US" w:eastAsia="en-US"/>
              </w:rPr>
            </w:pPr>
            <w:r w:rsidRPr="006251E9">
              <w:rPr>
                <w:color w:val="000000"/>
              </w:rPr>
              <w:t>476392,799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left="39" w:right="33"/>
              <w:jc w:val="center"/>
              <w:rPr>
                <w:lang w:val="en-US" w:eastAsia="en-US"/>
              </w:rPr>
            </w:pPr>
            <w:r w:rsidRPr="006251E9">
              <w:rPr>
                <w:color w:val="000000"/>
              </w:rPr>
              <w:t>1325492,453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н352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476386,050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1325484,030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н353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476375,352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1325473,696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н354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476358,999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1325456,965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н355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476320,584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1325420,036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н356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476252,812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1325363,520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н357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476228,961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1325346,250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н358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476160,797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1325299,679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н359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476162,690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1325296,940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н360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476216,665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1325331,199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н361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476241,319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1325346,666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н362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476255,969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1325357,782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н363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476271,806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1325368,350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н364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598"/>
              </w:tabs>
              <w:ind w:right="29"/>
              <w:jc w:val="center"/>
              <w:rPr>
                <w:lang w:val="en-US" w:eastAsia="en-US"/>
              </w:rPr>
            </w:pPr>
            <w:r w:rsidRPr="006251E9">
              <w:rPr>
                <w:color w:val="000000"/>
              </w:rPr>
              <w:t>476287,099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rPr>
                <w:lang w:val="en-US" w:eastAsia="en-US"/>
              </w:rPr>
            </w:pPr>
            <w:r w:rsidRPr="006251E9">
              <w:rPr>
                <w:color w:val="000000"/>
              </w:rPr>
              <w:t>1325377,182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н365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598"/>
              </w:tabs>
              <w:ind w:right="29"/>
              <w:jc w:val="center"/>
              <w:rPr>
                <w:lang w:val="en-US" w:eastAsia="en-US"/>
              </w:rPr>
            </w:pPr>
            <w:r w:rsidRPr="006251E9">
              <w:rPr>
                <w:color w:val="000000"/>
              </w:rPr>
              <w:t>476289,173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rPr>
                <w:lang w:val="en-US" w:eastAsia="en-US"/>
              </w:rPr>
            </w:pPr>
            <w:r w:rsidRPr="006251E9">
              <w:rPr>
                <w:color w:val="000000"/>
              </w:rPr>
              <w:t>1325381,082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н366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tabs>
                <w:tab w:val="left" w:pos="1598"/>
              </w:tabs>
              <w:ind w:right="29"/>
              <w:jc w:val="center"/>
              <w:rPr>
                <w:lang w:val="en-US" w:eastAsia="en-US"/>
              </w:rPr>
            </w:pPr>
            <w:r w:rsidRPr="006251E9">
              <w:rPr>
                <w:color w:val="000000"/>
              </w:rPr>
              <w:t>476321,555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rPr>
                <w:lang w:val="en-US" w:eastAsia="en-US"/>
              </w:rPr>
            </w:pPr>
            <w:r w:rsidRPr="006251E9">
              <w:rPr>
                <w:color w:val="000000"/>
              </w:rPr>
              <w:t>1325405,383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н367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476343,886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1325423,462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н368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476357,001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1325435,876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н369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476379,887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1325458,109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н370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476382,690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1325460,910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н371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476394,010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1325473,456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н372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476405,017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1325474,880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н373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476412,910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1325472,972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н374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476420,903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1325465,965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н375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476436,334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1325452,439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н376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476472,486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1325417,597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н377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476484,329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1325404,131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н378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476486,046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1325397,983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н379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476492,207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1325392,785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н380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476496,107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1325391,227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н381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476510,199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1325377,134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н382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476524,378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1325363,045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н383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476527,086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1325360,490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н384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476556,199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1325333,349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н385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476576,290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1325315,975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н386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476594,865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1325283,126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н387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476611,259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1325248,757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н388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29"/>
              <w:jc w:val="center"/>
              <w:rPr>
                <w:lang w:val="en-US" w:eastAsia="en-US"/>
              </w:rPr>
            </w:pPr>
            <w:r w:rsidRPr="006251E9">
              <w:rPr>
                <w:color w:val="000000"/>
              </w:rPr>
              <w:t>476622,675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ind w:right="33"/>
              <w:jc w:val="center"/>
              <w:rPr>
                <w:lang w:val="en-US" w:eastAsia="en-US"/>
              </w:rPr>
            </w:pPr>
            <w:r w:rsidRPr="006251E9">
              <w:rPr>
                <w:color w:val="000000"/>
              </w:rPr>
              <w:t>1325218,392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н389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476625,722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1325200,838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н390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476627,499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1325180,817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173896" w:rsidRPr="00173896" w:rsidTr="00360259">
        <w:tc>
          <w:tcPr>
            <w:tcW w:w="2376" w:type="dxa"/>
            <w:tcBorders>
              <w:top w:val="single" w:sz="4" w:space="0" w:color="000000"/>
              <w:left w:val="single" w:sz="4" w:space="0" w:color="000000"/>
              <w:bottom w:val="single" w:sz="4" w:space="0" w:color="000000"/>
            </w:tcBorders>
            <w:shd w:val="clear" w:color="auto" w:fill="auto"/>
          </w:tcPr>
          <w:p w:rsidR="00173896" w:rsidRPr="00FD0648" w:rsidRDefault="00173896" w:rsidP="00360259">
            <w:pPr>
              <w:jc w:val="center"/>
              <w:rPr>
                <w:color w:val="000000"/>
              </w:rPr>
            </w:pPr>
            <w:r w:rsidRPr="00FD0648">
              <w:rPr>
                <w:color w:val="000000"/>
              </w:rPr>
              <w:lastRenderedPageBreak/>
              <w:t>1</w:t>
            </w:r>
          </w:p>
        </w:tc>
        <w:tc>
          <w:tcPr>
            <w:tcW w:w="1843"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2</w:t>
            </w:r>
          </w:p>
        </w:tc>
        <w:tc>
          <w:tcPr>
            <w:tcW w:w="2131"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173896" w:rsidRPr="00FD0648" w:rsidRDefault="00173896" w:rsidP="00360259">
            <w:pPr>
              <w:jc w:val="center"/>
            </w:pPr>
            <w:r w:rsidRPr="00FD0648">
              <w:t>4</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н391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476627,742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1325159,622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н392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476626,320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1325141,712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н393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476624,601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1325129,247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н394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476622,635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1325118,272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н395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476620,790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1325109,438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н396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476615,048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1325086,493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н397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476609,823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1325065,977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н398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476606,093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1325053,553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н399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476601,678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1325040,683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н400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476597,133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1325025,914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н401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476594,334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1325016,833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н402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476590,401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6251E9" w:rsidRDefault="00360259" w:rsidP="00360259">
            <w:pPr>
              <w:jc w:val="center"/>
            </w:pPr>
            <w:r w:rsidRPr="006251E9">
              <w:rPr>
                <w:color w:val="000000"/>
              </w:rPr>
              <w:t>1325003,841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н403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476584,538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1324984,622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н404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476582,013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1324976,049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н405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476580,110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1324969,709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н406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476575,574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1324956,231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н407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476566,565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1324926,792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н408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476556,588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1324894,761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н409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476551,377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1324877,864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н410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476547,660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1324865,205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н411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476543,700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1324851,719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н412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476535,501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1324826,051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н413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476528,135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1324801,719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н414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476520,372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1324777,325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н415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476512,277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1324750,806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н416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476506,575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1324731,897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н417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476504,564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1324725,426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н418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476500,523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1324712,619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н419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476498,988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1324707,161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н420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476495,933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1324696,455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н421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476491,032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1324680,386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н422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476482,460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1324652,292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н423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476470,967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1324615,343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н424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476462,925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1324587,258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н425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476455,793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1324562,328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н426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476452,638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1324551,758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н427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476449,965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1324542,969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н428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476449,304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1324541,214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н429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476445,335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1324530,603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н430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476440,794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1324518,863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н431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476437,194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1324509,426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н432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476434,683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1324502,546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н433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476428,964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1324487,093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н434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476427,893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1324483,853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н435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476422,322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1324466,042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н436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476413,016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1324438,443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н437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476405,622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1324417,946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н438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476401,185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1324405,278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н439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476392,050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1324380,443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н440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476381,880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1324355,004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н441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476377,466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1324344,353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н442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476372,619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1324331,861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н443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476367,926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1324319,769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н444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476362,391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1324305,873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н445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476355,258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1324287,954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н446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476348,585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1324271,651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н447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476341,785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1324255,037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н448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476336,705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1324243,107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173896" w:rsidRPr="00173896" w:rsidTr="00360259">
        <w:tc>
          <w:tcPr>
            <w:tcW w:w="2376" w:type="dxa"/>
            <w:tcBorders>
              <w:top w:val="single" w:sz="4" w:space="0" w:color="000000"/>
              <w:left w:val="single" w:sz="4" w:space="0" w:color="000000"/>
              <w:bottom w:val="single" w:sz="4" w:space="0" w:color="000000"/>
            </w:tcBorders>
            <w:shd w:val="clear" w:color="auto" w:fill="auto"/>
          </w:tcPr>
          <w:p w:rsidR="00173896" w:rsidRPr="00FD0648" w:rsidRDefault="00173896" w:rsidP="00360259">
            <w:pPr>
              <w:jc w:val="center"/>
              <w:rPr>
                <w:color w:val="000000"/>
              </w:rPr>
            </w:pPr>
            <w:r w:rsidRPr="00FD0648">
              <w:rPr>
                <w:color w:val="000000"/>
              </w:rPr>
              <w:lastRenderedPageBreak/>
              <w:t>1</w:t>
            </w:r>
          </w:p>
        </w:tc>
        <w:tc>
          <w:tcPr>
            <w:tcW w:w="1843"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2</w:t>
            </w:r>
          </w:p>
        </w:tc>
        <w:tc>
          <w:tcPr>
            <w:tcW w:w="2131"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173896" w:rsidRPr="00FD0648" w:rsidRDefault="00173896" w:rsidP="00360259">
            <w:pPr>
              <w:jc w:val="center"/>
            </w:pPr>
            <w:r w:rsidRPr="00FD0648">
              <w:t>4</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н449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476333,928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1324237,608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н450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476329,982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1324228,640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н451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476326,472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1324220,378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н452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476323,448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1324213,232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н453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476320,572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1324206,630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н454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476316,779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1324197,761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н455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476314,344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1324191,632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н456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476312,679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1324187,231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н457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476305,677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1324171,247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н458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476301,218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1324160,573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н459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476295,021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1324146,132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н460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476288,123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1324130,486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н461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476283,290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1324119,537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н462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476275,541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1324101,384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н463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476269,965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1324089,041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н464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476260,470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1324068,408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н465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476251,236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1324047,344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н466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476243,874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1324031,139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н467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476239,158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1324021,316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н468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476234,613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1324010,957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н469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476223,246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1323985,037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н470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476215,223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1323966,618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н471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476207,649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1323949,118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н472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476202,150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1323936,419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н473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476196,314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1323922,932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н474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476191,809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1323912,528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н475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476186,171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1323899,550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н476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476181,329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1323888,395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н477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476176,811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1323878,022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н478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476172,405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1323867,902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н479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476168,256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1323858,389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н480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476163,824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1323848,241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н481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476159,297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1323837,891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н482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476156,718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1323832,104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н483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476153,087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1323823,356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н484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476146,904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1323809,649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н485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476141,598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1323797,549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н486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476135,888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1323784,917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н487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476133,183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1323780,354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н488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476124,404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1323761,535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н489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476121,173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1323753,890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н490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476116,299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1323742,356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н491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476113,986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1323737,199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н492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476110,944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1323731,133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н493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476103,960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1323716,751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н494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476095,617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1323700,250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н495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476091,977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1323693,099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н496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476091,441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1323692,069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н497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476079,966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1323688,028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н498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476017,623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1323559,809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н499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476003,628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1323533,079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н500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475961,351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1323452,349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н501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475927,101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1323381,479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н502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475881,489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1323280,179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н503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475878,789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1323274,194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н504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475851,749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1323196,335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н505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475836,872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1323170,690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н506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475815,807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1323120,488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173896" w:rsidRPr="00FD0648" w:rsidTr="00360259">
        <w:tc>
          <w:tcPr>
            <w:tcW w:w="2376" w:type="dxa"/>
            <w:tcBorders>
              <w:top w:val="single" w:sz="4" w:space="0" w:color="000000"/>
              <w:left w:val="single" w:sz="4" w:space="0" w:color="000000"/>
              <w:bottom w:val="single" w:sz="4" w:space="0" w:color="000000"/>
            </w:tcBorders>
            <w:shd w:val="clear" w:color="auto" w:fill="auto"/>
          </w:tcPr>
          <w:p w:rsidR="00173896" w:rsidRPr="00FD0648" w:rsidRDefault="00173896" w:rsidP="00360259">
            <w:pPr>
              <w:jc w:val="center"/>
              <w:rPr>
                <w:color w:val="000000"/>
              </w:rPr>
            </w:pPr>
            <w:r w:rsidRPr="00FD0648">
              <w:rPr>
                <w:color w:val="000000"/>
              </w:rPr>
              <w:lastRenderedPageBreak/>
              <w:t>1</w:t>
            </w:r>
          </w:p>
        </w:tc>
        <w:tc>
          <w:tcPr>
            <w:tcW w:w="1843"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2</w:t>
            </w:r>
          </w:p>
        </w:tc>
        <w:tc>
          <w:tcPr>
            <w:tcW w:w="2131"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173896" w:rsidRPr="00FD0648" w:rsidRDefault="00173896" w:rsidP="00360259">
            <w:pPr>
              <w:jc w:val="center"/>
            </w:pPr>
            <w:r w:rsidRPr="00FD0648">
              <w:t>4</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н507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475803,450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1323089,667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н508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475789,388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1323046,701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н509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475779,528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1323011,291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н510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475769,732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1322965,413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н511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475766,325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1322891,096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н512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475767,041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1322879,391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н513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475767,063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1322876,394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н514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475768,575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1322817,597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н515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475768,589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1322814,479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н516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475768,845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1322750,210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н517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475768,859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1322747,046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н518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475768,953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1322723,858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н519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475768,967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1322720,721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н520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475769,039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1322702,726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н521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475769,052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1322699,567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н522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475769,106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1322686,175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н523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475769,133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1322679,015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н524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475769,237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1322653,469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н525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475769,322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1322626,743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н526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475769,313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1322623,382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н527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475769,286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1322611,974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н528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475769,291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1322601,170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н529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475769,309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1322598,006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н530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475769,448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1322586,203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н531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475769,664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1322577,545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н532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475769,795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1322573,886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н533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475770,321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1322563,023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н534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475771,928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1322543,804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н535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475772,490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1322538,957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н536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475775,159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1322522,055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н537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475775,937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1322517,969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н538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475777,274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1322511,665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н539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475778,727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1322505,351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н540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475780,550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1322498,142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н541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475781,522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1322494,610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н542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475783,214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1322488,751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н543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475784,136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1322485,731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н544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475785,486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1322481,474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н545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475786,544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1322478,284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н546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475788,911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1322471,520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н547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475790,004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1322468,555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н548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475796,268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1322453,052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н549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475797,753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1322449,704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н550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475800,318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1322444,133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н551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475802,559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1322439,485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н552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475804,008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1322436,578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н553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475805,439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1322433,756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н554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475810,065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1322425,157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н555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475812,360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1322421,102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н556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475819,470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1322409,344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н557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475823,813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1322402,675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н558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475830,891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1322391,515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н559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475832,511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1322388,788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н560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475834,239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1322385,818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н561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475836,755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1322381,309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н562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475843,248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1322368,686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н563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475845,030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1322364,929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н564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475846,070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1322362,643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173896" w:rsidRPr="00173896" w:rsidTr="00360259">
        <w:tc>
          <w:tcPr>
            <w:tcW w:w="2376" w:type="dxa"/>
            <w:tcBorders>
              <w:top w:val="single" w:sz="4" w:space="0" w:color="000000"/>
              <w:left w:val="single" w:sz="4" w:space="0" w:color="000000"/>
              <w:bottom w:val="single" w:sz="4" w:space="0" w:color="000000"/>
            </w:tcBorders>
            <w:shd w:val="clear" w:color="auto" w:fill="auto"/>
          </w:tcPr>
          <w:p w:rsidR="00173896" w:rsidRPr="00FD0648" w:rsidRDefault="00173896" w:rsidP="00360259">
            <w:pPr>
              <w:jc w:val="center"/>
              <w:rPr>
                <w:color w:val="000000"/>
              </w:rPr>
            </w:pPr>
            <w:r w:rsidRPr="00FD0648">
              <w:rPr>
                <w:color w:val="000000"/>
              </w:rPr>
              <w:lastRenderedPageBreak/>
              <w:t>1</w:t>
            </w:r>
          </w:p>
        </w:tc>
        <w:tc>
          <w:tcPr>
            <w:tcW w:w="1843"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2</w:t>
            </w:r>
          </w:p>
        </w:tc>
        <w:tc>
          <w:tcPr>
            <w:tcW w:w="2131"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173896" w:rsidRPr="00FD0648" w:rsidRDefault="00173896" w:rsidP="00360259">
            <w:pPr>
              <w:jc w:val="center"/>
            </w:pPr>
            <w:r w:rsidRPr="00FD0648">
              <w:t>4</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н565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475847,361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1322359,763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н566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475852,550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1322347,172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н567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475854,282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1322342,523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н568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475856,748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1322335,440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н569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475857,977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1322331,669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н570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475860,906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1322321,846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н571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475861,734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1322318,795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н572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475863,939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1322309,934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н573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475864,641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1322306,856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н574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475866,392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1322298,257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н575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475867,355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1322292,807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н576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475869,582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1322276,544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н577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475869,906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1322273,403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н578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475871,562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1322242,155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н579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475871,580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1322238,992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н580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475871,571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1322233,497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н581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475871,540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1322230,334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н582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475871,486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1322226,837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н583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475871,396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1322222,877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н584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475871,157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1322215,218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н585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475870,869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1322207,865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н586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475870,761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1322205,467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н587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475870,586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1322201,714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н588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475870,442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1322198,807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н589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475870,284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1322195,648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н590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475869,749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1322185,554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н591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475869,564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1322182,395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н592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475868,993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1322172,878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н593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475868,799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1322169,723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н594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475868,385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1322162,816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н595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475867,418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1322158,383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н596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475863,440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1322104,734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н597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475862,837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1322100,770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н598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475862,382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1322096,612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н599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475861,923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1322091,014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н600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475862,216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1322088,210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н601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475863,993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1322074,193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н602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475864,862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1322066,147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н603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475863,741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1322059,559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н604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475863,471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1322056,512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н605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475861,824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1322046,945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н606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475860,236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1322041,167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н607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475859,268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1322037,801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н608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475857,995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1322034,210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н609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475854,786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1322031,924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н610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475850,939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1322031,227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н611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475843,977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1322031,515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н612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475838,109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1322030,889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н613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475837,907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1322032,973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н614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475831,449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1322032,338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н615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475831,386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1322033,040</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н616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475826,477</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1322032,595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н617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475813,458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1322031,677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н618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475797,290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1322029,643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н619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475797,303</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1322026,488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н620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475805,016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1322015,751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н621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475805,916</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1322012,705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н622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475805,804</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1322010,315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173896" w:rsidRPr="00173896" w:rsidTr="00360259">
        <w:tc>
          <w:tcPr>
            <w:tcW w:w="2376" w:type="dxa"/>
            <w:tcBorders>
              <w:top w:val="single" w:sz="4" w:space="0" w:color="000000"/>
              <w:left w:val="single" w:sz="4" w:space="0" w:color="000000"/>
              <w:bottom w:val="single" w:sz="4" w:space="0" w:color="000000"/>
            </w:tcBorders>
            <w:shd w:val="clear" w:color="auto" w:fill="auto"/>
          </w:tcPr>
          <w:p w:rsidR="00173896" w:rsidRPr="00FD0648" w:rsidRDefault="00173896" w:rsidP="00360259">
            <w:pPr>
              <w:jc w:val="center"/>
              <w:rPr>
                <w:color w:val="000000"/>
              </w:rPr>
            </w:pPr>
            <w:r w:rsidRPr="00FD0648">
              <w:rPr>
                <w:color w:val="000000"/>
              </w:rPr>
              <w:lastRenderedPageBreak/>
              <w:t>1</w:t>
            </w:r>
          </w:p>
        </w:tc>
        <w:tc>
          <w:tcPr>
            <w:tcW w:w="1843"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2</w:t>
            </w:r>
          </w:p>
        </w:tc>
        <w:tc>
          <w:tcPr>
            <w:tcW w:w="2131" w:type="dxa"/>
            <w:tcBorders>
              <w:top w:val="single" w:sz="4" w:space="0" w:color="000000"/>
              <w:left w:val="single" w:sz="4" w:space="0" w:color="000000"/>
              <w:bottom w:val="single" w:sz="4" w:space="0" w:color="000000"/>
            </w:tcBorders>
            <w:shd w:val="clear" w:color="auto" w:fill="auto"/>
            <w:vAlign w:val="center"/>
          </w:tcPr>
          <w:p w:rsidR="00173896" w:rsidRPr="00FD0648" w:rsidRDefault="00173896" w:rsidP="00360259">
            <w:pPr>
              <w:jc w:val="center"/>
              <w:rPr>
                <w:color w:val="000000"/>
              </w:rPr>
            </w:pPr>
            <w:r w:rsidRPr="00FD0648">
              <w:rPr>
                <w:color w:val="000000"/>
              </w:rPr>
              <w:t>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173896" w:rsidRPr="00FD0648" w:rsidRDefault="00173896" w:rsidP="00360259">
            <w:pPr>
              <w:jc w:val="center"/>
            </w:pPr>
            <w:r w:rsidRPr="00FD0648">
              <w:t>4</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D0648" w:rsidRDefault="00360259" w:rsidP="00360259">
            <w:pPr>
              <w:jc w:val="center"/>
            </w:pPr>
            <w:r w:rsidRPr="00FD0648">
              <w:rPr>
                <w:color w:val="000000"/>
              </w:rPr>
              <w:t>н623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D0648" w:rsidRDefault="00360259" w:rsidP="00360259">
            <w:pPr>
              <w:jc w:val="center"/>
            </w:pPr>
            <w:r w:rsidRPr="00FD0648">
              <w:rPr>
                <w:color w:val="000000"/>
              </w:rPr>
              <w:t>475804,539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D0648" w:rsidRDefault="00360259" w:rsidP="00360259">
            <w:pPr>
              <w:jc w:val="center"/>
            </w:pPr>
            <w:r w:rsidRPr="00FD0648">
              <w:rPr>
                <w:color w:val="000000"/>
              </w:rPr>
              <w:t>1322007,296</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D0648" w:rsidRDefault="00360259" w:rsidP="00360259">
            <w:pPr>
              <w:jc w:val="center"/>
            </w:pPr>
            <w:r w:rsidRPr="00FD0648">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н624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475801,641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1322005,775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н625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475796,745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1322005,109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н626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475797,020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1321998,935</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н627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475800,800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1321999,088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н628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475803,189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1321925,742</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н629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475813,679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1321926,134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н630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475817,229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1321924,757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н631</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475818,575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1321921,247</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н632</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475818,579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1321909,803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н633</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475819,025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1321898,229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н634</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475817,810</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1321894,643</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н635</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475814,489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1321893,081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н636</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475812,918</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1321893,014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н637</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475813,071</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1321884,351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н638</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475815,222</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1321884,248</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н639</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475817,139</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1321883,699</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н640</w:t>
            </w:r>
          </w:p>
        </w:tc>
        <w:tc>
          <w:tcPr>
            <w:tcW w:w="1843"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475818,435</w:t>
            </w:r>
          </w:p>
        </w:tc>
        <w:tc>
          <w:tcPr>
            <w:tcW w:w="2131" w:type="dxa"/>
            <w:tcBorders>
              <w:top w:val="single" w:sz="4" w:space="0" w:color="000000"/>
              <w:left w:val="single" w:sz="4" w:space="0" w:color="000000"/>
              <w:bottom w:val="single" w:sz="4" w:space="0" w:color="000000"/>
            </w:tcBorders>
            <w:shd w:val="clear" w:color="auto" w:fill="auto"/>
            <w:vAlign w:val="center"/>
          </w:tcPr>
          <w:p w:rsidR="00360259" w:rsidRPr="00F07A2E" w:rsidRDefault="00360259" w:rsidP="00360259">
            <w:pPr>
              <w:jc w:val="center"/>
            </w:pPr>
            <w:r w:rsidRPr="00F07A2E">
              <w:rPr>
                <w:color w:val="000000"/>
              </w:rPr>
              <w:t>1321882,884</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r w:rsidR="00360259" w:rsidTr="00360259">
        <w:tc>
          <w:tcPr>
            <w:tcW w:w="2376"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н641</w:t>
            </w:r>
          </w:p>
        </w:tc>
        <w:tc>
          <w:tcPr>
            <w:tcW w:w="1843"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475819,848</w:t>
            </w:r>
          </w:p>
        </w:tc>
        <w:tc>
          <w:tcPr>
            <w:tcW w:w="2131" w:type="dxa"/>
            <w:tcBorders>
              <w:top w:val="single" w:sz="4" w:space="0" w:color="000000"/>
              <w:left w:val="single" w:sz="4" w:space="0" w:color="000000"/>
              <w:bottom w:val="single" w:sz="4" w:space="0" w:color="000000"/>
            </w:tcBorders>
            <w:shd w:val="clear" w:color="auto" w:fill="auto"/>
          </w:tcPr>
          <w:p w:rsidR="00360259" w:rsidRPr="00F07A2E" w:rsidRDefault="00360259" w:rsidP="00360259">
            <w:pPr>
              <w:jc w:val="center"/>
            </w:pPr>
            <w:r w:rsidRPr="00F07A2E">
              <w:rPr>
                <w:color w:val="000000"/>
              </w:rPr>
              <w:t>1321879,671</w:t>
            </w:r>
          </w:p>
        </w:tc>
        <w:tc>
          <w:tcPr>
            <w:tcW w:w="3128" w:type="dxa"/>
            <w:tcBorders>
              <w:top w:val="single" w:sz="4" w:space="0" w:color="000000"/>
              <w:left w:val="single" w:sz="4" w:space="0" w:color="000000"/>
              <w:bottom w:val="single" w:sz="4" w:space="0" w:color="000000"/>
              <w:right w:val="single" w:sz="4" w:space="0" w:color="000000"/>
            </w:tcBorders>
            <w:shd w:val="clear" w:color="auto" w:fill="auto"/>
          </w:tcPr>
          <w:p w:rsidR="00360259" w:rsidRPr="00F07A2E" w:rsidRDefault="00360259" w:rsidP="00360259">
            <w:pPr>
              <w:jc w:val="center"/>
            </w:pPr>
            <w:r w:rsidRPr="00F07A2E">
              <w:t>0,1</w:t>
            </w:r>
          </w:p>
        </w:tc>
      </w:tr>
    </w:tbl>
    <w:p w:rsidR="00360259" w:rsidRDefault="00360259">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FD0648" w:rsidRDefault="00FD0648">
      <w:pPr>
        <w:suppressAutoHyphens/>
        <w:spacing w:line="240" w:lineRule="exact"/>
        <w:ind w:firstLine="709"/>
        <w:jc w:val="center"/>
        <w:rPr>
          <w:sz w:val="28"/>
          <w:szCs w:val="28"/>
        </w:rPr>
      </w:pPr>
    </w:p>
    <w:p w:rsidR="00A64301" w:rsidRDefault="00A64301" w:rsidP="00A64301">
      <w:pPr>
        <w:suppressAutoHyphens/>
        <w:spacing w:line="240" w:lineRule="exact"/>
        <w:rPr>
          <w:sz w:val="28"/>
          <w:szCs w:val="28"/>
        </w:rPr>
        <w:sectPr w:rsidR="00A64301" w:rsidSect="003E406C">
          <w:pgSz w:w="11907" w:h="16840" w:code="9"/>
          <w:pgMar w:top="1418" w:right="567" w:bottom="1134" w:left="1985" w:header="454" w:footer="510" w:gutter="0"/>
          <w:cols w:space="720"/>
          <w:titlePg/>
          <w:docGrid w:linePitch="272"/>
        </w:sectPr>
      </w:pPr>
    </w:p>
    <w:p w:rsidR="00360FCC" w:rsidRPr="00A77A3B" w:rsidRDefault="00360FCC" w:rsidP="00E51D84">
      <w:pPr>
        <w:suppressAutoHyphens/>
        <w:spacing w:line="240" w:lineRule="exact"/>
        <w:ind w:left="4962"/>
        <w:jc w:val="both"/>
        <w:rPr>
          <w:sz w:val="28"/>
          <w:szCs w:val="28"/>
        </w:rPr>
      </w:pPr>
      <w:r>
        <w:rPr>
          <w:sz w:val="28"/>
          <w:szCs w:val="28"/>
        </w:rPr>
        <w:lastRenderedPageBreak/>
        <w:t xml:space="preserve">Приложение </w:t>
      </w:r>
      <w:r w:rsidR="00030121">
        <w:rPr>
          <w:sz w:val="28"/>
          <w:szCs w:val="28"/>
        </w:rPr>
        <w:t>7</w:t>
      </w:r>
    </w:p>
    <w:p w:rsidR="00360FCC" w:rsidRPr="00A77A3B" w:rsidRDefault="00360FCC" w:rsidP="00E51D84">
      <w:pPr>
        <w:spacing w:line="240" w:lineRule="exact"/>
        <w:ind w:left="5245"/>
        <w:jc w:val="both"/>
        <w:rPr>
          <w:sz w:val="28"/>
          <w:szCs w:val="28"/>
        </w:rPr>
      </w:pPr>
      <w:r w:rsidRPr="00A77A3B">
        <w:rPr>
          <w:sz w:val="28"/>
          <w:szCs w:val="28"/>
        </w:rPr>
        <w:t xml:space="preserve"> </w:t>
      </w:r>
    </w:p>
    <w:p w:rsidR="00360FCC" w:rsidRDefault="00E51D84" w:rsidP="00F369D2">
      <w:pPr>
        <w:spacing w:line="240" w:lineRule="exact"/>
        <w:ind w:left="4961"/>
        <w:jc w:val="both"/>
        <w:rPr>
          <w:sz w:val="28"/>
          <w:szCs w:val="28"/>
        </w:rPr>
      </w:pPr>
      <w:r w:rsidRPr="006E331D">
        <w:rPr>
          <w:bCs/>
          <w:sz w:val="28"/>
          <w:szCs w:val="28"/>
        </w:rPr>
        <w:t xml:space="preserve">к документации </w:t>
      </w:r>
      <w:r w:rsidRPr="00CD2862">
        <w:rPr>
          <w:rFonts w:eastAsia="Calibri"/>
          <w:sz w:val="28"/>
          <w:szCs w:val="28"/>
          <w:lang w:eastAsia="en-US"/>
        </w:rPr>
        <w:t>по планировке территории (проект</w:t>
      </w:r>
      <w:r>
        <w:rPr>
          <w:rFonts w:eastAsia="Calibri"/>
          <w:sz w:val="28"/>
          <w:szCs w:val="28"/>
          <w:lang w:eastAsia="en-US"/>
        </w:rPr>
        <w:t>у</w:t>
      </w:r>
      <w:r w:rsidRPr="00CD2862">
        <w:rPr>
          <w:rFonts w:eastAsia="Calibri"/>
          <w:sz w:val="28"/>
          <w:szCs w:val="28"/>
          <w:lang w:eastAsia="en-US"/>
        </w:rPr>
        <w:t xml:space="preserve"> планировки территории, проект</w:t>
      </w:r>
      <w:r>
        <w:rPr>
          <w:rFonts w:eastAsia="Calibri"/>
          <w:sz w:val="28"/>
          <w:szCs w:val="28"/>
          <w:lang w:eastAsia="en-US"/>
        </w:rPr>
        <w:t>у</w:t>
      </w:r>
      <w:r w:rsidRPr="00CD2862">
        <w:rPr>
          <w:rFonts w:eastAsia="Calibri"/>
          <w:sz w:val="28"/>
          <w:szCs w:val="28"/>
          <w:lang w:eastAsia="en-US"/>
        </w:rPr>
        <w:t xml:space="preserve"> межевания территории) </w:t>
      </w:r>
      <w:r w:rsidRPr="003D1D33">
        <w:rPr>
          <w:rFonts w:eastAsia="Calibri"/>
          <w:sz w:val="28"/>
          <w:szCs w:val="28"/>
          <w:lang w:eastAsia="en-US"/>
        </w:rPr>
        <w:t>в границах участка улицы Серова от улицы Мимоз до автомоб</w:t>
      </w:r>
      <w:r>
        <w:rPr>
          <w:rFonts w:eastAsia="Calibri"/>
          <w:sz w:val="28"/>
          <w:szCs w:val="28"/>
          <w:lang w:eastAsia="en-US"/>
        </w:rPr>
        <w:t xml:space="preserve">ильной дороги </w:t>
      </w:r>
      <w:r w:rsidRPr="003D1D33">
        <w:rPr>
          <w:rFonts w:eastAsia="Calibri"/>
          <w:sz w:val="28"/>
          <w:szCs w:val="28"/>
          <w:lang w:eastAsia="en-US"/>
        </w:rPr>
        <w:t>Ставрополь – Элиста – Астрахань (А</w:t>
      </w:r>
      <w:r w:rsidR="00A64301">
        <w:rPr>
          <w:rFonts w:eastAsia="Calibri"/>
          <w:sz w:val="28"/>
          <w:szCs w:val="28"/>
          <w:lang w:eastAsia="en-US"/>
        </w:rPr>
        <w:t xml:space="preserve"> </w:t>
      </w:r>
      <w:r w:rsidRPr="003D1D33">
        <w:rPr>
          <w:rFonts w:eastAsia="Calibri"/>
          <w:sz w:val="28"/>
          <w:szCs w:val="28"/>
          <w:lang w:eastAsia="en-US"/>
        </w:rPr>
        <w:t>-</w:t>
      </w:r>
      <w:r w:rsidR="00A64301">
        <w:rPr>
          <w:rFonts w:eastAsia="Calibri"/>
          <w:sz w:val="28"/>
          <w:szCs w:val="28"/>
          <w:lang w:eastAsia="en-US"/>
        </w:rPr>
        <w:t xml:space="preserve"> </w:t>
      </w:r>
      <w:r w:rsidRPr="003D1D33">
        <w:rPr>
          <w:rFonts w:eastAsia="Calibri"/>
          <w:sz w:val="28"/>
          <w:szCs w:val="28"/>
          <w:lang w:eastAsia="en-US"/>
        </w:rPr>
        <w:t>154) города Ставрополя</w:t>
      </w:r>
    </w:p>
    <w:p w:rsidR="00781257" w:rsidRDefault="00781257" w:rsidP="00781257">
      <w:pPr>
        <w:suppressAutoHyphens/>
        <w:spacing w:line="240" w:lineRule="exact"/>
        <w:ind w:firstLine="709"/>
        <w:rPr>
          <w:bCs/>
          <w:color w:val="000000"/>
          <w:sz w:val="28"/>
          <w:szCs w:val="28"/>
        </w:rPr>
      </w:pPr>
    </w:p>
    <w:p w:rsidR="001A2353" w:rsidRDefault="001A2353" w:rsidP="002F2322">
      <w:pPr>
        <w:spacing w:line="240" w:lineRule="exact"/>
        <w:jc w:val="center"/>
        <w:rPr>
          <w:bCs/>
          <w:color w:val="000000"/>
          <w:sz w:val="28"/>
          <w:szCs w:val="28"/>
        </w:rPr>
      </w:pPr>
    </w:p>
    <w:p w:rsidR="001A2353" w:rsidRDefault="001A2353" w:rsidP="002F2322">
      <w:pPr>
        <w:spacing w:line="240" w:lineRule="exact"/>
        <w:jc w:val="center"/>
        <w:rPr>
          <w:bCs/>
          <w:color w:val="000000"/>
          <w:sz w:val="28"/>
          <w:szCs w:val="28"/>
        </w:rPr>
      </w:pPr>
    </w:p>
    <w:p w:rsidR="002F2322" w:rsidRDefault="00781257" w:rsidP="002F2322">
      <w:pPr>
        <w:spacing w:line="240" w:lineRule="exact"/>
        <w:jc w:val="center"/>
        <w:rPr>
          <w:bCs/>
          <w:color w:val="000000"/>
          <w:sz w:val="28"/>
          <w:szCs w:val="28"/>
        </w:rPr>
      </w:pPr>
      <w:r w:rsidRPr="00781257">
        <w:rPr>
          <w:bCs/>
          <w:color w:val="000000"/>
          <w:sz w:val="28"/>
          <w:szCs w:val="28"/>
        </w:rPr>
        <w:t>С</w:t>
      </w:r>
      <w:r w:rsidR="002F2322">
        <w:rPr>
          <w:bCs/>
          <w:color w:val="000000"/>
          <w:sz w:val="28"/>
          <w:szCs w:val="28"/>
        </w:rPr>
        <w:t>ВЕДЕНИЯ</w:t>
      </w:r>
    </w:p>
    <w:p w:rsidR="00781257" w:rsidRPr="00781257" w:rsidRDefault="00781257" w:rsidP="002F2322">
      <w:pPr>
        <w:spacing w:line="240" w:lineRule="exact"/>
        <w:jc w:val="center"/>
        <w:rPr>
          <w:bCs/>
          <w:color w:val="000000"/>
          <w:sz w:val="28"/>
          <w:szCs w:val="28"/>
        </w:rPr>
      </w:pPr>
      <w:r w:rsidRPr="00781257">
        <w:rPr>
          <w:bCs/>
          <w:color w:val="000000"/>
          <w:sz w:val="28"/>
          <w:szCs w:val="28"/>
        </w:rPr>
        <w:t xml:space="preserve"> о пунктах опорной межевой сети</w:t>
      </w:r>
    </w:p>
    <w:tbl>
      <w:tblPr>
        <w:tblW w:w="0" w:type="auto"/>
        <w:tblInd w:w="-269" w:type="dxa"/>
        <w:tblLayout w:type="fixed"/>
        <w:tblCellMar>
          <w:top w:w="15" w:type="dxa"/>
          <w:left w:w="15" w:type="dxa"/>
          <w:bottom w:w="15" w:type="dxa"/>
          <w:right w:w="15" w:type="dxa"/>
        </w:tblCellMar>
        <w:tblLook w:val="0000" w:firstRow="0" w:lastRow="0" w:firstColumn="0" w:lastColumn="0" w:noHBand="0" w:noVBand="0"/>
      </w:tblPr>
      <w:tblGrid>
        <w:gridCol w:w="1179"/>
        <w:gridCol w:w="4396"/>
        <w:gridCol w:w="1557"/>
        <w:gridCol w:w="1136"/>
        <w:gridCol w:w="1290"/>
      </w:tblGrid>
      <w:tr w:rsidR="00781257" w:rsidTr="007A21DD">
        <w:tc>
          <w:tcPr>
            <w:tcW w:w="1179" w:type="dxa"/>
            <w:vMerge w:val="restart"/>
            <w:tcBorders>
              <w:top w:val="single" w:sz="4" w:space="0" w:color="000000"/>
              <w:left w:val="single" w:sz="4" w:space="0" w:color="000000"/>
              <w:bottom w:val="single" w:sz="4" w:space="0" w:color="000000"/>
            </w:tcBorders>
            <w:shd w:val="clear" w:color="auto" w:fill="auto"/>
          </w:tcPr>
          <w:p w:rsidR="00781257" w:rsidRPr="002F2322" w:rsidRDefault="002F2322" w:rsidP="00BF477B">
            <w:pPr>
              <w:jc w:val="center"/>
              <w:rPr>
                <w:bCs/>
                <w:color w:val="000000"/>
                <w:sz w:val="22"/>
                <w:szCs w:val="22"/>
              </w:rPr>
            </w:pPr>
            <w:r w:rsidRPr="002F2322">
              <w:rPr>
                <w:sz w:val="22"/>
                <w:szCs w:val="22"/>
              </w:rPr>
              <w:t>№ п/ п</w:t>
            </w:r>
          </w:p>
        </w:tc>
        <w:tc>
          <w:tcPr>
            <w:tcW w:w="4396" w:type="dxa"/>
            <w:vMerge w:val="restart"/>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bCs/>
                <w:color w:val="000000"/>
                <w:sz w:val="22"/>
                <w:szCs w:val="22"/>
              </w:rPr>
            </w:pPr>
            <w:r w:rsidRPr="002F2322">
              <w:rPr>
                <w:bCs/>
                <w:color w:val="000000"/>
                <w:sz w:val="22"/>
                <w:szCs w:val="22"/>
              </w:rPr>
              <w:t>Название и (или) номер, тип пункта опорной межевой сети</w:t>
            </w:r>
          </w:p>
        </w:tc>
        <w:tc>
          <w:tcPr>
            <w:tcW w:w="1557" w:type="dxa"/>
            <w:vMerge w:val="restart"/>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bCs/>
                <w:color w:val="000000"/>
                <w:sz w:val="22"/>
                <w:szCs w:val="22"/>
              </w:rPr>
            </w:pPr>
            <w:r w:rsidRPr="002F2322">
              <w:rPr>
                <w:bCs/>
                <w:color w:val="000000"/>
                <w:sz w:val="22"/>
                <w:szCs w:val="22"/>
              </w:rPr>
              <w:t>Класс опорной межевой сети</w:t>
            </w:r>
          </w:p>
        </w:tc>
        <w:tc>
          <w:tcPr>
            <w:tcW w:w="24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81257" w:rsidRPr="002F2322" w:rsidRDefault="00781257" w:rsidP="00BF477B">
            <w:pPr>
              <w:jc w:val="center"/>
              <w:rPr>
                <w:sz w:val="22"/>
                <w:szCs w:val="22"/>
              </w:rPr>
            </w:pPr>
            <w:r w:rsidRPr="002F2322">
              <w:rPr>
                <w:bCs/>
                <w:color w:val="000000"/>
                <w:sz w:val="22"/>
                <w:szCs w:val="22"/>
              </w:rPr>
              <w:t>Координаты</w:t>
            </w:r>
          </w:p>
        </w:tc>
      </w:tr>
      <w:tr w:rsidR="00781257" w:rsidTr="00781257">
        <w:trPr>
          <w:trHeight w:val="503"/>
        </w:trPr>
        <w:tc>
          <w:tcPr>
            <w:tcW w:w="1179" w:type="dxa"/>
            <w:vMerge/>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snapToGrid w:val="0"/>
              <w:rPr>
                <w:color w:val="000000"/>
                <w:sz w:val="22"/>
                <w:szCs w:val="22"/>
              </w:rPr>
            </w:pPr>
          </w:p>
        </w:tc>
        <w:tc>
          <w:tcPr>
            <w:tcW w:w="4396" w:type="dxa"/>
            <w:vMerge/>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snapToGrid w:val="0"/>
              <w:rPr>
                <w:color w:val="000000"/>
                <w:sz w:val="22"/>
                <w:szCs w:val="22"/>
              </w:rPr>
            </w:pPr>
          </w:p>
        </w:tc>
        <w:tc>
          <w:tcPr>
            <w:tcW w:w="1557" w:type="dxa"/>
            <w:vMerge/>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snapToGrid w:val="0"/>
              <w:rPr>
                <w:color w:val="000000"/>
                <w:sz w:val="22"/>
                <w:szCs w:val="22"/>
              </w:rPr>
            </w:pPr>
          </w:p>
        </w:tc>
        <w:tc>
          <w:tcPr>
            <w:tcW w:w="1136"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bCs/>
                <w:color w:val="000000"/>
                <w:sz w:val="22"/>
                <w:szCs w:val="22"/>
              </w:rPr>
            </w:pPr>
            <w:r w:rsidRPr="002F2322">
              <w:rPr>
                <w:bCs/>
                <w:color w:val="000000"/>
                <w:sz w:val="22"/>
                <w:szCs w:val="22"/>
              </w:rPr>
              <w:t>X</w:t>
            </w:r>
          </w:p>
        </w:tc>
        <w:tc>
          <w:tcPr>
            <w:tcW w:w="1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1257" w:rsidRPr="002F2322" w:rsidRDefault="00781257" w:rsidP="00BF477B">
            <w:pPr>
              <w:jc w:val="center"/>
              <w:rPr>
                <w:sz w:val="22"/>
                <w:szCs w:val="22"/>
              </w:rPr>
            </w:pPr>
            <w:r w:rsidRPr="002F2322">
              <w:rPr>
                <w:bCs/>
                <w:color w:val="000000"/>
                <w:sz w:val="22"/>
                <w:szCs w:val="22"/>
              </w:rPr>
              <w:t>Y</w:t>
            </w:r>
          </w:p>
        </w:tc>
      </w:tr>
      <w:tr w:rsidR="00781257" w:rsidTr="00781257">
        <w:trPr>
          <w:trHeight w:val="86"/>
        </w:trPr>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bCs/>
                <w:color w:val="000000"/>
                <w:sz w:val="22"/>
                <w:szCs w:val="22"/>
              </w:rPr>
            </w:pPr>
            <w:r w:rsidRPr="002F2322">
              <w:rPr>
                <w:bCs/>
                <w:color w:val="000000"/>
                <w:sz w:val="22"/>
                <w:szCs w:val="22"/>
              </w:rPr>
              <w:t>1</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bCs/>
                <w:color w:val="000000"/>
                <w:sz w:val="22"/>
                <w:szCs w:val="22"/>
              </w:rPr>
            </w:pPr>
            <w:r w:rsidRPr="002F2322">
              <w:rPr>
                <w:bCs/>
                <w:color w:val="000000"/>
                <w:sz w:val="22"/>
                <w:szCs w:val="22"/>
              </w:rPr>
              <w:t>2</w:t>
            </w:r>
          </w:p>
        </w:tc>
        <w:tc>
          <w:tcPr>
            <w:tcW w:w="1557"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bCs/>
                <w:color w:val="000000"/>
                <w:sz w:val="22"/>
                <w:szCs w:val="22"/>
              </w:rPr>
            </w:pPr>
            <w:r w:rsidRPr="002F2322">
              <w:rPr>
                <w:bCs/>
                <w:color w:val="000000"/>
                <w:sz w:val="22"/>
                <w:szCs w:val="22"/>
              </w:rPr>
              <w:t>3</w:t>
            </w:r>
          </w:p>
        </w:tc>
        <w:tc>
          <w:tcPr>
            <w:tcW w:w="1136"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bCs/>
                <w:color w:val="000000"/>
                <w:sz w:val="22"/>
                <w:szCs w:val="22"/>
              </w:rPr>
            </w:pPr>
            <w:r w:rsidRPr="002F2322">
              <w:rPr>
                <w:bCs/>
                <w:color w:val="000000"/>
                <w:sz w:val="22"/>
                <w:szCs w:val="22"/>
              </w:rPr>
              <w:t>4</w:t>
            </w:r>
          </w:p>
        </w:tc>
        <w:tc>
          <w:tcPr>
            <w:tcW w:w="12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1257" w:rsidRPr="002F2322" w:rsidRDefault="00781257" w:rsidP="00BF477B">
            <w:pPr>
              <w:jc w:val="center"/>
              <w:rPr>
                <w:sz w:val="22"/>
                <w:szCs w:val="22"/>
              </w:rPr>
            </w:pPr>
            <w:r w:rsidRPr="002F2322">
              <w:rPr>
                <w:bCs/>
                <w:color w:val="000000"/>
                <w:sz w:val="22"/>
                <w:szCs w:val="22"/>
              </w:rPr>
              <w:t>5</w:t>
            </w:r>
          </w:p>
        </w:tc>
      </w:tr>
      <w:tr w:rsidR="00781257" w:rsidTr="007A21DD">
        <w:trPr>
          <w:trHeight w:val="602"/>
        </w:trPr>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92660</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7A21DD" w:rsidP="007A21DD">
            <w:pPr>
              <w:jc w:val="center"/>
              <w:rPr>
                <w:color w:val="000000"/>
                <w:sz w:val="22"/>
                <w:szCs w:val="22"/>
              </w:rPr>
            </w:pPr>
            <w:r>
              <w:rPr>
                <w:color w:val="000000"/>
                <w:sz w:val="22"/>
                <w:szCs w:val="22"/>
              </w:rPr>
              <w:t>366; тип 6;</w:t>
            </w:r>
            <w:r w:rsidR="00D114DD" w:rsidRPr="002F2322">
              <w:rPr>
                <w:color w:val="000000"/>
                <w:sz w:val="22"/>
                <w:szCs w:val="22"/>
              </w:rPr>
              <w:t xml:space="preserve"> город </w:t>
            </w:r>
            <w:r w:rsidR="00781257" w:rsidRPr="002F2322">
              <w:rPr>
                <w:color w:val="000000"/>
                <w:sz w:val="22"/>
                <w:szCs w:val="22"/>
              </w:rPr>
              <w:t xml:space="preserve">Ставрополь, юго-восточная окраина, северная сторона </w:t>
            </w:r>
            <w:r w:rsidR="00D114DD" w:rsidRPr="002F2322">
              <w:rPr>
                <w:color w:val="000000"/>
                <w:sz w:val="22"/>
                <w:szCs w:val="22"/>
              </w:rPr>
              <w:br/>
            </w:r>
            <w:r w:rsidR="00781257" w:rsidRPr="002F2322">
              <w:rPr>
                <w:color w:val="000000"/>
                <w:sz w:val="22"/>
                <w:szCs w:val="22"/>
              </w:rPr>
              <w:t>ул</w:t>
            </w:r>
            <w:r w:rsidR="00D114DD" w:rsidRPr="002F2322">
              <w:rPr>
                <w:color w:val="000000"/>
                <w:sz w:val="22"/>
                <w:szCs w:val="22"/>
              </w:rPr>
              <w:t xml:space="preserve">ицы </w:t>
            </w:r>
            <w:r w:rsidR="003429E8">
              <w:rPr>
                <w:color w:val="000000"/>
                <w:sz w:val="22"/>
                <w:szCs w:val="22"/>
              </w:rPr>
              <w:t>Серова, 4,</w:t>
            </w:r>
            <w:r w:rsidR="00781257" w:rsidRPr="002F2322">
              <w:rPr>
                <w:color w:val="000000"/>
                <w:sz w:val="22"/>
                <w:szCs w:val="22"/>
              </w:rPr>
              <w:t>7</w:t>
            </w:r>
            <w:r w:rsidR="00D114DD" w:rsidRPr="002F2322">
              <w:rPr>
                <w:color w:val="000000"/>
                <w:sz w:val="22"/>
                <w:szCs w:val="22"/>
              </w:rPr>
              <w:t xml:space="preserve"> </w:t>
            </w:r>
            <w:r w:rsidR="00781257" w:rsidRPr="002F2322">
              <w:rPr>
                <w:color w:val="000000"/>
                <w:sz w:val="22"/>
                <w:szCs w:val="22"/>
              </w:rPr>
              <w:t>м к северу от теплотрассы</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Класс ОМС – 1</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475878.08</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1320984.32</w:t>
            </w:r>
          </w:p>
        </w:tc>
      </w:tr>
      <w:tr w:rsidR="00781257" w:rsidTr="007A21DD">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93233</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D114DD" w:rsidP="00D114DD">
            <w:pPr>
              <w:jc w:val="center"/>
              <w:rPr>
                <w:color w:val="000000"/>
                <w:sz w:val="22"/>
                <w:szCs w:val="22"/>
              </w:rPr>
            </w:pPr>
            <w:r w:rsidRPr="002F2322">
              <w:rPr>
                <w:color w:val="000000"/>
                <w:sz w:val="22"/>
                <w:szCs w:val="22"/>
              </w:rPr>
              <w:t xml:space="preserve">8222; тип 1; город </w:t>
            </w:r>
            <w:r w:rsidR="003429E8">
              <w:rPr>
                <w:color w:val="000000"/>
                <w:sz w:val="22"/>
                <w:szCs w:val="22"/>
              </w:rPr>
              <w:t>Ставрополь, в 2,</w:t>
            </w:r>
            <w:r w:rsidR="00781257" w:rsidRPr="002F2322">
              <w:rPr>
                <w:color w:val="000000"/>
                <w:sz w:val="22"/>
                <w:szCs w:val="22"/>
              </w:rPr>
              <w:t>8 км восточнее перекрестка улиц</w:t>
            </w:r>
            <w:r w:rsidR="007A21DD">
              <w:rPr>
                <w:color w:val="000000"/>
                <w:sz w:val="22"/>
                <w:szCs w:val="22"/>
              </w:rPr>
              <w:t>ы</w:t>
            </w:r>
            <w:r w:rsidR="00781257" w:rsidRPr="002F2322">
              <w:rPr>
                <w:color w:val="000000"/>
                <w:sz w:val="22"/>
                <w:szCs w:val="22"/>
              </w:rPr>
              <w:t xml:space="preserve"> Серова и </w:t>
            </w:r>
            <w:r w:rsidRPr="002F2322">
              <w:rPr>
                <w:color w:val="000000"/>
                <w:sz w:val="22"/>
                <w:szCs w:val="22"/>
              </w:rPr>
              <w:br/>
              <w:t xml:space="preserve">улицы </w:t>
            </w:r>
            <w:r w:rsidR="00781257" w:rsidRPr="002F2322">
              <w:rPr>
                <w:color w:val="000000"/>
                <w:sz w:val="22"/>
                <w:szCs w:val="22"/>
              </w:rPr>
              <w:t xml:space="preserve">Достоевского </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Класс ОМС – 2</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476568.40</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1323647.98</w:t>
            </w:r>
          </w:p>
        </w:tc>
      </w:tr>
      <w:tr w:rsidR="00781257" w:rsidTr="007A21DD">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93232</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7A21DD">
            <w:pPr>
              <w:jc w:val="center"/>
              <w:rPr>
                <w:color w:val="000000"/>
                <w:sz w:val="22"/>
                <w:szCs w:val="22"/>
              </w:rPr>
            </w:pPr>
            <w:r w:rsidRPr="002F2322">
              <w:rPr>
                <w:color w:val="000000"/>
                <w:sz w:val="22"/>
                <w:szCs w:val="22"/>
              </w:rPr>
              <w:t>8221;</w:t>
            </w:r>
            <w:r w:rsidR="00D114DD" w:rsidRPr="002F2322">
              <w:rPr>
                <w:color w:val="000000"/>
                <w:sz w:val="22"/>
                <w:szCs w:val="22"/>
              </w:rPr>
              <w:t xml:space="preserve"> тип 1; город Ставрополь, </w:t>
            </w:r>
            <w:r w:rsidR="002F2322" w:rsidRPr="002F2322">
              <w:rPr>
                <w:color w:val="000000"/>
                <w:sz w:val="22"/>
                <w:szCs w:val="22"/>
              </w:rPr>
              <w:br/>
            </w:r>
            <w:r w:rsidR="00D114DD" w:rsidRPr="002F2322">
              <w:rPr>
                <w:color w:val="000000"/>
                <w:sz w:val="22"/>
                <w:szCs w:val="22"/>
              </w:rPr>
              <w:t xml:space="preserve">улица </w:t>
            </w:r>
            <w:r w:rsidR="007A21DD">
              <w:rPr>
                <w:color w:val="000000"/>
                <w:sz w:val="22"/>
                <w:szCs w:val="22"/>
              </w:rPr>
              <w:t>Эльбрусская в 7,</w:t>
            </w:r>
            <w:r w:rsidRPr="002F2322">
              <w:rPr>
                <w:color w:val="000000"/>
                <w:sz w:val="22"/>
                <w:szCs w:val="22"/>
              </w:rPr>
              <w:t>80</w:t>
            </w:r>
            <w:r w:rsidR="00D114DD" w:rsidRPr="002F2322">
              <w:rPr>
                <w:color w:val="000000"/>
                <w:sz w:val="22"/>
                <w:szCs w:val="22"/>
              </w:rPr>
              <w:t xml:space="preserve"> </w:t>
            </w:r>
            <w:r w:rsidRPr="002F2322">
              <w:rPr>
                <w:color w:val="000000"/>
                <w:sz w:val="22"/>
                <w:szCs w:val="22"/>
              </w:rPr>
              <w:t xml:space="preserve">м восточнее северо-восточного угла усадьбы по </w:t>
            </w:r>
            <w:r w:rsidR="007A21DD">
              <w:rPr>
                <w:color w:val="000000"/>
                <w:sz w:val="22"/>
                <w:szCs w:val="22"/>
              </w:rPr>
              <w:br/>
            </w:r>
            <w:r w:rsidRPr="002F2322">
              <w:rPr>
                <w:color w:val="000000"/>
                <w:sz w:val="22"/>
                <w:szCs w:val="22"/>
              </w:rPr>
              <w:t>ул</w:t>
            </w:r>
            <w:r w:rsidR="00D114DD" w:rsidRPr="002F2322">
              <w:rPr>
                <w:color w:val="000000"/>
                <w:sz w:val="22"/>
                <w:szCs w:val="22"/>
              </w:rPr>
              <w:t>иц</w:t>
            </w:r>
            <w:r w:rsidR="007A21DD">
              <w:rPr>
                <w:color w:val="000000"/>
                <w:sz w:val="22"/>
                <w:szCs w:val="22"/>
              </w:rPr>
              <w:t>е</w:t>
            </w:r>
            <w:r w:rsidR="00D114DD" w:rsidRPr="002F2322">
              <w:rPr>
                <w:color w:val="000000"/>
                <w:sz w:val="22"/>
                <w:szCs w:val="22"/>
              </w:rPr>
              <w:t xml:space="preserve"> </w:t>
            </w:r>
            <w:r w:rsidR="007A21DD">
              <w:rPr>
                <w:color w:val="000000"/>
                <w:sz w:val="22"/>
                <w:szCs w:val="22"/>
              </w:rPr>
              <w:t>Эльбрусской</w:t>
            </w:r>
            <w:r w:rsidRPr="002F2322">
              <w:rPr>
                <w:color w:val="000000"/>
                <w:sz w:val="22"/>
                <w:szCs w:val="22"/>
              </w:rPr>
              <w:t>, 18</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Класс ОМС – 2</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476359.06</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1323574.42</w:t>
            </w:r>
          </w:p>
        </w:tc>
      </w:tr>
      <w:tr w:rsidR="00781257" w:rsidTr="007A21DD">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93231</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D114DD">
            <w:pPr>
              <w:jc w:val="center"/>
              <w:rPr>
                <w:color w:val="000000"/>
                <w:sz w:val="22"/>
                <w:szCs w:val="22"/>
              </w:rPr>
            </w:pPr>
            <w:r w:rsidRPr="002F2322">
              <w:rPr>
                <w:color w:val="000000"/>
                <w:sz w:val="22"/>
                <w:szCs w:val="22"/>
              </w:rPr>
              <w:t>8220; тип</w:t>
            </w:r>
            <w:r w:rsidR="00D114DD" w:rsidRPr="002F2322">
              <w:rPr>
                <w:color w:val="000000"/>
                <w:sz w:val="22"/>
                <w:szCs w:val="22"/>
              </w:rPr>
              <w:t xml:space="preserve"> </w:t>
            </w:r>
            <w:r w:rsidRPr="002F2322">
              <w:rPr>
                <w:color w:val="000000"/>
                <w:sz w:val="22"/>
                <w:szCs w:val="22"/>
              </w:rPr>
              <w:t xml:space="preserve">1; </w:t>
            </w:r>
            <w:r w:rsidR="00D114DD" w:rsidRPr="002F2322">
              <w:rPr>
                <w:color w:val="000000"/>
                <w:sz w:val="22"/>
                <w:szCs w:val="22"/>
              </w:rPr>
              <w:t>город Ставрополь</w:t>
            </w:r>
            <w:r w:rsidRPr="002F2322">
              <w:rPr>
                <w:color w:val="000000"/>
                <w:sz w:val="22"/>
                <w:szCs w:val="22"/>
              </w:rPr>
              <w:t xml:space="preserve">, у кромки </w:t>
            </w:r>
            <w:r w:rsidR="00D114DD" w:rsidRPr="002F2322">
              <w:rPr>
                <w:color w:val="000000"/>
                <w:sz w:val="22"/>
                <w:szCs w:val="22"/>
              </w:rPr>
              <w:t xml:space="preserve"> </w:t>
            </w:r>
            <w:r w:rsidR="007A21DD">
              <w:rPr>
                <w:color w:val="000000"/>
                <w:sz w:val="22"/>
                <w:szCs w:val="22"/>
              </w:rPr>
              <w:t>заброшенного сада, в 0,</w:t>
            </w:r>
            <w:r w:rsidRPr="002F2322">
              <w:rPr>
                <w:color w:val="000000"/>
                <w:sz w:val="22"/>
                <w:szCs w:val="22"/>
              </w:rPr>
              <w:t>75</w:t>
            </w:r>
            <w:r w:rsidR="00D114DD" w:rsidRPr="002F2322">
              <w:rPr>
                <w:color w:val="000000"/>
                <w:sz w:val="22"/>
                <w:szCs w:val="22"/>
              </w:rPr>
              <w:t xml:space="preserve"> км севернее реки </w:t>
            </w:r>
            <w:r w:rsidR="00F30BEF" w:rsidRPr="002F2322">
              <w:rPr>
                <w:color w:val="000000"/>
                <w:sz w:val="22"/>
                <w:szCs w:val="22"/>
              </w:rPr>
              <w:t>Мамайки</w:t>
            </w:r>
            <w:r w:rsidR="00D114DD" w:rsidRPr="002F2322">
              <w:rPr>
                <w:color w:val="000000"/>
                <w:sz w:val="22"/>
                <w:szCs w:val="22"/>
              </w:rPr>
              <w:t xml:space="preserve"> – </w:t>
            </w:r>
            <w:r w:rsidRPr="002F2322">
              <w:rPr>
                <w:color w:val="000000"/>
                <w:sz w:val="22"/>
                <w:szCs w:val="22"/>
              </w:rPr>
              <w:t>1 м</w:t>
            </w:r>
            <w:r w:rsidR="007A21DD">
              <w:rPr>
                <w:color w:val="000000"/>
                <w:sz w:val="22"/>
                <w:szCs w:val="22"/>
              </w:rPr>
              <w:t>; 2,</w:t>
            </w:r>
            <w:r w:rsidRPr="002F2322">
              <w:rPr>
                <w:color w:val="000000"/>
                <w:sz w:val="22"/>
                <w:szCs w:val="22"/>
              </w:rPr>
              <w:t>3</w:t>
            </w:r>
            <w:r w:rsidR="00D114DD" w:rsidRPr="002F2322">
              <w:rPr>
                <w:color w:val="000000"/>
                <w:sz w:val="22"/>
                <w:szCs w:val="22"/>
              </w:rPr>
              <w:t xml:space="preserve"> </w:t>
            </w:r>
            <w:r w:rsidRPr="002F2322">
              <w:rPr>
                <w:color w:val="000000"/>
                <w:sz w:val="22"/>
                <w:szCs w:val="22"/>
              </w:rPr>
              <w:t>км восточнее перекрестка улиц</w:t>
            </w:r>
            <w:r w:rsidR="00D114DD" w:rsidRPr="002F2322">
              <w:rPr>
                <w:color w:val="000000"/>
                <w:sz w:val="22"/>
                <w:szCs w:val="22"/>
              </w:rPr>
              <w:t>ы</w:t>
            </w:r>
            <w:r w:rsidRPr="002F2322">
              <w:rPr>
                <w:color w:val="000000"/>
                <w:sz w:val="22"/>
                <w:szCs w:val="22"/>
              </w:rPr>
              <w:t xml:space="preserve"> Серова и </w:t>
            </w:r>
            <w:r w:rsidR="00D114DD" w:rsidRPr="002F2322">
              <w:rPr>
                <w:color w:val="000000"/>
                <w:sz w:val="22"/>
                <w:szCs w:val="22"/>
              </w:rPr>
              <w:t xml:space="preserve">улицы </w:t>
            </w:r>
            <w:r w:rsidRPr="002F2322">
              <w:rPr>
                <w:color w:val="000000"/>
                <w:sz w:val="22"/>
                <w:szCs w:val="22"/>
              </w:rPr>
              <w:t>Достоевского</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Класс ОМС – 2</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476042.71</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1323455.94</w:t>
            </w:r>
          </w:p>
        </w:tc>
      </w:tr>
      <w:tr w:rsidR="00781257" w:rsidTr="007A21DD">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93143</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7A21DD">
            <w:pPr>
              <w:jc w:val="center"/>
              <w:rPr>
                <w:color w:val="000000"/>
                <w:sz w:val="22"/>
                <w:szCs w:val="22"/>
              </w:rPr>
            </w:pPr>
            <w:r w:rsidRPr="002F2322">
              <w:rPr>
                <w:color w:val="000000"/>
                <w:sz w:val="22"/>
                <w:szCs w:val="22"/>
              </w:rPr>
              <w:t>8205; тип</w:t>
            </w:r>
            <w:r w:rsidR="00D114DD" w:rsidRPr="002F2322">
              <w:rPr>
                <w:color w:val="000000"/>
                <w:sz w:val="22"/>
                <w:szCs w:val="22"/>
              </w:rPr>
              <w:t xml:space="preserve"> 1; город Ставрополь, на пересечении улицы Достоевского и </w:t>
            </w:r>
            <w:r w:rsidR="007A21DD">
              <w:rPr>
                <w:color w:val="000000"/>
                <w:sz w:val="22"/>
                <w:szCs w:val="22"/>
              </w:rPr>
              <w:br/>
            </w:r>
            <w:r w:rsidR="00D114DD" w:rsidRPr="002F2322">
              <w:rPr>
                <w:color w:val="000000"/>
                <w:sz w:val="22"/>
                <w:szCs w:val="22"/>
              </w:rPr>
              <w:t xml:space="preserve">улицы </w:t>
            </w:r>
            <w:r w:rsidR="007A21DD">
              <w:rPr>
                <w:color w:val="000000"/>
                <w:sz w:val="22"/>
                <w:szCs w:val="22"/>
              </w:rPr>
              <w:t>Северо-Кавказской, в 6,</w:t>
            </w:r>
            <w:r w:rsidRPr="002F2322">
              <w:rPr>
                <w:color w:val="000000"/>
                <w:sz w:val="22"/>
                <w:szCs w:val="22"/>
              </w:rPr>
              <w:t>18</w:t>
            </w:r>
            <w:r w:rsidR="00D114DD" w:rsidRPr="002F2322">
              <w:rPr>
                <w:color w:val="000000"/>
                <w:sz w:val="22"/>
                <w:szCs w:val="22"/>
              </w:rPr>
              <w:t xml:space="preserve"> </w:t>
            </w:r>
            <w:r w:rsidRPr="002F2322">
              <w:rPr>
                <w:color w:val="000000"/>
                <w:sz w:val="22"/>
                <w:szCs w:val="22"/>
              </w:rPr>
              <w:t>м к юго-востоку от опоры контактной сети</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Класс ОМС – 2</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476230.50</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1320465.40</w:t>
            </w:r>
          </w:p>
        </w:tc>
      </w:tr>
      <w:tr w:rsidR="00781257" w:rsidTr="007A21DD">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92858</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7A21DD">
            <w:pPr>
              <w:jc w:val="center"/>
              <w:rPr>
                <w:color w:val="000000"/>
                <w:sz w:val="22"/>
                <w:szCs w:val="22"/>
              </w:rPr>
            </w:pPr>
            <w:r w:rsidRPr="002F2322">
              <w:rPr>
                <w:color w:val="000000"/>
                <w:sz w:val="22"/>
                <w:szCs w:val="22"/>
              </w:rPr>
              <w:t>9451; тип 6</w:t>
            </w:r>
            <w:r w:rsidR="00D114DD" w:rsidRPr="002F2322">
              <w:rPr>
                <w:color w:val="000000"/>
                <w:sz w:val="22"/>
                <w:szCs w:val="22"/>
              </w:rPr>
              <w:t xml:space="preserve">; город </w:t>
            </w:r>
            <w:r w:rsidRPr="002F2322">
              <w:rPr>
                <w:color w:val="000000"/>
                <w:sz w:val="22"/>
                <w:szCs w:val="22"/>
              </w:rPr>
              <w:t>Ставроп</w:t>
            </w:r>
            <w:r w:rsidR="007A21DD">
              <w:rPr>
                <w:color w:val="000000"/>
                <w:sz w:val="22"/>
                <w:szCs w:val="22"/>
              </w:rPr>
              <w:t>оль, юго-восточная окраина</w:t>
            </w:r>
            <w:r w:rsidRPr="002F2322">
              <w:rPr>
                <w:color w:val="000000"/>
                <w:sz w:val="22"/>
                <w:szCs w:val="22"/>
              </w:rPr>
              <w:t>, 450</w:t>
            </w:r>
            <w:r w:rsidR="00D114DD" w:rsidRPr="002F2322">
              <w:rPr>
                <w:color w:val="000000"/>
                <w:sz w:val="22"/>
                <w:szCs w:val="22"/>
              </w:rPr>
              <w:t xml:space="preserve"> </w:t>
            </w:r>
            <w:r w:rsidRPr="002F2322">
              <w:rPr>
                <w:color w:val="000000"/>
                <w:sz w:val="22"/>
                <w:szCs w:val="22"/>
              </w:rPr>
              <w:t>м к югу от реки Мутнянк</w:t>
            </w:r>
            <w:r w:rsidR="00D114DD" w:rsidRPr="002F2322">
              <w:rPr>
                <w:color w:val="000000"/>
                <w:sz w:val="22"/>
                <w:szCs w:val="22"/>
              </w:rPr>
              <w:t>и</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Класс ОМС – 1</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476703.34</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1323283.32</w:t>
            </w:r>
          </w:p>
        </w:tc>
      </w:tr>
      <w:tr w:rsidR="00781257" w:rsidTr="007A21DD">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93307</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7A21DD" w:rsidP="00030121">
            <w:pPr>
              <w:jc w:val="center"/>
              <w:rPr>
                <w:color w:val="000000"/>
                <w:sz w:val="22"/>
                <w:szCs w:val="22"/>
              </w:rPr>
            </w:pPr>
            <w:r>
              <w:rPr>
                <w:color w:val="000000"/>
                <w:sz w:val="22"/>
                <w:szCs w:val="22"/>
              </w:rPr>
              <w:t>2706; тип 6</w:t>
            </w:r>
            <w:r w:rsidR="00D114DD" w:rsidRPr="002F2322">
              <w:rPr>
                <w:color w:val="000000"/>
                <w:sz w:val="22"/>
                <w:szCs w:val="22"/>
              </w:rPr>
              <w:t xml:space="preserve">; город </w:t>
            </w:r>
            <w:r>
              <w:rPr>
                <w:color w:val="000000"/>
                <w:sz w:val="22"/>
                <w:szCs w:val="22"/>
              </w:rPr>
              <w:t>Ставрополь, 2,</w:t>
            </w:r>
            <w:r w:rsidR="00781257" w:rsidRPr="002F2322">
              <w:rPr>
                <w:color w:val="000000"/>
                <w:sz w:val="22"/>
                <w:szCs w:val="22"/>
              </w:rPr>
              <w:t>4</w:t>
            </w:r>
            <w:r w:rsidR="00D114DD" w:rsidRPr="002F2322">
              <w:rPr>
                <w:color w:val="000000"/>
                <w:sz w:val="22"/>
                <w:szCs w:val="22"/>
              </w:rPr>
              <w:t xml:space="preserve"> км к востоку от пересечения улицы Серова и улицы </w:t>
            </w:r>
            <w:r w:rsidR="00781257" w:rsidRPr="002F2322">
              <w:rPr>
                <w:color w:val="000000"/>
                <w:sz w:val="22"/>
                <w:szCs w:val="22"/>
              </w:rPr>
              <w:t>Биологической</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Класс ОМС – 1</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476192.48</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1324015.75</w:t>
            </w:r>
          </w:p>
        </w:tc>
      </w:tr>
      <w:tr w:rsidR="00781257" w:rsidTr="007A21DD">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93235</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030121">
            <w:pPr>
              <w:jc w:val="center"/>
              <w:rPr>
                <w:color w:val="000000"/>
                <w:sz w:val="22"/>
                <w:szCs w:val="22"/>
              </w:rPr>
            </w:pPr>
            <w:r w:rsidRPr="002F2322">
              <w:rPr>
                <w:color w:val="000000"/>
                <w:sz w:val="22"/>
                <w:szCs w:val="22"/>
              </w:rPr>
              <w:t>8224; тип</w:t>
            </w:r>
            <w:r w:rsidR="00030121" w:rsidRPr="002F2322">
              <w:rPr>
                <w:color w:val="000000"/>
                <w:sz w:val="22"/>
                <w:szCs w:val="22"/>
              </w:rPr>
              <w:t xml:space="preserve"> 1; город </w:t>
            </w:r>
            <w:r w:rsidR="007A21DD">
              <w:rPr>
                <w:color w:val="000000"/>
                <w:sz w:val="22"/>
                <w:szCs w:val="22"/>
              </w:rPr>
              <w:t>Ставрополь, в 3,</w:t>
            </w:r>
            <w:r w:rsidRPr="002F2322">
              <w:rPr>
                <w:color w:val="000000"/>
                <w:sz w:val="22"/>
                <w:szCs w:val="22"/>
              </w:rPr>
              <w:t>3</w:t>
            </w:r>
            <w:r w:rsidR="00030121" w:rsidRPr="002F2322">
              <w:rPr>
                <w:color w:val="000000"/>
                <w:sz w:val="22"/>
                <w:szCs w:val="22"/>
              </w:rPr>
              <w:t xml:space="preserve"> </w:t>
            </w:r>
            <w:r w:rsidRPr="002F2322">
              <w:rPr>
                <w:color w:val="000000"/>
                <w:sz w:val="22"/>
                <w:szCs w:val="22"/>
              </w:rPr>
              <w:t>км восточнее перекрестка улиц</w:t>
            </w:r>
            <w:r w:rsidR="008F1306">
              <w:rPr>
                <w:color w:val="000000"/>
                <w:sz w:val="22"/>
                <w:szCs w:val="22"/>
              </w:rPr>
              <w:t>ы</w:t>
            </w:r>
            <w:r w:rsidRPr="002F2322">
              <w:rPr>
                <w:color w:val="000000"/>
                <w:sz w:val="22"/>
                <w:szCs w:val="22"/>
              </w:rPr>
              <w:t xml:space="preserve"> Серова и </w:t>
            </w:r>
            <w:r w:rsidR="00030121" w:rsidRPr="002F2322">
              <w:rPr>
                <w:color w:val="000000"/>
                <w:sz w:val="22"/>
                <w:szCs w:val="22"/>
              </w:rPr>
              <w:br/>
              <w:t>улиц</w:t>
            </w:r>
            <w:r w:rsidR="008F1306">
              <w:rPr>
                <w:color w:val="000000"/>
                <w:sz w:val="22"/>
                <w:szCs w:val="22"/>
              </w:rPr>
              <w:t>ы</w:t>
            </w:r>
            <w:r w:rsidR="00030121" w:rsidRPr="002F2322">
              <w:rPr>
                <w:color w:val="000000"/>
                <w:sz w:val="22"/>
                <w:szCs w:val="22"/>
              </w:rPr>
              <w:t xml:space="preserve"> </w:t>
            </w:r>
            <w:r w:rsidR="008F1306">
              <w:rPr>
                <w:color w:val="000000"/>
                <w:sz w:val="22"/>
                <w:szCs w:val="22"/>
              </w:rPr>
              <w:t>Достоевского</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Класс ОМС – 2</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476111.79</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1323814.88</w:t>
            </w:r>
          </w:p>
        </w:tc>
      </w:tr>
      <w:tr w:rsidR="00781257" w:rsidTr="007A21DD">
        <w:trPr>
          <w:trHeight w:val="885"/>
        </w:trPr>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91092</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E47F07">
            <w:pPr>
              <w:rPr>
                <w:color w:val="000000"/>
                <w:sz w:val="22"/>
                <w:szCs w:val="22"/>
              </w:rPr>
            </w:pPr>
            <w:r w:rsidRPr="002F2322">
              <w:rPr>
                <w:color w:val="000000"/>
                <w:sz w:val="22"/>
                <w:szCs w:val="22"/>
              </w:rPr>
              <w:t>ОМЗ-520/7; 1</w:t>
            </w:r>
            <w:r w:rsidR="00030121" w:rsidRPr="002F2322">
              <w:rPr>
                <w:color w:val="000000"/>
                <w:sz w:val="22"/>
                <w:szCs w:val="22"/>
              </w:rPr>
              <w:t xml:space="preserve"> Б; село </w:t>
            </w:r>
            <w:r w:rsidRPr="002F2322">
              <w:rPr>
                <w:color w:val="000000"/>
                <w:sz w:val="22"/>
                <w:szCs w:val="22"/>
              </w:rPr>
              <w:t xml:space="preserve">Надежда, на автодороге </w:t>
            </w:r>
            <w:r w:rsidR="00030121" w:rsidRPr="002F2322">
              <w:rPr>
                <w:color w:val="000000"/>
                <w:sz w:val="22"/>
                <w:szCs w:val="22"/>
              </w:rPr>
              <w:br/>
            </w:r>
            <w:r w:rsidRPr="002F2322">
              <w:rPr>
                <w:color w:val="000000"/>
                <w:sz w:val="22"/>
                <w:szCs w:val="22"/>
              </w:rPr>
              <w:t>М-29, участок Демино</w:t>
            </w:r>
            <w:r w:rsidR="00030121" w:rsidRPr="002F2322">
              <w:rPr>
                <w:color w:val="000000"/>
                <w:sz w:val="22"/>
                <w:szCs w:val="22"/>
              </w:rPr>
              <w:t xml:space="preserve"> – </w:t>
            </w:r>
            <w:r w:rsidRPr="002F2322">
              <w:rPr>
                <w:color w:val="000000"/>
                <w:sz w:val="22"/>
                <w:szCs w:val="22"/>
              </w:rPr>
              <w:t xml:space="preserve">Надежда 53 км + </w:t>
            </w:r>
            <w:r w:rsidR="00030121" w:rsidRPr="002F2322">
              <w:rPr>
                <w:color w:val="000000"/>
                <w:sz w:val="22"/>
                <w:szCs w:val="22"/>
              </w:rPr>
              <w:br/>
            </w:r>
            <w:r w:rsidRPr="002F2322">
              <w:rPr>
                <w:color w:val="000000"/>
                <w:sz w:val="22"/>
                <w:szCs w:val="22"/>
              </w:rPr>
              <w:t>400 м, в районе военной части</w:t>
            </w:r>
            <w:r w:rsidR="008F1306">
              <w:rPr>
                <w:color w:val="000000"/>
                <w:sz w:val="22"/>
                <w:szCs w:val="22"/>
              </w:rPr>
              <w:t xml:space="preserve"> № </w:t>
            </w:r>
            <w:r w:rsidR="00E47F07">
              <w:rPr>
                <w:color w:val="000000"/>
                <w:sz w:val="22"/>
                <w:szCs w:val="22"/>
              </w:rPr>
              <w:t>247</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F30BEF" w:rsidP="00BF477B">
            <w:pPr>
              <w:jc w:val="center"/>
              <w:rPr>
                <w:color w:val="000000"/>
                <w:sz w:val="22"/>
                <w:szCs w:val="22"/>
              </w:rPr>
            </w:pPr>
            <w:r w:rsidRPr="002F2322">
              <w:rPr>
                <w:color w:val="000000"/>
                <w:sz w:val="22"/>
                <w:szCs w:val="22"/>
              </w:rPr>
              <w:t>Класс ОМС – 2</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476925.32</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1326194.74</w:t>
            </w:r>
          </w:p>
        </w:tc>
      </w:tr>
      <w:tr w:rsidR="00781257" w:rsidTr="007A21DD">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91091</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030121">
            <w:pPr>
              <w:jc w:val="center"/>
              <w:rPr>
                <w:color w:val="000000"/>
                <w:sz w:val="22"/>
                <w:szCs w:val="22"/>
              </w:rPr>
            </w:pPr>
            <w:r w:rsidRPr="002F2322">
              <w:rPr>
                <w:color w:val="000000"/>
                <w:sz w:val="22"/>
                <w:szCs w:val="22"/>
              </w:rPr>
              <w:t xml:space="preserve">ОМЗ-519/6; 1Б; </w:t>
            </w:r>
            <w:r w:rsidR="00030121" w:rsidRPr="002F2322">
              <w:rPr>
                <w:color w:val="000000"/>
                <w:sz w:val="22"/>
                <w:szCs w:val="22"/>
              </w:rPr>
              <w:t>село</w:t>
            </w:r>
            <w:r w:rsidRPr="002F2322">
              <w:rPr>
                <w:color w:val="000000"/>
                <w:sz w:val="22"/>
                <w:szCs w:val="22"/>
              </w:rPr>
              <w:t xml:space="preserve"> Надежда, на автодороге М-29, участок Демино</w:t>
            </w:r>
            <w:r w:rsidR="00030121" w:rsidRPr="002F2322">
              <w:rPr>
                <w:color w:val="000000"/>
                <w:sz w:val="22"/>
                <w:szCs w:val="22"/>
              </w:rPr>
              <w:t xml:space="preserve"> – </w:t>
            </w:r>
            <w:r w:rsidRPr="002F2322">
              <w:rPr>
                <w:color w:val="000000"/>
                <w:sz w:val="22"/>
                <w:szCs w:val="22"/>
              </w:rPr>
              <w:t xml:space="preserve">Надежда 52 км + </w:t>
            </w:r>
            <w:r w:rsidR="00030121" w:rsidRPr="002F2322">
              <w:rPr>
                <w:color w:val="000000"/>
                <w:sz w:val="22"/>
                <w:szCs w:val="22"/>
              </w:rPr>
              <w:br/>
            </w:r>
            <w:r w:rsidR="00E47F07">
              <w:rPr>
                <w:color w:val="000000"/>
                <w:sz w:val="22"/>
                <w:szCs w:val="22"/>
              </w:rPr>
              <w:t>480 м</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F30BEF" w:rsidP="00BF477B">
            <w:pPr>
              <w:jc w:val="center"/>
              <w:rPr>
                <w:color w:val="000000"/>
                <w:sz w:val="22"/>
                <w:szCs w:val="22"/>
              </w:rPr>
            </w:pPr>
            <w:r w:rsidRPr="002F2322">
              <w:rPr>
                <w:color w:val="000000"/>
                <w:sz w:val="22"/>
                <w:szCs w:val="22"/>
              </w:rPr>
              <w:t>Класс ОМС – 2</w:t>
            </w:r>
            <w:r w:rsidR="00781257" w:rsidRPr="002F2322">
              <w:rPr>
                <w:color w:val="000000"/>
                <w:sz w:val="22"/>
                <w:szCs w:val="22"/>
              </w:rPr>
              <w:t xml:space="preserve"> </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476356.01</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1325419.41</w:t>
            </w:r>
          </w:p>
        </w:tc>
      </w:tr>
      <w:tr w:rsidR="00781257" w:rsidTr="007A21DD">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92857</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A64301" w:rsidP="00E47F07">
            <w:pPr>
              <w:jc w:val="center"/>
              <w:rPr>
                <w:color w:val="000000"/>
                <w:sz w:val="22"/>
                <w:szCs w:val="22"/>
              </w:rPr>
            </w:pPr>
            <w:r>
              <w:rPr>
                <w:color w:val="000000"/>
                <w:sz w:val="22"/>
                <w:szCs w:val="22"/>
              </w:rPr>
              <w:t>9450; тип 6</w:t>
            </w:r>
            <w:r w:rsidR="00030121" w:rsidRPr="002F2322">
              <w:rPr>
                <w:color w:val="000000"/>
                <w:sz w:val="22"/>
                <w:szCs w:val="22"/>
              </w:rPr>
              <w:t xml:space="preserve">; город </w:t>
            </w:r>
            <w:r w:rsidR="00781257" w:rsidRPr="002F2322">
              <w:rPr>
                <w:color w:val="000000"/>
                <w:sz w:val="22"/>
                <w:szCs w:val="22"/>
              </w:rPr>
              <w:t>Ставрополь, юго-восточная ок</w:t>
            </w:r>
            <w:r w:rsidR="00E47F07">
              <w:rPr>
                <w:color w:val="000000"/>
                <w:sz w:val="22"/>
                <w:szCs w:val="22"/>
              </w:rPr>
              <w:t xml:space="preserve">раина, </w:t>
            </w:r>
            <w:r w:rsidR="00781257" w:rsidRPr="002F2322">
              <w:rPr>
                <w:color w:val="000000"/>
                <w:sz w:val="22"/>
                <w:szCs w:val="22"/>
              </w:rPr>
              <w:t>280</w:t>
            </w:r>
            <w:r w:rsidR="00030121" w:rsidRPr="002F2322">
              <w:rPr>
                <w:color w:val="000000"/>
                <w:sz w:val="22"/>
                <w:szCs w:val="22"/>
              </w:rPr>
              <w:t xml:space="preserve"> </w:t>
            </w:r>
            <w:r w:rsidR="00781257" w:rsidRPr="002F2322">
              <w:rPr>
                <w:color w:val="000000"/>
                <w:sz w:val="22"/>
                <w:szCs w:val="22"/>
              </w:rPr>
              <w:t xml:space="preserve">м к северу от садового товарищества </w:t>
            </w:r>
            <w:r w:rsidR="00E47F07">
              <w:rPr>
                <w:color w:val="000000"/>
                <w:sz w:val="22"/>
                <w:szCs w:val="22"/>
              </w:rPr>
              <w:t>«</w:t>
            </w:r>
            <w:r w:rsidR="00781257" w:rsidRPr="002F2322">
              <w:rPr>
                <w:color w:val="000000"/>
                <w:sz w:val="22"/>
                <w:szCs w:val="22"/>
              </w:rPr>
              <w:t>Станкостроитель</w:t>
            </w:r>
            <w:r w:rsidR="00E47F07">
              <w:rPr>
                <w:color w:val="000000"/>
                <w:sz w:val="22"/>
                <w:szCs w:val="22"/>
              </w:rPr>
              <w:t>»</w:t>
            </w:r>
            <w:r w:rsidR="00781257" w:rsidRPr="002F2322">
              <w:rPr>
                <w:color w:val="000000"/>
                <w:sz w:val="22"/>
                <w:szCs w:val="22"/>
              </w:rPr>
              <w:t xml:space="preserve"> </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Класс ОМС – 1</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476030.90</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1323070.34</w:t>
            </w:r>
          </w:p>
        </w:tc>
      </w:tr>
      <w:tr w:rsidR="001A2353" w:rsidTr="001A2353">
        <w:trPr>
          <w:cantSplit/>
        </w:trPr>
        <w:tc>
          <w:tcPr>
            <w:tcW w:w="1179" w:type="dxa"/>
            <w:tcBorders>
              <w:top w:val="single" w:sz="4" w:space="0" w:color="000000"/>
              <w:left w:val="single" w:sz="4" w:space="0" w:color="000000"/>
              <w:bottom w:val="single" w:sz="4" w:space="0" w:color="000000"/>
            </w:tcBorders>
            <w:shd w:val="clear" w:color="auto" w:fill="auto"/>
            <w:vAlign w:val="center"/>
          </w:tcPr>
          <w:p w:rsidR="001A2353" w:rsidRPr="002F2322" w:rsidRDefault="001A2353" w:rsidP="00BF477B">
            <w:pPr>
              <w:jc w:val="center"/>
              <w:rPr>
                <w:color w:val="000000"/>
                <w:sz w:val="22"/>
                <w:szCs w:val="22"/>
              </w:rPr>
            </w:pPr>
            <w:r>
              <w:rPr>
                <w:color w:val="000000"/>
                <w:sz w:val="22"/>
                <w:szCs w:val="22"/>
              </w:rPr>
              <w:lastRenderedPageBreak/>
              <w:t>1</w:t>
            </w:r>
          </w:p>
        </w:tc>
        <w:tc>
          <w:tcPr>
            <w:tcW w:w="4396" w:type="dxa"/>
            <w:tcBorders>
              <w:top w:val="single" w:sz="4" w:space="0" w:color="000000"/>
              <w:left w:val="single" w:sz="4" w:space="0" w:color="000000"/>
              <w:bottom w:val="single" w:sz="4" w:space="0" w:color="000000"/>
            </w:tcBorders>
            <w:shd w:val="clear" w:color="auto" w:fill="auto"/>
            <w:vAlign w:val="center"/>
          </w:tcPr>
          <w:p w:rsidR="001A2353" w:rsidRPr="002F2322" w:rsidRDefault="001A2353" w:rsidP="00E47F07">
            <w:pPr>
              <w:jc w:val="center"/>
              <w:rPr>
                <w:color w:val="000000"/>
                <w:sz w:val="22"/>
                <w:szCs w:val="22"/>
              </w:rPr>
            </w:pPr>
            <w:r>
              <w:rPr>
                <w:color w:val="000000"/>
                <w:sz w:val="22"/>
                <w:szCs w:val="22"/>
              </w:rPr>
              <w:t>2</w:t>
            </w:r>
          </w:p>
        </w:tc>
        <w:tc>
          <w:tcPr>
            <w:tcW w:w="1557" w:type="dxa"/>
            <w:tcBorders>
              <w:top w:val="single" w:sz="4" w:space="0" w:color="000000"/>
              <w:left w:val="single" w:sz="4" w:space="0" w:color="000000"/>
              <w:bottom w:val="single" w:sz="4" w:space="0" w:color="000000"/>
            </w:tcBorders>
            <w:shd w:val="clear" w:color="auto" w:fill="auto"/>
          </w:tcPr>
          <w:p w:rsidR="001A2353" w:rsidRPr="002F2322" w:rsidRDefault="001A2353" w:rsidP="00BF477B">
            <w:pPr>
              <w:jc w:val="center"/>
              <w:rPr>
                <w:color w:val="000000"/>
                <w:sz w:val="22"/>
                <w:szCs w:val="22"/>
              </w:rPr>
            </w:pPr>
            <w:r>
              <w:rPr>
                <w:color w:val="000000"/>
                <w:sz w:val="22"/>
                <w:szCs w:val="22"/>
              </w:rPr>
              <w:t>3</w:t>
            </w:r>
          </w:p>
        </w:tc>
        <w:tc>
          <w:tcPr>
            <w:tcW w:w="1136" w:type="dxa"/>
            <w:tcBorders>
              <w:top w:val="single" w:sz="4" w:space="0" w:color="000000"/>
              <w:left w:val="single" w:sz="4" w:space="0" w:color="000000"/>
              <w:bottom w:val="single" w:sz="4" w:space="0" w:color="000000"/>
            </w:tcBorders>
            <w:shd w:val="clear" w:color="auto" w:fill="auto"/>
          </w:tcPr>
          <w:p w:rsidR="001A2353" w:rsidRPr="002F2322" w:rsidRDefault="001A2353" w:rsidP="00BF477B">
            <w:pPr>
              <w:jc w:val="center"/>
              <w:rPr>
                <w:color w:val="000000"/>
                <w:sz w:val="22"/>
                <w:szCs w:val="22"/>
              </w:rPr>
            </w:pPr>
            <w:r>
              <w:rPr>
                <w:color w:val="000000"/>
                <w:sz w:val="22"/>
                <w:szCs w:val="22"/>
              </w:rPr>
              <w:t>4</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1A2353" w:rsidRPr="002F2322" w:rsidRDefault="001A2353" w:rsidP="00BF477B">
            <w:pPr>
              <w:jc w:val="center"/>
              <w:rPr>
                <w:color w:val="000000"/>
                <w:sz w:val="22"/>
                <w:szCs w:val="22"/>
              </w:rPr>
            </w:pPr>
            <w:r>
              <w:rPr>
                <w:color w:val="000000"/>
                <w:sz w:val="22"/>
                <w:szCs w:val="22"/>
              </w:rPr>
              <w:t>5</w:t>
            </w:r>
          </w:p>
        </w:tc>
      </w:tr>
      <w:tr w:rsidR="00781257" w:rsidTr="001A2353">
        <w:trPr>
          <w:cantSplit/>
        </w:trPr>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93234</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030121" w:rsidP="00E47F07">
            <w:pPr>
              <w:jc w:val="center"/>
              <w:rPr>
                <w:color w:val="000000"/>
                <w:sz w:val="22"/>
                <w:szCs w:val="22"/>
              </w:rPr>
            </w:pPr>
            <w:r w:rsidRPr="002F2322">
              <w:rPr>
                <w:color w:val="000000"/>
                <w:sz w:val="22"/>
                <w:szCs w:val="22"/>
              </w:rPr>
              <w:t>8223; тип</w:t>
            </w:r>
            <w:r w:rsidR="00F30BEF" w:rsidRPr="002F2322">
              <w:rPr>
                <w:color w:val="000000"/>
                <w:sz w:val="22"/>
                <w:szCs w:val="22"/>
              </w:rPr>
              <w:t xml:space="preserve"> </w:t>
            </w:r>
            <w:r w:rsidRPr="002F2322">
              <w:rPr>
                <w:color w:val="000000"/>
                <w:sz w:val="22"/>
                <w:szCs w:val="22"/>
              </w:rPr>
              <w:t xml:space="preserve">1; город </w:t>
            </w:r>
            <w:r w:rsidR="00781257" w:rsidRPr="002F2322">
              <w:rPr>
                <w:color w:val="000000"/>
                <w:sz w:val="22"/>
                <w:szCs w:val="22"/>
              </w:rPr>
              <w:t>Ставрополь, в 3</w:t>
            </w:r>
            <w:r w:rsidR="00E51D84" w:rsidRPr="002F2322">
              <w:rPr>
                <w:color w:val="000000"/>
                <w:sz w:val="22"/>
                <w:szCs w:val="22"/>
              </w:rPr>
              <w:t xml:space="preserve"> </w:t>
            </w:r>
            <w:r w:rsidR="00781257" w:rsidRPr="002F2322">
              <w:rPr>
                <w:color w:val="000000"/>
                <w:sz w:val="22"/>
                <w:szCs w:val="22"/>
              </w:rPr>
              <w:t>км восточнее перекрестка у</w:t>
            </w:r>
            <w:r w:rsidR="00132A42">
              <w:rPr>
                <w:color w:val="000000"/>
                <w:sz w:val="22"/>
                <w:szCs w:val="22"/>
              </w:rPr>
              <w:t>лиц Серова и Достоевского и в 0,</w:t>
            </w:r>
            <w:r w:rsidR="00781257" w:rsidRPr="002F2322">
              <w:rPr>
                <w:color w:val="000000"/>
                <w:sz w:val="22"/>
                <w:szCs w:val="22"/>
              </w:rPr>
              <w:t>1</w:t>
            </w:r>
            <w:r w:rsidR="009D110C" w:rsidRPr="002F2322">
              <w:rPr>
                <w:color w:val="000000"/>
                <w:sz w:val="22"/>
                <w:szCs w:val="22"/>
              </w:rPr>
              <w:t xml:space="preserve"> </w:t>
            </w:r>
            <w:r w:rsidR="00781257" w:rsidRPr="002F2322">
              <w:rPr>
                <w:color w:val="000000"/>
                <w:sz w:val="22"/>
                <w:szCs w:val="22"/>
              </w:rPr>
              <w:t>км севернее с</w:t>
            </w:r>
            <w:r w:rsidR="00E47F07">
              <w:rPr>
                <w:color w:val="000000"/>
                <w:sz w:val="22"/>
                <w:szCs w:val="22"/>
              </w:rPr>
              <w:t>адоводческого товарищества</w:t>
            </w:r>
            <w:r w:rsidR="00781257" w:rsidRPr="002F2322">
              <w:rPr>
                <w:color w:val="000000"/>
                <w:sz w:val="22"/>
                <w:szCs w:val="22"/>
              </w:rPr>
              <w:t xml:space="preserve"> </w:t>
            </w:r>
            <w:r w:rsidR="00E47F07">
              <w:rPr>
                <w:color w:val="000000"/>
                <w:sz w:val="22"/>
                <w:szCs w:val="22"/>
              </w:rPr>
              <w:t>«</w:t>
            </w:r>
            <w:r w:rsidR="00781257" w:rsidRPr="002F2322">
              <w:rPr>
                <w:color w:val="000000"/>
                <w:sz w:val="22"/>
                <w:szCs w:val="22"/>
              </w:rPr>
              <w:t>Авиатор</w:t>
            </w:r>
            <w:r w:rsidR="00E47F07">
              <w:rPr>
                <w:color w:val="000000"/>
                <w:sz w:val="22"/>
                <w:szCs w:val="22"/>
              </w:rPr>
              <w:t>»</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Класс ОМС – 2</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475975.85</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1323597.38</w:t>
            </w:r>
          </w:p>
        </w:tc>
      </w:tr>
      <w:tr w:rsidR="00781257" w:rsidTr="007A21DD">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93230</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030121" w:rsidP="00030121">
            <w:pPr>
              <w:jc w:val="center"/>
              <w:rPr>
                <w:color w:val="000000"/>
                <w:sz w:val="22"/>
                <w:szCs w:val="22"/>
              </w:rPr>
            </w:pPr>
            <w:r w:rsidRPr="002F2322">
              <w:rPr>
                <w:color w:val="000000"/>
                <w:sz w:val="22"/>
                <w:szCs w:val="22"/>
              </w:rPr>
              <w:t>8219; тип</w:t>
            </w:r>
            <w:r w:rsidR="00F30BEF" w:rsidRPr="002F2322">
              <w:rPr>
                <w:color w:val="000000"/>
                <w:sz w:val="22"/>
                <w:szCs w:val="22"/>
              </w:rPr>
              <w:t xml:space="preserve"> </w:t>
            </w:r>
            <w:r w:rsidRPr="002F2322">
              <w:rPr>
                <w:color w:val="000000"/>
                <w:sz w:val="22"/>
                <w:szCs w:val="22"/>
              </w:rPr>
              <w:t xml:space="preserve">1; город </w:t>
            </w:r>
            <w:r w:rsidR="00E47F07">
              <w:rPr>
                <w:color w:val="000000"/>
                <w:sz w:val="22"/>
                <w:szCs w:val="22"/>
              </w:rPr>
              <w:t>Ставрополь, в 0,</w:t>
            </w:r>
            <w:r w:rsidR="00781257" w:rsidRPr="002F2322">
              <w:rPr>
                <w:color w:val="000000"/>
                <w:sz w:val="22"/>
                <w:szCs w:val="22"/>
              </w:rPr>
              <w:t>5</w:t>
            </w:r>
            <w:r w:rsidR="00E51D84" w:rsidRPr="002F2322">
              <w:rPr>
                <w:color w:val="000000"/>
                <w:sz w:val="22"/>
                <w:szCs w:val="22"/>
              </w:rPr>
              <w:t xml:space="preserve"> </w:t>
            </w:r>
            <w:r w:rsidRPr="002F2322">
              <w:rPr>
                <w:color w:val="000000"/>
                <w:sz w:val="22"/>
                <w:szCs w:val="22"/>
              </w:rPr>
              <w:t xml:space="preserve">км севернее реки </w:t>
            </w:r>
            <w:r w:rsidR="00781257" w:rsidRPr="002F2322">
              <w:rPr>
                <w:color w:val="000000"/>
                <w:sz w:val="22"/>
                <w:szCs w:val="22"/>
              </w:rPr>
              <w:t>Мамайка</w:t>
            </w:r>
            <w:r w:rsidRPr="002F2322">
              <w:rPr>
                <w:color w:val="000000"/>
                <w:sz w:val="22"/>
                <w:szCs w:val="22"/>
              </w:rPr>
              <w:t xml:space="preserve"> – 1, </w:t>
            </w:r>
            <w:r w:rsidR="00E47F07">
              <w:rPr>
                <w:color w:val="000000"/>
                <w:sz w:val="22"/>
                <w:szCs w:val="22"/>
              </w:rPr>
              <w:t>в 2,</w:t>
            </w:r>
            <w:r w:rsidR="00781257" w:rsidRPr="002F2322">
              <w:rPr>
                <w:color w:val="000000"/>
                <w:sz w:val="22"/>
                <w:szCs w:val="22"/>
              </w:rPr>
              <w:t>3</w:t>
            </w:r>
            <w:r w:rsidRPr="002F2322">
              <w:rPr>
                <w:color w:val="000000"/>
                <w:sz w:val="22"/>
                <w:szCs w:val="22"/>
              </w:rPr>
              <w:t xml:space="preserve"> </w:t>
            </w:r>
            <w:r w:rsidR="00781257" w:rsidRPr="002F2322">
              <w:rPr>
                <w:color w:val="000000"/>
                <w:sz w:val="22"/>
                <w:szCs w:val="22"/>
              </w:rPr>
              <w:t>км от перекрестка улиц</w:t>
            </w:r>
            <w:r w:rsidRPr="002F2322">
              <w:rPr>
                <w:color w:val="000000"/>
                <w:sz w:val="22"/>
                <w:szCs w:val="22"/>
              </w:rPr>
              <w:t>ы</w:t>
            </w:r>
            <w:r w:rsidR="00781257" w:rsidRPr="002F2322">
              <w:rPr>
                <w:color w:val="000000"/>
                <w:sz w:val="22"/>
                <w:szCs w:val="22"/>
              </w:rPr>
              <w:t xml:space="preserve"> Серова и </w:t>
            </w:r>
            <w:r w:rsidRPr="002F2322">
              <w:rPr>
                <w:color w:val="000000"/>
                <w:sz w:val="22"/>
                <w:szCs w:val="22"/>
              </w:rPr>
              <w:t>улицы Достоевского по прод</w:t>
            </w:r>
            <w:r w:rsidR="00E47F07">
              <w:rPr>
                <w:color w:val="000000"/>
                <w:sz w:val="22"/>
                <w:szCs w:val="22"/>
              </w:rPr>
              <w:t xml:space="preserve">олжению улицы Серова в сторону </w:t>
            </w:r>
            <w:r w:rsidRPr="002F2322">
              <w:rPr>
                <w:color w:val="000000"/>
                <w:sz w:val="22"/>
                <w:szCs w:val="22"/>
              </w:rPr>
              <w:t xml:space="preserve">села </w:t>
            </w:r>
            <w:r w:rsidR="00781257" w:rsidRPr="002F2322">
              <w:rPr>
                <w:color w:val="000000"/>
                <w:sz w:val="22"/>
                <w:szCs w:val="22"/>
              </w:rPr>
              <w:t>Надежда</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Класс ОМС – 2</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475920.84</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1323434.68</w:t>
            </w:r>
          </w:p>
        </w:tc>
      </w:tr>
      <w:tr w:rsidR="00781257" w:rsidTr="007A21DD">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90932</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030121" w:rsidP="00030121">
            <w:pPr>
              <w:jc w:val="center"/>
              <w:rPr>
                <w:color w:val="000000"/>
                <w:sz w:val="22"/>
                <w:szCs w:val="22"/>
              </w:rPr>
            </w:pPr>
            <w:r w:rsidRPr="002F2322">
              <w:rPr>
                <w:color w:val="000000"/>
                <w:sz w:val="22"/>
                <w:szCs w:val="22"/>
              </w:rPr>
              <w:t>ОМЗ-17; 1</w:t>
            </w:r>
            <w:r w:rsidR="00F30BEF" w:rsidRPr="002F2322">
              <w:rPr>
                <w:color w:val="000000"/>
                <w:sz w:val="22"/>
                <w:szCs w:val="22"/>
              </w:rPr>
              <w:t xml:space="preserve"> </w:t>
            </w:r>
            <w:r w:rsidRPr="002F2322">
              <w:rPr>
                <w:color w:val="000000"/>
                <w:sz w:val="22"/>
                <w:szCs w:val="22"/>
              </w:rPr>
              <w:t xml:space="preserve">Б, село Надежда, на </w:t>
            </w:r>
            <w:r w:rsidR="00E47F07">
              <w:rPr>
                <w:color w:val="000000"/>
                <w:sz w:val="22"/>
                <w:szCs w:val="22"/>
              </w:rPr>
              <w:br/>
            </w:r>
            <w:r w:rsidRPr="002F2322">
              <w:rPr>
                <w:color w:val="000000"/>
                <w:sz w:val="22"/>
                <w:szCs w:val="22"/>
              </w:rPr>
              <w:t>улице</w:t>
            </w:r>
            <w:r w:rsidR="00781257" w:rsidRPr="002F2322">
              <w:rPr>
                <w:color w:val="000000"/>
                <w:sz w:val="22"/>
                <w:szCs w:val="22"/>
              </w:rPr>
              <w:t xml:space="preserve"> О</w:t>
            </w:r>
            <w:r w:rsidR="00E47F07">
              <w:rPr>
                <w:color w:val="000000"/>
                <w:sz w:val="22"/>
                <w:szCs w:val="22"/>
              </w:rPr>
              <w:t>рджоникидзе, напротив дома № 95</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030121" w:rsidP="00BF477B">
            <w:pPr>
              <w:jc w:val="center"/>
              <w:rPr>
                <w:color w:val="000000"/>
                <w:sz w:val="22"/>
                <w:szCs w:val="22"/>
              </w:rPr>
            </w:pPr>
            <w:r w:rsidRPr="002F2322">
              <w:rPr>
                <w:color w:val="000000"/>
                <w:sz w:val="22"/>
                <w:szCs w:val="22"/>
              </w:rPr>
              <w:t>Класс ОМС – 2</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476418.75</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1325908.68</w:t>
            </w:r>
          </w:p>
        </w:tc>
      </w:tr>
      <w:tr w:rsidR="00781257" w:rsidTr="007A21DD">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93054</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F30BEF" w:rsidP="00F30BEF">
            <w:pPr>
              <w:jc w:val="center"/>
              <w:rPr>
                <w:color w:val="000000"/>
                <w:sz w:val="22"/>
                <w:szCs w:val="22"/>
              </w:rPr>
            </w:pPr>
            <w:r w:rsidRPr="002F2322">
              <w:rPr>
                <w:color w:val="000000"/>
                <w:sz w:val="22"/>
                <w:szCs w:val="22"/>
              </w:rPr>
              <w:t xml:space="preserve">8187; тип 1; город Ставрополь, улица </w:t>
            </w:r>
            <w:r w:rsidR="00781257" w:rsidRPr="002F2322">
              <w:rPr>
                <w:color w:val="000000"/>
                <w:sz w:val="22"/>
                <w:szCs w:val="22"/>
              </w:rPr>
              <w:t>Биологическая</w:t>
            </w:r>
            <w:r w:rsidR="00E47F07">
              <w:rPr>
                <w:color w:val="000000"/>
                <w:sz w:val="22"/>
                <w:szCs w:val="22"/>
              </w:rPr>
              <w:t>,</w:t>
            </w:r>
            <w:r w:rsidRPr="002F2322">
              <w:rPr>
                <w:color w:val="000000"/>
                <w:sz w:val="22"/>
                <w:szCs w:val="22"/>
              </w:rPr>
              <w:t xml:space="preserve"> 20</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Класс ОМС – 2</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475221.80</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1320163.31</w:t>
            </w:r>
          </w:p>
        </w:tc>
      </w:tr>
      <w:tr w:rsidR="00781257" w:rsidTr="007A21DD">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93053</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E47F07" w:rsidP="00E47F07">
            <w:pPr>
              <w:jc w:val="center"/>
              <w:rPr>
                <w:color w:val="000000"/>
                <w:sz w:val="22"/>
                <w:szCs w:val="22"/>
              </w:rPr>
            </w:pPr>
            <w:r>
              <w:rPr>
                <w:color w:val="000000"/>
                <w:sz w:val="22"/>
                <w:szCs w:val="22"/>
              </w:rPr>
              <w:t xml:space="preserve">8186; </w:t>
            </w:r>
            <w:r w:rsidR="00F30BEF" w:rsidRPr="002F2322">
              <w:rPr>
                <w:color w:val="000000"/>
                <w:sz w:val="22"/>
                <w:szCs w:val="22"/>
              </w:rPr>
              <w:t xml:space="preserve">город Ставрополь, улица </w:t>
            </w:r>
            <w:r w:rsidR="00F30BEF" w:rsidRPr="002F2322">
              <w:rPr>
                <w:color w:val="000000"/>
                <w:sz w:val="22"/>
                <w:szCs w:val="22"/>
              </w:rPr>
              <w:br/>
            </w:r>
            <w:r>
              <w:rPr>
                <w:color w:val="000000"/>
                <w:sz w:val="22"/>
                <w:szCs w:val="22"/>
              </w:rPr>
              <w:t>Биологическая 18, в 17,</w:t>
            </w:r>
            <w:r w:rsidR="00781257" w:rsidRPr="002F2322">
              <w:rPr>
                <w:color w:val="000000"/>
                <w:sz w:val="22"/>
                <w:szCs w:val="22"/>
              </w:rPr>
              <w:t>52</w:t>
            </w:r>
            <w:r w:rsidR="00F30BEF" w:rsidRPr="002F2322">
              <w:rPr>
                <w:color w:val="000000"/>
                <w:sz w:val="22"/>
                <w:szCs w:val="22"/>
              </w:rPr>
              <w:t xml:space="preserve"> </w:t>
            </w:r>
            <w:r w:rsidR="00781257" w:rsidRPr="002F2322">
              <w:rPr>
                <w:color w:val="000000"/>
                <w:sz w:val="22"/>
                <w:szCs w:val="22"/>
              </w:rPr>
              <w:t xml:space="preserve">м от северо-западного </w:t>
            </w:r>
            <w:r w:rsidR="00F30BEF" w:rsidRPr="002F2322">
              <w:rPr>
                <w:color w:val="000000"/>
                <w:sz w:val="22"/>
                <w:szCs w:val="22"/>
              </w:rPr>
              <w:t xml:space="preserve">угла </w:t>
            </w:r>
            <w:r w:rsidR="00F30BEF" w:rsidRPr="00E47F07">
              <w:rPr>
                <w:color w:val="000000"/>
                <w:sz w:val="22"/>
                <w:szCs w:val="22"/>
              </w:rPr>
              <w:t>федерального казенного предприяти</w:t>
            </w:r>
            <w:r>
              <w:rPr>
                <w:color w:val="000000"/>
                <w:sz w:val="22"/>
                <w:szCs w:val="22"/>
              </w:rPr>
              <w:t>я</w:t>
            </w:r>
            <w:r w:rsidR="00F30BEF" w:rsidRPr="00E47F07">
              <w:rPr>
                <w:color w:val="000000"/>
                <w:sz w:val="22"/>
                <w:szCs w:val="22"/>
              </w:rPr>
              <w:t xml:space="preserve"> «Ставропольская биофабрика»</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Класс ОМС – 2</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475431.31</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1320527.70</w:t>
            </w:r>
          </w:p>
        </w:tc>
      </w:tr>
      <w:tr w:rsidR="00781257" w:rsidTr="007A21DD">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93052</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F30BEF" w:rsidP="00E47F07">
            <w:pPr>
              <w:jc w:val="center"/>
              <w:rPr>
                <w:color w:val="000000"/>
                <w:sz w:val="22"/>
                <w:szCs w:val="22"/>
              </w:rPr>
            </w:pPr>
            <w:r w:rsidRPr="002F2322">
              <w:rPr>
                <w:color w:val="000000"/>
                <w:sz w:val="22"/>
                <w:szCs w:val="22"/>
              </w:rPr>
              <w:t>8185; тип</w:t>
            </w:r>
            <w:r w:rsidR="00132A42">
              <w:rPr>
                <w:color w:val="000000"/>
                <w:sz w:val="22"/>
                <w:szCs w:val="22"/>
              </w:rPr>
              <w:t xml:space="preserve"> </w:t>
            </w:r>
            <w:r w:rsidRPr="002F2322">
              <w:rPr>
                <w:color w:val="000000"/>
                <w:sz w:val="22"/>
                <w:szCs w:val="22"/>
              </w:rPr>
              <w:t xml:space="preserve">1; город Ставрополь, улица </w:t>
            </w:r>
            <w:r w:rsidR="00781257" w:rsidRPr="002F2322">
              <w:rPr>
                <w:color w:val="000000"/>
                <w:sz w:val="22"/>
                <w:szCs w:val="22"/>
              </w:rPr>
              <w:t>Биол</w:t>
            </w:r>
            <w:r w:rsidR="00E47F07">
              <w:rPr>
                <w:color w:val="000000"/>
                <w:sz w:val="22"/>
                <w:szCs w:val="22"/>
              </w:rPr>
              <w:t>огическая, в 11,</w:t>
            </w:r>
            <w:r w:rsidR="00781257" w:rsidRPr="002F2322">
              <w:rPr>
                <w:color w:val="000000"/>
                <w:sz w:val="22"/>
                <w:szCs w:val="22"/>
              </w:rPr>
              <w:t>22</w:t>
            </w:r>
            <w:r w:rsidRPr="002F2322">
              <w:rPr>
                <w:color w:val="000000"/>
                <w:sz w:val="22"/>
                <w:szCs w:val="22"/>
              </w:rPr>
              <w:t xml:space="preserve"> </w:t>
            </w:r>
            <w:r w:rsidR="00781257" w:rsidRPr="002F2322">
              <w:rPr>
                <w:color w:val="000000"/>
                <w:sz w:val="22"/>
                <w:szCs w:val="22"/>
              </w:rPr>
              <w:t xml:space="preserve">м к северо-западу от северо-западного угла строящегося 2 </w:t>
            </w:r>
            <w:r w:rsidR="00E47F07">
              <w:rPr>
                <w:color w:val="000000"/>
                <w:sz w:val="22"/>
                <w:szCs w:val="22"/>
              </w:rPr>
              <w:t>жилого комплекса</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Класс ОМС – 2</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475542.10</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1320713.41</w:t>
            </w:r>
          </w:p>
        </w:tc>
      </w:tr>
      <w:tr w:rsidR="00781257" w:rsidTr="007A21DD">
        <w:tc>
          <w:tcPr>
            <w:tcW w:w="1179" w:type="dxa"/>
            <w:tcBorders>
              <w:top w:val="single" w:sz="4" w:space="0" w:color="000000"/>
              <w:left w:val="single" w:sz="4" w:space="0" w:color="000000"/>
              <w:bottom w:val="single" w:sz="4" w:space="0" w:color="000000"/>
            </w:tcBorders>
            <w:shd w:val="clear" w:color="auto" w:fill="auto"/>
            <w:vAlign w:val="center"/>
          </w:tcPr>
          <w:p w:rsidR="00781257" w:rsidRPr="002F2322" w:rsidRDefault="00781257" w:rsidP="00BF477B">
            <w:pPr>
              <w:jc w:val="center"/>
              <w:rPr>
                <w:color w:val="000000"/>
                <w:sz w:val="22"/>
                <w:szCs w:val="22"/>
              </w:rPr>
            </w:pPr>
            <w:r w:rsidRPr="002F2322">
              <w:rPr>
                <w:color w:val="000000"/>
                <w:sz w:val="22"/>
                <w:szCs w:val="22"/>
              </w:rPr>
              <w:t>93411</w:t>
            </w:r>
          </w:p>
        </w:tc>
        <w:tc>
          <w:tcPr>
            <w:tcW w:w="4396" w:type="dxa"/>
            <w:tcBorders>
              <w:top w:val="single" w:sz="4" w:space="0" w:color="000000"/>
              <w:left w:val="single" w:sz="4" w:space="0" w:color="000000"/>
              <w:bottom w:val="single" w:sz="4" w:space="0" w:color="000000"/>
            </w:tcBorders>
            <w:shd w:val="clear" w:color="auto" w:fill="auto"/>
            <w:vAlign w:val="center"/>
          </w:tcPr>
          <w:p w:rsidR="00781257" w:rsidRPr="002F2322" w:rsidRDefault="00E47F07" w:rsidP="00F30BEF">
            <w:pPr>
              <w:jc w:val="center"/>
              <w:rPr>
                <w:color w:val="000000"/>
                <w:sz w:val="22"/>
                <w:szCs w:val="22"/>
              </w:rPr>
            </w:pPr>
            <w:r>
              <w:rPr>
                <w:color w:val="000000"/>
                <w:sz w:val="22"/>
                <w:szCs w:val="22"/>
              </w:rPr>
              <w:t>4332; тип 6</w:t>
            </w:r>
            <w:r w:rsidR="00F30BEF" w:rsidRPr="002F2322">
              <w:rPr>
                <w:color w:val="000000"/>
                <w:sz w:val="22"/>
                <w:szCs w:val="22"/>
              </w:rPr>
              <w:t xml:space="preserve">; город </w:t>
            </w:r>
            <w:r w:rsidR="00781257" w:rsidRPr="002F2322">
              <w:rPr>
                <w:color w:val="000000"/>
                <w:sz w:val="22"/>
                <w:szCs w:val="22"/>
              </w:rPr>
              <w:t>Ставропол</w:t>
            </w:r>
            <w:r w:rsidR="001A2353">
              <w:rPr>
                <w:color w:val="000000"/>
                <w:sz w:val="22"/>
                <w:szCs w:val="22"/>
              </w:rPr>
              <w:t>ь, юго-восточная окраина, 0,</w:t>
            </w:r>
            <w:r w:rsidR="00781257" w:rsidRPr="002F2322">
              <w:rPr>
                <w:color w:val="000000"/>
                <w:sz w:val="22"/>
                <w:szCs w:val="22"/>
              </w:rPr>
              <w:t>4</w:t>
            </w:r>
            <w:r w:rsidR="00F30BEF" w:rsidRPr="002F2322">
              <w:rPr>
                <w:color w:val="000000"/>
                <w:sz w:val="22"/>
                <w:szCs w:val="22"/>
              </w:rPr>
              <w:t xml:space="preserve"> </w:t>
            </w:r>
            <w:r w:rsidR="00781257" w:rsidRPr="002F2322">
              <w:rPr>
                <w:color w:val="000000"/>
                <w:sz w:val="22"/>
                <w:szCs w:val="22"/>
              </w:rPr>
              <w:t xml:space="preserve">км к северо-востоку от </w:t>
            </w:r>
            <w:r w:rsidR="00F30BEF" w:rsidRPr="002F2322">
              <w:rPr>
                <w:color w:val="000000"/>
                <w:sz w:val="22"/>
                <w:szCs w:val="22"/>
              </w:rPr>
              <w:t>н</w:t>
            </w:r>
            <w:r w:rsidR="00F30BEF" w:rsidRPr="001A2353">
              <w:rPr>
                <w:color w:val="000000"/>
                <w:sz w:val="22"/>
                <w:szCs w:val="22"/>
              </w:rPr>
              <w:t>аучно-исследовательского института вакцин и сывороток им. И.И. Мечникова</w:t>
            </w:r>
          </w:p>
        </w:tc>
        <w:tc>
          <w:tcPr>
            <w:tcW w:w="1557"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Класс ОМС – 1</w:t>
            </w:r>
          </w:p>
        </w:tc>
        <w:tc>
          <w:tcPr>
            <w:tcW w:w="1136" w:type="dxa"/>
            <w:tcBorders>
              <w:top w:val="single" w:sz="4" w:space="0" w:color="000000"/>
              <w:left w:val="single" w:sz="4" w:space="0" w:color="000000"/>
              <w:bottom w:val="single" w:sz="4" w:space="0" w:color="000000"/>
            </w:tcBorders>
            <w:shd w:val="clear" w:color="auto" w:fill="auto"/>
          </w:tcPr>
          <w:p w:rsidR="00781257" w:rsidRPr="002F2322" w:rsidRDefault="00781257" w:rsidP="00BF477B">
            <w:pPr>
              <w:jc w:val="center"/>
              <w:rPr>
                <w:color w:val="000000"/>
                <w:sz w:val="22"/>
                <w:szCs w:val="22"/>
              </w:rPr>
            </w:pPr>
            <w:r w:rsidRPr="002F2322">
              <w:rPr>
                <w:color w:val="000000"/>
                <w:sz w:val="22"/>
                <w:szCs w:val="22"/>
              </w:rPr>
              <w:t>475092.44</w:t>
            </w:r>
          </w:p>
        </w:tc>
        <w:tc>
          <w:tcPr>
            <w:tcW w:w="1290" w:type="dxa"/>
            <w:tcBorders>
              <w:top w:val="single" w:sz="4" w:space="0" w:color="000000"/>
              <w:left w:val="single" w:sz="4" w:space="0" w:color="000000"/>
              <w:bottom w:val="single" w:sz="4" w:space="0" w:color="000000"/>
              <w:right w:val="single" w:sz="4" w:space="0" w:color="000000"/>
            </w:tcBorders>
            <w:shd w:val="clear" w:color="auto" w:fill="auto"/>
          </w:tcPr>
          <w:p w:rsidR="00781257" w:rsidRPr="002F2322" w:rsidRDefault="00781257" w:rsidP="00BF477B">
            <w:pPr>
              <w:jc w:val="center"/>
              <w:rPr>
                <w:sz w:val="22"/>
                <w:szCs w:val="22"/>
              </w:rPr>
            </w:pPr>
            <w:r w:rsidRPr="002F2322">
              <w:rPr>
                <w:color w:val="000000"/>
                <w:sz w:val="22"/>
                <w:szCs w:val="22"/>
              </w:rPr>
              <w:t>1319835.39</w:t>
            </w:r>
          </w:p>
        </w:tc>
      </w:tr>
    </w:tbl>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pPr>
    </w:p>
    <w:p w:rsidR="00E75ED0" w:rsidRDefault="00E75ED0" w:rsidP="00B775BB">
      <w:pPr>
        <w:suppressAutoHyphens/>
        <w:spacing w:line="240" w:lineRule="exact"/>
        <w:ind w:left="7371"/>
        <w:rPr>
          <w:sz w:val="28"/>
          <w:szCs w:val="28"/>
        </w:rPr>
        <w:sectPr w:rsidR="00E75ED0" w:rsidSect="00A64301">
          <w:pgSz w:w="11907" w:h="16840" w:code="9"/>
          <w:pgMar w:top="1418" w:right="567" w:bottom="1134" w:left="1985" w:header="454" w:footer="510" w:gutter="0"/>
          <w:pgNumType w:start="1"/>
          <w:cols w:space="720"/>
          <w:titlePg/>
          <w:docGrid w:linePitch="272"/>
        </w:sectPr>
      </w:pPr>
    </w:p>
    <w:p w:rsidR="00CD6136" w:rsidRDefault="00CD6136" w:rsidP="00CD6136">
      <w:pPr>
        <w:jc w:val="center"/>
        <w:rPr>
          <w:sz w:val="28"/>
          <w:szCs w:val="28"/>
        </w:rPr>
      </w:pPr>
    </w:p>
    <w:p w:rsidR="00F516C7" w:rsidRPr="00B66FD6" w:rsidRDefault="00F516C7" w:rsidP="007E5B6C">
      <w:pPr>
        <w:tabs>
          <w:tab w:val="left" w:pos="5245"/>
          <w:tab w:val="left" w:pos="11340"/>
          <w:tab w:val="left" w:pos="12049"/>
          <w:tab w:val="left" w:pos="15168"/>
        </w:tabs>
        <w:ind w:left="13325"/>
        <w:jc w:val="both"/>
        <w:rPr>
          <w:sz w:val="28"/>
          <w:szCs w:val="28"/>
        </w:rPr>
      </w:pPr>
      <w:r w:rsidRPr="00B66FD6">
        <w:rPr>
          <w:sz w:val="28"/>
          <w:szCs w:val="28"/>
        </w:rPr>
        <w:t>П</w:t>
      </w:r>
      <w:r w:rsidR="00170084">
        <w:rPr>
          <w:sz w:val="28"/>
          <w:szCs w:val="28"/>
        </w:rPr>
        <w:t xml:space="preserve">риложение </w:t>
      </w:r>
      <w:r w:rsidR="00D114DD">
        <w:rPr>
          <w:sz w:val="28"/>
          <w:szCs w:val="28"/>
        </w:rPr>
        <w:t>8</w:t>
      </w:r>
    </w:p>
    <w:p w:rsidR="00F516C7" w:rsidRPr="00B66FD6" w:rsidRDefault="00F516C7" w:rsidP="007E5B6C">
      <w:pPr>
        <w:spacing w:line="240" w:lineRule="exact"/>
        <w:ind w:left="13325"/>
        <w:jc w:val="both"/>
        <w:rPr>
          <w:sz w:val="28"/>
          <w:szCs w:val="28"/>
        </w:rPr>
      </w:pPr>
      <w:r w:rsidRPr="00B66FD6">
        <w:rPr>
          <w:sz w:val="28"/>
          <w:szCs w:val="28"/>
        </w:rPr>
        <w:t xml:space="preserve"> </w:t>
      </w:r>
    </w:p>
    <w:p w:rsidR="00F516C7" w:rsidRPr="00B66FD6" w:rsidRDefault="00E51D84" w:rsidP="007E5B6C">
      <w:pPr>
        <w:spacing w:line="240" w:lineRule="exact"/>
        <w:ind w:left="13325"/>
        <w:jc w:val="both"/>
        <w:rPr>
          <w:sz w:val="24"/>
          <w:szCs w:val="24"/>
        </w:rPr>
      </w:pPr>
      <w:r w:rsidRPr="006E331D">
        <w:rPr>
          <w:bCs/>
          <w:sz w:val="28"/>
          <w:szCs w:val="28"/>
        </w:rPr>
        <w:t xml:space="preserve">к документации </w:t>
      </w:r>
      <w:r w:rsidRPr="00CD2862">
        <w:rPr>
          <w:rFonts w:eastAsia="Calibri"/>
          <w:sz w:val="28"/>
          <w:szCs w:val="28"/>
          <w:lang w:eastAsia="en-US"/>
        </w:rPr>
        <w:t>по планировке территории (проект</w:t>
      </w:r>
      <w:r>
        <w:rPr>
          <w:rFonts w:eastAsia="Calibri"/>
          <w:sz w:val="28"/>
          <w:szCs w:val="28"/>
          <w:lang w:eastAsia="en-US"/>
        </w:rPr>
        <w:t>у</w:t>
      </w:r>
      <w:r w:rsidRPr="00CD2862">
        <w:rPr>
          <w:rFonts w:eastAsia="Calibri"/>
          <w:sz w:val="28"/>
          <w:szCs w:val="28"/>
          <w:lang w:eastAsia="en-US"/>
        </w:rPr>
        <w:t xml:space="preserve"> планировки территории, проект</w:t>
      </w:r>
      <w:r>
        <w:rPr>
          <w:rFonts w:eastAsia="Calibri"/>
          <w:sz w:val="28"/>
          <w:szCs w:val="28"/>
          <w:lang w:eastAsia="en-US"/>
        </w:rPr>
        <w:t>у</w:t>
      </w:r>
      <w:r w:rsidRPr="00CD2862">
        <w:rPr>
          <w:rFonts w:eastAsia="Calibri"/>
          <w:sz w:val="28"/>
          <w:szCs w:val="28"/>
          <w:lang w:eastAsia="en-US"/>
        </w:rPr>
        <w:t xml:space="preserve"> межевания территории) </w:t>
      </w:r>
      <w:r w:rsidRPr="003D1D33">
        <w:rPr>
          <w:rFonts w:eastAsia="Calibri"/>
          <w:sz w:val="28"/>
          <w:szCs w:val="28"/>
          <w:lang w:eastAsia="en-US"/>
        </w:rPr>
        <w:t>в границах участка улицы Серова от улицы Мимоз до автомобильной дороги Ставрополь – Элиста – Астрахань (А-154) города Ставрополя</w:t>
      </w:r>
    </w:p>
    <w:p w:rsidR="00F516C7" w:rsidRDefault="00F516C7" w:rsidP="003E406C">
      <w:pPr>
        <w:jc w:val="center"/>
        <w:rPr>
          <w:sz w:val="28"/>
          <w:szCs w:val="28"/>
        </w:rPr>
      </w:pPr>
    </w:p>
    <w:p w:rsidR="00F516C7" w:rsidRDefault="00F516C7" w:rsidP="003E406C">
      <w:pPr>
        <w:jc w:val="center"/>
        <w:rPr>
          <w:sz w:val="28"/>
          <w:szCs w:val="28"/>
        </w:rPr>
      </w:pPr>
    </w:p>
    <w:p w:rsidR="00F516C7" w:rsidRDefault="00F516C7" w:rsidP="003E406C">
      <w:pPr>
        <w:jc w:val="center"/>
        <w:rPr>
          <w:sz w:val="28"/>
          <w:szCs w:val="28"/>
        </w:rPr>
      </w:pPr>
    </w:p>
    <w:p w:rsidR="00F516C7" w:rsidRDefault="00F516C7" w:rsidP="003E406C">
      <w:pPr>
        <w:jc w:val="center"/>
        <w:rPr>
          <w:sz w:val="28"/>
          <w:szCs w:val="28"/>
        </w:rPr>
      </w:pPr>
    </w:p>
    <w:p w:rsidR="00170084" w:rsidRDefault="00170084" w:rsidP="003E406C">
      <w:pPr>
        <w:jc w:val="center"/>
        <w:rPr>
          <w:sz w:val="28"/>
          <w:szCs w:val="28"/>
        </w:rPr>
      </w:pPr>
    </w:p>
    <w:p w:rsidR="00170084" w:rsidRDefault="00170084" w:rsidP="003E406C">
      <w:pPr>
        <w:jc w:val="center"/>
        <w:rPr>
          <w:sz w:val="28"/>
          <w:szCs w:val="28"/>
        </w:rPr>
      </w:pPr>
    </w:p>
    <w:p w:rsidR="00170084" w:rsidRDefault="000707A6" w:rsidP="003E406C">
      <w:pPr>
        <w:jc w:val="center"/>
        <w:rPr>
          <w:sz w:val="28"/>
          <w:szCs w:val="28"/>
        </w:rPr>
      </w:pPr>
      <w:r>
        <w:rPr>
          <w:noProof/>
          <w:sz w:val="28"/>
          <w:szCs w:val="28"/>
        </w:rPr>
        <w:drawing>
          <wp:inline distT="0" distB="0" distL="0" distR="0">
            <wp:extent cx="13496925" cy="236220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496925" cy="2362200"/>
                    </a:xfrm>
                    <a:prstGeom prst="rect">
                      <a:avLst/>
                    </a:prstGeom>
                    <a:noFill/>
                    <a:ln>
                      <a:noFill/>
                    </a:ln>
                  </pic:spPr>
                </pic:pic>
              </a:graphicData>
            </a:graphic>
          </wp:inline>
        </w:drawing>
      </w:r>
    </w:p>
    <w:p w:rsidR="00170084" w:rsidRDefault="00170084" w:rsidP="003E406C">
      <w:pPr>
        <w:jc w:val="center"/>
        <w:rPr>
          <w:sz w:val="28"/>
          <w:szCs w:val="28"/>
        </w:rPr>
      </w:pPr>
    </w:p>
    <w:p w:rsidR="00170084" w:rsidRDefault="00170084" w:rsidP="003E406C">
      <w:pPr>
        <w:jc w:val="center"/>
        <w:rPr>
          <w:sz w:val="28"/>
          <w:szCs w:val="28"/>
        </w:rPr>
      </w:pPr>
    </w:p>
    <w:p w:rsidR="00170084" w:rsidRDefault="00170084" w:rsidP="003E406C">
      <w:pPr>
        <w:jc w:val="center"/>
        <w:rPr>
          <w:sz w:val="28"/>
          <w:szCs w:val="28"/>
        </w:rPr>
      </w:pPr>
    </w:p>
    <w:p w:rsidR="00170084" w:rsidRDefault="00170084" w:rsidP="003E406C">
      <w:pPr>
        <w:jc w:val="center"/>
        <w:rPr>
          <w:sz w:val="28"/>
          <w:szCs w:val="28"/>
        </w:rPr>
      </w:pPr>
    </w:p>
    <w:p w:rsidR="00170084" w:rsidRDefault="00170084" w:rsidP="003E406C">
      <w:pPr>
        <w:jc w:val="center"/>
        <w:rPr>
          <w:sz w:val="28"/>
          <w:szCs w:val="28"/>
        </w:rPr>
      </w:pPr>
    </w:p>
    <w:p w:rsidR="00170084" w:rsidRDefault="00170084" w:rsidP="003E406C">
      <w:pPr>
        <w:jc w:val="center"/>
        <w:rPr>
          <w:sz w:val="28"/>
          <w:szCs w:val="28"/>
        </w:rPr>
      </w:pPr>
    </w:p>
    <w:p w:rsidR="00170084" w:rsidRDefault="00170084" w:rsidP="003E406C">
      <w:pPr>
        <w:jc w:val="center"/>
        <w:rPr>
          <w:sz w:val="28"/>
          <w:szCs w:val="28"/>
        </w:rPr>
      </w:pPr>
    </w:p>
    <w:p w:rsidR="00170084" w:rsidRDefault="00170084" w:rsidP="003E406C">
      <w:pPr>
        <w:jc w:val="center"/>
        <w:rPr>
          <w:sz w:val="28"/>
          <w:szCs w:val="28"/>
        </w:rPr>
      </w:pPr>
    </w:p>
    <w:p w:rsidR="00170084" w:rsidRDefault="00170084" w:rsidP="00CD6136">
      <w:pPr>
        <w:rPr>
          <w:sz w:val="28"/>
          <w:szCs w:val="28"/>
        </w:rPr>
      </w:pPr>
    </w:p>
    <w:p w:rsidR="00170084" w:rsidRDefault="000707A6" w:rsidP="003E406C">
      <w:pPr>
        <w:jc w:val="center"/>
        <w:rPr>
          <w:sz w:val="28"/>
          <w:szCs w:val="28"/>
        </w:rPr>
      </w:pPr>
      <w:r>
        <w:rPr>
          <w:noProof/>
          <w:sz w:val="28"/>
          <w:szCs w:val="28"/>
        </w:rPr>
        <w:lastRenderedPageBreak/>
        <w:drawing>
          <wp:inline distT="0" distB="0" distL="0" distR="0">
            <wp:extent cx="9248775" cy="654367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248775" cy="6543675"/>
                    </a:xfrm>
                    <a:prstGeom prst="rect">
                      <a:avLst/>
                    </a:prstGeom>
                    <a:noFill/>
                    <a:ln>
                      <a:noFill/>
                    </a:ln>
                  </pic:spPr>
                </pic:pic>
              </a:graphicData>
            </a:graphic>
          </wp:inline>
        </w:drawing>
      </w:r>
    </w:p>
    <w:p w:rsidR="00170084" w:rsidRDefault="00170084" w:rsidP="00745D27">
      <w:pPr>
        <w:rPr>
          <w:sz w:val="28"/>
          <w:szCs w:val="28"/>
        </w:rPr>
      </w:pPr>
    </w:p>
    <w:p w:rsidR="00170084" w:rsidRDefault="00170084" w:rsidP="00745D27">
      <w:pPr>
        <w:rPr>
          <w:sz w:val="28"/>
          <w:szCs w:val="28"/>
        </w:rPr>
      </w:pPr>
    </w:p>
    <w:p w:rsidR="00170084" w:rsidRDefault="000707A6" w:rsidP="003E406C">
      <w:pPr>
        <w:jc w:val="center"/>
        <w:rPr>
          <w:sz w:val="28"/>
          <w:szCs w:val="28"/>
        </w:rPr>
      </w:pPr>
      <w:r>
        <w:rPr>
          <w:noProof/>
          <w:sz w:val="28"/>
          <w:szCs w:val="28"/>
        </w:rPr>
        <w:drawing>
          <wp:inline distT="0" distB="0" distL="0" distR="0">
            <wp:extent cx="9715500" cy="195262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715500" cy="1952625"/>
                    </a:xfrm>
                    <a:prstGeom prst="rect">
                      <a:avLst/>
                    </a:prstGeom>
                    <a:noFill/>
                    <a:ln>
                      <a:noFill/>
                    </a:ln>
                  </pic:spPr>
                </pic:pic>
              </a:graphicData>
            </a:graphic>
          </wp:inline>
        </w:drawing>
      </w:r>
    </w:p>
    <w:p w:rsidR="00F479A0" w:rsidRPr="00F479A0" w:rsidRDefault="000707A6" w:rsidP="00CD6136">
      <w:pPr>
        <w:jc w:val="center"/>
        <w:rPr>
          <w:sz w:val="28"/>
          <w:szCs w:val="28"/>
        </w:rPr>
      </w:pPr>
      <w:r>
        <w:rPr>
          <w:noProof/>
          <w:sz w:val="28"/>
          <w:szCs w:val="28"/>
        </w:rPr>
        <w:lastRenderedPageBreak/>
        <w:drawing>
          <wp:inline distT="0" distB="0" distL="0" distR="0">
            <wp:extent cx="11706225" cy="82200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706225" cy="8220075"/>
                    </a:xfrm>
                    <a:prstGeom prst="rect">
                      <a:avLst/>
                    </a:prstGeom>
                    <a:noFill/>
                    <a:ln>
                      <a:noFill/>
                    </a:ln>
                  </pic:spPr>
                </pic:pic>
              </a:graphicData>
            </a:graphic>
          </wp:inline>
        </w:drawing>
      </w:r>
    </w:p>
    <w:sectPr w:rsidR="00F479A0" w:rsidRPr="00F479A0" w:rsidSect="00745D27">
      <w:pgSz w:w="23814" w:h="16839" w:orient="landscape" w:code="8"/>
      <w:pgMar w:top="1985" w:right="1418" w:bottom="567" w:left="1134" w:header="454" w:footer="510" w:gutter="0"/>
      <w:pgNumType w:start="1"/>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67AA" w:rsidRDefault="001167AA">
      <w:r>
        <w:separator/>
      </w:r>
    </w:p>
  </w:endnote>
  <w:endnote w:type="continuationSeparator" w:id="0">
    <w:p w:rsidR="001167AA" w:rsidRDefault="001167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CYR">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tarSymbol">
    <w:altName w:val="MS Mincho"/>
    <w:charset w:val="80"/>
    <w:family w:val="auto"/>
    <w:pitch w:val="default"/>
    <w:sig w:usb0="00000201" w:usb1="00000000" w:usb2="00000000" w:usb3="00000000" w:csb0="00000004" w:csb1="00000000"/>
  </w:font>
  <w:font w:name="Mangal">
    <w:panose1 w:val="00000400000000000000"/>
    <w:charset w:val="01"/>
    <w:family w:val="roman"/>
    <w:notTrueType/>
    <w:pitch w:val="variable"/>
    <w:sig w:usb0="00002000" w:usb1="00000000" w:usb2="00000000" w:usb3="00000000" w:csb0="00000000" w:csb1="00000000"/>
  </w:font>
  <w:font w:name="GaramondNarrowC">
    <w:altName w:val="Courier New"/>
    <w:charset w:val="00"/>
    <w:family w:val="roman"/>
    <w:pitch w:val="variable"/>
    <w:sig w:usb0="00000201" w:usb1="00000000" w:usb2="00000000" w:usb3="00000000" w:csb0="00000004" w:csb1="00000000"/>
  </w:font>
  <w:font w:name="Lucida Sans Unicode">
    <w:panose1 w:val="020B0602030504020204"/>
    <w:charset w:val="CC"/>
    <w:family w:val="swiss"/>
    <w:pitch w:val="variable"/>
    <w:sig w:usb0="80000AFF" w:usb1="0000396B" w:usb2="00000000" w:usb3="00000000" w:csb0="000000B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Layout w:type="fixed"/>
      <w:tblCellMar>
        <w:left w:w="70" w:type="dxa"/>
        <w:right w:w="70" w:type="dxa"/>
      </w:tblCellMar>
      <w:tblLook w:val="0000" w:firstRow="0" w:lastRow="0" w:firstColumn="0" w:lastColumn="0" w:noHBand="0" w:noVBand="0"/>
    </w:tblPr>
    <w:tblGrid>
      <w:gridCol w:w="567"/>
      <w:gridCol w:w="592"/>
      <w:gridCol w:w="591"/>
      <w:gridCol w:w="591"/>
      <w:gridCol w:w="920"/>
      <w:gridCol w:w="647"/>
      <w:gridCol w:w="6015"/>
      <w:gridCol w:w="567"/>
    </w:tblGrid>
    <w:tr w:rsidR="009D3DD0">
      <w:trPr>
        <w:trHeight w:hRule="exact" w:val="284"/>
      </w:trPr>
      <w:tc>
        <w:tcPr>
          <w:tcW w:w="567" w:type="dxa"/>
          <w:tcBorders>
            <w:top w:val="single" w:sz="18" w:space="0" w:color="auto"/>
            <w:right w:val="single" w:sz="18" w:space="0" w:color="auto"/>
          </w:tcBorders>
        </w:tcPr>
        <w:p w:rsidR="009D3DD0" w:rsidRPr="00253751" w:rsidRDefault="009D3DD0">
          <w:pPr>
            <w:pStyle w:val="a6"/>
          </w:pPr>
        </w:p>
      </w:tc>
      <w:tc>
        <w:tcPr>
          <w:tcW w:w="592" w:type="dxa"/>
          <w:tcBorders>
            <w:top w:val="single" w:sz="18" w:space="0" w:color="auto"/>
            <w:left w:val="nil"/>
            <w:bottom w:val="single" w:sz="6" w:space="0" w:color="auto"/>
          </w:tcBorders>
        </w:tcPr>
        <w:p w:rsidR="009D3DD0" w:rsidRPr="00253751" w:rsidRDefault="009D3DD0">
          <w:pPr>
            <w:pStyle w:val="a6"/>
          </w:pPr>
        </w:p>
      </w:tc>
      <w:tc>
        <w:tcPr>
          <w:tcW w:w="591" w:type="dxa"/>
          <w:tcBorders>
            <w:top w:val="single" w:sz="18" w:space="0" w:color="auto"/>
            <w:left w:val="single" w:sz="18" w:space="0" w:color="auto"/>
            <w:bottom w:val="single" w:sz="6" w:space="0" w:color="auto"/>
            <w:right w:val="single" w:sz="18" w:space="0" w:color="auto"/>
          </w:tcBorders>
        </w:tcPr>
        <w:p w:rsidR="009D3DD0" w:rsidRPr="00253751" w:rsidRDefault="009D3DD0">
          <w:pPr>
            <w:pStyle w:val="a6"/>
          </w:pPr>
        </w:p>
      </w:tc>
      <w:tc>
        <w:tcPr>
          <w:tcW w:w="591" w:type="dxa"/>
          <w:tcBorders>
            <w:top w:val="single" w:sz="18" w:space="0" w:color="auto"/>
            <w:left w:val="nil"/>
            <w:bottom w:val="single" w:sz="6" w:space="0" w:color="auto"/>
          </w:tcBorders>
        </w:tcPr>
        <w:p w:rsidR="009D3DD0" w:rsidRPr="00253751" w:rsidRDefault="009D3DD0">
          <w:pPr>
            <w:pStyle w:val="a6"/>
          </w:pPr>
        </w:p>
      </w:tc>
      <w:tc>
        <w:tcPr>
          <w:tcW w:w="920" w:type="dxa"/>
          <w:tcBorders>
            <w:top w:val="single" w:sz="18" w:space="0" w:color="auto"/>
            <w:left w:val="single" w:sz="18" w:space="0" w:color="auto"/>
            <w:bottom w:val="single" w:sz="6" w:space="0" w:color="auto"/>
            <w:right w:val="single" w:sz="18" w:space="0" w:color="auto"/>
          </w:tcBorders>
        </w:tcPr>
        <w:p w:rsidR="009D3DD0" w:rsidRPr="00253751" w:rsidRDefault="009D3DD0">
          <w:pPr>
            <w:pStyle w:val="a6"/>
          </w:pPr>
        </w:p>
      </w:tc>
      <w:tc>
        <w:tcPr>
          <w:tcW w:w="647" w:type="dxa"/>
          <w:tcBorders>
            <w:top w:val="single" w:sz="18" w:space="0" w:color="auto"/>
            <w:left w:val="nil"/>
            <w:bottom w:val="single" w:sz="6" w:space="0" w:color="auto"/>
            <w:right w:val="single" w:sz="18" w:space="0" w:color="auto"/>
          </w:tcBorders>
        </w:tcPr>
        <w:p w:rsidR="009D3DD0" w:rsidRPr="00253751" w:rsidRDefault="009D3DD0">
          <w:pPr>
            <w:pStyle w:val="a6"/>
          </w:pPr>
        </w:p>
      </w:tc>
      <w:tc>
        <w:tcPr>
          <w:tcW w:w="6015" w:type="dxa"/>
          <w:tcBorders>
            <w:top w:val="single" w:sz="18" w:space="0" w:color="auto"/>
            <w:left w:val="nil"/>
          </w:tcBorders>
        </w:tcPr>
        <w:p w:rsidR="009D3DD0" w:rsidRPr="00253751" w:rsidRDefault="009D3DD0">
          <w:pPr>
            <w:pStyle w:val="a6"/>
          </w:pPr>
        </w:p>
      </w:tc>
      <w:tc>
        <w:tcPr>
          <w:tcW w:w="567" w:type="dxa"/>
          <w:tcBorders>
            <w:top w:val="single" w:sz="18" w:space="0" w:color="auto"/>
            <w:left w:val="single" w:sz="18" w:space="0" w:color="auto"/>
            <w:bottom w:val="single" w:sz="18" w:space="0" w:color="auto"/>
            <w:right w:val="single" w:sz="18" w:space="0" w:color="auto"/>
          </w:tcBorders>
        </w:tcPr>
        <w:p w:rsidR="009D3DD0" w:rsidRPr="00253751" w:rsidRDefault="009D3DD0">
          <w:pPr>
            <w:pStyle w:val="a6"/>
            <w:ind w:right="-71"/>
          </w:pPr>
          <w:r w:rsidRPr="00253751">
            <w:rPr>
              <w:sz w:val="18"/>
            </w:rPr>
            <w:t>Лист</w:t>
          </w:r>
        </w:p>
      </w:tc>
    </w:tr>
    <w:tr w:rsidR="009D3DD0">
      <w:trPr>
        <w:trHeight w:hRule="exact" w:val="284"/>
      </w:trPr>
      <w:tc>
        <w:tcPr>
          <w:tcW w:w="567" w:type="dxa"/>
          <w:tcBorders>
            <w:top w:val="single" w:sz="6" w:space="0" w:color="auto"/>
            <w:right w:val="single" w:sz="18" w:space="0" w:color="auto"/>
          </w:tcBorders>
        </w:tcPr>
        <w:p w:rsidR="009D3DD0" w:rsidRPr="00253751" w:rsidRDefault="009D3DD0">
          <w:pPr>
            <w:pStyle w:val="a6"/>
            <w:ind w:left="-70"/>
          </w:pPr>
        </w:p>
      </w:tc>
      <w:tc>
        <w:tcPr>
          <w:tcW w:w="592" w:type="dxa"/>
          <w:tcBorders>
            <w:left w:val="nil"/>
          </w:tcBorders>
        </w:tcPr>
        <w:p w:rsidR="009D3DD0" w:rsidRPr="00253751" w:rsidRDefault="009D3DD0">
          <w:pPr>
            <w:pStyle w:val="a6"/>
          </w:pPr>
        </w:p>
      </w:tc>
      <w:tc>
        <w:tcPr>
          <w:tcW w:w="591" w:type="dxa"/>
          <w:tcBorders>
            <w:left w:val="single" w:sz="18" w:space="0" w:color="auto"/>
            <w:right w:val="single" w:sz="18" w:space="0" w:color="auto"/>
          </w:tcBorders>
        </w:tcPr>
        <w:p w:rsidR="009D3DD0" w:rsidRPr="00253751" w:rsidRDefault="009D3DD0">
          <w:pPr>
            <w:pStyle w:val="a6"/>
          </w:pPr>
        </w:p>
      </w:tc>
      <w:tc>
        <w:tcPr>
          <w:tcW w:w="591" w:type="dxa"/>
          <w:tcBorders>
            <w:left w:val="nil"/>
          </w:tcBorders>
        </w:tcPr>
        <w:p w:rsidR="009D3DD0" w:rsidRPr="00253751" w:rsidRDefault="009D3DD0">
          <w:pPr>
            <w:pStyle w:val="a6"/>
          </w:pPr>
        </w:p>
      </w:tc>
      <w:tc>
        <w:tcPr>
          <w:tcW w:w="920" w:type="dxa"/>
          <w:tcBorders>
            <w:left w:val="single" w:sz="18" w:space="0" w:color="auto"/>
            <w:right w:val="single" w:sz="18" w:space="0" w:color="auto"/>
          </w:tcBorders>
        </w:tcPr>
        <w:p w:rsidR="009D3DD0" w:rsidRPr="00253751" w:rsidRDefault="009D3DD0">
          <w:pPr>
            <w:pStyle w:val="a6"/>
          </w:pPr>
        </w:p>
      </w:tc>
      <w:tc>
        <w:tcPr>
          <w:tcW w:w="647" w:type="dxa"/>
          <w:tcBorders>
            <w:left w:val="nil"/>
            <w:right w:val="single" w:sz="18" w:space="0" w:color="auto"/>
          </w:tcBorders>
        </w:tcPr>
        <w:p w:rsidR="009D3DD0" w:rsidRPr="00253751" w:rsidRDefault="009D3DD0">
          <w:pPr>
            <w:pStyle w:val="a6"/>
          </w:pPr>
        </w:p>
      </w:tc>
      <w:tc>
        <w:tcPr>
          <w:tcW w:w="6015" w:type="dxa"/>
          <w:tcBorders>
            <w:left w:val="nil"/>
          </w:tcBorders>
        </w:tcPr>
        <w:p w:rsidR="009D3DD0" w:rsidRPr="00253751" w:rsidRDefault="009D3DD0">
          <w:pPr>
            <w:pStyle w:val="a6"/>
          </w:pPr>
        </w:p>
      </w:tc>
      <w:tc>
        <w:tcPr>
          <w:tcW w:w="567" w:type="dxa"/>
          <w:tcBorders>
            <w:left w:val="single" w:sz="18" w:space="0" w:color="auto"/>
            <w:right w:val="single" w:sz="18" w:space="0" w:color="auto"/>
          </w:tcBorders>
        </w:tcPr>
        <w:p w:rsidR="009D3DD0" w:rsidRPr="00253751" w:rsidRDefault="009D3DD0">
          <w:pPr>
            <w:pStyle w:val="a6"/>
            <w:ind w:right="-71"/>
            <w:jc w:val="center"/>
          </w:pPr>
          <w:r w:rsidRPr="00253751">
            <w:rPr>
              <w:rStyle w:val="a8"/>
            </w:rPr>
            <w:fldChar w:fldCharType="begin"/>
          </w:r>
          <w:r w:rsidRPr="00253751">
            <w:rPr>
              <w:rStyle w:val="a8"/>
            </w:rPr>
            <w:instrText xml:space="preserve"> PAGE </w:instrText>
          </w:r>
          <w:r w:rsidRPr="00253751">
            <w:rPr>
              <w:rStyle w:val="a8"/>
            </w:rPr>
            <w:fldChar w:fldCharType="separate"/>
          </w:r>
          <w:r w:rsidRPr="00253751">
            <w:rPr>
              <w:rStyle w:val="a8"/>
            </w:rPr>
            <w:t>2</w:t>
          </w:r>
          <w:r w:rsidRPr="00253751">
            <w:rPr>
              <w:rStyle w:val="a8"/>
            </w:rPr>
            <w:fldChar w:fldCharType="end"/>
          </w:r>
        </w:p>
      </w:tc>
    </w:tr>
    <w:tr w:rsidR="009D3DD0">
      <w:trPr>
        <w:trHeight w:hRule="exact" w:val="284"/>
      </w:trPr>
      <w:tc>
        <w:tcPr>
          <w:tcW w:w="567" w:type="dxa"/>
          <w:tcBorders>
            <w:top w:val="single" w:sz="18" w:space="0" w:color="auto"/>
            <w:bottom w:val="single" w:sz="18" w:space="0" w:color="auto"/>
            <w:right w:val="single" w:sz="18" w:space="0" w:color="auto"/>
          </w:tcBorders>
        </w:tcPr>
        <w:p w:rsidR="009D3DD0" w:rsidRPr="00253751" w:rsidRDefault="009D3DD0">
          <w:pPr>
            <w:pStyle w:val="a6"/>
            <w:jc w:val="center"/>
            <w:rPr>
              <w:sz w:val="16"/>
            </w:rPr>
          </w:pPr>
          <w:r w:rsidRPr="00253751">
            <w:rPr>
              <w:sz w:val="16"/>
            </w:rPr>
            <w:t>Изм.</w:t>
          </w:r>
        </w:p>
      </w:tc>
      <w:tc>
        <w:tcPr>
          <w:tcW w:w="592" w:type="dxa"/>
          <w:tcBorders>
            <w:top w:val="single" w:sz="18" w:space="0" w:color="auto"/>
            <w:left w:val="nil"/>
            <w:bottom w:val="single" w:sz="18" w:space="0" w:color="auto"/>
          </w:tcBorders>
        </w:tcPr>
        <w:p w:rsidR="009D3DD0" w:rsidRPr="00253751" w:rsidRDefault="009D3DD0">
          <w:pPr>
            <w:pStyle w:val="a6"/>
            <w:ind w:left="-72" w:right="-68" w:firstLine="72"/>
            <w:jc w:val="center"/>
            <w:rPr>
              <w:sz w:val="16"/>
            </w:rPr>
          </w:pPr>
          <w:r w:rsidRPr="00253751">
            <w:rPr>
              <w:sz w:val="16"/>
            </w:rPr>
            <w:t>Колуччч</w:t>
          </w:r>
        </w:p>
      </w:tc>
      <w:tc>
        <w:tcPr>
          <w:tcW w:w="591" w:type="dxa"/>
          <w:tcBorders>
            <w:top w:val="single" w:sz="18" w:space="0" w:color="auto"/>
            <w:left w:val="single" w:sz="18" w:space="0" w:color="auto"/>
            <w:bottom w:val="single" w:sz="18" w:space="0" w:color="auto"/>
            <w:right w:val="single" w:sz="18" w:space="0" w:color="auto"/>
          </w:tcBorders>
        </w:tcPr>
        <w:p w:rsidR="009D3DD0" w:rsidRPr="00253751" w:rsidRDefault="009D3DD0">
          <w:pPr>
            <w:pStyle w:val="a6"/>
            <w:jc w:val="center"/>
            <w:rPr>
              <w:sz w:val="16"/>
            </w:rPr>
          </w:pPr>
          <w:r w:rsidRPr="00253751">
            <w:rPr>
              <w:sz w:val="16"/>
            </w:rPr>
            <w:t>Лист</w:t>
          </w:r>
        </w:p>
      </w:tc>
      <w:tc>
        <w:tcPr>
          <w:tcW w:w="591" w:type="dxa"/>
          <w:tcBorders>
            <w:top w:val="single" w:sz="18" w:space="0" w:color="auto"/>
            <w:left w:val="nil"/>
            <w:bottom w:val="single" w:sz="18" w:space="0" w:color="auto"/>
          </w:tcBorders>
        </w:tcPr>
        <w:p w:rsidR="009D3DD0" w:rsidRPr="00253751" w:rsidRDefault="009D3DD0">
          <w:pPr>
            <w:pStyle w:val="a6"/>
            <w:jc w:val="center"/>
            <w:rPr>
              <w:sz w:val="16"/>
            </w:rPr>
          </w:pPr>
          <w:r w:rsidRPr="00253751">
            <w:rPr>
              <w:sz w:val="16"/>
            </w:rPr>
            <w:t>№док</w:t>
          </w:r>
        </w:p>
      </w:tc>
      <w:tc>
        <w:tcPr>
          <w:tcW w:w="920" w:type="dxa"/>
          <w:tcBorders>
            <w:top w:val="single" w:sz="18" w:space="0" w:color="auto"/>
            <w:left w:val="single" w:sz="18" w:space="0" w:color="auto"/>
            <w:bottom w:val="single" w:sz="18" w:space="0" w:color="auto"/>
            <w:right w:val="single" w:sz="18" w:space="0" w:color="auto"/>
          </w:tcBorders>
        </w:tcPr>
        <w:p w:rsidR="009D3DD0" w:rsidRPr="00253751" w:rsidRDefault="009D3DD0">
          <w:pPr>
            <w:pStyle w:val="a6"/>
            <w:jc w:val="center"/>
            <w:rPr>
              <w:sz w:val="16"/>
            </w:rPr>
          </w:pPr>
          <w:r w:rsidRPr="00253751">
            <w:rPr>
              <w:sz w:val="16"/>
            </w:rPr>
            <w:t>Подп.</w:t>
          </w:r>
        </w:p>
      </w:tc>
      <w:tc>
        <w:tcPr>
          <w:tcW w:w="647" w:type="dxa"/>
          <w:tcBorders>
            <w:top w:val="single" w:sz="18" w:space="0" w:color="auto"/>
            <w:left w:val="nil"/>
            <w:bottom w:val="single" w:sz="18" w:space="0" w:color="auto"/>
            <w:right w:val="single" w:sz="18" w:space="0" w:color="auto"/>
          </w:tcBorders>
        </w:tcPr>
        <w:p w:rsidR="009D3DD0" w:rsidRPr="00253751" w:rsidRDefault="009D3DD0">
          <w:pPr>
            <w:pStyle w:val="a6"/>
            <w:rPr>
              <w:sz w:val="16"/>
            </w:rPr>
          </w:pPr>
          <w:r w:rsidRPr="00253751">
            <w:rPr>
              <w:sz w:val="16"/>
            </w:rPr>
            <w:t>Дата</w:t>
          </w:r>
        </w:p>
      </w:tc>
      <w:tc>
        <w:tcPr>
          <w:tcW w:w="6015" w:type="dxa"/>
          <w:tcBorders>
            <w:left w:val="nil"/>
            <w:bottom w:val="single" w:sz="18" w:space="0" w:color="auto"/>
          </w:tcBorders>
        </w:tcPr>
        <w:p w:rsidR="009D3DD0" w:rsidRPr="00253751" w:rsidRDefault="009D3DD0">
          <w:pPr>
            <w:pStyle w:val="a6"/>
            <w:rPr>
              <w:sz w:val="16"/>
            </w:rPr>
          </w:pPr>
        </w:p>
      </w:tc>
      <w:tc>
        <w:tcPr>
          <w:tcW w:w="567" w:type="dxa"/>
          <w:tcBorders>
            <w:left w:val="single" w:sz="18" w:space="0" w:color="auto"/>
            <w:bottom w:val="single" w:sz="18" w:space="0" w:color="auto"/>
            <w:right w:val="single" w:sz="18" w:space="0" w:color="auto"/>
          </w:tcBorders>
        </w:tcPr>
        <w:p w:rsidR="009D3DD0" w:rsidRPr="00253751" w:rsidRDefault="009D3DD0">
          <w:pPr>
            <w:pStyle w:val="a6"/>
            <w:ind w:right="-71"/>
            <w:rPr>
              <w:sz w:val="16"/>
            </w:rPr>
          </w:pPr>
        </w:p>
      </w:tc>
    </w:tr>
  </w:tbl>
  <w:p w:rsidR="009D3DD0" w:rsidRDefault="009D3DD0">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67AA" w:rsidRDefault="001167AA">
      <w:r>
        <w:separator/>
      </w:r>
    </w:p>
  </w:footnote>
  <w:footnote w:type="continuationSeparator" w:id="0">
    <w:p w:rsidR="001167AA" w:rsidRDefault="001167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Borders>
        <w:top w:val="single" w:sz="18" w:space="0" w:color="auto"/>
      </w:tblBorders>
      <w:tblLayout w:type="fixed"/>
      <w:tblCellMar>
        <w:left w:w="70" w:type="dxa"/>
        <w:right w:w="70" w:type="dxa"/>
      </w:tblCellMar>
      <w:tblLook w:val="0000" w:firstRow="0" w:lastRow="0" w:firstColumn="0" w:lastColumn="0" w:noHBand="0" w:noVBand="0"/>
    </w:tblPr>
    <w:tblGrid>
      <w:gridCol w:w="9899"/>
      <w:gridCol w:w="591"/>
    </w:tblGrid>
    <w:tr w:rsidR="009D3DD0">
      <w:trPr>
        <w:trHeight w:hRule="exact" w:val="567"/>
      </w:trPr>
      <w:tc>
        <w:tcPr>
          <w:tcW w:w="9899" w:type="dxa"/>
          <w:tcBorders>
            <w:right w:val="nil"/>
          </w:tcBorders>
        </w:tcPr>
        <w:p w:rsidR="009D3DD0" w:rsidRPr="00253751" w:rsidRDefault="000707A6">
          <w:pPr>
            <w:pStyle w:val="a4"/>
            <w:rPr>
              <w:noProof/>
            </w:rPr>
          </w:pPr>
          <w:r>
            <w:rPr>
              <w:noProof/>
            </w:rPr>
            <mc:AlternateContent>
              <mc:Choice Requires="wps">
                <w:drawing>
                  <wp:anchor distT="0" distB="0" distL="114300" distR="114300" simplePos="0" relativeHeight="251657216" behindDoc="0" locked="0" layoutInCell="0" allowOverlap="1">
                    <wp:simplePos x="0" y="0"/>
                    <wp:positionH relativeFrom="margin">
                      <wp:posOffset>-719455</wp:posOffset>
                    </wp:positionH>
                    <wp:positionV relativeFrom="paragraph">
                      <wp:posOffset>-289560</wp:posOffset>
                    </wp:positionV>
                    <wp:extent cx="635" cy="10207625"/>
                    <wp:effectExtent l="0" t="0" r="37465" b="22225"/>
                    <wp:wrapNone/>
                    <wp:docPr id="1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20762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6.65pt,-22.8pt" to="-56.6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" o:allowincell="f" strokeweight="2pt">
                    <v:stroke startarrowwidth="narrow" startarrowlength="short" endarrowwidth="narrow" endarrowlength="short"/>
                    <w10:wrap anchorx="margin"/>
                  </v:line>
                </w:pict>
              </mc:Fallback>
            </mc:AlternateContent>
          </w:r>
          <w:r>
            <w:rPr>
              <w:noProof/>
            </w:rPr>
            <mc:AlternateContent>
              <mc:Choice Requires="wps">
                <w:drawing>
                  <wp:anchor distT="0" distB="0" distL="114300" distR="114300" simplePos="0" relativeHeight="251658240" behindDoc="0" locked="0" layoutInCell="0" allowOverlap="1">
                    <wp:simplePos x="0" y="0"/>
                    <wp:positionH relativeFrom="margin">
                      <wp:posOffset>5940425</wp:posOffset>
                    </wp:positionH>
                    <wp:positionV relativeFrom="paragraph">
                      <wp:posOffset>36195</wp:posOffset>
                    </wp:positionV>
                    <wp:extent cx="635" cy="9375140"/>
                    <wp:effectExtent l="0" t="0" r="37465" b="16510"/>
                    <wp:wrapNone/>
                    <wp:docPr id="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37514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67.75pt,2.85pt" to="467.8pt,74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" o:allowincell="f" strokeweight="2pt">
                    <v:stroke startarrowwidth="narrow" startarrowlength="short" endarrowwidth="narrow" endarrowlength="short"/>
                    <w10:wrap anchorx="margin"/>
                  </v:line>
                </w:pict>
              </mc:Fallback>
            </mc:AlternateContent>
          </w:r>
        </w:p>
      </w:tc>
      <w:tc>
        <w:tcPr>
          <w:tcW w:w="591" w:type="dxa"/>
          <w:tcBorders>
            <w:top w:val="single" w:sz="18" w:space="0" w:color="auto"/>
            <w:left w:val="single" w:sz="6" w:space="0" w:color="auto"/>
            <w:bottom w:val="single" w:sz="6" w:space="0" w:color="auto"/>
            <w:right w:val="single" w:sz="18" w:space="0" w:color="auto"/>
          </w:tcBorders>
        </w:tcPr>
        <w:p w:rsidR="009D3DD0" w:rsidRPr="00253751" w:rsidRDefault="009D3DD0">
          <w:pPr>
            <w:pStyle w:val="a4"/>
            <w:rPr>
              <w:noProof/>
            </w:rPr>
          </w:pPr>
        </w:p>
      </w:tc>
    </w:tr>
  </w:tbl>
  <w:p w:rsidR="009D3DD0" w:rsidRDefault="009D3DD0">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3DD0" w:rsidRPr="00E75ED0" w:rsidRDefault="009D3DD0" w:rsidP="00E75ED0">
    <w:pPr>
      <w:pStyle w:val="a4"/>
      <w:tabs>
        <w:tab w:val="clear" w:pos="4536"/>
        <w:tab w:val="clear" w:pos="9072"/>
        <w:tab w:val="left" w:pos="3932"/>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19615FC"/>
    <w:lvl w:ilvl="0">
      <w:start w:val="1"/>
      <w:numFmt w:val="bullet"/>
      <w:pStyle w:val="2"/>
      <w:lvlText w:val=""/>
      <w:lvlJc w:val="left"/>
      <w:pPr>
        <w:tabs>
          <w:tab w:val="num" w:pos="643"/>
        </w:tabs>
        <w:ind w:left="643" w:hanging="360"/>
      </w:pPr>
      <w:rPr>
        <w:rFonts w:ascii="Symbol" w:hAnsi="Symbol" w:hint="default"/>
      </w:rPr>
    </w:lvl>
  </w:abstractNum>
  <w:abstractNum w:abstractNumId="1">
    <w:nsid w:val="FFFFFF89"/>
    <w:multiLevelType w:val="singleLevel"/>
    <w:tmpl w:val="A2F4F13C"/>
    <w:lvl w:ilvl="0">
      <w:start w:val="1"/>
      <w:numFmt w:val="bullet"/>
      <w:lvlText w:val=""/>
      <w:lvlJc w:val="left"/>
      <w:pPr>
        <w:tabs>
          <w:tab w:val="num" w:pos="360"/>
        </w:tabs>
        <w:ind w:left="360" w:hanging="360"/>
      </w:pPr>
      <w:rPr>
        <w:rFonts w:ascii="Symbol" w:hAnsi="Symbol" w:hint="default"/>
      </w:rPr>
    </w:lvl>
  </w:abstractNum>
  <w:abstractNum w:abstractNumId="2">
    <w:nsid w:val="00000001"/>
    <w:multiLevelType w:val="multilevel"/>
    <w:tmpl w:val="00000001"/>
    <w:lvl w:ilvl="0">
      <w:start w:val="6"/>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decimal"/>
      <w:lvlText w:val="%1.%2.%3.%4.%5."/>
      <w:lvlJc w:val="left"/>
      <w:pPr>
        <w:ind w:left="1800" w:hanging="360"/>
      </w:pPr>
    </w:lvl>
    <w:lvl w:ilvl="5">
      <w:start w:val="1"/>
      <w:numFmt w:val="decimal"/>
      <w:lvlText w:val="%1.%2.%3.%4.%5.%6."/>
      <w:lvlJc w:val="left"/>
      <w:pPr>
        <w:ind w:left="2160" w:hanging="360"/>
      </w:pPr>
    </w:lvl>
    <w:lvl w:ilvl="6">
      <w:start w:val="1"/>
      <w:numFmt w:val="decimal"/>
      <w:lvlText w:val="%1.%2.%3.%4.%5.%6.%7."/>
      <w:lvlJc w:val="left"/>
      <w:pPr>
        <w:ind w:left="2520" w:hanging="360"/>
      </w:pPr>
    </w:lvl>
    <w:lvl w:ilvl="7">
      <w:start w:val="1"/>
      <w:numFmt w:val="decimal"/>
      <w:lvlText w:val="%1.%2.%3.%4.%5.%6.%7.%8."/>
      <w:lvlJc w:val="left"/>
      <w:pPr>
        <w:ind w:left="2880" w:hanging="360"/>
      </w:pPr>
    </w:lvl>
    <w:lvl w:ilvl="8">
      <w:start w:val="1"/>
      <w:numFmt w:val="decimal"/>
      <w:lvlText w:val="%1.%2.%3.%4.%5.%6.%7.%8.%9."/>
      <w:lvlJc w:val="left"/>
      <w:pPr>
        <w:ind w:left="3240" w:hanging="360"/>
      </w:pPr>
    </w:lvl>
  </w:abstractNum>
  <w:abstractNum w:abstractNumId="3">
    <w:nsid w:val="00000002"/>
    <w:multiLevelType w:val="singleLevel"/>
    <w:tmpl w:val="00000002"/>
    <w:name w:val="WW8Num2"/>
    <w:lvl w:ilvl="0">
      <w:start w:val="1"/>
      <w:numFmt w:val="bullet"/>
      <w:lvlText w:val=""/>
      <w:lvlJc w:val="left"/>
      <w:pPr>
        <w:tabs>
          <w:tab w:val="num" w:pos="0"/>
        </w:tabs>
        <w:ind w:left="1429" w:hanging="360"/>
      </w:pPr>
      <w:rPr>
        <w:rFonts w:ascii="Symbol" w:hAnsi="Symbol"/>
      </w:rPr>
    </w:lvl>
  </w:abstractNum>
  <w:abstractNum w:abstractNumId="4">
    <w:nsid w:val="00000003"/>
    <w:multiLevelType w:val="multilevel"/>
    <w:tmpl w:val="00000003"/>
    <w:name w:val="WW8Num3"/>
    <w:lvl w:ilvl="0">
      <w:start w:val="1"/>
      <w:numFmt w:val="none"/>
      <w:suff w:val="nothing"/>
      <w:lvlText w:val=""/>
      <w:lvlJc w:val="left"/>
      <w:pPr>
        <w:tabs>
          <w:tab w:val="num" w:pos="0"/>
        </w:tabs>
        <w:ind w:left="0" w:firstLine="0"/>
      </w:pPr>
    </w:lvl>
    <w:lvl w:ilvl="1">
      <w:start w:val="2"/>
      <w:numFmt w:val="decimal"/>
      <w:suff w:val="nothing"/>
      <w:lvlText w:val="%2"/>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nsid w:val="00000004"/>
    <w:multiLevelType w:val="singleLevel"/>
    <w:tmpl w:val="00000004"/>
    <w:name w:val="WW8Num4"/>
    <w:lvl w:ilvl="0">
      <w:start w:val="1"/>
      <w:numFmt w:val="bullet"/>
      <w:pStyle w:val="3"/>
      <w:lvlText w:val=""/>
      <w:lvlJc w:val="left"/>
      <w:pPr>
        <w:tabs>
          <w:tab w:val="num" w:pos="1134"/>
        </w:tabs>
        <w:ind w:left="1134" w:hanging="567"/>
      </w:pPr>
      <w:rPr>
        <w:rFonts w:ascii="Symbol" w:hAnsi="Symbol"/>
      </w:rPr>
    </w:lvl>
  </w:abstractNum>
  <w:abstractNum w:abstractNumId="6">
    <w:nsid w:val="00000005"/>
    <w:multiLevelType w:val="singleLevel"/>
    <w:tmpl w:val="00000005"/>
    <w:name w:val="WW8Num15"/>
    <w:lvl w:ilvl="0">
      <w:start w:val="1"/>
      <w:numFmt w:val="decimal"/>
      <w:lvlText w:val="%1."/>
      <w:lvlJc w:val="left"/>
      <w:pPr>
        <w:tabs>
          <w:tab w:val="num" w:pos="-360"/>
        </w:tabs>
        <w:ind w:left="360" w:hanging="360"/>
      </w:pPr>
    </w:lvl>
  </w:abstractNum>
  <w:abstractNum w:abstractNumId="7">
    <w:nsid w:val="01E71CF2"/>
    <w:multiLevelType w:val="hybridMultilevel"/>
    <w:tmpl w:val="29CE53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5A81AE1"/>
    <w:multiLevelType w:val="hybridMultilevel"/>
    <w:tmpl w:val="A5D2E00C"/>
    <w:lvl w:ilvl="0" w:tplc="27FC6FF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nsid w:val="06B57E8D"/>
    <w:multiLevelType w:val="multilevel"/>
    <w:tmpl w:val="7F928546"/>
    <w:lvl w:ilvl="0">
      <w:start w:val="4"/>
      <w:numFmt w:val="decimal"/>
      <w:lvlText w:val="%1"/>
      <w:lvlJc w:val="left"/>
      <w:pPr>
        <w:tabs>
          <w:tab w:val="num" w:pos="705"/>
        </w:tabs>
        <w:ind w:left="705" w:hanging="705"/>
      </w:pPr>
      <w:rPr>
        <w:rFonts w:hint="default"/>
      </w:rPr>
    </w:lvl>
    <w:lvl w:ilvl="1">
      <w:start w:val="6"/>
      <w:numFmt w:val="decimal"/>
      <w:lvlText w:val="%1.%2"/>
      <w:lvlJc w:val="left"/>
      <w:pPr>
        <w:tabs>
          <w:tab w:val="num" w:pos="1414"/>
        </w:tabs>
        <w:ind w:left="1414" w:hanging="705"/>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10">
    <w:nsid w:val="0ABF03B4"/>
    <w:multiLevelType w:val="hybridMultilevel"/>
    <w:tmpl w:val="860E2896"/>
    <w:lvl w:ilvl="0" w:tplc="702EF566">
      <w:start w:val="1"/>
      <w:numFmt w:val="upperRoman"/>
      <w:lvlText w:val="%1."/>
      <w:lvlJc w:val="left"/>
      <w:pPr>
        <w:tabs>
          <w:tab w:val="num" w:pos="720"/>
        </w:tabs>
        <w:ind w:left="720" w:hanging="360"/>
      </w:pPr>
      <w:rPr>
        <w:rFonts w:hint="default"/>
      </w:rPr>
    </w:lvl>
    <w:lvl w:ilvl="1" w:tplc="F5266228">
      <w:start w:val="1"/>
      <w:numFmt w:val="decimal"/>
      <w:lvlText w:val="3.%2."/>
      <w:lvlJc w:val="left"/>
      <w:pPr>
        <w:tabs>
          <w:tab w:val="num" w:pos="1440"/>
        </w:tabs>
        <w:ind w:left="1440" w:hanging="360"/>
      </w:pPr>
      <w:rPr>
        <w:rFonts w:hint="default"/>
      </w:rPr>
    </w:lvl>
    <w:lvl w:ilvl="2" w:tplc="06B6C93A">
      <w:start w:val="1"/>
      <w:numFmt w:val="decimal"/>
      <w:lvlText w:val="%3."/>
      <w:lvlJc w:val="left"/>
      <w:pPr>
        <w:tabs>
          <w:tab w:val="num" w:pos="2340"/>
        </w:tabs>
        <w:ind w:left="2340" w:hanging="360"/>
      </w:pPr>
      <w:rPr>
        <w:rFonts w:hint="default"/>
      </w:rPr>
    </w:lvl>
    <w:lvl w:ilvl="3" w:tplc="70305458" w:tentative="1">
      <w:start w:val="1"/>
      <w:numFmt w:val="decimal"/>
      <w:lvlText w:val="%4."/>
      <w:lvlJc w:val="left"/>
      <w:pPr>
        <w:tabs>
          <w:tab w:val="num" w:pos="2880"/>
        </w:tabs>
        <w:ind w:left="2880" w:hanging="360"/>
      </w:pPr>
    </w:lvl>
    <w:lvl w:ilvl="4" w:tplc="407654C0" w:tentative="1">
      <w:start w:val="1"/>
      <w:numFmt w:val="lowerLetter"/>
      <w:lvlText w:val="%5."/>
      <w:lvlJc w:val="left"/>
      <w:pPr>
        <w:tabs>
          <w:tab w:val="num" w:pos="3600"/>
        </w:tabs>
        <w:ind w:left="3600" w:hanging="360"/>
      </w:pPr>
    </w:lvl>
    <w:lvl w:ilvl="5" w:tplc="CB2A820C" w:tentative="1">
      <w:start w:val="1"/>
      <w:numFmt w:val="lowerRoman"/>
      <w:lvlText w:val="%6."/>
      <w:lvlJc w:val="right"/>
      <w:pPr>
        <w:tabs>
          <w:tab w:val="num" w:pos="4320"/>
        </w:tabs>
        <w:ind w:left="4320" w:hanging="180"/>
      </w:pPr>
    </w:lvl>
    <w:lvl w:ilvl="6" w:tplc="7916C062" w:tentative="1">
      <w:start w:val="1"/>
      <w:numFmt w:val="decimal"/>
      <w:lvlText w:val="%7."/>
      <w:lvlJc w:val="left"/>
      <w:pPr>
        <w:tabs>
          <w:tab w:val="num" w:pos="5040"/>
        </w:tabs>
        <w:ind w:left="5040" w:hanging="360"/>
      </w:pPr>
    </w:lvl>
    <w:lvl w:ilvl="7" w:tplc="04DE17CA" w:tentative="1">
      <w:start w:val="1"/>
      <w:numFmt w:val="lowerLetter"/>
      <w:lvlText w:val="%8."/>
      <w:lvlJc w:val="left"/>
      <w:pPr>
        <w:tabs>
          <w:tab w:val="num" w:pos="5760"/>
        </w:tabs>
        <w:ind w:left="5760" w:hanging="360"/>
      </w:pPr>
    </w:lvl>
    <w:lvl w:ilvl="8" w:tplc="2A289952" w:tentative="1">
      <w:start w:val="1"/>
      <w:numFmt w:val="lowerRoman"/>
      <w:lvlText w:val="%9."/>
      <w:lvlJc w:val="right"/>
      <w:pPr>
        <w:tabs>
          <w:tab w:val="num" w:pos="6480"/>
        </w:tabs>
        <w:ind w:left="6480" w:hanging="180"/>
      </w:pPr>
    </w:lvl>
  </w:abstractNum>
  <w:abstractNum w:abstractNumId="11">
    <w:nsid w:val="0E725206"/>
    <w:multiLevelType w:val="hybridMultilevel"/>
    <w:tmpl w:val="D1B6E1AC"/>
    <w:lvl w:ilvl="0" w:tplc="04190001">
      <w:start w:val="1"/>
      <w:numFmt w:val="bullet"/>
      <w:pStyle w:val="xl25"/>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04672C3"/>
    <w:multiLevelType w:val="hybridMultilevel"/>
    <w:tmpl w:val="D42C327E"/>
    <w:lvl w:ilvl="0" w:tplc="4C607452">
      <w:start w:val="1"/>
      <w:numFmt w:val="bullet"/>
      <w:lvlText w:val="-"/>
      <w:lvlJc w:val="left"/>
      <w:pPr>
        <w:tabs>
          <w:tab w:val="num" w:pos="4167"/>
        </w:tabs>
        <w:ind w:left="4167" w:hanging="360"/>
      </w:pPr>
      <w:rPr>
        <w:rFonts w:ascii="Times New Roman" w:hAnsi="Times New Roman" w:cs="Times New Roman" w:hint="default"/>
        <w:sz w:val="24"/>
        <w:szCs w:val="24"/>
      </w:rPr>
    </w:lvl>
    <w:lvl w:ilvl="1" w:tplc="589A7E94">
      <w:start w:val="1"/>
      <w:numFmt w:val="decimal"/>
      <w:lvlText w:val="%2)"/>
      <w:lvlJc w:val="left"/>
      <w:pPr>
        <w:tabs>
          <w:tab w:val="num" w:pos="2007"/>
        </w:tabs>
        <w:ind w:left="2007" w:hanging="360"/>
      </w:pPr>
      <w:rPr>
        <w:rFonts w:hint="default"/>
        <w:sz w:val="24"/>
        <w:szCs w:val="24"/>
      </w:rPr>
    </w:lvl>
    <w:lvl w:ilvl="2" w:tplc="0419000F">
      <w:start w:val="1"/>
      <w:numFmt w:val="decimal"/>
      <w:lvlText w:val="%3."/>
      <w:lvlJc w:val="left"/>
      <w:pPr>
        <w:tabs>
          <w:tab w:val="num" w:pos="2727"/>
        </w:tabs>
        <w:ind w:left="2727" w:hanging="360"/>
      </w:pPr>
      <w:rPr>
        <w:rFonts w:hint="default"/>
        <w:sz w:val="24"/>
        <w:szCs w:val="24"/>
      </w:rPr>
    </w:lvl>
    <w:lvl w:ilvl="3" w:tplc="4C607452">
      <w:start w:val="1"/>
      <w:numFmt w:val="bullet"/>
      <w:lvlText w:val="-"/>
      <w:lvlJc w:val="left"/>
      <w:pPr>
        <w:tabs>
          <w:tab w:val="num" w:pos="3447"/>
        </w:tabs>
        <w:ind w:left="3447" w:hanging="360"/>
      </w:pPr>
      <w:rPr>
        <w:rFonts w:ascii="Times New Roman" w:hAnsi="Times New Roman" w:cs="Times New Roman" w:hint="default"/>
        <w:sz w:val="24"/>
        <w:szCs w:val="24"/>
      </w:rPr>
    </w:lvl>
    <w:lvl w:ilvl="4" w:tplc="589A7E94">
      <w:start w:val="1"/>
      <w:numFmt w:val="decimal"/>
      <w:lvlText w:val="%5)"/>
      <w:lvlJc w:val="left"/>
      <w:pPr>
        <w:tabs>
          <w:tab w:val="num" w:pos="4167"/>
        </w:tabs>
        <w:ind w:left="4167" w:hanging="360"/>
      </w:pPr>
      <w:rPr>
        <w:rFonts w:hint="default"/>
        <w:sz w:val="24"/>
        <w:szCs w:val="24"/>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3">
    <w:nsid w:val="10E8599F"/>
    <w:multiLevelType w:val="hybridMultilevel"/>
    <w:tmpl w:val="C78E3F8C"/>
    <w:lvl w:ilvl="0" w:tplc="795637A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155D446A"/>
    <w:multiLevelType w:val="hybridMultilevel"/>
    <w:tmpl w:val="C2CCBE6A"/>
    <w:lvl w:ilvl="0" w:tplc="EBF234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170B2CA6"/>
    <w:multiLevelType w:val="hybridMultilevel"/>
    <w:tmpl w:val="AC722FF4"/>
    <w:lvl w:ilvl="0" w:tplc="853CD7A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181F0CD0"/>
    <w:multiLevelType w:val="hybridMultilevel"/>
    <w:tmpl w:val="717C12BE"/>
    <w:lvl w:ilvl="0" w:tplc="FFFFFFFF">
      <w:start w:val="1"/>
      <w:numFmt w:val="bullet"/>
      <w:lvlText w:val=""/>
      <w:lvlJc w:val="left"/>
      <w:pPr>
        <w:tabs>
          <w:tab w:val="num" w:pos="1276"/>
        </w:tabs>
        <w:ind w:left="709" w:firstLine="454"/>
      </w:pPr>
      <w:rPr>
        <w:rFonts w:ascii="Symbol" w:hAnsi="Symbol" w:hint="default"/>
      </w:rPr>
    </w:lvl>
    <w:lvl w:ilvl="1" w:tplc="FFFFFFFF">
      <w:start w:val="1"/>
      <w:numFmt w:val="bullet"/>
      <w:lvlText w:val="o"/>
      <w:lvlJc w:val="left"/>
      <w:pPr>
        <w:tabs>
          <w:tab w:val="num" w:pos="2149"/>
        </w:tabs>
        <w:ind w:left="2149" w:hanging="360"/>
      </w:pPr>
      <w:rPr>
        <w:rFonts w:ascii="Courier New" w:hAnsi="Courier New" w:cs="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start w:val="1"/>
      <w:numFmt w:val="bullet"/>
      <w:lvlText w:val=""/>
      <w:lvlJc w:val="left"/>
      <w:pPr>
        <w:tabs>
          <w:tab w:val="num" w:pos="3589"/>
        </w:tabs>
        <w:ind w:left="3589" w:hanging="360"/>
      </w:pPr>
      <w:rPr>
        <w:rFonts w:ascii="Symbol" w:hAnsi="Symbol" w:hint="default"/>
      </w:rPr>
    </w:lvl>
    <w:lvl w:ilvl="4" w:tplc="FFFFFFFF">
      <w:start w:val="1"/>
      <w:numFmt w:val="bullet"/>
      <w:lvlText w:val="o"/>
      <w:lvlJc w:val="left"/>
      <w:pPr>
        <w:tabs>
          <w:tab w:val="num" w:pos="4309"/>
        </w:tabs>
        <w:ind w:left="4309" w:hanging="360"/>
      </w:pPr>
      <w:rPr>
        <w:rFonts w:ascii="Courier New" w:hAnsi="Courier New" w:cs="Courier New" w:hint="default"/>
      </w:rPr>
    </w:lvl>
    <w:lvl w:ilvl="5" w:tplc="FFFFFFFF">
      <w:start w:val="1"/>
      <w:numFmt w:val="bullet"/>
      <w:lvlText w:val=""/>
      <w:lvlJc w:val="left"/>
      <w:pPr>
        <w:tabs>
          <w:tab w:val="num" w:pos="5029"/>
        </w:tabs>
        <w:ind w:left="5029" w:hanging="360"/>
      </w:pPr>
      <w:rPr>
        <w:rFonts w:ascii="Wingdings" w:hAnsi="Wingdings" w:hint="default"/>
      </w:rPr>
    </w:lvl>
    <w:lvl w:ilvl="6" w:tplc="FFFFFFFF">
      <w:start w:val="1"/>
      <w:numFmt w:val="bullet"/>
      <w:lvlText w:val=""/>
      <w:lvlJc w:val="left"/>
      <w:pPr>
        <w:tabs>
          <w:tab w:val="num" w:pos="5749"/>
        </w:tabs>
        <w:ind w:left="5749" w:hanging="360"/>
      </w:pPr>
      <w:rPr>
        <w:rFonts w:ascii="Symbol" w:hAnsi="Symbol" w:hint="default"/>
      </w:rPr>
    </w:lvl>
    <w:lvl w:ilvl="7" w:tplc="FFFFFFFF">
      <w:start w:val="1"/>
      <w:numFmt w:val="bullet"/>
      <w:lvlText w:val="o"/>
      <w:lvlJc w:val="left"/>
      <w:pPr>
        <w:tabs>
          <w:tab w:val="num" w:pos="6469"/>
        </w:tabs>
        <w:ind w:left="6469" w:hanging="360"/>
      </w:pPr>
      <w:rPr>
        <w:rFonts w:ascii="Courier New" w:hAnsi="Courier New" w:cs="Courier New" w:hint="default"/>
      </w:rPr>
    </w:lvl>
    <w:lvl w:ilvl="8" w:tplc="FFFFFFFF">
      <w:start w:val="1"/>
      <w:numFmt w:val="bullet"/>
      <w:lvlText w:val=""/>
      <w:lvlJc w:val="left"/>
      <w:pPr>
        <w:tabs>
          <w:tab w:val="num" w:pos="7189"/>
        </w:tabs>
        <w:ind w:left="7189" w:hanging="360"/>
      </w:pPr>
      <w:rPr>
        <w:rFonts w:ascii="Wingdings" w:hAnsi="Wingdings" w:hint="default"/>
      </w:rPr>
    </w:lvl>
  </w:abstractNum>
  <w:abstractNum w:abstractNumId="17">
    <w:nsid w:val="18733C07"/>
    <w:multiLevelType w:val="hybridMultilevel"/>
    <w:tmpl w:val="2E8E4810"/>
    <w:lvl w:ilvl="0" w:tplc="79563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A350888"/>
    <w:multiLevelType w:val="hybridMultilevel"/>
    <w:tmpl w:val="FB1863B6"/>
    <w:lvl w:ilvl="0" w:tplc="FFFFFFFF">
      <w:start w:val="1"/>
      <w:numFmt w:val="bullet"/>
      <w:lvlText w:val=""/>
      <w:lvlJc w:val="left"/>
      <w:pPr>
        <w:tabs>
          <w:tab w:val="num" w:pos="1069"/>
        </w:tabs>
        <w:ind w:left="786" w:firstLine="283"/>
      </w:pPr>
      <w:rPr>
        <w:rFonts w:ascii="Symbol" w:hAnsi="Symbol" w:hint="default"/>
      </w:r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19">
    <w:nsid w:val="1B7F10FF"/>
    <w:multiLevelType w:val="hybridMultilevel"/>
    <w:tmpl w:val="80164128"/>
    <w:lvl w:ilvl="0" w:tplc="79563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30B1241"/>
    <w:multiLevelType w:val="multilevel"/>
    <w:tmpl w:val="043A6DFE"/>
    <w:lvl w:ilvl="0">
      <w:start w:val="2"/>
      <w:numFmt w:val="decimal"/>
      <w:lvlText w:val="%1."/>
      <w:lvlJc w:val="left"/>
      <w:pPr>
        <w:ind w:left="420" w:hanging="420"/>
      </w:pPr>
      <w:rPr>
        <w:rFonts w:hint="default"/>
      </w:rPr>
    </w:lvl>
    <w:lvl w:ilvl="1">
      <w:start w:val="3"/>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1">
    <w:nsid w:val="28B02450"/>
    <w:multiLevelType w:val="multilevel"/>
    <w:tmpl w:val="7AC8D6A2"/>
    <w:lvl w:ilvl="0">
      <w:start w:val="5"/>
      <w:numFmt w:val="decimal"/>
      <w:lvlText w:val="%1."/>
      <w:lvlJc w:val="left"/>
      <w:pPr>
        <w:tabs>
          <w:tab w:val="num" w:pos="705"/>
        </w:tabs>
        <w:ind w:left="705" w:hanging="705"/>
      </w:pPr>
      <w:rPr>
        <w:rFonts w:hint="default"/>
      </w:rPr>
    </w:lvl>
    <w:lvl w:ilvl="1">
      <w:start w:val="18"/>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2C1E2B29"/>
    <w:multiLevelType w:val="hybridMultilevel"/>
    <w:tmpl w:val="F5404548"/>
    <w:lvl w:ilvl="0" w:tplc="2D928ACE">
      <w:start w:val="1"/>
      <w:numFmt w:val="bullet"/>
      <w:lvlText w:val="-"/>
      <w:lvlJc w:val="left"/>
      <w:pPr>
        <w:tabs>
          <w:tab w:val="num" w:pos="1158"/>
        </w:tabs>
        <w:ind w:left="1158" w:firstLine="0"/>
      </w:pPr>
      <w:rPr>
        <w:rFonts w:ascii="Times New Roman" w:hAnsi="Times New Roman" w:cs="Times New Roman" w:hint="default"/>
      </w:rPr>
    </w:lvl>
    <w:lvl w:ilvl="1" w:tplc="3208D0C6">
      <w:start w:val="1"/>
      <w:numFmt w:val="decimal"/>
      <w:lvlText w:val="%2."/>
      <w:lvlJc w:val="left"/>
      <w:pPr>
        <w:tabs>
          <w:tab w:val="num" w:pos="2559"/>
        </w:tabs>
        <w:ind w:left="2559" w:hanging="900"/>
      </w:pPr>
      <w:rPr>
        <w:rFonts w:hint="default"/>
      </w:rPr>
    </w:lvl>
    <w:lvl w:ilvl="2" w:tplc="2D928ACE">
      <w:start w:val="1"/>
      <w:numFmt w:val="bullet"/>
      <w:lvlText w:val="-"/>
      <w:lvlJc w:val="left"/>
      <w:pPr>
        <w:tabs>
          <w:tab w:val="num" w:pos="2379"/>
        </w:tabs>
        <w:ind w:left="2379" w:firstLine="0"/>
      </w:pPr>
      <w:rPr>
        <w:rFonts w:ascii="Times New Roman" w:hAnsi="Times New Roman" w:cs="Times New Roman" w:hint="default"/>
      </w:rPr>
    </w:lvl>
    <w:lvl w:ilvl="3" w:tplc="0419000F">
      <w:start w:val="1"/>
      <w:numFmt w:val="decimal"/>
      <w:lvlText w:val="%4."/>
      <w:lvlJc w:val="left"/>
      <w:pPr>
        <w:tabs>
          <w:tab w:val="num" w:pos="3459"/>
        </w:tabs>
        <w:ind w:left="3459" w:hanging="360"/>
      </w:pPr>
      <w:rPr>
        <w:rFonts w:hint="default"/>
      </w:rPr>
    </w:lvl>
    <w:lvl w:ilvl="4" w:tplc="2D928ACE">
      <w:start w:val="1"/>
      <w:numFmt w:val="bullet"/>
      <w:lvlText w:val="-"/>
      <w:lvlJc w:val="left"/>
      <w:pPr>
        <w:tabs>
          <w:tab w:val="num" w:pos="3819"/>
        </w:tabs>
        <w:ind w:left="3819" w:firstLine="0"/>
      </w:pPr>
      <w:rPr>
        <w:rFonts w:ascii="Times New Roman" w:hAnsi="Times New Roman" w:cs="Times New Roman" w:hint="default"/>
      </w:rPr>
    </w:lvl>
    <w:lvl w:ilvl="5" w:tplc="0419000F">
      <w:start w:val="1"/>
      <w:numFmt w:val="decimal"/>
      <w:lvlText w:val="%6."/>
      <w:lvlJc w:val="left"/>
      <w:pPr>
        <w:tabs>
          <w:tab w:val="num" w:pos="4899"/>
        </w:tabs>
        <w:ind w:left="4899" w:hanging="360"/>
      </w:pPr>
      <w:rPr>
        <w:rFonts w:hint="default"/>
      </w:rPr>
    </w:lvl>
    <w:lvl w:ilvl="6" w:tplc="2D928ACE">
      <w:start w:val="1"/>
      <w:numFmt w:val="bullet"/>
      <w:lvlText w:val="-"/>
      <w:lvlJc w:val="left"/>
      <w:pPr>
        <w:tabs>
          <w:tab w:val="num" w:pos="5259"/>
        </w:tabs>
        <w:ind w:left="5259" w:firstLine="0"/>
      </w:pPr>
      <w:rPr>
        <w:rFonts w:ascii="Times New Roman" w:hAnsi="Times New Roman" w:cs="Times New Roman" w:hint="default"/>
      </w:rPr>
    </w:lvl>
    <w:lvl w:ilvl="7" w:tplc="04190003" w:tentative="1">
      <w:start w:val="1"/>
      <w:numFmt w:val="bullet"/>
      <w:lvlText w:val="o"/>
      <w:lvlJc w:val="left"/>
      <w:pPr>
        <w:tabs>
          <w:tab w:val="num" w:pos="6339"/>
        </w:tabs>
        <w:ind w:left="6339" w:hanging="360"/>
      </w:pPr>
      <w:rPr>
        <w:rFonts w:ascii="Courier New" w:hAnsi="Courier New" w:cs="Courier New" w:hint="default"/>
      </w:rPr>
    </w:lvl>
    <w:lvl w:ilvl="8" w:tplc="04190005" w:tentative="1">
      <w:start w:val="1"/>
      <w:numFmt w:val="bullet"/>
      <w:lvlText w:val=""/>
      <w:lvlJc w:val="left"/>
      <w:pPr>
        <w:tabs>
          <w:tab w:val="num" w:pos="7059"/>
        </w:tabs>
        <w:ind w:left="7059" w:hanging="360"/>
      </w:pPr>
      <w:rPr>
        <w:rFonts w:ascii="Wingdings" w:hAnsi="Wingdings" w:hint="default"/>
      </w:rPr>
    </w:lvl>
  </w:abstractNum>
  <w:abstractNum w:abstractNumId="23">
    <w:nsid w:val="2D8D3953"/>
    <w:multiLevelType w:val="hybridMultilevel"/>
    <w:tmpl w:val="DE66A060"/>
    <w:lvl w:ilvl="0" w:tplc="04190001">
      <w:start w:val="1"/>
      <w:numFmt w:val="bullet"/>
      <w:pStyle w:val="a"/>
      <w:lvlText w:val=""/>
      <w:lvlJc w:val="left"/>
      <w:pPr>
        <w:tabs>
          <w:tab w:val="num" w:pos="1329"/>
        </w:tabs>
        <w:ind w:left="1329" w:hanging="360"/>
      </w:pPr>
      <w:rPr>
        <w:rFonts w:ascii="Symbol" w:hAnsi="Symbol" w:hint="default"/>
      </w:rPr>
    </w:lvl>
    <w:lvl w:ilvl="1" w:tplc="04190003" w:tentative="1">
      <w:start w:val="1"/>
      <w:numFmt w:val="bullet"/>
      <w:lvlText w:val="o"/>
      <w:lvlJc w:val="left"/>
      <w:pPr>
        <w:tabs>
          <w:tab w:val="num" w:pos="2049"/>
        </w:tabs>
        <w:ind w:left="2049" w:hanging="360"/>
      </w:pPr>
      <w:rPr>
        <w:rFonts w:ascii="Courier New" w:hAnsi="Courier New" w:cs="Courier New" w:hint="default"/>
      </w:rPr>
    </w:lvl>
    <w:lvl w:ilvl="2" w:tplc="04190005" w:tentative="1">
      <w:start w:val="1"/>
      <w:numFmt w:val="bullet"/>
      <w:lvlText w:val=""/>
      <w:lvlJc w:val="left"/>
      <w:pPr>
        <w:tabs>
          <w:tab w:val="num" w:pos="2769"/>
        </w:tabs>
        <w:ind w:left="2769" w:hanging="360"/>
      </w:pPr>
      <w:rPr>
        <w:rFonts w:ascii="Wingdings" w:hAnsi="Wingdings" w:hint="default"/>
      </w:rPr>
    </w:lvl>
    <w:lvl w:ilvl="3" w:tplc="04190001" w:tentative="1">
      <w:start w:val="1"/>
      <w:numFmt w:val="bullet"/>
      <w:lvlText w:val=""/>
      <w:lvlJc w:val="left"/>
      <w:pPr>
        <w:tabs>
          <w:tab w:val="num" w:pos="3489"/>
        </w:tabs>
        <w:ind w:left="3489" w:hanging="360"/>
      </w:pPr>
      <w:rPr>
        <w:rFonts w:ascii="Symbol" w:hAnsi="Symbol" w:hint="default"/>
      </w:rPr>
    </w:lvl>
    <w:lvl w:ilvl="4" w:tplc="04190003" w:tentative="1">
      <w:start w:val="1"/>
      <w:numFmt w:val="bullet"/>
      <w:lvlText w:val="o"/>
      <w:lvlJc w:val="left"/>
      <w:pPr>
        <w:tabs>
          <w:tab w:val="num" w:pos="4209"/>
        </w:tabs>
        <w:ind w:left="4209" w:hanging="360"/>
      </w:pPr>
      <w:rPr>
        <w:rFonts w:ascii="Courier New" w:hAnsi="Courier New" w:cs="Courier New" w:hint="default"/>
      </w:rPr>
    </w:lvl>
    <w:lvl w:ilvl="5" w:tplc="04190005" w:tentative="1">
      <w:start w:val="1"/>
      <w:numFmt w:val="bullet"/>
      <w:lvlText w:val=""/>
      <w:lvlJc w:val="left"/>
      <w:pPr>
        <w:tabs>
          <w:tab w:val="num" w:pos="4929"/>
        </w:tabs>
        <w:ind w:left="4929" w:hanging="360"/>
      </w:pPr>
      <w:rPr>
        <w:rFonts w:ascii="Wingdings" w:hAnsi="Wingdings" w:hint="default"/>
      </w:rPr>
    </w:lvl>
    <w:lvl w:ilvl="6" w:tplc="04190001" w:tentative="1">
      <w:start w:val="1"/>
      <w:numFmt w:val="bullet"/>
      <w:lvlText w:val=""/>
      <w:lvlJc w:val="left"/>
      <w:pPr>
        <w:tabs>
          <w:tab w:val="num" w:pos="5649"/>
        </w:tabs>
        <w:ind w:left="5649" w:hanging="360"/>
      </w:pPr>
      <w:rPr>
        <w:rFonts w:ascii="Symbol" w:hAnsi="Symbol" w:hint="default"/>
      </w:rPr>
    </w:lvl>
    <w:lvl w:ilvl="7" w:tplc="04190003" w:tentative="1">
      <w:start w:val="1"/>
      <w:numFmt w:val="bullet"/>
      <w:lvlText w:val="o"/>
      <w:lvlJc w:val="left"/>
      <w:pPr>
        <w:tabs>
          <w:tab w:val="num" w:pos="6369"/>
        </w:tabs>
        <w:ind w:left="6369" w:hanging="360"/>
      </w:pPr>
      <w:rPr>
        <w:rFonts w:ascii="Courier New" w:hAnsi="Courier New" w:cs="Courier New" w:hint="default"/>
      </w:rPr>
    </w:lvl>
    <w:lvl w:ilvl="8" w:tplc="04190005" w:tentative="1">
      <w:start w:val="1"/>
      <w:numFmt w:val="bullet"/>
      <w:lvlText w:val=""/>
      <w:lvlJc w:val="left"/>
      <w:pPr>
        <w:tabs>
          <w:tab w:val="num" w:pos="7089"/>
        </w:tabs>
        <w:ind w:left="7089" w:hanging="360"/>
      </w:pPr>
      <w:rPr>
        <w:rFonts w:ascii="Wingdings" w:hAnsi="Wingdings" w:hint="default"/>
      </w:rPr>
    </w:lvl>
  </w:abstractNum>
  <w:abstractNum w:abstractNumId="24">
    <w:nsid w:val="3B735FDE"/>
    <w:multiLevelType w:val="multilevel"/>
    <w:tmpl w:val="410863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3D8D0B91"/>
    <w:multiLevelType w:val="hybridMultilevel"/>
    <w:tmpl w:val="132E3B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EC66422"/>
    <w:multiLevelType w:val="hybridMultilevel"/>
    <w:tmpl w:val="9BACAF6E"/>
    <w:lvl w:ilvl="0" w:tplc="C726B192">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7">
    <w:nsid w:val="413839F0"/>
    <w:multiLevelType w:val="hybridMultilevel"/>
    <w:tmpl w:val="C1E02F00"/>
    <w:lvl w:ilvl="0" w:tplc="4C607452">
      <w:start w:val="1"/>
      <w:numFmt w:val="bullet"/>
      <w:lvlText w:val="-"/>
      <w:lvlJc w:val="left"/>
      <w:pPr>
        <w:tabs>
          <w:tab w:val="num" w:pos="3600"/>
        </w:tabs>
        <w:ind w:left="3600" w:hanging="360"/>
      </w:pPr>
      <w:rPr>
        <w:rFonts w:ascii="Times New Roman" w:hAnsi="Times New Roman" w:cs="Times New Roman" w:hint="default"/>
        <w:sz w:val="24"/>
        <w:szCs w:val="24"/>
      </w:rPr>
    </w:lvl>
    <w:lvl w:ilvl="1" w:tplc="0419000F">
      <w:start w:val="1"/>
      <w:numFmt w:val="decimal"/>
      <w:lvlText w:val="%2."/>
      <w:lvlJc w:val="left"/>
      <w:pPr>
        <w:tabs>
          <w:tab w:val="num" w:pos="1440"/>
        </w:tabs>
        <w:ind w:left="1440" w:hanging="360"/>
      </w:pPr>
      <w:rPr>
        <w:rFonts w:hint="default"/>
        <w:sz w:val="24"/>
        <w:szCs w:val="24"/>
      </w:rPr>
    </w:lvl>
    <w:lvl w:ilvl="2" w:tplc="9F761804">
      <w:start w:val="1"/>
      <w:numFmt w:val="decimal"/>
      <w:lvlText w:val="%3)"/>
      <w:lvlJc w:val="left"/>
      <w:pPr>
        <w:tabs>
          <w:tab w:val="num" w:pos="928"/>
        </w:tabs>
        <w:ind w:left="928" w:hanging="360"/>
      </w:pPr>
      <w:rPr>
        <w:rFonts w:hint="default"/>
        <w:sz w:val="24"/>
        <w:szCs w:val="24"/>
      </w:rPr>
    </w:lvl>
    <w:lvl w:ilvl="3" w:tplc="0419000F">
      <w:start w:val="1"/>
      <w:numFmt w:val="decimal"/>
      <w:lvlText w:val="%4."/>
      <w:lvlJc w:val="left"/>
      <w:pPr>
        <w:tabs>
          <w:tab w:val="num" w:pos="2880"/>
        </w:tabs>
        <w:ind w:left="2880" w:hanging="360"/>
      </w:pPr>
      <w:rPr>
        <w:rFonts w:hint="default"/>
        <w:sz w:val="24"/>
        <w:szCs w:val="24"/>
      </w:rPr>
    </w:lvl>
    <w:lvl w:ilvl="4" w:tplc="4C607452">
      <w:start w:val="1"/>
      <w:numFmt w:val="bullet"/>
      <w:lvlText w:val="-"/>
      <w:lvlJc w:val="left"/>
      <w:pPr>
        <w:tabs>
          <w:tab w:val="num" w:pos="3600"/>
        </w:tabs>
        <w:ind w:left="3600" w:hanging="360"/>
      </w:pPr>
      <w:rPr>
        <w:rFonts w:ascii="Times New Roman" w:hAnsi="Times New Roman" w:cs="Times New Roman" w:hint="default"/>
        <w:sz w:val="24"/>
        <w:szCs w:val="24"/>
      </w:rPr>
    </w:lvl>
    <w:lvl w:ilvl="5" w:tplc="0419000F">
      <w:start w:val="1"/>
      <w:numFmt w:val="decimal"/>
      <w:lvlText w:val="%6."/>
      <w:lvlJc w:val="left"/>
      <w:pPr>
        <w:tabs>
          <w:tab w:val="num" w:pos="4320"/>
        </w:tabs>
        <w:ind w:left="4320" w:hanging="360"/>
      </w:pPr>
      <w:rPr>
        <w:rFonts w:hint="default"/>
        <w:sz w:val="24"/>
        <w:szCs w:val="24"/>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45423344"/>
    <w:multiLevelType w:val="multilevel"/>
    <w:tmpl w:val="62D041A2"/>
    <w:lvl w:ilvl="0">
      <w:start w:val="1"/>
      <w:numFmt w:val="decimal"/>
      <w:lvlText w:val="%1."/>
      <w:lvlJc w:val="left"/>
      <w:pPr>
        <w:ind w:left="420" w:hanging="420"/>
      </w:pPr>
      <w:rPr>
        <w:rFonts w:hint="default"/>
      </w:rPr>
    </w:lvl>
    <w:lvl w:ilvl="1">
      <w:start w:val="2"/>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9">
    <w:nsid w:val="475B38D8"/>
    <w:multiLevelType w:val="hybridMultilevel"/>
    <w:tmpl w:val="04F48742"/>
    <w:lvl w:ilvl="0" w:tplc="39084994">
      <w:start w:val="1"/>
      <w:numFmt w:val="bullet"/>
      <w:lvlText w:val="−"/>
      <w:lvlJc w:val="left"/>
      <w:pPr>
        <w:tabs>
          <w:tab w:val="num" w:pos="2149"/>
        </w:tabs>
        <w:ind w:left="2149" w:hanging="360"/>
      </w:pPr>
      <w:rPr>
        <w:rFonts w:ascii="Arial CYR" w:hAnsi="Arial CYR"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47CB6EED"/>
    <w:multiLevelType w:val="hybridMultilevel"/>
    <w:tmpl w:val="DC7E7FCA"/>
    <w:lvl w:ilvl="0" w:tplc="6F7EA8BC">
      <w:start w:val="4"/>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1">
    <w:nsid w:val="519E6EAD"/>
    <w:multiLevelType w:val="multilevel"/>
    <w:tmpl w:val="7C648C30"/>
    <w:lvl w:ilvl="0">
      <w:start w:val="1"/>
      <w:numFmt w:val="decimal"/>
      <w:pStyle w:val="21"/>
      <w:lvlText w:val="%1."/>
      <w:lvlJc w:val="left"/>
      <w:pPr>
        <w:ind w:left="420" w:hanging="420"/>
      </w:pPr>
      <w:rPr>
        <w:rFonts w:hint="default"/>
        <w:b/>
      </w:rPr>
    </w:lvl>
    <w:lvl w:ilvl="1">
      <w:start w:val="1"/>
      <w:numFmt w:val="decimal"/>
      <w:lvlText w:val="%1.%2."/>
      <w:lvlJc w:val="left"/>
      <w:pPr>
        <w:ind w:left="1428" w:hanging="72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3204" w:hanging="1080"/>
      </w:pPr>
      <w:rPr>
        <w:rFonts w:hint="default"/>
        <w:b/>
      </w:rPr>
    </w:lvl>
    <w:lvl w:ilvl="4">
      <w:start w:val="1"/>
      <w:numFmt w:val="decimal"/>
      <w:lvlText w:val="%1.%2.%3.%4.%5."/>
      <w:lvlJc w:val="left"/>
      <w:pPr>
        <w:ind w:left="4272" w:hanging="1440"/>
      </w:pPr>
      <w:rPr>
        <w:rFonts w:hint="default"/>
        <w:b/>
      </w:rPr>
    </w:lvl>
    <w:lvl w:ilvl="5">
      <w:start w:val="1"/>
      <w:numFmt w:val="decimal"/>
      <w:lvlText w:val="%1.%2.%3.%4.%5.%6."/>
      <w:lvlJc w:val="left"/>
      <w:pPr>
        <w:ind w:left="4980" w:hanging="1440"/>
      </w:pPr>
      <w:rPr>
        <w:rFonts w:hint="default"/>
        <w:b/>
      </w:rPr>
    </w:lvl>
    <w:lvl w:ilvl="6">
      <w:start w:val="1"/>
      <w:numFmt w:val="decimal"/>
      <w:lvlText w:val="%1.%2.%3.%4.%5.%6.%7."/>
      <w:lvlJc w:val="left"/>
      <w:pPr>
        <w:ind w:left="6048" w:hanging="1800"/>
      </w:pPr>
      <w:rPr>
        <w:rFonts w:hint="default"/>
        <w:b/>
      </w:rPr>
    </w:lvl>
    <w:lvl w:ilvl="7">
      <w:start w:val="1"/>
      <w:numFmt w:val="decimal"/>
      <w:lvlText w:val="%1.%2.%3.%4.%5.%6.%7.%8."/>
      <w:lvlJc w:val="left"/>
      <w:pPr>
        <w:ind w:left="6756" w:hanging="1800"/>
      </w:pPr>
      <w:rPr>
        <w:rFonts w:hint="default"/>
        <w:b/>
      </w:rPr>
    </w:lvl>
    <w:lvl w:ilvl="8">
      <w:start w:val="1"/>
      <w:numFmt w:val="decimal"/>
      <w:lvlText w:val="%1.%2.%3.%4.%5.%6.%7.%8.%9."/>
      <w:lvlJc w:val="left"/>
      <w:pPr>
        <w:ind w:left="7824" w:hanging="2160"/>
      </w:pPr>
      <w:rPr>
        <w:rFonts w:hint="default"/>
        <w:b/>
      </w:rPr>
    </w:lvl>
  </w:abstractNum>
  <w:abstractNum w:abstractNumId="32">
    <w:nsid w:val="51B5649A"/>
    <w:multiLevelType w:val="hybridMultilevel"/>
    <w:tmpl w:val="86DC4180"/>
    <w:lvl w:ilvl="0" w:tplc="FFFFFFFF">
      <w:start w:val="1"/>
      <w:numFmt w:val="decimal"/>
      <w:lvlText w:val="%1."/>
      <w:lvlJc w:val="left"/>
      <w:pPr>
        <w:tabs>
          <w:tab w:val="num" w:pos="1429"/>
        </w:tabs>
        <w:ind w:left="1429" w:hanging="360"/>
      </w:p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33">
    <w:nsid w:val="51DB06ED"/>
    <w:multiLevelType w:val="hybridMultilevel"/>
    <w:tmpl w:val="24E2531A"/>
    <w:lvl w:ilvl="0" w:tplc="589A7E94">
      <w:start w:val="1"/>
      <w:numFmt w:val="decimal"/>
      <w:lvlText w:val="%1)"/>
      <w:lvlJc w:val="left"/>
      <w:pPr>
        <w:tabs>
          <w:tab w:val="num" w:pos="900"/>
        </w:tabs>
        <w:ind w:left="900" w:hanging="360"/>
      </w:pPr>
      <w:rPr>
        <w:rFonts w:hint="default"/>
      </w:rPr>
    </w:lvl>
    <w:lvl w:ilvl="1" w:tplc="0419000F">
      <w:start w:val="1"/>
      <w:numFmt w:val="decimal"/>
      <w:lvlText w:val="%2."/>
      <w:lvlJc w:val="left"/>
      <w:pPr>
        <w:tabs>
          <w:tab w:val="num" w:pos="1620"/>
        </w:tabs>
        <w:ind w:left="1620" w:hanging="360"/>
      </w:pPr>
      <w:rPr>
        <w:rFonts w:hint="default"/>
      </w:rPr>
    </w:lvl>
    <w:lvl w:ilvl="2" w:tplc="4C607452">
      <w:start w:val="1"/>
      <w:numFmt w:val="bullet"/>
      <w:lvlText w:val="-"/>
      <w:lvlJc w:val="left"/>
      <w:pPr>
        <w:tabs>
          <w:tab w:val="num" w:pos="2520"/>
        </w:tabs>
        <w:ind w:left="2520" w:hanging="360"/>
      </w:pPr>
      <w:rPr>
        <w:rFonts w:ascii="Times New Roman" w:hAnsi="Times New Roman" w:cs="Times New Roman" w:hint="default"/>
        <w:sz w:val="24"/>
        <w:szCs w:val="24"/>
      </w:rPr>
    </w:lvl>
    <w:lvl w:ilvl="3" w:tplc="0419000F">
      <w:start w:val="1"/>
      <w:numFmt w:val="decimal"/>
      <w:lvlText w:val="%4."/>
      <w:lvlJc w:val="left"/>
      <w:pPr>
        <w:tabs>
          <w:tab w:val="num" w:pos="3060"/>
        </w:tabs>
        <w:ind w:left="3060" w:hanging="360"/>
      </w:pPr>
      <w:rPr>
        <w:rFonts w:hint="default"/>
      </w:rPr>
    </w:lvl>
    <w:lvl w:ilvl="4" w:tplc="4C607452">
      <w:start w:val="1"/>
      <w:numFmt w:val="bullet"/>
      <w:lvlText w:val="-"/>
      <w:lvlJc w:val="left"/>
      <w:pPr>
        <w:tabs>
          <w:tab w:val="num" w:pos="3780"/>
        </w:tabs>
        <w:ind w:left="3780" w:hanging="360"/>
      </w:pPr>
      <w:rPr>
        <w:rFonts w:ascii="Times New Roman" w:hAnsi="Times New Roman" w:cs="Times New Roman" w:hint="default"/>
        <w:sz w:val="24"/>
        <w:szCs w:val="24"/>
      </w:r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4">
    <w:nsid w:val="536B7698"/>
    <w:multiLevelType w:val="hybridMultilevel"/>
    <w:tmpl w:val="44BE7892"/>
    <w:lvl w:ilvl="0" w:tplc="911A1984">
      <w:start w:val="1"/>
      <w:numFmt w:val="decimal"/>
      <w:suff w:val="space"/>
      <w:lvlText w:val="%1."/>
      <w:lvlJc w:val="left"/>
      <w:pPr>
        <w:ind w:left="1849" w:hanging="114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550B5A60"/>
    <w:multiLevelType w:val="singleLevel"/>
    <w:tmpl w:val="A7889B92"/>
    <w:lvl w:ilvl="0">
      <w:start w:val="7"/>
      <w:numFmt w:val="decimal"/>
      <w:lvlText w:val="4.%1."/>
      <w:legacy w:legacy="1" w:legacySpace="0" w:legacyIndent="792"/>
      <w:lvlJc w:val="left"/>
      <w:rPr>
        <w:rFonts w:ascii="Times New Roman" w:hAnsi="Times New Roman" w:cs="Times New Roman" w:hint="default"/>
        <w:b/>
      </w:rPr>
    </w:lvl>
  </w:abstractNum>
  <w:abstractNum w:abstractNumId="36">
    <w:nsid w:val="5A8A1E5D"/>
    <w:multiLevelType w:val="hybridMultilevel"/>
    <w:tmpl w:val="F53EE9DA"/>
    <w:lvl w:ilvl="0" w:tplc="F21CE214">
      <w:start w:val="1"/>
      <w:numFmt w:val="bullet"/>
      <w:lvlText w:val=""/>
      <w:lvlJc w:val="left"/>
      <w:pPr>
        <w:tabs>
          <w:tab w:val="num" w:pos="1276"/>
        </w:tabs>
        <w:ind w:left="709" w:firstLine="454"/>
      </w:pPr>
      <w:rPr>
        <w:rFonts w:ascii="Symbol" w:hAnsi="Symbol" w:hint="default"/>
      </w:rPr>
    </w:lvl>
    <w:lvl w:ilvl="1" w:tplc="04190019">
      <w:start w:val="1"/>
      <w:numFmt w:val="bullet"/>
      <w:lvlText w:val="o"/>
      <w:lvlJc w:val="left"/>
      <w:pPr>
        <w:tabs>
          <w:tab w:val="num" w:pos="2149"/>
        </w:tabs>
        <w:ind w:left="2149" w:hanging="360"/>
      </w:pPr>
      <w:rPr>
        <w:rFonts w:ascii="Courier New" w:hAnsi="Courier New" w:cs="Courier New" w:hint="default"/>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37">
    <w:nsid w:val="6386606C"/>
    <w:multiLevelType w:val="hybridMultilevel"/>
    <w:tmpl w:val="87403162"/>
    <w:lvl w:ilvl="0" w:tplc="39084994">
      <w:start w:val="1"/>
      <w:numFmt w:val="bullet"/>
      <w:lvlText w:val="−"/>
      <w:lvlJc w:val="left"/>
      <w:pPr>
        <w:tabs>
          <w:tab w:val="num" w:pos="1778"/>
        </w:tabs>
        <w:ind w:left="1778" w:hanging="360"/>
      </w:pPr>
      <w:rPr>
        <w:rFonts w:ascii="Arial CYR" w:hAnsi="Arial CYR" w:hint="default"/>
        <w:color w:val="auto"/>
      </w:rPr>
    </w:lvl>
    <w:lvl w:ilvl="1" w:tplc="D34EDEE4">
      <w:start w:val="1"/>
      <w:numFmt w:val="decimal"/>
      <w:lvlText w:val="%2."/>
      <w:lvlJc w:val="left"/>
      <w:pPr>
        <w:tabs>
          <w:tab w:val="num" w:pos="2869"/>
        </w:tabs>
        <w:ind w:left="2869" w:hanging="1080"/>
      </w:pPr>
      <w:rPr>
        <w:rFonts w:ascii="Times New Roman" w:eastAsia="Times New Roman" w:hAnsi="Times New Roman" w:cs="Times New Roman"/>
      </w:r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38">
    <w:nsid w:val="76FF789E"/>
    <w:multiLevelType w:val="hybridMultilevel"/>
    <w:tmpl w:val="E6805D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9534867"/>
    <w:multiLevelType w:val="hybridMultilevel"/>
    <w:tmpl w:val="50BEFA7E"/>
    <w:lvl w:ilvl="0" w:tplc="589A7E94">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num w:numId="1">
    <w:abstractNumId w:val="0"/>
  </w:num>
  <w:num w:numId="2">
    <w:abstractNumId w:val="5"/>
  </w:num>
  <w:num w:numId="3">
    <w:abstractNumId w:val="31"/>
  </w:num>
  <w:num w:numId="4">
    <w:abstractNumId w:val="23"/>
  </w:num>
  <w:num w:numId="5">
    <w:abstractNumId w:val="11"/>
  </w:num>
  <w:num w:numId="6">
    <w:abstractNumId w:val="12"/>
  </w:num>
  <w:num w:numId="7">
    <w:abstractNumId w:val="33"/>
  </w:num>
  <w:num w:numId="8">
    <w:abstractNumId w:val="22"/>
  </w:num>
  <w:num w:numId="9">
    <w:abstractNumId w:val="26"/>
  </w:num>
  <w:num w:numId="10">
    <w:abstractNumId w:val="27"/>
  </w:num>
  <w:num w:numId="11">
    <w:abstractNumId w:val="39"/>
  </w:num>
  <w:num w:numId="12">
    <w:abstractNumId w:val="28"/>
  </w:num>
  <w:num w:numId="13">
    <w:abstractNumId w:val="8"/>
  </w:num>
  <w:num w:numId="14">
    <w:abstractNumId w:val="30"/>
  </w:num>
  <w:num w:numId="15">
    <w:abstractNumId w:val="38"/>
  </w:num>
  <w:num w:numId="16">
    <w:abstractNumId w:val="25"/>
  </w:num>
  <w:num w:numId="17">
    <w:abstractNumId w:val="35"/>
  </w:num>
  <w:num w:numId="18">
    <w:abstractNumId w:val="10"/>
  </w:num>
  <w:num w:numId="19">
    <w:abstractNumId w:val="20"/>
  </w:num>
  <w:num w:numId="20">
    <w:abstractNumId w:val="37"/>
  </w:num>
  <w:num w:numId="21">
    <w:abstractNumId w:val="29"/>
  </w:num>
  <w:num w:numId="22">
    <w:abstractNumId w:val="24"/>
  </w:num>
  <w:num w:numId="23">
    <w:abstractNumId w:val="9"/>
  </w:num>
  <w:num w:numId="24">
    <w:abstractNumId w:val="21"/>
  </w:num>
  <w:num w:numId="25">
    <w:abstractNumId w:val="1"/>
  </w:num>
  <w:num w:numId="26">
    <w:abstractNumId w:val="3"/>
  </w:num>
  <w:num w:numId="27">
    <w:abstractNumId w:val="4"/>
  </w:num>
  <w:num w:numId="28">
    <w:abstractNumId w:val="2"/>
  </w:num>
  <w:num w:numId="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6"/>
  </w:num>
  <w:num w:numId="32">
    <w:abstractNumId w:val="16"/>
  </w:num>
  <w:num w:numId="33">
    <w:abstractNumId w:val="7"/>
  </w:num>
  <w:num w:numId="34">
    <w:abstractNumId w:val="34"/>
  </w:num>
  <w:num w:numId="35">
    <w:abstractNumId w:val="15"/>
  </w:num>
  <w:num w:numId="36">
    <w:abstractNumId w:val="14"/>
  </w:num>
  <w:num w:numId="37">
    <w:abstractNumId w:val="17"/>
  </w:num>
  <w:num w:numId="38">
    <w:abstractNumId w:val="13"/>
  </w:num>
  <w:num w:numId="39">
    <w:abstractNumId w:val="19"/>
  </w:num>
  <w:num w:numId="4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9"/>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3136"/>
    <w:rsid w:val="00000B61"/>
    <w:rsid w:val="000011CA"/>
    <w:rsid w:val="000016DB"/>
    <w:rsid w:val="00007CF1"/>
    <w:rsid w:val="00012C02"/>
    <w:rsid w:val="0001332F"/>
    <w:rsid w:val="00017A16"/>
    <w:rsid w:val="00021140"/>
    <w:rsid w:val="00022726"/>
    <w:rsid w:val="000265BF"/>
    <w:rsid w:val="00030121"/>
    <w:rsid w:val="0004384F"/>
    <w:rsid w:val="00043BF8"/>
    <w:rsid w:val="00043C57"/>
    <w:rsid w:val="00044145"/>
    <w:rsid w:val="000507D9"/>
    <w:rsid w:val="00056CF3"/>
    <w:rsid w:val="0006678B"/>
    <w:rsid w:val="000707A6"/>
    <w:rsid w:val="000750DA"/>
    <w:rsid w:val="00082B8E"/>
    <w:rsid w:val="00091A22"/>
    <w:rsid w:val="00093136"/>
    <w:rsid w:val="00097177"/>
    <w:rsid w:val="000B43F9"/>
    <w:rsid w:val="000C46EE"/>
    <w:rsid w:val="000C4753"/>
    <w:rsid w:val="000C7BC5"/>
    <w:rsid w:val="000D25B6"/>
    <w:rsid w:val="000D5E41"/>
    <w:rsid w:val="000D5F16"/>
    <w:rsid w:val="000F0BF2"/>
    <w:rsid w:val="000F3CC8"/>
    <w:rsid w:val="000F42FB"/>
    <w:rsid w:val="000F6A07"/>
    <w:rsid w:val="00113793"/>
    <w:rsid w:val="001167AA"/>
    <w:rsid w:val="001317D3"/>
    <w:rsid w:val="00131D49"/>
    <w:rsid w:val="00132A42"/>
    <w:rsid w:val="001404A2"/>
    <w:rsid w:val="00154290"/>
    <w:rsid w:val="00154F4E"/>
    <w:rsid w:val="00163CAA"/>
    <w:rsid w:val="00170084"/>
    <w:rsid w:val="001704FB"/>
    <w:rsid w:val="00172546"/>
    <w:rsid w:val="00173896"/>
    <w:rsid w:val="00193A74"/>
    <w:rsid w:val="00194097"/>
    <w:rsid w:val="0019722F"/>
    <w:rsid w:val="001A2353"/>
    <w:rsid w:val="001A6ABA"/>
    <w:rsid w:val="001B01A9"/>
    <w:rsid w:val="001B13B3"/>
    <w:rsid w:val="001C280A"/>
    <w:rsid w:val="001C4B24"/>
    <w:rsid w:val="001D3781"/>
    <w:rsid w:val="001D578E"/>
    <w:rsid w:val="001E7E5C"/>
    <w:rsid w:val="001F5512"/>
    <w:rsid w:val="00223408"/>
    <w:rsid w:val="00226592"/>
    <w:rsid w:val="0023017A"/>
    <w:rsid w:val="00230D50"/>
    <w:rsid w:val="002343C2"/>
    <w:rsid w:val="00240A9B"/>
    <w:rsid w:val="00240DBF"/>
    <w:rsid w:val="00242745"/>
    <w:rsid w:val="00243C74"/>
    <w:rsid w:val="002501EE"/>
    <w:rsid w:val="00253751"/>
    <w:rsid w:val="002836F5"/>
    <w:rsid w:val="00292830"/>
    <w:rsid w:val="002A1410"/>
    <w:rsid w:val="002B157E"/>
    <w:rsid w:val="002C33C9"/>
    <w:rsid w:val="002D50CE"/>
    <w:rsid w:val="002F2322"/>
    <w:rsid w:val="00302A4F"/>
    <w:rsid w:val="003120AC"/>
    <w:rsid w:val="00320E7E"/>
    <w:rsid w:val="00327451"/>
    <w:rsid w:val="003278D1"/>
    <w:rsid w:val="003340F0"/>
    <w:rsid w:val="003429E8"/>
    <w:rsid w:val="00345DC9"/>
    <w:rsid w:val="00360259"/>
    <w:rsid w:val="00360FCC"/>
    <w:rsid w:val="00363ED5"/>
    <w:rsid w:val="0036640B"/>
    <w:rsid w:val="0039478A"/>
    <w:rsid w:val="003C40F2"/>
    <w:rsid w:val="003D1D33"/>
    <w:rsid w:val="003D22AB"/>
    <w:rsid w:val="003D642E"/>
    <w:rsid w:val="003E406C"/>
    <w:rsid w:val="003F4833"/>
    <w:rsid w:val="003F56CF"/>
    <w:rsid w:val="00414B45"/>
    <w:rsid w:val="004222E4"/>
    <w:rsid w:val="004300EB"/>
    <w:rsid w:val="00431452"/>
    <w:rsid w:val="00437468"/>
    <w:rsid w:val="004418B7"/>
    <w:rsid w:val="00464778"/>
    <w:rsid w:val="00475CD7"/>
    <w:rsid w:val="00481745"/>
    <w:rsid w:val="0048439C"/>
    <w:rsid w:val="00487ABC"/>
    <w:rsid w:val="0049056E"/>
    <w:rsid w:val="00493832"/>
    <w:rsid w:val="0049702B"/>
    <w:rsid w:val="004A61ED"/>
    <w:rsid w:val="004C676C"/>
    <w:rsid w:val="004D4814"/>
    <w:rsid w:val="004E63C6"/>
    <w:rsid w:val="005010BE"/>
    <w:rsid w:val="005061EB"/>
    <w:rsid w:val="00507E9A"/>
    <w:rsid w:val="00510FE1"/>
    <w:rsid w:val="00513246"/>
    <w:rsid w:val="005224D1"/>
    <w:rsid w:val="0052481A"/>
    <w:rsid w:val="00564D00"/>
    <w:rsid w:val="005841B9"/>
    <w:rsid w:val="0058447F"/>
    <w:rsid w:val="0059795F"/>
    <w:rsid w:val="005A01A7"/>
    <w:rsid w:val="005A3336"/>
    <w:rsid w:val="005A6164"/>
    <w:rsid w:val="005A754F"/>
    <w:rsid w:val="005B506D"/>
    <w:rsid w:val="005B5E79"/>
    <w:rsid w:val="005B7825"/>
    <w:rsid w:val="005D5896"/>
    <w:rsid w:val="005D67E0"/>
    <w:rsid w:val="005E2E2E"/>
    <w:rsid w:val="005E2E62"/>
    <w:rsid w:val="005E4D0A"/>
    <w:rsid w:val="0061702A"/>
    <w:rsid w:val="00622674"/>
    <w:rsid w:val="00631001"/>
    <w:rsid w:val="00636B54"/>
    <w:rsid w:val="0064629D"/>
    <w:rsid w:val="0064681C"/>
    <w:rsid w:val="00653B8C"/>
    <w:rsid w:val="00662BF1"/>
    <w:rsid w:val="006746F8"/>
    <w:rsid w:val="00694BDD"/>
    <w:rsid w:val="006A3894"/>
    <w:rsid w:val="006D2191"/>
    <w:rsid w:val="006D5521"/>
    <w:rsid w:val="006E008F"/>
    <w:rsid w:val="006F1D49"/>
    <w:rsid w:val="006F4DE3"/>
    <w:rsid w:val="006F5384"/>
    <w:rsid w:val="00700ED7"/>
    <w:rsid w:val="007043F5"/>
    <w:rsid w:val="007102AE"/>
    <w:rsid w:val="007431DF"/>
    <w:rsid w:val="007439C6"/>
    <w:rsid w:val="00745D27"/>
    <w:rsid w:val="00746224"/>
    <w:rsid w:val="007626FE"/>
    <w:rsid w:val="00781257"/>
    <w:rsid w:val="00781AA9"/>
    <w:rsid w:val="007A21DD"/>
    <w:rsid w:val="007A4ACB"/>
    <w:rsid w:val="007B5721"/>
    <w:rsid w:val="007C75E9"/>
    <w:rsid w:val="007E46D1"/>
    <w:rsid w:val="007E5216"/>
    <w:rsid w:val="007E5B6C"/>
    <w:rsid w:val="007F5591"/>
    <w:rsid w:val="007F5CFC"/>
    <w:rsid w:val="007F78CB"/>
    <w:rsid w:val="00810F40"/>
    <w:rsid w:val="00815965"/>
    <w:rsid w:val="008203C0"/>
    <w:rsid w:val="00824D22"/>
    <w:rsid w:val="00827459"/>
    <w:rsid w:val="00837182"/>
    <w:rsid w:val="00842A2C"/>
    <w:rsid w:val="008463FE"/>
    <w:rsid w:val="00847262"/>
    <w:rsid w:val="0084765B"/>
    <w:rsid w:val="008542D0"/>
    <w:rsid w:val="00857041"/>
    <w:rsid w:val="00876411"/>
    <w:rsid w:val="00882F07"/>
    <w:rsid w:val="0088589E"/>
    <w:rsid w:val="00886E6B"/>
    <w:rsid w:val="00893BB8"/>
    <w:rsid w:val="00893BEF"/>
    <w:rsid w:val="008943EF"/>
    <w:rsid w:val="008A6082"/>
    <w:rsid w:val="008C1E16"/>
    <w:rsid w:val="008D115B"/>
    <w:rsid w:val="008D1AEE"/>
    <w:rsid w:val="008D772D"/>
    <w:rsid w:val="008F1306"/>
    <w:rsid w:val="008F24AE"/>
    <w:rsid w:val="0090373F"/>
    <w:rsid w:val="00905EB2"/>
    <w:rsid w:val="00910741"/>
    <w:rsid w:val="009174FD"/>
    <w:rsid w:val="00927BE6"/>
    <w:rsid w:val="00930852"/>
    <w:rsid w:val="00934B24"/>
    <w:rsid w:val="0094681D"/>
    <w:rsid w:val="009552B9"/>
    <w:rsid w:val="009773CD"/>
    <w:rsid w:val="00977AED"/>
    <w:rsid w:val="00983374"/>
    <w:rsid w:val="00984A38"/>
    <w:rsid w:val="009941CA"/>
    <w:rsid w:val="00997E2E"/>
    <w:rsid w:val="009A094E"/>
    <w:rsid w:val="009A0A9B"/>
    <w:rsid w:val="009A2C24"/>
    <w:rsid w:val="009D110C"/>
    <w:rsid w:val="009D3DD0"/>
    <w:rsid w:val="009D7829"/>
    <w:rsid w:val="009F4439"/>
    <w:rsid w:val="00A17B07"/>
    <w:rsid w:val="00A3396B"/>
    <w:rsid w:val="00A4008C"/>
    <w:rsid w:val="00A404D2"/>
    <w:rsid w:val="00A64301"/>
    <w:rsid w:val="00A64EE9"/>
    <w:rsid w:val="00A6540D"/>
    <w:rsid w:val="00A77A3B"/>
    <w:rsid w:val="00A803F2"/>
    <w:rsid w:val="00A8166F"/>
    <w:rsid w:val="00A96895"/>
    <w:rsid w:val="00AA3584"/>
    <w:rsid w:val="00AB7D6E"/>
    <w:rsid w:val="00AC6617"/>
    <w:rsid w:val="00AD7A33"/>
    <w:rsid w:val="00AE120A"/>
    <w:rsid w:val="00AE1B92"/>
    <w:rsid w:val="00AF1B54"/>
    <w:rsid w:val="00B04B3D"/>
    <w:rsid w:val="00B20CA1"/>
    <w:rsid w:val="00B34373"/>
    <w:rsid w:val="00B36A0A"/>
    <w:rsid w:val="00B40465"/>
    <w:rsid w:val="00B66FD6"/>
    <w:rsid w:val="00B675B1"/>
    <w:rsid w:val="00B70E84"/>
    <w:rsid w:val="00B756A0"/>
    <w:rsid w:val="00B775BB"/>
    <w:rsid w:val="00B802F6"/>
    <w:rsid w:val="00B90F1E"/>
    <w:rsid w:val="00B97EB5"/>
    <w:rsid w:val="00BA4723"/>
    <w:rsid w:val="00BC7D2D"/>
    <w:rsid w:val="00BD03D3"/>
    <w:rsid w:val="00BD2275"/>
    <w:rsid w:val="00BD5DF9"/>
    <w:rsid w:val="00BE450A"/>
    <w:rsid w:val="00BE5D44"/>
    <w:rsid w:val="00BE7B66"/>
    <w:rsid w:val="00BF1D7D"/>
    <w:rsid w:val="00BF3046"/>
    <w:rsid w:val="00BF477B"/>
    <w:rsid w:val="00BF6805"/>
    <w:rsid w:val="00BF7897"/>
    <w:rsid w:val="00C161BB"/>
    <w:rsid w:val="00C44A20"/>
    <w:rsid w:val="00C45639"/>
    <w:rsid w:val="00C57093"/>
    <w:rsid w:val="00C57936"/>
    <w:rsid w:val="00C76496"/>
    <w:rsid w:val="00C80C67"/>
    <w:rsid w:val="00C83721"/>
    <w:rsid w:val="00CA3325"/>
    <w:rsid w:val="00CC0928"/>
    <w:rsid w:val="00CD394B"/>
    <w:rsid w:val="00CD3E31"/>
    <w:rsid w:val="00CD6136"/>
    <w:rsid w:val="00CE00FC"/>
    <w:rsid w:val="00CE4091"/>
    <w:rsid w:val="00CE4738"/>
    <w:rsid w:val="00CF18EA"/>
    <w:rsid w:val="00CF74DC"/>
    <w:rsid w:val="00D051C2"/>
    <w:rsid w:val="00D05534"/>
    <w:rsid w:val="00D06227"/>
    <w:rsid w:val="00D114DD"/>
    <w:rsid w:val="00D518A6"/>
    <w:rsid w:val="00D60285"/>
    <w:rsid w:val="00D64D19"/>
    <w:rsid w:val="00D73FEB"/>
    <w:rsid w:val="00D76EEC"/>
    <w:rsid w:val="00DA378B"/>
    <w:rsid w:val="00DB6FDC"/>
    <w:rsid w:val="00DC384E"/>
    <w:rsid w:val="00DD4CF9"/>
    <w:rsid w:val="00DF5C0C"/>
    <w:rsid w:val="00E10578"/>
    <w:rsid w:val="00E1748E"/>
    <w:rsid w:val="00E2247E"/>
    <w:rsid w:val="00E229D7"/>
    <w:rsid w:val="00E26AD9"/>
    <w:rsid w:val="00E3370B"/>
    <w:rsid w:val="00E47F07"/>
    <w:rsid w:val="00E51D84"/>
    <w:rsid w:val="00E57DE7"/>
    <w:rsid w:val="00E66A09"/>
    <w:rsid w:val="00E74DFB"/>
    <w:rsid w:val="00E75D00"/>
    <w:rsid w:val="00E75ED0"/>
    <w:rsid w:val="00E87D68"/>
    <w:rsid w:val="00E91A68"/>
    <w:rsid w:val="00E95242"/>
    <w:rsid w:val="00E95EC3"/>
    <w:rsid w:val="00EA51F5"/>
    <w:rsid w:val="00ED6AFA"/>
    <w:rsid w:val="00EE3270"/>
    <w:rsid w:val="00EE38A5"/>
    <w:rsid w:val="00EF58BF"/>
    <w:rsid w:val="00EF6D86"/>
    <w:rsid w:val="00F0421B"/>
    <w:rsid w:val="00F14035"/>
    <w:rsid w:val="00F30BEF"/>
    <w:rsid w:val="00F369D2"/>
    <w:rsid w:val="00F479A0"/>
    <w:rsid w:val="00F516C7"/>
    <w:rsid w:val="00F51DEC"/>
    <w:rsid w:val="00F63559"/>
    <w:rsid w:val="00F6376F"/>
    <w:rsid w:val="00F70044"/>
    <w:rsid w:val="00F7173B"/>
    <w:rsid w:val="00F722C8"/>
    <w:rsid w:val="00F75A17"/>
    <w:rsid w:val="00F80519"/>
    <w:rsid w:val="00F81A86"/>
    <w:rsid w:val="00F963E5"/>
    <w:rsid w:val="00FB6045"/>
    <w:rsid w:val="00FB6F41"/>
    <w:rsid w:val="00FC157A"/>
    <w:rsid w:val="00FC5570"/>
    <w:rsid w:val="00FC71D8"/>
    <w:rsid w:val="00FD0648"/>
    <w:rsid w:val="00FD077C"/>
    <w:rsid w:val="00FD0F4E"/>
    <w:rsid w:val="00FD38EF"/>
    <w:rsid w:val="00FE02CC"/>
    <w:rsid w:val="00FF79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10578"/>
    <w:rPr>
      <w:rFonts w:ascii="Times New Roman" w:eastAsia="Times New Roman" w:hAnsi="Times New Roman"/>
    </w:rPr>
  </w:style>
  <w:style w:type="paragraph" w:styleId="1">
    <w:name w:val="heading 1"/>
    <w:basedOn w:val="a0"/>
    <w:next w:val="a0"/>
    <w:link w:val="10"/>
    <w:qFormat/>
    <w:rsid w:val="00093136"/>
    <w:pPr>
      <w:keepNext/>
      <w:widowControl w:val="0"/>
      <w:spacing w:line="280" w:lineRule="exact"/>
      <w:ind w:firstLine="680"/>
      <w:jc w:val="center"/>
      <w:outlineLvl w:val="0"/>
    </w:pPr>
    <w:rPr>
      <w:rFonts w:ascii="Arial" w:hAnsi="Arial"/>
      <w:sz w:val="26"/>
    </w:rPr>
  </w:style>
  <w:style w:type="paragraph" w:styleId="20">
    <w:name w:val="heading 2"/>
    <w:basedOn w:val="a0"/>
    <w:next w:val="a0"/>
    <w:link w:val="22"/>
    <w:qFormat/>
    <w:rsid w:val="00093136"/>
    <w:pPr>
      <w:keepNext/>
      <w:widowControl w:val="0"/>
      <w:spacing w:line="280" w:lineRule="exact"/>
      <w:outlineLvl w:val="1"/>
    </w:pPr>
    <w:rPr>
      <w:rFonts w:ascii="Arial" w:hAnsi="Arial"/>
      <w:snapToGrid w:val="0"/>
      <w:sz w:val="26"/>
      <w:lang w:val="en-US"/>
    </w:rPr>
  </w:style>
  <w:style w:type="paragraph" w:styleId="30">
    <w:name w:val="heading 3"/>
    <w:basedOn w:val="a0"/>
    <w:next w:val="a0"/>
    <w:link w:val="31"/>
    <w:qFormat/>
    <w:rsid w:val="00093136"/>
    <w:pPr>
      <w:keepNext/>
      <w:spacing w:line="288" w:lineRule="auto"/>
      <w:ind w:firstLine="709"/>
      <w:jc w:val="center"/>
      <w:outlineLvl w:val="2"/>
    </w:pPr>
    <w:rPr>
      <w:rFonts w:ascii="Arial" w:hAnsi="Arial"/>
      <w:sz w:val="26"/>
    </w:rPr>
  </w:style>
  <w:style w:type="paragraph" w:styleId="4">
    <w:name w:val="heading 4"/>
    <w:basedOn w:val="a0"/>
    <w:next w:val="a0"/>
    <w:link w:val="40"/>
    <w:qFormat/>
    <w:rsid w:val="00093136"/>
    <w:pPr>
      <w:keepNext/>
      <w:spacing w:line="288" w:lineRule="auto"/>
      <w:ind w:firstLine="709"/>
      <w:jc w:val="both"/>
      <w:outlineLvl w:val="3"/>
    </w:pPr>
    <w:rPr>
      <w:rFonts w:ascii="Arial" w:hAnsi="Arial"/>
      <w:sz w:val="26"/>
      <w:lang w:val="en-US"/>
    </w:rPr>
  </w:style>
  <w:style w:type="paragraph" w:styleId="5">
    <w:name w:val="heading 5"/>
    <w:basedOn w:val="a0"/>
    <w:next w:val="a0"/>
    <w:link w:val="50"/>
    <w:qFormat/>
    <w:rsid w:val="00093136"/>
    <w:pPr>
      <w:keepNext/>
      <w:spacing w:line="288" w:lineRule="auto"/>
      <w:ind w:firstLine="709"/>
      <w:jc w:val="both"/>
      <w:outlineLvl w:val="4"/>
    </w:pPr>
    <w:rPr>
      <w:rFonts w:ascii="Arial" w:hAnsi="Arial"/>
      <w:sz w:val="26"/>
      <w:u w:val="single"/>
    </w:rPr>
  </w:style>
  <w:style w:type="paragraph" w:styleId="6">
    <w:name w:val="heading 6"/>
    <w:basedOn w:val="a0"/>
    <w:next w:val="a0"/>
    <w:link w:val="60"/>
    <w:qFormat/>
    <w:rsid w:val="00093136"/>
    <w:pPr>
      <w:keepNext/>
      <w:jc w:val="center"/>
      <w:outlineLvl w:val="5"/>
    </w:pPr>
    <w:rPr>
      <w:sz w:val="24"/>
    </w:rPr>
  </w:style>
  <w:style w:type="paragraph" w:styleId="7">
    <w:name w:val="heading 7"/>
    <w:basedOn w:val="a0"/>
    <w:next w:val="a0"/>
    <w:link w:val="70"/>
    <w:qFormat/>
    <w:rsid w:val="00093136"/>
    <w:pPr>
      <w:keepNext/>
      <w:jc w:val="both"/>
      <w:outlineLvl w:val="6"/>
    </w:pPr>
    <w:rPr>
      <w:sz w:val="24"/>
    </w:rPr>
  </w:style>
  <w:style w:type="paragraph" w:styleId="8">
    <w:name w:val="heading 8"/>
    <w:basedOn w:val="a0"/>
    <w:next w:val="a0"/>
    <w:link w:val="80"/>
    <w:qFormat/>
    <w:rsid w:val="00093136"/>
    <w:pPr>
      <w:keepNext/>
      <w:spacing w:line="312" w:lineRule="auto"/>
      <w:ind w:firstLine="709"/>
      <w:jc w:val="center"/>
      <w:outlineLvl w:val="7"/>
    </w:pPr>
    <w:rPr>
      <w:rFonts w:ascii="Arial" w:hAnsi="Arial"/>
      <w:sz w:val="26"/>
    </w:rPr>
  </w:style>
  <w:style w:type="paragraph" w:styleId="9">
    <w:name w:val="heading 9"/>
    <w:basedOn w:val="a0"/>
    <w:next w:val="a0"/>
    <w:link w:val="90"/>
    <w:qFormat/>
    <w:rsid w:val="00093136"/>
    <w:pPr>
      <w:keepNext/>
      <w:shd w:val="clear" w:color="auto" w:fill="FFFFFF"/>
      <w:autoSpaceDE w:val="0"/>
      <w:autoSpaceDN w:val="0"/>
      <w:adjustRightInd w:val="0"/>
      <w:spacing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rsid w:val="00093136"/>
    <w:rPr>
      <w:rFonts w:ascii="Arial" w:eastAsia="Times New Roman" w:hAnsi="Arial" w:cs="Times New Roman"/>
      <w:sz w:val="26"/>
      <w:szCs w:val="20"/>
      <w:lang w:eastAsia="ru-RU"/>
    </w:rPr>
  </w:style>
  <w:style w:type="character" w:customStyle="1" w:styleId="22">
    <w:name w:val="Заголовок 2 Знак"/>
    <w:link w:val="20"/>
    <w:rsid w:val="00093136"/>
    <w:rPr>
      <w:rFonts w:ascii="Arial" w:eastAsia="Times New Roman" w:hAnsi="Arial" w:cs="Times New Roman"/>
      <w:snapToGrid w:val="0"/>
      <w:sz w:val="26"/>
      <w:szCs w:val="20"/>
      <w:lang w:val="en-US" w:eastAsia="ru-RU"/>
    </w:rPr>
  </w:style>
  <w:style w:type="character" w:customStyle="1" w:styleId="31">
    <w:name w:val="Заголовок 3 Знак"/>
    <w:link w:val="30"/>
    <w:rsid w:val="00093136"/>
    <w:rPr>
      <w:rFonts w:ascii="Arial" w:eastAsia="Times New Roman" w:hAnsi="Arial" w:cs="Times New Roman"/>
      <w:sz w:val="26"/>
      <w:szCs w:val="20"/>
      <w:lang w:eastAsia="ru-RU"/>
    </w:rPr>
  </w:style>
  <w:style w:type="character" w:customStyle="1" w:styleId="40">
    <w:name w:val="Заголовок 4 Знак"/>
    <w:link w:val="4"/>
    <w:rsid w:val="00093136"/>
    <w:rPr>
      <w:rFonts w:ascii="Arial" w:eastAsia="Times New Roman" w:hAnsi="Arial" w:cs="Times New Roman"/>
      <w:sz w:val="26"/>
      <w:szCs w:val="20"/>
      <w:lang w:val="en-US" w:eastAsia="ru-RU"/>
    </w:rPr>
  </w:style>
  <w:style w:type="character" w:customStyle="1" w:styleId="50">
    <w:name w:val="Заголовок 5 Знак"/>
    <w:link w:val="5"/>
    <w:rsid w:val="00093136"/>
    <w:rPr>
      <w:rFonts w:ascii="Arial" w:eastAsia="Times New Roman" w:hAnsi="Arial" w:cs="Times New Roman"/>
      <w:sz w:val="26"/>
      <w:szCs w:val="20"/>
      <w:u w:val="single"/>
      <w:lang w:eastAsia="ru-RU"/>
    </w:rPr>
  </w:style>
  <w:style w:type="character" w:customStyle="1" w:styleId="60">
    <w:name w:val="Заголовок 6 Знак"/>
    <w:link w:val="6"/>
    <w:rsid w:val="00093136"/>
    <w:rPr>
      <w:rFonts w:ascii="Times New Roman" w:eastAsia="Times New Roman" w:hAnsi="Times New Roman" w:cs="Times New Roman"/>
      <w:sz w:val="24"/>
      <w:szCs w:val="20"/>
      <w:lang w:eastAsia="ru-RU"/>
    </w:rPr>
  </w:style>
  <w:style w:type="character" w:customStyle="1" w:styleId="70">
    <w:name w:val="Заголовок 7 Знак"/>
    <w:link w:val="7"/>
    <w:rsid w:val="00093136"/>
    <w:rPr>
      <w:rFonts w:ascii="Times New Roman" w:eastAsia="Times New Roman" w:hAnsi="Times New Roman" w:cs="Times New Roman"/>
      <w:sz w:val="24"/>
      <w:szCs w:val="20"/>
      <w:lang w:eastAsia="ru-RU"/>
    </w:rPr>
  </w:style>
  <w:style w:type="character" w:customStyle="1" w:styleId="80">
    <w:name w:val="Заголовок 8 Знак"/>
    <w:link w:val="8"/>
    <w:rsid w:val="00093136"/>
    <w:rPr>
      <w:rFonts w:ascii="Arial" w:eastAsia="Times New Roman" w:hAnsi="Arial" w:cs="Times New Roman"/>
      <w:sz w:val="26"/>
      <w:szCs w:val="20"/>
      <w:lang w:eastAsia="ru-RU"/>
    </w:rPr>
  </w:style>
  <w:style w:type="character" w:customStyle="1" w:styleId="90">
    <w:name w:val="Заголовок 9 Знак"/>
    <w:link w:val="9"/>
    <w:rsid w:val="00093136"/>
    <w:rPr>
      <w:rFonts w:ascii="Arial" w:eastAsia="Times New Roman" w:hAnsi="Arial" w:cs="Times New Roman"/>
      <w:color w:val="000000"/>
      <w:sz w:val="26"/>
      <w:szCs w:val="25"/>
      <w:shd w:val="clear" w:color="auto" w:fill="FFFFFF"/>
      <w:lang w:eastAsia="ru-RU"/>
    </w:rPr>
  </w:style>
  <w:style w:type="paragraph" w:styleId="a4">
    <w:name w:val="header"/>
    <w:aliases w:val="??????? ??????????"/>
    <w:basedOn w:val="a0"/>
    <w:link w:val="a5"/>
    <w:uiPriority w:val="99"/>
    <w:rsid w:val="00093136"/>
    <w:pPr>
      <w:tabs>
        <w:tab w:val="center" w:pos="4536"/>
        <w:tab w:val="right" w:pos="9072"/>
      </w:tabs>
    </w:pPr>
  </w:style>
  <w:style w:type="character" w:customStyle="1" w:styleId="a5">
    <w:name w:val="Верхний колонтитул Знак"/>
    <w:aliases w:val="??????? ?????????? Знак"/>
    <w:link w:val="a4"/>
    <w:uiPriority w:val="99"/>
    <w:rsid w:val="00093136"/>
    <w:rPr>
      <w:rFonts w:ascii="Times New Roman" w:eastAsia="Times New Roman" w:hAnsi="Times New Roman" w:cs="Times New Roman"/>
      <w:sz w:val="20"/>
      <w:szCs w:val="20"/>
      <w:lang w:eastAsia="ru-RU"/>
    </w:rPr>
  </w:style>
  <w:style w:type="paragraph" w:styleId="a6">
    <w:name w:val="footer"/>
    <w:basedOn w:val="a0"/>
    <w:link w:val="a7"/>
    <w:uiPriority w:val="99"/>
    <w:rsid w:val="00093136"/>
    <w:pPr>
      <w:tabs>
        <w:tab w:val="center" w:pos="4536"/>
        <w:tab w:val="right" w:pos="9072"/>
      </w:tabs>
    </w:pPr>
  </w:style>
  <w:style w:type="character" w:customStyle="1" w:styleId="a7">
    <w:name w:val="Нижний колонтитул Знак"/>
    <w:link w:val="a6"/>
    <w:uiPriority w:val="99"/>
    <w:rsid w:val="00093136"/>
    <w:rPr>
      <w:rFonts w:ascii="Times New Roman" w:eastAsia="Times New Roman" w:hAnsi="Times New Roman" w:cs="Times New Roman"/>
      <w:sz w:val="20"/>
      <w:szCs w:val="20"/>
      <w:lang w:eastAsia="ru-RU"/>
    </w:rPr>
  </w:style>
  <w:style w:type="character" w:styleId="a8">
    <w:name w:val="page number"/>
    <w:basedOn w:val="a1"/>
    <w:rsid w:val="00093136"/>
  </w:style>
  <w:style w:type="paragraph" w:styleId="a9">
    <w:name w:val="Body Text Indent"/>
    <w:basedOn w:val="a0"/>
    <w:link w:val="aa"/>
    <w:rsid w:val="00093136"/>
    <w:pPr>
      <w:spacing w:line="288" w:lineRule="auto"/>
      <w:ind w:firstLine="709"/>
      <w:jc w:val="both"/>
    </w:pPr>
    <w:rPr>
      <w:rFonts w:ascii="Arial" w:hAnsi="Arial"/>
      <w:sz w:val="26"/>
    </w:rPr>
  </w:style>
  <w:style w:type="character" w:customStyle="1" w:styleId="aa">
    <w:name w:val="Основной текст с отступом Знак"/>
    <w:link w:val="a9"/>
    <w:rsid w:val="00093136"/>
    <w:rPr>
      <w:rFonts w:ascii="Arial" w:eastAsia="Times New Roman" w:hAnsi="Arial" w:cs="Times New Roman"/>
      <w:sz w:val="26"/>
      <w:szCs w:val="20"/>
      <w:lang w:eastAsia="ru-RU"/>
    </w:rPr>
  </w:style>
  <w:style w:type="paragraph" w:styleId="ab">
    <w:name w:val="Balloon Text"/>
    <w:basedOn w:val="a0"/>
    <w:link w:val="ac"/>
    <w:rsid w:val="00093136"/>
    <w:rPr>
      <w:rFonts w:ascii="Tahoma" w:hAnsi="Tahoma"/>
      <w:sz w:val="16"/>
      <w:szCs w:val="16"/>
    </w:rPr>
  </w:style>
  <w:style w:type="character" w:customStyle="1" w:styleId="ac">
    <w:name w:val="Текст выноски Знак"/>
    <w:link w:val="ab"/>
    <w:rsid w:val="00093136"/>
    <w:rPr>
      <w:rFonts w:ascii="Tahoma" w:eastAsia="Times New Roman" w:hAnsi="Tahoma" w:cs="Tahoma"/>
      <w:sz w:val="16"/>
      <w:szCs w:val="16"/>
      <w:lang w:eastAsia="ru-RU"/>
    </w:rPr>
  </w:style>
  <w:style w:type="table" w:styleId="ad">
    <w:name w:val="Table Grid"/>
    <w:basedOn w:val="a2"/>
    <w:uiPriority w:val="5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Title"/>
    <w:basedOn w:val="a0"/>
    <w:link w:val="af"/>
    <w:qFormat/>
    <w:rsid w:val="00093136"/>
    <w:pPr>
      <w:spacing w:line="288" w:lineRule="auto"/>
      <w:ind w:firstLine="709"/>
      <w:jc w:val="center"/>
    </w:pPr>
    <w:rPr>
      <w:rFonts w:ascii="Arial" w:hAnsi="Arial"/>
      <w:b/>
      <w:sz w:val="26"/>
    </w:rPr>
  </w:style>
  <w:style w:type="character" w:customStyle="1" w:styleId="af">
    <w:name w:val="Название Знак"/>
    <w:link w:val="ae"/>
    <w:rsid w:val="00093136"/>
    <w:rPr>
      <w:rFonts w:ascii="Arial" w:eastAsia="Times New Roman" w:hAnsi="Arial" w:cs="Times New Roman"/>
      <w:b/>
      <w:sz w:val="26"/>
      <w:szCs w:val="20"/>
      <w:lang w:eastAsia="ru-RU"/>
    </w:rPr>
  </w:style>
  <w:style w:type="paragraph" w:styleId="af0">
    <w:name w:val="Body Text"/>
    <w:basedOn w:val="a0"/>
    <w:link w:val="af1"/>
    <w:rsid w:val="00093136"/>
    <w:pPr>
      <w:spacing w:line="288" w:lineRule="auto"/>
      <w:jc w:val="both"/>
    </w:pPr>
    <w:rPr>
      <w:rFonts w:ascii="Arial" w:hAnsi="Arial"/>
      <w:sz w:val="26"/>
    </w:rPr>
  </w:style>
  <w:style w:type="character" w:customStyle="1" w:styleId="af1">
    <w:name w:val="Основной текст Знак"/>
    <w:link w:val="af0"/>
    <w:rsid w:val="00093136"/>
    <w:rPr>
      <w:rFonts w:ascii="Arial" w:eastAsia="Times New Roman" w:hAnsi="Arial" w:cs="Times New Roman"/>
      <w:sz w:val="26"/>
      <w:szCs w:val="20"/>
      <w:lang w:eastAsia="ru-RU"/>
    </w:rPr>
  </w:style>
  <w:style w:type="paragraph" w:styleId="23">
    <w:name w:val="Body Text Indent 2"/>
    <w:aliases w:val=" Знак"/>
    <w:basedOn w:val="a0"/>
    <w:link w:val="24"/>
    <w:rsid w:val="00093136"/>
    <w:pPr>
      <w:spacing w:line="288" w:lineRule="auto"/>
      <w:ind w:firstLine="680"/>
      <w:jc w:val="both"/>
    </w:pPr>
    <w:rPr>
      <w:rFonts w:ascii="Arial" w:hAnsi="Arial"/>
      <w:sz w:val="26"/>
    </w:rPr>
  </w:style>
  <w:style w:type="character" w:customStyle="1" w:styleId="24">
    <w:name w:val="Основной текст с отступом 2 Знак"/>
    <w:aliases w:val=" Знак Знак"/>
    <w:link w:val="23"/>
    <w:rsid w:val="00093136"/>
    <w:rPr>
      <w:rFonts w:ascii="Arial" w:eastAsia="Times New Roman" w:hAnsi="Arial" w:cs="Times New Roman"/>
      <w:sz w:val="26"/>
      <w:szCs w:val="20"/>
      <w:lang w:eastAsia="ru-RU"/>
    </w:rPr>
  </w:style>
  <w:style w:type="paragraph" w:styleId="2">
    <w:name w:val="List Bullet 2"/>
    <w:basedOn w:val="a0"/>
    <w:autoRedefine/>
    <w:rsid w:val="00093136"/>
    <w:pPr>
      <w:numPr>
        <w:numId w:val="1"/>
      </w:numPr>
    </w:pPr>
  </w:style>
  <w:style w:type="paragraph" w:styleId="af2">
    <w:name w:val="Plain Text"/>
    <w:aliases w:val=" Знак7 Знак Знак"/>
    <w:basedOn w:val="a0"/>
    <w:link w:val="af3"/>
    <w:rsid w:val="00093136"/>
    <w:pPr>
      <w:spacing w:line="360" w:lineRule="auto"/>
      <w:ind w:firstLine="680"/>
      <w:jc w:val="both"/>
    </w:pPr>
    <w:rPr>
      <w:rFonts w:ascii="Courier New" w:hAnsi="Courier New"/>
    </w:rPr>
  </w:style>
  <w:style w:type="character" w:customStyle="1" w:styleId="af3">
    <w:name w:val="Текст Знак"/>
    <w:aliases w:val=" Знак7 Знак Знак Знак"/>
    <w:link w:val="af2"/>
    <w:rsid w:val="00093136"/>
    <w:rPr>
      <w:rFonts w:ascii="Courier New" w:eastAsia="Times New Roman" w:hAnsi="Courier New" w:cs="Times New Roman"/>
      <w:sz w:val="20"/>
      <w:szCs w:val="20"/>
      <w:lang w:eastAsia="ru-RU"/>
    </w:rPr>
  </w:style>
  <w:style w:type="paragraph" w:customStyle="1" w:styleId="1IG">
    <w:name w:val="Заголовок_1_IG"/>
    <w:basedOn w:val="1"/>
    <w:link w:val="1IG0"/>
    <w:rsid w:val="00093136"/>
    <w:pPr>
      <w:pageBreakBefore/>
      <w:widowControl/>
      <w:spacing w:after="360" w:line="360" w:lineRule="auto"/>
      <w:ind w:firstLine="0"/>
    </w:pPr>
    <w:rPr>
      <w:b/>
      <w:bCs/>
      <w:caps/>
      <w:kern w:val="32"/>
      <w:sz w:val="28"/>
      <w:szCs w:val="28"/>
    </w:rPr>
  </w:style>
  <w:style w:type="paragraph" w:customStyle="1" w:styleId="2IG">
    <w:name w:val="Заголовок_2_IG"/>
    <w:basedOn w:val="a0"/>
    <w:link w:val="2IG1"/>
    <w:rsid w:val="00093136"/>
    <w:pPr>
      <w:keepNext/>
      <w:spacing w:before="240" w:after="240" w:line="360" w:lineRule="auto"/>
      <w:ind w:firstLine="709"/>
      <w:jc w:val="both"/>
      <w:outlineLvl w:val="1"/>
    </w:pPr>
    <w:rPr>
      <w:rFonts w:ascii="Arial" w:hAnsi="Arial"/>
      <w:b/>
      <w:bCs/>
      <w:i/>
      <w:iCs/>
      <w:snapToGrid w:val="0"/>
      <w:sz w:val="28"/>
    </w:rPr>
  </w:style>
  <w:style w:type="paragraph" w:customStyle="1" w:styleId="IG">
    <w:name w:val="Обычный_IG"/>
    <w:basedOn w:val="a0"/>
    <w:link w:val="IG2"/>
    <w:rsid w:val="00093136"/>
    <w:pPr>
      <w:spacing w:line="360" w:lineRule="auto"/>
      <w:ind w:firstLine="709"/>
      <w:jc w:val="both"/>
    </w:pPr>
    <w:rPr>
      <w:sz w:val="28"/>
      <w:szCs w:val="28"/>
    </w:rPr>
  </w:style>
  <w:style w:type="character" w:customStyle="1" w:styleId="1IG0">
    <w:name w:val="Заголовок_1_IG Знак"/>
    <w:link w:val="1IG"/>
    <w:rsid w:val="00093136"/>
    <w:rPr>
      <w:rFonts w:ascii="Arial" w:eastAsia="Times New Roman" w:hAnsi="Arial" w:cs="Arial"/>
      <w:b/>
      <w:bCs/>
      <w:caps/>
      <w:kern w:val="32"/>
      <w:sz w:val="28"/>
      <w:szCs w:val="28"/>
      <w:lang w:eastAsia="ru-RU"/>
    </w:rPr>
  </w:style>
  <w:style w:type="character" w:customStyle="1" w:styleId="2IG1">
    <w:name w:val="Заголовок_2_IG Знак1"/>
    <w:link w:val="2IG"/>
    <w:rsid w:val="00093136"/>
    <w:rPr>
      <w:rFonts w:ascii="Arial" w:eastAsia="Times New Roman" w:hAnsi="Arial" w:cs="Times New Roman"/>
      <w:b/>
      <w:bCs/>
      <w:i/>
      <w:iCs/>
      <w:snapToGrid w:val="0"/>
      <w:sz w:val="28"/>
      <w:szCs w:val="20"/>
      <w:lang w:eastAsia="ru-RU"/>
    </w:rPr>
  </w:style>
  <w:style w:type="character" w:customStyle="1" w:styleId="IG2">
    <w:name w:val="Обычный_IG Знак2"/>
    <w:link w:val="IG"/>
    <w:rsid w:val="00093136"/>
    <w:rPr>
      <w:rFonts w:ascii="Times New Roman" w:eastAsia="Times New Roman" w:hAnsi="Times New Roman" w:cs="Times New Roman"/>
      <w:sz w:val="28"/>
      <w:szCs w:val="28"/>
      <w:lang w:eastAsia="ru-RU"/>
    </w:rPr>
  </w:style>
  <w:style w:type="character" w:customStyle="1" w:styleId="IG0">
    <w:name w:val="Обычный_IG Знак"/>
    <w:rsid w:val="00093136"/>
    <w:rPr>
      <w:sz w:val="28"/>
      <w:szCs w:val="28"/>
      <w:lang w:val="ru-RU" w:eastAsia="ru-RU" w:bidi="ar-SA"/>
    </w:rPr>
  </w:style>
  <w:style w:type="paragraph" w:styleId="91">
    <w:name w:val="toc 9"/>
    <w:basedOn w:val="a0"/>
    <w:next w:val="a0"/>
    <w:autoRedefine/>
    <w:rsid w:val="00093136"/>
    <w:pPr>
      <w:spacing w:line="360" w:lineRule="auto"/>
      <w:ind w:left="2240" w:firstLine="709"/>
    </w:pPr>
    <w:rPr>
      <w:sz w:val="18"/>
      <w:szCs w:val="18"/>
    </w:rPr>
  </w:style>
  <w:style w:type="paragraph" w:styleId="af4">
    <w:name w:val="List Paragraph"/>
    <w:basedOn w:val="a0"/>
    <w:qFormat/>
    <w:rsid w:val="00093136"/>
    <w:pPr>
      <w:ind w:left="720"/>
      <w:contextualSpacing/>
    </w:pPr>
  </w:style>
  <w:style w:type="character" w:styleId="af5">
    <w:name w:val="Hyperlink"/>
    <w:rsid w:val="00093136"/>
    <w:rPr>
      <w:color w:val="0000FF"/>
      <w:u w:val="single"/>
    </w:rPr>
  </w:style>
  <w:style w:type="character" w:customStyle="1" w:styleId="apple-style-span">
    <w:name w:val="apple-style-span"/>
    <w:rsid w:val="00093136"/>
  </w:style>
  <w:style w:type="character" w:customStyle="1" w:styleId="apple-converted-space">
    <w:name w:val="apple-converted-space"/>
    <w:rsid w:val="00093136"/>
  </w:style>
  <w:style w:type="paragraph" w:customStyle="1" w:styleId="af6">
    <w:name w:val="Часть"/>
    <w:basedOn w:val="a0"/>
    <w:rsid w:val="00093136"/>
    <w:pPr>
      <w:tabs>
        <w:tab w:val="num" w:pos="4320"/>
      </w:tabs>
      <w:spacing w:after="60"/>
      <w:ind w:left="3600" w:hanging="720"/>
      <w:jc w:val="center"/>
    </w:pPr>
    <w:rPr>
      <w:rFonts w:ascii="Arial" w:hAnsi="Arial"/>
      <w:b/>
      <w:caps/>
      <w:sz w:val="32"/>
    </w:rPr>
  </w:style>
  <w:style w:type="paragraph" w:styleId="32">
    <w:name w:val="Body Text Indent 3"/>
    <w:basedOn w:val="a0"/>
    <w:link w:val="33"/>
    <w:rsid w:val="00093136"/>
    <w:pPr>
      <w:widowControl w:val="0"/>
      <w:spacing w:line="288" w:lineRule="auto"/>
      <w:ind w:firstLine="708"/>
      <w:jc w:val="both"/>
    </w:pPr>
    <w:rPr>
      <w:rFonts w:ascii="Arial" w:hAnsi="Arial"/>
      <w:b/>
      <w:snapToGrid w:val="0"/>
      <w:sz w:val="26"/>
    </w:rPr>
  </w:style>
  <w:style w:type="character" w:customStyle="1" w:styleId="33">
    <w:name w:val="Основной текст с отступом 3 Знак"/>
    <w:link w:val="32"/>
    <w:rsid w:val="00093136"/>
    <w:rPr>
      <w:rFonts w:ascii="Arial" w:eastAsia="Times New Roman" w:hAnsi="Arial" w:cs="Times New Roman"/>
      <w:b/>
      <w:snapToGrid w:val="0"/>
      <w:sz w:val="26"/>
      <w:szCs w:val="20"/>
      <w:lang w:eastAsia="ru-RU"/>
    </w:rPr>
  </w:style>
  <w:style w:type="paragraph" w:customStyle="1" w:styleId="FR1">
    <w:name w:val="FR1"/>
    <w:rsid w:val="00093136"/>
    <w:pPr>
      <w:widowControl w:val="0"/>
      <w:autoSpaceDE w:val="0"/>
      <w:autoSpaceDN w:val="0"/>
      <w:adjustRightInd w:val="0"/>
      <w:spacing w:line="260" w:lineRule="auto"/>
      <w:ind w:firstLine="180"/>
      <w:jc w:val="both"/>
    </w:pPr>
    <w:rPr>
      <w:rFonts w:ascii="Times New Roman" w:eastAsia="Times New Roman" w:hAnsi="Times New Roman"/>
      <w:sz w:val="28"/>
      <w:szCs w:val="28"/>
    </w:rPr>
  </w:style>
  <w:style w:type="paragraph" w:customStyle="1" w:styleId="FR4">
    <w:name w:val="FR4"/>
    <w:rsid w:val="00093136"/>
    <w:pPr>
      <w:widowControl w:val="0"/>
      <w:autoSpaceDE w:val="0"/>
      <w:autoSpaceDN w:val="0"/>
      <w:adjustRightInd w:val="0"/>
      <w:spacing w:before="160"/>
      <w:ind w:left="3080"/>
    </w:pPr>
    <w:rPr>
      <w:rFonts w:ascii="Arial" w:eastAsia="Times New Roman" w:hAnsi="Arial" w:cs="Arial"/>
      <w:b/>
      <w:bCs/>
      <w:i/>
      <w:iCs/>
      <w:sz w:val="12"/>
      <w:szCs w:val="12"/>
    </w:rPr>
  </w:style>
  <w:style w:type="paragraph" w:customStyle="1" w:styleId="FR2">
    <w:name w:val="FR2"/>
    <w:rsid w:val="00093136"/>
    <w:pPr>
      <w:widowControl w:val="0"/>
      <w:autoSpaceDE w:val="0"/>
      <w:autoSpaceDN w:val="0"/>
      <w:adjustRightInd w:val="0"/>
      <w:spacing w:line="420" w:lineRule="auto"/>
      <w:ind w:left="1200" w:firstLine="700"/>
    </w:pPr>
    <w:rPr>
      <w:rFonts w:ascii="Arial" w:eastAsia="Times New Roman" w:hAnsi="Arial" w:cs="Arial"/>
      <w:sz w:val="28"/>
      <w:szCs w:val="28"/>
    </w:rPr>
  </w:style>
  <w:style w:type="paragraph" w:customStyle="1" w:styleId="FR5">
    <w:name w:val="FR5"/>
    <w:rsid w:val="00093136"/>
    <w:pPr>
      <w:widowControl w:val="0"/>
      <w:autoSpaceDE w:val="0"/>
      <w:autoSpaceDN w:val="0"/>
      <w:adjustRightInd w:val="0"/>
    </w:pPr>
    <w:rPr>
      <w:rFonts w:ascii="Courier New" w:eastAsia="Times New Roman" w:hAnsi="Courier New" w:cs="Courier New"/>
      <w:b/>
      <w:bCs/>
      <w:sz w:val="12"/>
      <w:szCs w:val="12"/>
    </w:rPr>
  </w:style>
  <w:style w:type="paragraph" w:customStyle="1" w:styleId="11">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2">
    <w:name w:val="Нет списка1"/>
    <w:next w:val="a3"/>
    <w:uiPriority w:val="99"/>
    <w:semiHidden/>
    <w:unhideWhenUsed/>
    <w:rsid w:val="00093136"/>
  </w:style>
  <w:style w:type="character" w:styleId="af7">
    <w:name w:val="FollowedHyperlink"/>
    <w:unhideWhenUsed/>
    <w:rsid w:val="00093136"/>
    <w:rPr>
      <w:color w:val="800080"/>
      <w:u w:val="single"/>
    </w:rPr>
  </w:style>
  <w:style w:type="paragraph" w:customStyle="1" w:styleId="font5">
    <w:name w:val="font5"/>
    <w:basedOn w:val="a0"/>
    <w:rsid w:val="00093136"/>
    <w:pPr>
      <w:spacing w:before="100" w:beforeAutospacing="1" w:after="100" w:afterAutospacing="1"/>
    </w:pPr>
    <w:rPr>
      <w:rFonts w:ascii="Arial" w:hAnsi="Arial" w:cs="Arial"/>
      <w:color w:val="000000"/>
      <w:sz w:val="22"/>
      <w:szCs w:val="22"/>
    </w:rPr>
  </w:style>
  <w:style w:type="paragraph" w:customStyle="1" w:styleId="font6">
    <w:name w:val="font6"/>
    <w:basedOn w:val="a0"/>
    <w:rsid w:val="00093136"/>
    <w:pPr>
      <w:spacing w:before="100" w:beforeAutospacing="1" w:after="100" w:afterAutospacing="1"/>
    </w:pPr>
    <w:rPr>
      <w:rFonts w:ascii="Arial" w:hAnsi="Arial" w:cs="Arial"/>
      <w:b/>
      <w:bCs/>
      <w:color w:val="000000"/>
      <w:sz w:val="22"/>
      <w:szCs w:val="22"/>
    </w:rPr>
  </w:style>
  <w:style w:type="paragraph" w:customStyle="1" w:styleId="font7">
    <w:name w:val="font7"/>
    <w:basedOn w:val="a0"/>
    <w:rsid w:val="00093136"/>
    <w:pPr>
      <w:spacing w:before="100" w:beforeAutospacing="1" w:after="100" w:afterAutospacing="1"/>
    </w:pPr>
    <w:rPr>
      <w:rFonts w:ascii="Arial" w:hAnsi="Arial" w:cs="Arial"/>
      <w:color w:val="FF0000"/>
      <w:sz w:val="22"/>
      <w:szCs w:val="22"/>
    </w:rPr>
  </w:style>
  <w:style w:type="paragraph" w:customStyle="1" w:styleId="xl63">
    <w:name w:val="xl63"/>
    <w:basedOn w:val="a0"/>
    <w:rsid w:val="00093136"/>
    <w:pPr>
      <w:spacing w:before="100" w:beforeAutospacing="1" w:after="100" w:afterAutospacing="1"/>
      <w:textAlignment w:val="top"/>
    </w:pPr>
    <w:rPr>
      <w:sz w:val="24"/>
      <w:szCs w:val="24"/>
    </w:rPr>
  </w:style>
  <w:style w:type="paragraph" w:customStyle="1" w:styleId="xl64">
    <w:name w:val="xl6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hAnsi="Arial CYR" w:cs="Arial CYR"/>
    </w:rPr>
  </w:style>
  <w:style w:type="paragraph" w:customStyle="1" w:styleId="xl65">
    <w:name w:val="xl6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66">
    <w:name w:val="xl6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67">
    <w:name w:val="xl6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rPr>
  </w:style>
  <w:style w:type="paragraph" w:customStyle="1" w:styleId="xl69">
    <w:name w:val="xl6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rPr>
  </w:style>
  <w:style w:type="paragraph" w:customStyle="1" w:styleId="xl70">
    <w:name w:val="xl70"/>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1">
    <w:name w:val="xl7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2">
    <w:name w:val="xl7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3">
    <w:name w:val="xl7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4">
    <w:name w:val="xl7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75">
    <w:name w:val="xl7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6">
    <w:name w:val="xl7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7">
    <w:name w:val="xl77"/>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8">
    <w:name w:val="xl7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9">
    <w:name w:val="xl7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0">
    <w:name w:val="xl80"/>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1">
    <w:name w:val="xl8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2">
    <w:name w:val="xl82"/>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3">
    <w:name w:val="xl8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4">
    <w:name w:val="xl8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85">
    <w:name w:val="xl8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6">
    <w:name w:val="xl8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7">
    <w:name w:val="xl8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8">
    <w:name w:val="xl8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9">
    <w:name w:val="xl8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rPr>
  </w:style>
  <w:style w:type="paragraph" w:customStyle="1" w:styleId="xl90">
    <w:name w:val="xl90"/>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1">
    <w:name w:val="xl9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2">
    <w:name w:val="xl9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94">
    <w:name w:val="xl94"/>
    <w:basedOn w:val="a0"/>
    <w:rsid w:val="00093136"/>
    <w:pPr>
      <w:spacing w:before="100" w:beforeAutospacing="1" w:after="100" w:afterAutospacing="1"/>
      <w:jc w:val="center"/>
      <w:textAlignment w:val="top"/>
    </w:pPr>
    <w:rPr>
      <w:rFonts w:ascii="Arial" w:hAnsi="Arial" w:cs="Arial"/>
      <w:b/>
      <w:bCs/>
      <w:color w:val="000000"/>
      <w:sz w:val="24"/>
      <w:szCs w:val="24"/>
    </w:rPr>
  </w:style>
  <w:style w:type="paragraph" w:customStyle="1" w:styleId="xl95">
    <w:name w:val="xl95"/>
    <w:basedOn w:val="a0"/>
    <w:rsid w:val="00093136"/>
    <w:pPr>
      <w:spacing w:before="100" w:beforeAutospacing="1" w:after="100" w:afterAutospacing="1"/>
      <w:textAlignment w:val="center"/>
    </w:pPr>
    <w:rPr>
      <w:rFonts w:ascii="Arial" w:hAnsi="Arial" w:cs="Arial"/>
      <w:color w:val="000000"/>
      <w:sz w:val="24"/>
      <w:szCs w:val="24"/>
    </w:rPr>
  </w:style>
  <w:style w:type="paragraph" w:customStyle="1" w:styleId="xl96">
    <w:name w:val="xl9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7">
    <w:name w:val="xl9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8">
    <w:name w:val="xl9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numbering" w:customStyle="1" w:styleId="25">
    <w:name w:val="Нет списка2"/>
    <w:next w:val="a3"/>
    <w:uiPriority w:val="99"/>
    <w:semiHidden/>
    <w:unhideWhenUsed/>
    <w:rsid w:val="00093136"/>
  </w:style>
  <w:style w:type="table" w:customStyle="1" w:styleId="13">
    <w:name w:val="Сетка таблицы1"/>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10">
    <w:name w:val="Нет списка11"/>
    <w:next w:val="a3"/>
    <w:uiPriority w:val="99"/>
    <w:semiHidden/>
    <w:unhideWhenUsed/>
    <w:rsid w:val="00093136"/>
  </w:style>
  <w:style w:type="numbering" w:customStyle="1" w:styleId="34">
    <w:name w:val="Нет списка3"/>
    <w:next w:val="a3"/>
    <w:uiPriority w:val="99"/>
    <w:semiHidden/>
    <w:unhideWhenUsed/>
    <w:rsid w:val="00093136"/>
  </w:style>
  <w:style w:type="table" w:customStyle="1" w:styleId="26">
    <w:name w:val="Сетка таблицы2"/>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3"/>
    <w:uiPriority w:val="99"/>
    <w:semiHidden/>
    <w:unhideWhenUsed/>
    <w:rsid w:val="00093136"/>
  </w:style>
  <w:style w:type="paragraph" w:styleId="af8">
    <w:name w:val="Body Text First Indent"/>
    <w:basedOn w:val="af0"/>
    <w:link w:val="af9"/>
    <w:rsid w:val="00093136"/>
    <w:pPr>
      <w:spacing w:after="120" w:line="240" w:lineRule="auto"/>
      <w:ind w:firstLine="210"/>
      <w:jc w:val="left"/>
    </w:pPr>
    <w:rPr>
      <w:rFonts w:ascii="Times New Roman" w:hAnsi="Times New Roman"/>
      <w:sz w:val="20"/>
    </w:rPr>
  </w:style>
  <w:style w:type="character" w:customStyle="1" w:styleId="af9">
    <w:name w:val="Красная строка Знак"/>
    <w:link w:val="af8"/>
    <w:rsid w:val="00093136"/>
    <w:rPr>
      <w:rFonts w:ascii="Times New Roman" w:eastAsia="Times New Roman" w:hAnsi="Times New Roman" w:cs="Times New Roman"/>
      <w:sz w:val="20"/>
      <w:szCs w:val="20"/>
      <w:lang w:eastAsia="ru-RU"/>
    </w:rPr>
  </w:style>
  <w:style w:type="paragraph" w:styleId="afa">
    <w:name w:val="Normal (Web)"/>
    <w:basedOn w:val="a0"/>
    <w:rsid w:val="00093136"/>
    <w:pPr>
      <w:spacing w:before="100" w:beforeAutospacing="1" w:after="119"/>
    </w:pPr>
    <w:rPr>
      <w:sz w:val="24"/>
      <w:szCs w:val="24"/>
    </w:rPr>
  </w:style>
  <w:style w:type="paragraph" w:customStyle="1" w:styleId="afb">
    <w:name w:val="Автозамена"/>
    <w:rsid w:val="00093136"/>
    <w:rPr>
      <w:rFonts w:ascii="Times New Roman" w:eastAsia="Times New Roman" w:hAnsi="Times New Roman"/>
    </w:rPr>
  </w:style>
  <w:style w:type="paragraph" w:customStyle="1" w:styleId="ConsPlusTitle">
    <w:name w:val="ConsPlusTitle"/>
    <w:rsid w:val="00093136"/>
    <w:pPr>
      <w:widowControl w:val="0"/>
      <w:autoSpaceDE w:val="0"/>
      <w:autoSpaceDN w:val="0"/>
      <w:adjustRightInd w:val="0"/>
    </w:pPr>
    <w:rPr>
      <w:rFonts w:ascii="Arial" w:eastAsia="Times New Roman" w:hAnsi="Arial" w:cs="Arial"/>
      <w:b/>
      <w:bCs/>
    </w:rPr>
  </w:style>
  <w:style w:type="paragraph" w:customStyle="1" w:styleId="afc">
    <w:name w:val="Заголовок"/>
    <w:basedOn w:val="a0"/>
    <w:next w:val="af0"/>
    <w:rsid w:val="00093136"/>
    <w:pPr>
      <w:keepNext/>
      <w:widowControl w:val="0"/>
      <w:suppressAutoHyphens/>
      <w:autoSpaceDE w:val="0"/>
      <w:spacing w:before="240" w:after="120"/>
    </w:pPr>
    <w:rPr>
      <w:rFonts w:ascii="Arial" w:eastAsia="Arial Unicode MS" w:hAnsi="Arial" w:cs="Tahoma"/>
      <w:sz w:val="28"/>
      <w:szCs w:val="28"/>
    </w:rPr>
  </w:style>
  <w:style w:type="paragraph" w:styleId="afd">
    <w:name w:val="List"/>
    <w:basedOn w:val="af0"/>
    <w:rsid w:val="00093136"/>
    <w:pPr>
      <w:widowControl w:val="0"/>
      <w:suppressAutoHyphens/>
      <w:autoSpaceDE w:val="0"/>
      <w:spacing w:after="120" w:line="240" w:lineRule="auto"/>
      <w:jc w:val="left"/>
    </w:pPr>
    <w:rPr>
      <w:rFonts w:eastAsia="Arial"/>
      <w:sz w:val="20"/>
    </w:rPr>
  </w:style>
  <w:style w:type="paragraph" w:customStyle="1" w:styleId="15">
    <w:name w:val="Название1"/>
    <w:basedOn w:val="a0"/>
    <w:rsid w:val="00093136"/>
    <w:pPr>
      <w:widowControl w:val="0"/>
      <w:suppressLineNumbers/>
      <w:suppressAutoHyphens/>
      <w:autoSpaceDE w:val="0"/>
      <w:spacing w:before="120" w:after="120"/>
    </w:pPr>
    <w:rPr>
      <w:rFonts w:ascii="Arial" w:eastAsia="Arial" w:hAnsi="Arial" w:cs="Tahoma"/>
      <w:i/>
      <w:iCs/>
      <w:sz w:val="24"/>
      <w:szCs w:val="24"/>
    </w:rPr>
  </w:style>
  <w:style w:type="paragraph" w:customStyle="1" w:styleId="16">
    <w:name w:val="Указатель1"/>
    <w:basedOn w:val="a0"/>
    <w:rsid w:val="00093136"/>
    <w:pPr>
      <w:widowControl w:val="0"/>
      <w:suppressLineNumbers/>
      <w:suppressAutoHyphens/>
      <w:autoSpaceDE w:val="0"/>
    </w:pPr>
    <w:rPr>
      <w:rFonts w:ascii="Arial" w:eastAsia="Arial" w:hAnsi="Arial" w:cs="Tahoma"/>
    </w:rPr>
  </w:style>
  <w:style w:type="paragraph" w:styleId="afe">
    <w:name w:val="Subtitle"/>
    <w:basedOn w:val="afc"/>
    <w:next w:val="af0"/>
    <w:link w:val="aff"/>
    <w:qFormat/>
    <w:rsid w:val="00093136"/>
    <w:pPr>
      <w:jc w:val="center"/>
    </w:pPr>
    <w:rPr>
      <w:rFonts w:cs="Times New Roman"/>
      <w:i/>
      <w:iCs/>
    </w:rPr>
  </w:style>
  <w:style w:type="character" w:customStyle="1" w:styleId="aff">
    <w:name w:val="Подзаголовок Знак"/>
    <w:link w:val="afe"/>
    <w:rsid w:val="00093136"/>
    <w:rPr>
      <w:rFonts w:ascii="Arial" w:eastAsia="Arial Unicode MS" w:hAnsi="Arial" w:cs="Tahoma"/>
      <w:i/>
      <w:iCs/>
      <w:sz w:val="28"/>
      <w:szCs w:val="28"/>
    </w:rPr>
  </w:style>
  <w:style w:type="paragraph" w:customStyle="1" w:styleId="17">
    <w:name w:val="Название объекта1"/>
    <w:basedOn w:val="a0"/>
    <w:rsid w:val="00093136"/>
    <w:pPr>
      <w:widowControl w:val="0"/>
      <w:suppressAutoHyphens/>
      <w:autoSpaceDE w:val="0"/>
      <w:spacing w:before="120" w:after="120"/>
    </w:pPr>
    <w:rPr>
      <w:rFonts w:ascii="Arial" w:eastAsia="Arial" w:hAnsi="Arial"/>
      <w:i/>
      <w:iCs/>
      <w:sz w:val="24"/>
      <w:szCs w:val="24"/>
    </w:rPr>
  </w:style>
  <w:style w:type="paragraph" w:customStyle="1" w:styleId="Index">
    <w:name w:val="Index"/>
    <w:basedOn w:val="a0"/>
    <w:rsid w:val="00093136"/>
    <w:pPr>
      <w:widowControl w:val="0"/>
      <w:suppressAutoHyphens/>
      <w:autoSpaceDE w:val="0"/>
    </w:pPr>
    <w:rPr>
      <w:rFonts w:ascii="Arial" w:eastAsia="Arial" w:hAnsi="Arial"/>
    </w:rPr>
  </w:style>
  <w:style w:type="paragraph" w:customStyle="1" w:styleId="afc5ed">
    <w:name w:val="Обычпafc5edый"/>
    <w:rsid w:val="00093136"/>
    <w:pPr>
      <w:widowControl w:val="0"/>
      <w:autoSpaceDE w:val="0"/>
      <w:autoSpaceDN w:val="0"/>
    </w:pPr>
    <w:rPr>
      <w:rFonts w:ascii="Times New Roman" w:eastAsia="Times New Roman" w:hAnsi="Times New Roman"/>
    </w:rPr>
  </w:style>
  <w:style w:type="paragraph" w:customStyle="1" w:styleId="18">
    <w:name w:val="заголовок 1"/>
    <w:basedOn w:val="afc5ed"/>
    <w:next w:val="afc5ed"/>
    <w:rsid w:val="00093136"/>
    <w:pPr>
      <w:keepNext/>
      <w:ind w:firstLine="709"/>
      <w:jc w:val="both"/>
    </w:pPr>
    <w:rPr>
      <w:rFonts w:ascii="Arial" w:hAnsi="Arial"/>
      <w:sz w:val="26"/>
      <w:szCs w:val="26"/>
      <w:u w:val="single"/>
    </w:rPr>
  </w:style>
  <w:style w:type="paragraph" w:styleId="a">
    <w:name w:val="List Bullet"/>
    <w:basedOn w:val="a0"/>
    <w:autoRedefine/>
    <w:rsid w:val="00093136"/>
    <w:pPr>
      <w:numPr>
        <w:numId w:val="4"/>
      </w:numPr>
    </w:pPr>
    <w:rPr>
      <w:lang w:eastAsia="en-US"/>
    </w:rPr>
  </w:style>
  <w:style w:type="paragraph" w:customStyle="1" w:styleId="19">
    <w:name w:val="Стиль1"/>
    <w:basedOn w:val="a0"/>
    <w:rsid w:val="00093136"/>
    <w:pPr>
      <w:tabs>
        <w:tab w:val="num" w:pos="1329"/>
      </w:tabs>
      <w:ind w:firstLine="709"/>
      <w:jc w:val="both"/>
    </w:pPr>
    <w:rPr>
      <w:sz w:val="26"/>
      <w:lang w:eastAsia="en-US"/>
    </w:rPr>
  </w:style>
  <w:style w:type="paragraph" w:customStyle="1" w:styleId="210">
    <w:name w:val="Основной текст 21"/>
    <w:basedOn w:val="a0"/>
    <w:rsid w:val="00093136"/>
    <w:pPr>
      <w:overflowPunct w:val="0"/>
      <w:autoSpaceDE w:val="0"/>
      <w:autoSpaceDN w:val="0"/>
      <w:adjustRightInd w:val="0"/>
      <w:ind w:firstLine="709"/>
      <w:jc w:val="both"/>
      <w:textAlignment w:val="baseline"/>
    </w:pPr>
    <w:rPr>
      <w:rFonts w:ascii="Arial" w:hAnsi="Arial"/>
      <w:sz w:val="26"/>
    </w:rPr>
  </w:style>
  <w:style w:type="paragraph" w:customStyle="1" w:styleId="xl40">
    <w:name w:val="xl40"/>
    <w:basedOn w:val="a0"/>
    <w:rsid w:val="00093136"/>
    <w:pPr>
      <w:pBdr>
        <w:lef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27">
    <w:name w:val="Обычный2"/>
    <w:rsid w:val="00093136"/>
    <w:pPr>
      <w:widowControl w:val="0"/>
      <w:autoSpaceDE w:val="0"/>
      <w:autoSpaceDN w:val="0"/>
    </w:pPr>
    <w:rPr>
      <w:rFonts w:ascii="Times New Roman" w:eastAsia="Times New Roman" w:hAnsi="Times New Roman"/>
    </w:rPr>
  </w:style>
  <w:style w:type="character" w:customStyle="1" w:styleId="aff0">
    <w:name w:val="Основной шрифт"/>
    <w:rsid w:val="00093136"/>
  </w:style>
  <w:style w:type="character" w:customStyle="1" w:styleId="aff1">
    <w:name w:val="Îñíîâíîé øðèôò"/>
    <w:rsid w:val="00093136"/>
  </w:style>
  <w:style w:type="paragraph" w:styleId="28">
    <w:name w:val="Body Text 2"/>
    <w:basedOn w:val="a0"/>
    <w:link w:val="29"/>
    <w:rsid w:val="00093136"/>
    <w:rPr>
      <w:rFonts w:ascii="Arial" w:hAnsi="Arial"/>
      <w:sz w:val="26"/>
    </w:rPr>
  </w:style>
  <w:style w:type="character" w:customStyle="1" w:styleId="29">
    <w:name w:val="Основной текст 2 Знак"/>
    <w:link w:val="28"/>
    <w:rsid w:val="00093136"/>
    <w:rPr>
      <w:rFonts w:ascii="Arial" w:eastAsia="Times New Roman" w:hAnsi="Arial" w:cs="Arial"/>
      <w:sz w:val="26"/>
      <w:szCs w:val="20"/>
      <w:lang w:eastAsia="ru-RU"/>
    </w:rPr>
  </w:style>
  <w:style w:type="paragraph" w:styleId="35">
    <w:name w:val="Body Text 3"/>
    <w:basedOn w:val="a0"/>
    <w:link w:val="36"/>
    <w:rsid w:val="00093136"/>
    <w:rPr>
      <w:sz w:val="24"/>
    </w:rPr>
  </w:style>
  <w:style w:type="character" w:customStyle="1" w:styleId="36">
    <w:name w:val="Основной текст 3 Знак"/>
    <w:link w:val="35"/>
    <w:rsid w:val="00093136"/>
    <w:rPr>
      <w:rFonts w:ascii="Times New Roman" w:eastAsia="Times New Roman" w:hAnsi="Times New Roman" w:cs="Times New Roman"/>
      <w:sz w:val="24"/>
      <w:szCs w:val="20"/>
      <w:lang w:eastAsia="ru-RU"/>
    </w:rPr>
  </w:style>
  <w:style w:type="paragraph" w:customStyle="1" w:styleId="xl25">
    <w:name w:val="xl25"/>
    <w:basedOn w:val="a0"/>
    <w:rsid w:val="00093136"/>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ind w:left="0" w:firstLine="0"/>
    </w:pPr>
    <w:rPr>
      <w:sz w:val="24"/>
      <w:szCs w:val="24"/>
    </w:rPr>
  </w:style>
  <w:style w:type="paragraph" w:customStyle="1" w:styleId="xl48">
    <w:name w:val="xl48"/>
    <w:basedOn w:val="a0"/>
    <w:rsid w:val="00093136"/>
    <w:pPr>
      <w:pBdr>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4">
    <w:name w:val="xl24"/>
    <w:basedOn w:val="a0"/>
    <w:rsid w:val="00093136"/>
    <w:pPr>
      <w:spacing w:before="100" w:beforeAutospacing="1" w:after="100" w:afterAutospacing="1"/>
      <w:jc w:val="center"/>
      <w:textAlignment w:val="center"/>
    </w:pPr>
    <w:rPr>
      <w:rFonts w:ascii="Arial CYR" w:hAnsi="Arial CYR" w:cs="Arial CYR"/>
      <w:b/>
      <w:bCs/>
      <w:sz w:val="32"/>
      <w:szCs w:val="32"/>
    </w:rPr>
  </w:style>
  <w:style w:type="paragraph" w:customStyle="1" w:styleId="western">
    <w:name w:val="western"/>
    <w:basedOn w:val="a0"/>
    <w:rsid w:val="00093136"/>
    <w:pPr>
      <w:spacing w:before="119"/>
      <w:jc w:val="center"/>
    </w:pPr>
    <w:rPr>
      <w:sz w:val="24"/>
      <w:szCs w:val="24"/>
    </w:rPr>
  </w:style>
  <w:style w:type="paragraph" w:styleId="aff2">
    <w:name w:val="Document Map"/>
    <w:basedOn w:val="a0"/>
    <w:link w:val="aff3"/>
    <w:rsid w:val="00093136"/>
    <w:pPr>
      <w:shd w:val="clear" w:color="auto" w:fill="000080"/>
    </w:pPr>
    <w:rPr>
      <w:rFonts w:ascii="Tahoma" w:hAnsi="Tahoma"/>
    </w:rPr>
  </w:style>
  <w:style w:type="character" w:customStyle="1" w:styleId="aff3">
    <w:name w:val="Схема документа Знак"/>
    <w:link w:val="aff2"/>
    <w:rsid w:val="00093136"/>
    <w:rPr>
      <w:rFonts w:ascii="Tahoma" w:eastAsia="Times New Roman" w:hAnsi="Tahoma" w:cs="Tahoma"/>
      <w:sz w:val="20"/>
      <w:szCs w:val="20"/>
      <w:shd w:val="clear" w:color="auto" w:fill="000080"/>
      <w:lang w:eastAsia="ru-RU"/>
    </w:rPr>
  </w:style>
  <w:style w:type="character" w:customStyle="1" w:styleId="WW8Num2z0">
    <w:name w:val="WW8Num2z0"/>
    <w:rsid w:val="00093136"/>
    <w:rPr>
      <w:rFonts w:ascii="Symbol" w:hAnsi="Symbol"/>
    </w:rPr>
  </w:style>
  <w:style w:type="character" w:customStyle="1" w:styleId="WW8Num6z0">
    <w:name w:val="WW8Num6z0"/>
    <w:rsid w:val="00093136"/>
    <w:rPr>
      <w:rFonts w:ascii="Symbol" w:hAnsi="Symbol"/>
      <w:b/>
      <w:bCs w:val="0"/>
    </w:rPr>
  </w:style>
  <w:style w:type="character" w:customStyle="1" w:styleId="WW8Num9z0">
    <w:name w:val="WW8Num9z0"/>
    <w:rsid w:val="00093136"/>
    <w:rPr>
      <w:rFonts w:ascii="Symbol" w:hAnsi="Symbol"/>
    </w:rPr>
  </w:style>
  <w:style w:type="character" w:customStyle="1" w:styleId="Absatz-Standardschriftart">
    <w:name w:val="Absatz-Standardschriftart"/>
    <w:rsid w:val="00093136"/>
  </w:style>
  <w:style w:type="character" w:customStyle="1" w:styleId="WW8Num1z0">
    <w:name w:val="WW8Num1z0"/>
    <w:rsid w:val="00093136"/>
    <w:rPr>
      <w:rFonts w:ascii="Symbol" w:hAnsi="Symbol"/>
    </w:rPr>
  </w:style>
  <w:style w:type="character" w:customStyle="1" w:styleId="WW8Num5z0">
    <w:name w:val="WW8Num5z0"/>
    <w:rsid w:val="00093136"/>
    <w:rPr>
      <w:b/>
      <w:bCs w:val="0"/>
    </w:rPr>
  </w:style>
  <w:style w:type="character" w:customStyle="1" w:styleId="WW8Num8z0">
    <w:name w:val="WW8Num8z0"/>
    <w:rsid w:val="00093136"/>
    <w:rPr>
      <w:rFonts w:ascii="Symbol" w:hAnsi="Symbol"/>
    </w:rPr>
  </w:style>
  <w:style w:type="character" w:customStyle="1" w:styleId="WW8Num9z2">
    <w:name w:val="WW8Num9z2"/>
    <w:rsid w:val="00093136"/>
    <w:rPr>
      <w:rFonts w:ascii="Wingdings" w:hAnsi="Wingdings"/>
    </w:rPr>
  </w:style>
  <w:style w:type="character" w:customStyle="1" w:styleId="WW8Num9z4">
    <w:name w:val="WW8Num9z4"/>
    <w:rsid w:val="00093136"/>
    <w:rPr>
      <w:rFonts w:ascii="Courier New" w:hAnsi="Courier New" w:cs="Courier New"/>
    </w:rPr>
  </w:style>
  <w:style w:type="character" w:customStyle="1" w:styleId="WW8Num10z1">
    <w:name w:val="WW8Num10z1"/>
    <w:rsid w:val="00093136"/>
    <w:rPr>
      <w:rFonts w:ascii="Times New Roman" w:eastAsia="Times New Roman" w:hAnsi="Times New Roman" w:cs="Times New Roman"/>
    </w:rPr>
  </w:style>
  <w:style w:type="character" w:customStyle="1" w:styleId="WW8Num11z0">
    <w:name w:val="WW8Num11z0"/>
    <w:rsid w:val="00093136"/>
    <w:rPr>
      <w:b/>
    </w:rPr>
  </w:style>
  <w:style w:type="character" w:customStyle="1" w:styleId="WW8Num11z1">
    <w:name w:val="WW8Num11z1"/>
    <w:rsid w:val="00093136"/>
    <w:rPr>
      <w:b w:val="0"/>
    </w:rPr>
  </w:style>
  <w:style w:type="character" w:customStyle="1" w:styleId="WW8Num14z0">
    <w:name w:val="WW8Num14z0"/>
    <w:rsid w:val="00093136"/>
    <w:rPr>
      <w:rFonts w:ascii="Symbol" w:hAnsi="Symbol"/>
    </w:rPr>
  </w:style>
  <w:style w:type="character" w:customStyle="1" w:styleId="WW8Num14z1">
    <w:name w:val="WW8Num14z1"/>
    <w:rsid w:val="00093136"/>
    <w:rPr>
      <w:rFonts w:ascii="Times New Roman" w:eastAsia="Times New Roman" w:hAnsi="Times New Roman" w:cs="Times New Roman"/>
    </w:rPr>
  </w:style>
  <w:style w:type="character" w:customStyle="1" w:styleId="WW8Num16z0">
    <w:name w:val="WW8Num16z0"/>
    <w:rsid w:val="00093136"/>
    <w:rPr>
      <w:rFonts w:ascii="Symbol" w:hAnsi="Symbol"/>
    </w:rPr>
  </w:style>
  <w:style w:type="character" w:customStyle="1" w:styleId="WW8Num16z1">
    <w:name w:val="WW8Num16z1"/>
    <w:rsid w:val="00093136"/>
    <w:rPr>
      <w:rFonts w:ascii="Wingdings" w:hAnsi="Wingdings"/>
    </w:rPr>
  </w:style>
  <w:style w:type="character" w:customStyle="1" w:styleId="WW8Num16z4">
    <w:name w:val="WW8Num16z4"/>
    <w:rsid w:val="00093136"/>
    <w:rPr>
      <w:rFonts w:ascii="Courier New" w:hAnsi="Courier New" w:cs="Courier New"/>
    </w:rPr>
  </w:style>
  <w:style w:type="character" w:customStyle="1" w:styleId="WW8Num17z1">
    <w:name w:val="WW8Num17z1"/>
    <w:rsid w:val="00093136"/>
    <w:rPr>
      <w:rFonts w:ascii="Symbol" w:hAnsi="Symbol"/>
    </w:rPr>
  </w:style>
  <w:style w:type="character" w:customStyle="1" w:styleId="WW8Num18z0">
    <w:name w:val="WW8Num18z0"/>
    <w:rsid w:val="00093136"/>
    <w:rPr>
      <w:rFonts w:ascii="Symbol" w:hAnsi="Symbol"/>
    </w:rPr>
  </w:style>
  <w:style w:type="character" w:customStyle="1" w:styleId="WW8Num18z1">
    <w:name w:val="WW8Num18z1"/>
    <w:rsid w:val="00093136"/>
    <w:rPr>
      <w:rFonts w:ascii="Courier New" w:hAnsi="Courier New" w:cs="Courier New"/>
    </w:rPr>
  </w:style>
  <w:style w:type="character" w:customStyle="1" w:styleId="WW8Num18z2">
    <w:name w:val="WW8Num18z2"/>
    <w:rsid w:val="00093136"/>
    <w:rPr>
      <w:rFonts w:ascii="Wingdings" w:hAnsi="Wingdings"/>
    </w:rPr>
  </w:style>
  <w:style w:type="character" w:customStyle="1" w:styleId="WW8Num19z0">
    <w:name w:val="WW8Num19z0"/>
    <w:rsid w:val="00093136"/>
    <w:rPr>
      <w:b/>
    </w:rPr>
  </w:style>
  <w:style w:type="character" w:customStyle="1" w:styleId="WW8Num22z0">
    <w:name w:val="WW8Num22z0"/>
    <w:rsid w:val="00093136"/>
    <w:rPr>
      <w:rFonts w:ascii="Wingdings" w:hAnsi="Wingdings"/>
    </w:rPr>
  </w:style>
  <w:style w:type="character" w:customStyle="1" w:styleId="WW8Num22z1">
    <w:name w:val="WW8Num22z1"/>
    <w:rsid w:val="00093136"/>
    <w:rPr>
      <w:rFonts w:ascii="Symbol" w:hAnsi="Symbol"/>
    </w:rPr>
  </w:style>
  <w:style w:type="character" w:customStyle="1" w:styleId="WW8Num22z4">
    <w:name w:val="WW8Num22z4"/>
    <w:rsid w:val="00093136"/>
    <w:rPr>
      <w:rFonts w:ascii="Courier New" w:hAnsi="Courier New" w:cs="Courier New"/>
    </w:rPr>
  </w:style>
  <w:style w:type="character" w:customStyle="1" w:styleId="WW8Num23z0">
    <w:name w:val="WW8Num23z0"/>
    <w:rsid w:val="00093136"/>
    <w:rPr>
      <w:rFonts w:ascii="Symbol" w:hAnsi="Symbol"/>
    </w:rPr>
  </w:style>
  <w:style w:type="character" w:customStyle="1" w:styleId="WW8Num23z1">
    <w:name w:val="WW8Num23z1"/>
    <w:rsid w:val="00093136"/>
    <w:rPr>
      <w:rFonts w:ascii="Courier New" w:hAnsi="Courier New" w:cs="Courier New"/>
    </w:rPr>
  </w:style>
  <w:style w:type="character" w:customStyle="1" w:styleId="WW8Num23z2">
    <w:name w:val="WW8Num23z2"/>
    <w:rsid w:val="00093136"/>
    <w:rPr>
      <w:rFonts w:ascii="Wingdings" w:hAnsi="Wingdings"/>
    </w:rPr>
  </w:style>
  <w:style w:type="character" w:customStyle="1" w:styleId="WW8Num25z0">
    <w:name w:val="WW8Num25z0"/>
    <w:rsid w:val="00093136"/>
    <w:rPr>
      <w:rFonts w:ascii="Times New Roman" w:hAnsi="Times New Roman"/>
      <w:b w:val="0"/>
      <w:i w:val="0"/>
      <w:caps w:val="0"/>
      <w:smallCaps w:val="0"/>
      <w:strike w:val="0"/>
      <w:dstrike w:val="0"/>
      <w:vanish/>
      <w:color w:val="000000"/>
      <w:position w:val="0"/>
      <w:sz w:val="22"/>
      <w:szCs w:val="22"/>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5z1">
    <w:name w:val="WW8Num25z1"/>
    <w:rsid w:val="00093136"/>
    <w:rPr>
      <w:rFonts w:ascii="Times New Roman" w:hAnsi="Times New Roman"/>
      <w:b/>
      <w:i w:val="0"/>
      <w:caps w:val="0"/>
      <w:smallCaps w:val="0"/>
      <w:strike w:val="0"/>
      <w:dstrike w:val="0"/>
      <w:vanish w:val="0"/>
      <w:color w:val="000000"/>
      <w:position w:val="0"/>
      <w:sz w:val="22"/>
      <w:szCs w:val="22"/>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5z2">
    <w:name w:val="WW8Num25z2"/>
    <w:rsid w:val="00093136"/>
    <w:rPr>
      <w:rFonts w:ascii="Times New Roman" w:hAnsi="Times New Roman"/>
      <w:b w:val="0"/>
      <w:bCs w:val="0"/>
      <w:i w:val="0"/>
      <w:caps w:val="0"/>
      <w:smallCaps w:val="0"/>
      <w:strike w:val="0"/>
      <w:dstrike w:val="0"/>
      <w:vanish w:val="0"/>
      <w:color w:val="000000"/>
      <w:position w:val="0"/>
      <w:sz w:val="22"/>
      <w:szCs w:val="22"/>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6z0">
    <w:name w:val="WW8Num26z0"/>
    <w:rsid w:val="00093136"/>
    <w:rPr>
      <w:rFonts w:ascii="Symbol" w:hAnsi="Symbol"/>
    </w:rPr>
  </w:style>
  <w:style w:type="character" w:customStyle="1" w:styleId="WW8Num26z1">
    <w:name w:val="WW8Num26z1"/>
    <w:rsid w:val="00093136"/>
    <w:rPr>
      <w:rFonts w:ascii="Courier New" w:hAnsi="Courier New" w:cs="Courier New"/>
    </w:rPr>
  </w:style>
  <w:style w:type="character" w:customStyle="1" w:styleId="WW8Num26z2">
    <w:name w:val="WW8Num26z2"/>
    <w:rsid w:val="00093136"/>
    <w:rPr>
      <w:rFonts w:ascii="Wingdings" w:hAnsi="Wingdings"/>
    </w:rPr>
  </w:style>
  <w:style w:type="character" w:customStyle="1" w:styleId="WW8Num28z0">
    <w:name w:val="WW8Num28z0"/>
    <w:rsid w:val="00093136"/>
    <w:rPr>
      <w:rFonts w:ascii="Symbol" w:hAnsi="Symbol"/>
    </w:rPr>
  </w:style>
  <w:style w:type="character" w:customStyle="1" w:styleId="WW8Num28z1">
    <w:name w:val="WW8Num28z1"/>
    <w:rsid w:val="00093136"/>
    <w:rPr>
      <w:rFonts w:ascii="Courier New" w:hAnsi="Courier New" w:cs="Courier New"/>
    </w:rPr>
  </w:style>
  <w:style w:type="character" w:customStyle="1" w:styleId="WW8Num28z2">
    <w:name w:val="WW8Num28z2"/>
    <w:rsid w:val="00093136"/>
    <w:rPr>
      <w:rFonts w:ascii="Wingdings" w:hAnsi="Wingdings"/>
    </w:rPr>
  </w:style>
  <w:style w:type="character" w:customStyle="1" w:styleId="WW8Num29z0">
    <w:name w:val="WW8Num29z0"/>
    <w:rsid w:val="00093136"/>
    <w:rPr>
      <w:rFonts w:ascii="Symbol" w:hAnsi="Symbol"/>
    </w:rPr>
  </w:style>
  <w:style w:type="character" w:customStyle="1" w:styleId="WW8Num30z0">
    <w:name w:val="WW8Num30z0"/>
    <w:rsid w:val="00093136"/>
    <w:rPr>
      <w:rFonts w:ascii="Symbol" w:hAnsi="Symbol"/>
    </w:rPr>
  </w:style>
  <w:style w:type="character" w:customStyle="1" w:styleId="WW8Num30z2">
    <w:name w:val="WW8Num30z2"/>
    <w:rsid w:val="00093136"/>
    <w:rPr>
      <w:rFonts w:ascii="Wingdings" w:hAnsi="Wingdings"/>
    </w:rPr>
  </w:style>
  <w:style w:type="character" w:customStyle="1" w:styleId="WW8Num30z4">
    <w:name w:val="WW8Num30z4"/>
    <w:rsid w:val="00093136"/>
    <w:rPr>
      <w:rFonts w:ascii="Courier New" w:hAnsi="Courier New" w:cs="Courier New"/>
    </w:rPr>
  </w:style>
  <w:style w:type="character" w:customStyle="1" w:styleId="WW8Num31z1">
    <w:name w:val="WW8Num31z1"/>
    <w:rsid w:val="00093136"/>
    <w:rPr>
      <w:rFonts w:ascii="Times New Roman" w:eastAsia="Times New Roman" w:hAnsi="Times New Roman" w:cs="Times New Roman"/>
    </w:rPr>
  </w:style>
  <w:style w:type="character" w:customStyle="1" w:styleId="37">
    <w:name w:val="Основной шрифт абзаца3"/>
    <w:rsid w:val="00093136"/>
  </w:style>
  <w:style w:type="character" w:customStyle="1" w:styleId="2a">
    <w:name w:val="Основной шрифт абзаца2"/>
    <w:rsid w:val="00093136"/>
  </w:style>
  <w:style w:type="character" w:customStyle="1" w:styleId="1a">
    <w:name w:val="Знак Знак1"/>
    <w:rsid w:val="00093136"/>
    <w:rPr>
      <w:i/>
      <w:sz w:val="24"/>
      <w:szCs w:val="24"/>
      <w:lang w:val="ru-RU" w:eastAsia="ar-SA" w:bidi="ar-SA"/>
    </w:rPr>
  </w:style>
  <w:style w:type="character" w:customStyle="1" w:styleId="WW-Absatz-Standardschriftart">
    <w:name w:val="WW-Absatz-Standardschriftart"/>
    <w:rsid w:val="00093136"/>
  </w:style>
  <w:style w:type="character" w:customStyle="1" w:styleId="WW-Absatz-Standardschriftart1">
    <w:name w:val="WW-Absatz-Standardschriftart1"/>
    <w:rsid w:val="00093136"/>
  </w:style>
  <w:style w:type="character" w:customStyle="1" w:styleId="WW-Absatz-Standardschriftart11">
    <w:name w:val="WW-Absatz-Standardschriftart11"/>
    <w:rsid w:val="00093136"/>
  </w:style>
  <w:style w:type="character" w:customStyle="1" w:styleId="WW-Absatz-Standardschriftart111">
    <w:name w:val="WW-Absatz-Standardschriftart111"/>
    <w:rsid w:val="00093136"/>
  </w:style>
  <w:style w:type="character" w:customStyle="1" w:styleId="WW-Absatz-Standardschriftart1111">
    <w:name w:val="WW-Absatz-Standardschriftart1111"/>
    <w:rsid w:val="00093136"/>
  </w:style>
  <w:style w:type="character" w:customStyle="1" w:styleId="WW-Absatz-Standardschriftart11111">
    <w:name w:val="WW-Absatz-Standardschriftart11111"/>
    <w:rsid w:val="00093136"/>
  </w:style>
  <w:style w:type="character" w:customStyle="1" w:styleId="WW8Num4z0">
    <w:name w:val="WW8Num4z0"/>
    <w:rsid w:val="00093136"/>
    <w:rPr>
      <w:b/>
      <w:bCs w:val="0"/>
    </w:rPr>
  </w:style>
  <w:style w:type="character" w:customStyle="1" w:styleId="WW8Num7z0">
    <w:name w:val="WW8Num7z0"/>
    <w:rsid w:val="00093136"/>
    <w:rPr>
      <w:b/>
      <w:bCs w:val="0"/>
    </w:rPr>
  </w:style>
  <w:style w:type="character" w:customStyle="1" w:styleId="1b">
    <w:name w:val="Основной шрифт абзаца1"/>
    <w:rsid w:val="00093136"/>
  </w:style>
  <w:style w:type="character" w:customStyle="1" w:styleId="aff4">
    <w:name w:val="Гипертекстовая ссылка"/>
    <w:rsid w:val="00093136"/>
    <w:rPr>
      <w:color w:val="008000"/>
      <w:sz w:val="20"/>
      <w:szCs w:val="20"/>
      <w:u w:val="single"/>
    </w:rPr>
  </w:style>
  <w:style w:type="character" w:customStyle="1" w:styleId="aff5">
    <w:name w:val="Символ нумерации"/>
    <w:rsid w:val="00093136"/>
  </w:style>
  <w:style w:type="character" w:customStyle="1" w:styleId="aff6">
    <w:name w:val="Маркеры списка"/>
    <w:rsid w:val="00093136"/>
    <w:rPr>
      <w:rFonts w:ascii="StarSymbol" w:eastAsia="StarSymbol" w:hAnsi="StarSymbol" w:cs="StarSymbol"/>
      <w:sz w:val="18"/>
      <w:szCs w:val="18"/>
    </w:rPr>
  </w:style>
  <w:style w:type="character" w:customStyle="1" w:styleId="41">
    <w:name w:val="Основной шрифт абзаца4"/>
    <w:rsid w:val="00093136"/>
  </w:style>
  <w:style w:type="character" w:customStyle="1" w:styleId="aff7">
    <w:name w:val="Символ сноски"/>
    <w:rsid w:val="00093136"/>
  </w:style>
  <w:style w:type="character" w:customStyle="1" w:styleId="font801">
    <w:name w:val="font801"/>
    <w:rsid w:val="00093136"/>
    <w:rPr>
      <w:sz w:val="19"/>
      <w:szCs w:val="19"/>
    </w:rPr>
  </w:style>
  <w:style w:type="character" w:customStyle="1" w:styleId="aff8">
    <w:name w:val="Знак Знак"/>
    <w:rsid w:val="00093136"/>
    <w:rPr>
      <w:i/>
      <w:iCs w:val="0"/>
      <w:sz w:val="24"/>
      <w:szCs w:val="24"/>
      <w:lang w:val="ru-RU" w:eastAsia="ar-SA" w:bidi="ar-SA"/>
    </w:rPr>
  </w:style>
  <w:style w:type="paragraph" w:customStyle="1" w:styleId="38">
    <w:name w:val="Название3"/>
    <w:basedOn w:val="a0"/>
    <w:rsid w:val="00093136"/>
    <w:pPr>
      <w:suppressLineNumbers/>
      <w:suppressAutoHyphens/>
      <w:spacing w:before="120" w:after="120"/>
    </w:pPr>
    <w:rPr>
      <w:rFonts w:ascii="Arial" w:hAnsi="Arial" w:cs="Mangal"/>
      <w:i/>
      <w:iCs/>
      <w:szCs w:val="24"/>
      <w:lang w:eastAsia="ar-SA"/>
    </w:rPr>
  </w:style>
  <w:style w:type="paragraph" w:customStyle="1" w:styleId="39">
    <w:name w:val="Указатель3"/>
    <w:basedOn w:val="a0"/>
    <w:rsid w:val="00093136"/>
    <w:pPr>
      <w:suppressLineNumbers/>
      <w:suppressAutoHyphens/>
    </w:pPr>
    <w:rPr>
      <w:rFonts w:ascii="Arial" w:hAnsi="Arial" w:cs="Mangal"/>
      <w:lang w:eastAsia="ar-SA"/>
    </w:rPr>
  </w:style>
  <w:style w:type="paragraph" w:customStyle="1" w:styleId="2b">
    <w:name w:val="Название2"/>
    <w:basedOn w:val="a0"/>
    <w:rsid w:val="00093136"/>
    <w:pPr>
      <w:suppressLineNumbers/>
      <w:suppressAutoHyphens/>
      <w:spacing w:before="120" w:after="120"/>
    </w:pPr>
    <w:rPr>
      <w:rFonts w:ascii="Arial" w:hAnsi="Arial" w:cs="Tahoma"/>
      <w:i/>
      <w:iCs/>
      <w:szCs w:val="24"/>
      <w:lang w:eastAsia="ar-SA"/>
    </w:rPr>
  </w:style>
  <w:style w:type="paragraph" w:customStyle="1" w:styleId="2c">
    <w:name w:val="Указатель2"/>
    <w:basedOn w:val="a0"/>
    <w:rsid w:val="00093136"/>
    <w:pPr>
      <w:suppressLineNumbers/>
      <w:suppressAutoHyphens/>
    </w:pPr>
    <w:rPr>
      <w:rFonts w:ascii="Arial" w:hAnsi="Arial" w:cs="Tahoma"/>
      <w:lang w:eastAsia="ar-SA"/>
    </w:rPr>
  </w:style>
  <w:style w:type="paragraph" w:customStyle="1" w:styleId="230">
    <w:name w:val="Основной текст 23"/>
    <w:basedOn w:val="a0"/>
    <w:rsid w:val="00093136"/>
    <w:pPr>
      <w:suppressAutoHyphens/>
      <w:spacing w:after="120" w:line="480" w:lineRule="auto"/>
    </w:pPr>
    <w:rPr>
      <w:lang w:eastAsia="ar-SA"/>
    </w:rPr>
  </w:style>
  <w:style w:type="paragraph" w:customStyle="1" w:styleId="310">
    <w:name w:val="Основной текст 31"/>
    <w:basedOn w:val="a0"/>
    <w:rsid w:val="00093136"/>
    <w:pPr>
      <w:suppressAutoHyphens/>
      <w:spacing w:after="120"/>
    </w:pPr>
    <w:rPr>
      <w:sz w:val="16"/>
      <w:szCs w:val="16"/>
      <w:lang w:eastAsia="ar-SA"/>
    </w:rPr>
  </w:style>
  <w:style w:type="paragraph" w:customStyle="1" w:styleId="220">
    <w:name w:val="Основной текст с отступом 22"/>
    <w:basedOn w:val="a0"/>
    <w:rsid w:val="00093136"/>
    <w:pPr>
      <w:spacing w:after="120" w:line="480" w:lineRule="auto"/>
      <w:ind w:left="283"/>
    </w:pPr>
    <w:rPr>
      <w:lang w:eastAsia="ar-SA"/>
    </w:rPr>
  </w:style>
  <w:style w:type="paragraph" w:customStyle="1" w:styleId="211">
    <w:name w:val="Основной текст 21"/>
    <w:basedOn w:val="a0"/>
    <w:rsid w:val="00093136"/>
    <w:pPr>
      <w:suppressAutoHyphens/>
      <w:jc w:val="both"/>
    </w:pPr>
    <w:rPr>
      <w:sz w:val="24"/>
      <w:lang w:eastAsia="ar-SA"/>
    </w:rPr>
  </w:style>
  <w:style w:type="paragraph" w:customStyle="1" w:styleId="ConsNormal">
    <w:name w:val="ConsNormal"/>
    <w:rsid w:val="00093136"/>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093136"/>
    <w:pPr>
      <w:widowControl w:val="0"/>
      <w:suppressAutoHyphens/>
      <w:ind w:firstLine="720"/>
    </w:pPr>
    <w:rPr>
      <w:rFonts w:ascii="Arial" w:eastAsia="Arial" w:hAnsi="Arial"/>
      <w:lang w:eastAsia="ar-SA"/>
    </w:rPr>
  </w:style>
  <w:style w:type="paragraph" w:customStyle="1" w:styleId="212">
    <w:name w:val="Основной текст с отступом 21"/>
    <w:basedOn w:val="a0"/>
    <w:rsid w:val="00093136"/>
    <w:pPr>
      <w:suppressAutoHyphens/>
      <w:spacing w:after="120" w:line="480" w:lineRule="auto"/>
      <w:ind w:left="283"/>
    </w:pPr>
    <w:rPr>
      <w:lang w:eastAsia="ar-SA"/>
    </w:rPr>
  </w:style>
  <w:style w:type="paragraph" w:customStyle="1" w:styleId="3">
    <w:name w:val="Стиль3"/>
    <w:basedOn w:val="a0"/>
    <w:rsid w:val="00093136"/>
    <w:pPr>
      <w:widowControl w:val="0"/>
      <w:numPr>
        <w:numId w:val="2"/>
      </w:numPr>
      <w:suppressAutoHyphens/>
      <w:jc w:val="both"/>
    </w:pPr>
    <w:rPr>
      <w:sz w:val="24"/>
      <w:lang w:eastAsia="ar-SA"/>
    </w:rPr>
  </w:style>
  <w:style w:type="paragraph" w:customStyle="1" w:styleId="02statia2">
    <w:name w:val="02_statia_2"/>
    <w:basedOn w:val="a0"/>
    <w:rsid w:val="00093136"/>
    <w:pPr>
      <w:suppressAutoHyphens/>
      <w:spacing w:before="12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rsid w:val="00093136"/>
    <w:pPr>
      <w:suppressAutoHyphens/>
      <w:spacing w:before="12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rsid w:val="00093136"/>
    <w:pPr>
      <w:suppressAutoHyphens/>
      <w:spacing w:before="120" w:line="320" w:lineRule="atLeast"/>
      <w:ind w:left="2900" w:hanging="880"/>
      <w:jc w:val="both"/>
    </w:pPr>
    <w:rPr>
      <w:rFonts w:ascii="GaramondNarrowC" w:hAnsi="GaramondNarrowC"/>
      <w:color w:val="000000"/>
      <w:sz w:val="21"/>
      <w:szCs w:val="21"/>
      <w:lang w:eastAsia="ar-SA"/>
    </w:rPr>
  </w:style>
  <w:style w:type="paragraph" w:customStyle="1" w:styleId="21">
    <w:name w:val="Нумерованный список 21"/>
    <w:basedOn w:val="a0"/>
    <w:rsid w:val="00093136"/>
    <w:pPr>
      <w:numPr>
        <w:numId w:val="3"/>
      </w:numPr>
      <w:suppressAutoHyphens/>
      <w:ind w:left="0" w:firstLine="0"/>
    </w:pPr>
    <w:rPr>
      <w:sz w:val="24"/>
      <w:szCs w:val="24"/>
      <w:lang w:eastAsia="ar-SA"/>
    </w:rPr>
  </w:style>
  <w:style w:type="paragraph" w:customStyle="1" w:styleId="2d">
    <w:name w:val="Стиль2"/>
    <w:basedOn w:val="21"/>
    <w:rsid w:val="00093136"/>
    <w:pPr>
      <w:keepNext/>
      <w:keepLines/>
      <w:widowControl w:val="0"/>
      <w:suppressLineNumbers/>
      <w:tabs>
        <w:tab w:val="left" w:pos="1836"/>
      </w:tabs>
      <w:spacing w:after="60"/>
      <w:ind w:left="540"/>
      <w:jc w:val="both"/>
    </w:pPr>
    <w:rPr>
      <w:b/>
      <w:szCs w:val="20"/>
    </w:rPr>
  </w:style>
  <w:style w:type="paragraph" w:customStyle="1" w:styleId="1c">
    <w:name w:val="Схема документа1"/>
    <w:basedOn w:val="a0"/>
    <w:rsid w:val="00093136"/>
    <w:pPr>
      <w:widowControl w:val="0"/>
      <w:shd w:val="clear" w:color="auto" w:fill="000080"/>
      <w:suppressAutoHyphens/>
      <w:overflowPunct w:val="0"/>
      <w:autoSpaceDE w:val="0"/>
      <w:spacing w:before="260" w:line="300" w:lineRule="auto"/>
      <w:jc w:val="both"/>
    </w:pPr>
    <w:rPr>
      <w:rFonts w:ascii="Tahoma" w:hAnsi="Tahoma"/>
      <w:sz w:val="24"/>
      <w:lang w:eastAsia="ar-SA"/>
    </w:rPr>
  </w:style>
  <w:style w:type="paragraph" w:customStyle="1" w:styleId="Iauiue1">
    <w:name w:val="Iau?iue1"/>
    <w:rsid w:val="00093136"/>
    <w:pPr>
      <w:suppressAutoHyphens/>
      <w:overflowPunct w:val="0"/>
      <w:autoSpaceDE w:val="0"/>
    </w:pPr>
    <w:rPr>
      <w:rFonts w:ascii="Times New Roman" w:eastAsia="Arial" w:hAnsi="Times New Roman"/>
      <w:lang w:val="en-US" w:eastAsia="ar-SA"/>
    </w:rPr>
  </w:style>
  <w:style w:type="paragraph" w:customStyle="1" w:styleId="aff9">
    <w:name w:val="Содержимое таблицы"/>
    <w:basedOn w:val="a0"/>
    <w:rsid w:val="00093136"/>
    <w:pPr>
      <w:suppressLineNumbers/>
      <w:suppressAutoHyphens/>
    </w:pPr>
    <w:rPr>
      <w:lang w:eastAsia="ar-SA"/>
    </w:rPr>
  </w:style>
  <w:style w:type="paragraph" w:customStyle="1" w:styleId="affa">
    <w:name w:val="Заголовок таблицы"/>
    <w:basedOn w:val="aff9"/>
    <w:rsid w:val="00093136"/>
    <w:pPr>
      <w:jc w:val="center"/>
    </w:pPr>
    <w:rPr>
      <w:b/>
      <w:bCs/>
    </w:rPr>
  </w:style>
  <w:style w:type="paragraph" w:customStyle="1" w:styleId="affb">
    <w:name w:val="Содержимое врезки"/>
    <w:basedOn w:val="af0"/>
    <w:rsid w:val="00093136"/>
    <w:pPr>
      <w:suppressAutoHyphens/>
      <w:spacing w:line="240" w:lineRule="auto"/>
    </w:pPr>
    <w:rPr>
      <w:rFonts w:ascii="Times New Roman" w:hAnsi="Times New Roman"/>
      <w:sz w:val="24"/>
      <w:lang w:eastAsia="ar-SA"/>
    </w:rPr>
  </w:style>
  <w:style w:type="paragraph" w:customStyle="1" w:styleId="ConsPlusNonformat">
    <w:name w:val="ConsPlusNonformat"/>
    <w:basedOn w:val="a0"/>
    <w:next w:val="ConsPlusNormal"/>
    <w:rsid w:val="00093136"/>
    <w:pPr>
      <w:suppressAutoHyphens/>
      <w:autoSpaceDE w:val="0"/>
    </w:pPr>
    <w:rPr>
      <w:rFonts w:ascii="Courier New" w:eastAsia="Courier New" w:hAnsi="Courier New"/>
      <w:lang w:eastAsia="ar-SA"/>
    </w:rPr>
  </w:style>
  <w:style w:type="paragraph" w:customStyle="1" w:styleId="ConsPlusCell">
    <w:name w:val="ConsPlusCell"/>
    <w:basedOn w:val="a0"/>
    <w:rsid w:val="00093136"/>
    <w:pPr>
      <w:suppressAutoHyphens/>
      <w:autoSpaceDE w:val="0"/>
    </w:pPr>
    <w:rPr>
      <w:rFonts w:ascii="Arial" w:eastAsia="Arial" w:hAnsi="Arial"/>
      <w:lang w:eastAsia="ar-SA"/>
    </w:rPr>
  </w:style>
  <w:style w:type="paragraph" w:customStyle="1" w:styleId="ConsPlusDocList">
    <w:name w:val="ConsPlusDocList"/>
    <w:basedOn w:val="a0"/>
    <w:rsid w:val="00093136"/>
    <w:pPr>
      <w:suppressAutoHyphens/>
      <w:autoSpaceDE w:val="0"/>
    </w:pPr>
    <w:rPr>
      <w:rFonts w:ascii="Courier New" w:eastAsia="Courier New" w:hAnsi="Courier New"/>
      <w:lang w:eastAsia="ar-SA"/>
    </w:rPr>
  </w:style>
  <w:style w:type="paragraph" w:customStyle="1" w:styleId="affc">
    <w:name w:val="Знак Знак Знак Знак Знак Знак Знак"/>
    <w:basedOn w:val="a0"/>
    <w:rsid w:val="00093136"/>
    <w:pPr>
      <w:spacing w:before="280" w:after="280"/>
    </w:pPr>
    <w:rPr>
      <w:rFonts w:ascii="Tahoma" w:hAnsi="Tahoma"/>
      <w:lang w:val="en-US" w:eastAsia="ar-SA"/>
    </w:rPr>
  </w:style>
  <w:style w:type="paragraph" w:customStyle="1" w:styleId="221">
    <w:name w:val="Основной текст 22"/>
    <w:basedOn w:val="a0"/>
    <w:rsid w:val="00093136"/>
    <w:pPr>
      <w:suppressAutoHyphens/>
      <w:spacing w:after="120" w:line="480" w:lineRule="auto"/>
    </w:pPr>
    <w:rPr>
      <w:rFonts w:cs="Lucida Sans Unicode"/>
      <w:sz w:val="24"/>
      <w:szCs w:val="24"/>
      <w:lang w:eastAsia="ar-SA"/>
    </w:rPr>
  </w:style>
  <w:style w:type="paragraph" w:customStyle="1" w:styleId="affd">
    <w:name w:val="Знак Знак Знак Знак Знак Знак Знак Знак Знак Знак"/>
    <w:basedOn w:val="a0"/>
    <w:rsid w:val="00093136"/>
    <w:pPr>
      <w:spacing w:before="280" w:after="280"/>
    </w:pPr>
    <w:rPr>
      <w:rFonts w:ascii="Tahoma" w:hAnsi="Tahoma"/>
      <w:lang w:val="en-US" w:eastAsia="ar-SA"/>
    </w:rPr>
  </w:style>
  <w:style w:type="paragraph" w:customStyle="1" w:styleId="affe">
    <w:name w:val="Знак"/>
    <w:basedOn w:val="a0"/>
    <w:rsid w:val="00093136"/>
    <w:pPr>
      <w:spacing w:before="280" w:after="280"/>
    </w:pPr>
    <w:rPr>
      <w:rFonts w:ascii="Tahoma" w:hAnsi="Tahoma"/>
      <w:lang w:val="en-US" w:eastAsia="ar-SA"/>
    </w:rPr>
  </w:style>
  <w:style w:type="paragraph" w:customStyle="1" w:styleId="zp2">
    <w:name w:val="zp2"/>
    <w:basedOn w:val="a0"/>
    <w:rsid w:val="00093136"/>
    <w:pPr>
      <w:spacing w:before="280" w:after="280"/>
    </w:pPr>
    <w:rPr>
      <w:color w:val="737373"/>
      <w:sz w:val="30"/>
      <w:szCs w:val="30"/>
      <w:lang w:eastAsia="ar-SA"/>
    </w:rPr>
  </w:style>
  <w:style w:type="paragraph" w:customStyle="1" w:styleId="2e">
    <w:name w:val="Знак2"/>
    <w:basedOn w:val="a0"/>
    <w:rsid w:val="00093136"/>
    <w:pPr>
      <w:spacing w:before="280" w:after="280"/>
    </w:pPr>
    <w:rPr>
      <w:rFonts w:ascii="Tahoma" w:hAnsi="Tahoma"/>
      <w:lang w:val="en-US" w:eastAsia="ar-SA"/>
    </w:rPr>
  </w:style>
  <w:style w:type="paragraph" w:customStyle="1" w:styleId="1d">
    <w:name w:val="Знак1"/>
    <w:basedOn w:val="a0"/>
    <w:rsid w:val="00093136"/>
    <w:pPr>
      <w:spacing w:before="280" w:after="280"/>
    </w:pPr>
    <w:rPr>
      <w:rFonts w:ascii="Tahoma" w:hAnsi="Tahoma"/>
      <w:lang w:val="en-US" w:eastAsia="ar-SA"/>
    </w:rPr>
  </w:style>
  <w:style w:type="paragraph" w:customStyle="1" w:styleId="afff">
    <w:name w:val="Знак Знак Знак Знак Знак Знак Знак"/>
    <w:basedOn w:val="a0"/>
    <w:rsid w:val="00093136"/>
    <w:pPr>
      <w:spacing w:before="280" w:after="280"/>
    </w:pPr>
    <w:rPr>
      <w:rFonts w:ascii="Tahoma" w:hAnsi="Tahoma"/>
      <w:lang w:val="en-US" w:eastAsia="ar-SA"/>
    </w:rPr>
  </w:style>
  <w:style w:type="paragraph" w:customStyle="1" w:styleId="consplustitle0">
    <w:name w:val="consplustitle"/>
    <w:basedOn w:val="a0"/>
    <w:rsid w:val="00093136"/>
    <w:pPr>
      <w:spacing w:before="150" w:after="150"/>
      <w:ind w:left="150" w:right="150"/>
    </w:pPr>
    <w:rPr>
      <w:sz w:val="24"/>
      <w:szCs w:val="24"/>
      <w:lang w:eastAsia="ar-SA"/>
    </w:rPr>
  </w:style>
  <w:style w:type="paragraph" w:customStyle="1" w:styleId="231">
    <w:name w:val="Основной текст с отступом 23"/>
    <w:basedOn w:val="a0"/>
    <w:rsid w:val="00093136"/>
    <w:pPr>
      <w:suppressAutoHyphens/>
      <w:spacing w:after="120" w:line="480" w:lineRule="auto"/>
      <w:ind w:left="283"/>
    </w:pPr>
    <w:rPr>
      <w:lang w:eastAsia="ar-SA"/>
    </w:rPr>
  </w:style>
  <w:style w:type="paragraph" w:customStyle="1" w:styleId="2f">
    <w:name w:val="Знак2"/>
    <w:basedOn w:val="a0"/>
    <w:rsid w:val="00093136"/>
    <w:pPr>
      <w:spacing w:before="280" w:after="280"/>
    </w:pPr>
    <w:rPr>
      <w:rFonts w:ascii="Tahoma" w:hAnsi="Tahoma"/>
      <w:lang w:val="en-US" w:eastAsia="ar-SA"/>
    </w:rPr>
  </w:style>
  <w:style w:type="paragraph" w:styleId="1e">
    <w:name w:val="toc 1"/>
    <w:basedOn w:val="a0"/>
    <w:next w:val="a0"/>
    <w:rsid w:val="00093136"/>
    <w:pPr>
      <w:tabs>
        <w:tab w:val="right" w:leader="dot" w:pos="9720"/>
      </w:tabs>
      <w:spacing w:before="120"/>
    </w:pPr>
    <w:rPr>
      <w:bCs/>
      <w:caps/>
      <w:sz w:val="24"/>
      <w:szCs w:val="24"/>
      <w:lang w:eastAsia="ar-SA"/>
    </w:rPr>
  </w:style>
  <w:style w:type="paragraph" w:styleId="2f0">
    <w:name w:val="toc 2"/>
    <w:basedOn w:val="a0"/>
    <w:next w:val="a0"/>
    <w:rsid w:val="00093136"/>
    <w:pPr>
      <w:tabs>
        <w:tab w:val="left" w:pos="480"/>
        <w:tab w:val="left" w:pos="960"/>
        <w:tab w:val="right" w:leader="dot" w:pos="9720"/>
      </w:tabs>
      <w:spacing w:before="120"/>
      <w:ind w:right="-144"/>
    </w:pPr>
    <w:rPr>
      <w:bCs/>
      <w:sz w:val="24"/>
      <w:szCs w:val="24"/>
      <w:lang w:eastAsia="ar-SA"/>
    </w:rPr>
  </w:style>
  <w:style w:type="paragraph" w:customStyle="1" w:styleId="213">
    <w:name w:val="Маркированный список 21"/>
    <w:basedOn w:val="a0"/>
    <w:rsid w:val="00093136"/>
    <w:pPr>
      <w:tabs>
        <w:tab w:val="num" w:pos="643"/>
      </w:tabs>
      <w:spacing w:after="60"/>
      <w:ind w:left="643" w:hanging="360"/>
      <w:jc w:val="both"/>
    </w:pPr>
    <w:rPr>
      <w:sz w:val="24"/>
      <w:lang w:eastAsia="ar-SA"/>
    </w:rPr>
  </w:style>
  <w:style w:type="paragraph" w:customStyle="1" w:styleId="320">
    <w:name w:val="Основной текст 32"/>
    <w:basedOn w:val="a0"/>
    <w:rsid w:val="00093136"/>
    <w:pPr>
      <w:suppressAutoHyphens/>
      <w:spacing w:after="120"/>
    </w:pPr>
    <w:rPr>
      <w:sz w:val="16"/>
      <w:szCs w:val="16"/>
      <w:lang w:eastAsia="ar-SA"/>
    </w:rPr>
  </w:style>
  <w:style w:type="paragraph" w:customStyle="1" w:styleId="42">
    <w:name w:val="Знак4"/>
    <w:basedOn w:val="a0"/>
    <w:rsid w:val="00093136"/>
    <w:pPr>
      <w:spacing w:before="280" w:after="280"/>
    </w:pPr>
    <w:rPr>
      <w:rFonts w:ascii="Tahoma" w:hAnsi="Tahoma"/>
      <w:lang w:val="en-US" w:eastAsia="ar-SA"/>
    </w:rPr>
  </w:style>
  <w:style w:type="paragraph" w:customStyle="1" w:styleId="214">
    <w:name w:val="Знак2 Знак Знак Знак Знак Знак1 Знак Знак Знак Знак"/>
    <w:basedOn w:val="a0"/>
    <w:rsid w:val="00093136"/>
    <w:pPr>
      <w:spacing w:before="280" w:after="280"/>
    </w:pPr>
    <w:rPr>
      <w:rFonts w:ascii="Tahoma" w:hAnsi="Tahoma"/>
      <w:lang w:val="en-US" w:eastAsia="ar-SA"/>
    </w:rPr>
  </w:style>
  <w:style w:type="paragraph" w:customStyle="1" w:styleId="2f1">
    <w:name w:val="Знак2 Знак Знак Знак Знак Знак Знак"/>
    <w:basedOn w:val="a0"/>
    <w:rsid w:val="00093136"/>
    <w:pPr>
      <w:spacing w:before="280" w:after="280"/>
    </w:pPr>
    <w:rPr>
      <w:rFonts w:ascii="Tahoma" w:hAnsi="Tahoma"/>
      <w:lang w:val="en-US" w:eastAsia="ar-SA"/>
    </w:rPr>
  </w:style>
  <w:style w:type="paragraph" w:customStyle="1" w:styleId="43">
    <w:name w:val="Знак4 Знак Знак Знак"/>
    <w:basedOn w:val="a0"/>
    <w:rsid w:val="00093136"/>
    <w:pPr>
      <w:spacing w:before="280" w:after="280"/>
    </w:pPr>
    <w:rPr>
      <w:rFonts w:ascii="Tahoma" w:hAnsi="Tahoma"/>
      <w:lang w:val="en-US" w:eastAsia="ar-SA"/>
    </w:rPr>
  </w:style>
  <w:style w:type="paragraph" w:customStyle="1" w:styleId="afff0">
    <w:name w:val="Знак Знак Знак"/>
    <w:basedOn w:val="a0"/>
    <w:rsid w:val="00093136"/>
    <w:pPr>
      <w:spacing w:before="280" w:after="280"/>
    </w:pPr>
    <w:rPr>
      <w:rFonts w:ascii="Tahoma" w:hAnsi="Tahoma"/>
      <w:lang w:val="en-US" w:eastAsia="ar-SA"/>
    </w:rPr>
  </w:style>
  <w:style w:type="paragraph" w:customStyle="1" w:styleId="1f">
    <w:name w:val="Знак1 Знак Знак"/>
    <w:basedOn w:val="a0"/>
    <w:rsid w:val="00093136"/>
    <w:pPr>
      <w:spacing w:before="280" w:after="280"/>
    </w:pPr>
    <w:rPr>
      <w:rFonts w:ascii="Tahoma" w:hAnsi="Tahoma"/>
      <w:lang w:val="en-US" w:eastAsia="ar-SA"/>
    </w:rPr>
  </w:style>
  <w:style w:type="paragraph" w:customStyle="1" w:styleId="1f0">
    <w:name w:val="Знак1 Знак Знак Знак Знак Знак"/>
    <w:basedOn w:val="a0"/>
    <w:rsid w:val="00093136"/>
    <w:pPr>
      <w:spacing w:before="280" w:after="280"/>
    </w:pPr>
    <w:rPr>
      <w:rFonts w:ascii="Tahoma" w:hAnsi="Tahoma"/>
      <w:lang w:val="en-US" w:eastAsia="ar-SA"/>
    </w:rPr>
  </w:style>
  <w:style w:type="paragraph" w:customStyle="1" w:styleId="1f1">
    <w:name w:val="Знак1"/>
    <w:basedOn w:val="a0"/>
    <w:rsid w:val="00093136"/>
    <w:pPr>
      <w:spacing w:before="280" w:after="280"/>
    </w:pPr>
    <w:rPr>
      <w:rFonts w:ascii="Tahoma" w:hAnsi="Tahoma"/>
      <w:lang w:val="en-US" w:eastAsia="ar-SA"/>
    </w:rPr>
  </w:style>
  <w:style w:type="paragraph" w:customStyle="1" w:styleId="afff1">
    <w:name w:val="Таблицы (моноширинный)"/>
    <w:basedOn w:val="a0"/>
    <w:next w:val="a0"/>
    <w:rsid w:val="00093136"/>
    <w:pPr>
      <w:widowControl w:val="0"/>
      <w:autoSpaceDE w:val="0"/>
      <w:autoSpaceDN w:val="0"/>
      <w:adjustRightInd w:val="0"/>
      <w:jc w:val="both"/>
    </w:pPr>
    <w:rPr>
      <w:rFonts w:ascii="Courier New" w:hAnsi="Courier New" w:cs="Courier New"/>
    </w:rPr>
  </w:style>
  <w:style w:type="paragraph" w:customStyle="1" w:styleId="afff2">
    <w:name w:val="Простойттекст"/>
    <w:basedOn w:val="a0"/>
    <w:rsid w:val="00093136"/>
    <w:pPr>
      <w:suppressAutoHyphens/>
      <w:ind w:firstLine="705"/>
      <w:jc w:val="both"/>
    </w:pPr>
    <w:rPr>
      <w:rFonts w:eastAsia="Lucida Sans Unicode"/>
      <w:kern w:val="2"/>
      <w:sz w:val="26"/>
      <w:szCs w:val="26"/>
    </w:rPr>
  </w:style>
  <w:style w:type="paragraph" w:customStyle="1" w:styleId="Iauiue">
    <w:name w:val="Iau?iue"/>
    <w:rsid w:val="00093136"/>
    <w:pPr>
      <w:widowControl w:val="0"/>
      <w:suppressAutoHyphens/>
    </w:pPr>
    <w:rPr>
      <w:rFonts w:ascii="Times New Roman" w:eastAsia="Arial" w:hAnsi="Times New Roman"/>
      <w:lang w:eastAsia="ar-SA"/>
    </w:rPr>
  </w:style>
  <w:style w:type="paragraph" w:customStyle="1" w:styleId="afff3">
    <w:name w:val="Подпункты маркированные"/>
    <w:basedOn w:val="a0"/>
    <w:rsid w:val="00093136"/>
    <w:pPr>
      <w:widowControl w:val="0"/>
      <w:tabs>
        <w:tab w:val="num" w:pos="643"/>
        <w:tab w:val="left" w:pos="2415"/>
      </w:tabs>
      <w:suppressAutoHyphens/>
      <w:ind w:left="643" w:hanging="360"/>
      <w:jc w:val="both"/>
    </w:pPr>
    <w:rPr>
      <w:rFonts w:eastAsia="Lucida Sans Unicode"/>
      <w:kern w:val="2"/>
      <w:sz w:val="26"/>
      <w:szCs w:val="26"/>
    </w:rPr>
  </w:style>
  <w:style w:type="paragraph" w:customStyle="1" w:styleId="2f2">
    <w:name w:val="Подпункты2"/>
    <w:basedOn w:val="a0"/>
    <w:rsid w:val="00093136"/>
    <w:pPr>
      <w:widowControl w:val="0"/>
      <w:tabs>
        <w:tab w:val="num" w:pos="723"/>
        <w:tab w:val="left" w:pos="2085"/>
      </w:tabs>
      <w:suppressAutoHyphens/>
      <w:ind w:left="723" w:hanging="360"/>
    </w:pPr>
    <w:rPr>
      <w:rFonts w:eastAsia="Lucida Sans Unicode"/>
      <w:kern w:val="2"/>
      <w:sz w:val="26"/>
      <w:szCs w:val="26"/>
    </w:rPr>
  </w:style>
  <w:style w:type="character" w:customStyle="1" w:styleId="afff4">
    <w:name w:val="Подпункты Знак Знак Знак"/>
    <w:link w:val="afff5"/>
    <w:locked/>
    <w:rsid w:val="00093136"/>
    <w:rPr>
      <w:rFonts w:eastAsia="Lucida Sans Unicode"/>
      <w:b/>
      <w:bCs/>
      <w:kern w:val="2"/>
      <w:sz w:val="24"/>
      <w:szCs w:val="24"/>
    </w:rPr>
  </w:style>
  <w:style w:type="paragraph" w:customStyle="1" w:styleId="afff5">
    <w:name w:val="Подпункты Знак Знак"/>
    <w:basedOn w:val="a0"/>
    <w:link w:val="afff4"/>
    <w:autoRedefine/>
    <w:rsid w:val="00093136"/>
    <w:pPr>
      <w:widowControl w:val="0"/>
      <w:tabs>
        <w:tab w:val="left" w:pos="1454"/>
      </w:tabs>
      <w:suppressAutoHyphens/>
      <w:ind w:firstLine="567"/>
      <w:jc w:val="both"/>
    </w:pPr>
    <w:rPr>
      <w:rFonts w:ascii="Calibri" w:eastAsia="Lucida Sans Unicode" w:hAnsi="Calibri"/>
      <w:b/>
      <w:bCs/>
      <w:kern w:val="2"/>
      <w:sz w:val="24"/>
      <w:szCs w:val="24"/>
    </w:rPr>
  </w:style>
  <w:style w:type="paragraph" w:customStyle="1" w:styleId="afff6">
    <w:name w:val="Подпункты"/>
    <w:basedOn w:val="a0"/>
    <w:autoRedefine/>
    <w:rsid w:val="00093136"/>
    <w:pPr>
      <w:widowControl w:val="0"/>
      <w:tabs>
        <w:tab w:val="left" w:pos="1454"/>
      </w:tabs>
      <w:suppressAutoHyphens/>
      <w:ind w:firstLine="567"/>
      <w:jc w:val="both"/>
    </w:pPr>
    <w:rPr>
      <w:rFonts w:eastAsia="Lucida Sans Unicode"/>
      <w:b/>
      <w:bCs/>
      <w:kern w:val="2"/>
      <w:sz w:val="24"/>
      <w:szCs w:val="24"/>
    </w:rPr>
  </w:style>
  <w:style w:type="character" w:customStyle="1" w:styleId="1f2">
    <w:name w:val="Основной текст1"/>
    <w:rsid w:val="00093136"/>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paragraph" w:customStyle="1" w:styleId="u">
    <w:name w:val="u"/>
    <w:basedOn w:val="a0"/>
    <w:rsid w:val="00CD3E31"/>
    <w:pPr>
      <w:spacing w:before="100" w:beforeAutospacing="1" w:after="100" w:afterAutospacing="1"/>
    </w:pPr>
    <w:rPr>
      <w:sz w:val="24"/>
      <w:szCs w:val="24"/>
    </w:rPr>
  </w:style>
  <w:style w:type="paragraph" w:customStyle="1" w:styleId="unip">
    <w:name w:val="unip"/>
    <w:basedOn w:val="a0"/>
    <w:rsid w:val="00CD3E31"/>
    <w:pPr>
      <w:spacing w:before="100" w:beforeAutospacing="1" w:after="100" w:afterAutospacing="1"/>
    </w:pPr>
    <w:rPr>
      <w:sz w:val="24"/>
      <w:szCs w:val="24"/>
    </w:rPr>
  </w:style>
  <w:style w:type="character" w:customStyle="1" w:styleId="blk">
    <w:name w:val="blk"/>
    <w:rsid w:val="00CD3E31"/>
  </w:style>
  <w:style w:type="character" w:customStyle="1" w:styleId="WW8Num1z1">
    <w:name w:val="WW8Num1z1"/>
    <w:rsid w:val="00EE38A5"/>
    <w:rPr>
      <w:rFonts w:ascii="Courier New" w:hAnsi="Courier New" w:cs="Courier New" w:hint="default"/>
    </w:rPr>
  </w:style>
  <w:style w:type="character" w:customStyle="1" w:styleId="WW8Num1z2">
    <w:name w:val="WW8Num1z2"/>
    <w:rsid w:val="00EE38A5"/>
    <w:rPr>
      <w:rFonts w:ascii="Wingdings" w:hAnsi="Wingdings" w:cs="Wingdings" w:hint="default"/>
    </w:rPr>
  </w:style>
  <w:style w:type="character" w:customStyle="1" w:styleId="WW8Num2z1">
    <w:name w:val="WW8Num2z1"/>
    <w:rsid w:val="00EE38A5"/>
  </w:style>
  <w:style w:type="character" w:customStyle="1" w:styleId="WW8Num2z2">
    <w:name w:val="WW8Num2z2"/>
    <w:rsid w:val="00EE38A5"/>
  </w:style>
  <w:style w:type="character" w:customStyle="1" w:styleId="WW8Num2z3">
    <w:name w:val="WW8Num2z3"/>
    <w:rsid w:val="00EE38A5"/>
  </w:style>
  <w:style w:type="character" w:customStyle="1" w:styleId="WW8Num2z4">
    <w:name w:val="WW8Num2z4"/>
    <w:rsid w:val="00EE38A5"/>
  </w:style>
  <w:style w:type="character" w:customStyle="1" w:styleId="WW8Num2z5">
    <w:name w:val="WW8Num2z5"/>
    <w:rsid w:val="00EE38A5"/>
  </w:style>
  <w:style w:type="character" w:customStyle="1" w:styleId="WW8Num2z6">
    <w:name w:val="WW8Num2z6"/>
    <w:rsid w:val="00EE38A5"/>
  </w:style>
  <w:style w:type="character" w:customStyle="1" w:styleId="WW8Num2z7">
    <w:name w:val="WW8Num2z7"/>
    <w:rsid w:val="00EE38A5"/>
  </w:style>
  <w:style w:type="character" w:customStyle="1" w:styleId="WW8Num2z8">
    <w:name w:val="WW8Num2z8"/>
    <w:rsid w:val="00EE38A5"/>
  </w:style>
  <w:style w:type="character" w:customStyle="1" w:styleId="WW8Num3z0">
    <w:name w:val="WW8Num3z0"/>
    <w:rsid w:val="00EE38A5"/>
    <w:rPr>
      <w:rFonts w:ascii="Symbol" w:hAnsi="Symbol" w:cs="Symbol" w:hint="default"/>
      <w:sz w:val="28"/>
      <w:szCs w:val="28"/>
    </w:rPr>
  </w:style>
  <w:style w:type="character" w:customStyle="1" w:styleId="WW8Num3z1">
    <w:name w:val="WW8Num3z1"/>
    <w:rsid w:val="00EE38A5"/>
    <w:rPr>
      <w:rFonts w:ascii="Courier New" w:hAnsi="Courier New" w:cs="Courier New" w:hint="default"/>
    </w:rPr>
  </w:style>
  <w:style w:type="character" w:customStyle="1" w:styleId="WW8Num3z2">
    <w:name w:val="WW8Num3z2"/>
    <w:rsid w:val="00EE38A5"/>
    <w:rPr>
      <w:rFonts w:ascii="Wingdings" w:hAnsi="Wingdings" w:cs="Wingdings" w:hint="default"/>
    </w:rPr>
  </w:style>
  <w:style w:type="character" w:customStyle="1" w:styleId="WW8Num4z1">
    <w:name w:val="WW8Num4z1"/>
    <w:rsid w:val="00EE38A5"/>
    <w:rPr>
      <w:rFonts w:ascii="Courier New" w:hAnsi="Courier New" w:cs="Courier New" w:hint="default"/>
    </w:rPr>
  </w:style>
  <w:style w:type="character" w:customStyle="1" w:styleId="WW8Num4z2">
    <w:name w:val="WW8Num4z2"/>
    <w:rsid w:val="00EE38A5"/>
    <w:rPr>
      <w:rFonts w:ascii="Wingdings" w:hAnsi="Wingdings" w:cs="Wingdings" w:hint="default"/>
    </w:rPr>
  </w:style>
  <w:style w:type="character" w:customStyle="1" w:styleId="WW8Num5z1">
    <w:name w:val="WW8Num5z1"/>
    <w:rsid w:val="00EE38A5"/>
  </w:style>
  <w:style w:type="character" w:customStyle="1" w:styleId="WW8Num5z2">
    <w:name w:val="WW8Num5z2"/>
    <w:rsid w:val="00EE38A5"/>
  </w:style>
  <w:style w:type="character" w:customStyle="1" w:styleId="WW8Num5z3">
    <w:name w:val="WW8Num5z3"/>
    <w:rsid w:val="00EE38A5"/>
  </w:style>
  <w:style w:type="character" w:customStyle="1" w:styleId="WW8Num5z4">
    <w:name w:val="WW8Num5z4"/>
    <w:rsid w:val="00EE38A5"/>
  </w:style>
  <w:style w:type="character" w:customStyle="1" w:styleId="WW8Num5z5">
    <w:name w:val="WW8Num5z5"/>
    <w:rsid w:val="00EE38A5"/>
  </w:style>
  <w:style w:type="character" w:customStyle="1" w:styleId="WW8Num5z6">
    <w:name w:val="WW8Num5z6"/>
    <w:rsid w:val="00EE38A5"/>
  </w:style>
  <w:style w:type="character" w:customStyle="1" w:styleId="WW8Num5z7">
    <w:name w:val="WW8Num5z7"/>
    <w:rsid w:val="00EE38A5"/>
  </w:style>
  <w:style w:type="character" w:customStyle="1" w:styleId="WW8Num5z8">
    <w:name w:val="WW8Num5z8"/>
    <w:rsid w:val="00EE38A5"/>
  </w:style>
  <w:style w:type="character" w:customStyle="1" w:styleId="WW8Num6z1">
    <w:name w:val="WW8Num6z1"/>
    <w:rsid w:val="00EE38A5"/>
    <w:rPr>
      <w:rFonts w:ascii="Courier New" w:hAnsi="Courier New" w:cs="Courier New" w:hint="default"/>
    </w:rPr>
  </w:style>
  <w:style w:type="character" w:customStyle="1" w:styleId="WW8Num6z2">
    <w:name w:val="WW8Num6z2"/>
    <w:rsid w:val="00EE38A5"/>
    <w:rPr>
      <w:rFonts w:ascii="Wingdings" w:hAnsi="Wingdings" w:cs="Wingdings" w:hint="default"/>
    </w:rPr>
  </w:style>
  <w:style w:type="character" w:customStyle="1" w:styleId="WW8Num7z1">
    <w:name w:val="WW8Num7z1"/>
    <w:rsid w:val="00EE38A5"/>
    <w:rPr>
      <w:rFonts w:hint="default"/>
    </w:rPr>
  </w:style>
  <w:style w:type="character" w:customStyle="1" w:styleId="WW8Num8z1">
    <w:name w:val="WW8Num8z1"/>
    <w:rsid w:val="00EE38A5"/>
    <w:rPr>
      <w:rFonts w:ascii="Courier New" w:hAnsi="Courier New" w:cs="Courier New" w:hint="default"/>
    </w:rPr>
  </w:style>
  <w:style w:type="character" w:customStyle="1" w:styleId="WW8Num8z2">
    <w:name w:val="WW8Num8z2"/>
    <w:rsid w:val="00EE38A5"/>
    <w:rPr>
      <w:rFonts w:ascii="Wingdings" w:hAnsi="Wingdings" w:cs="Wingdings" w:hint="default"/>
    </w:rPr>
  </w:style>
  <w:style w:type="character" w:customStyle="1" w:styleId="WW8Num9z1">
    <w:name w:val="WW8Num9z1"/>
    <w:rsid w:val="00EE38A5"/>
    <w:rPr>
      <w:rFonts w:ascii="Courier New" w:hAnsi="Courier New" w:cs="Courier New" w:hint="default"/>
    </w:rPr>
  </w:style>
  <w:style w:type="character" w:customStyle="1" w:styleId="WW8Num10z0">
    <w:name w:val="WW8Num10z0"/>
    <w:rsid w:val="00EE38A5"/>
    <w:rPr>
      <w:rFonts w:ascii="Symbol" w:hAnsi="Symbol" w:cs="Symbol" w:hint="default"/>
    </w:rPr>
  </w:style>
  <w:style w:type="character" w:customStyle="1" w:styleId="WW8Num10z2">
    <w:name w:val="WW8Num10z2"/>
    <w:rsid w:val="00EE38A5"/>
    <w:rPr>
      <w:rFonts w:ascii="Wingdings" w:hAnsi="Wingdings" w:cs="Wingdings" w:hint="default"/>
    </w:rPr>
  </w:style>
  <w:style w:type="character" w:customStyle="1" w:styleId="WW8Num11z2">
    <w:name w:val="WW8Num11z2"/>
    <w:rsid w:val="00EE38A5"/>
  </w:style>
  <w:style w:type="character" w:customStyle="1" w:styleId="WW8Num11z3">
    <w:name w:val="WW8Num11z3"/>
    <w:rsid w:val="00EE38A5"/>
  </w:style>
  <w:style w:type="character" w:customStyle="1" w:styleId="WW8Num11z4">
    <w:name w:val="WW8Num11z4"/>
    <w:rsid w:val="00EE38A5"/>
  </w:style>
  <w:style w:type="character" w:customStyle="1" w:styleId="WW8Num11z5">
    <w:name w:val="WW8Num11z5"/>
    <w:rsid w:val="00EE38A5"/>
  </w:style>
  <w:style w:type="character" w:customStyle="1" w:styleId="WW8Num11z6">
    <w:name w:val="WW8Num11z6"/>
    <w:rsid w:val="00EE38A5"/>
  </w:style>
  <w:style w:type="character" w:customStyle="1" w:styleId="WW8Num11z7">
    <w:name w:val="WW8Num11z7"/>
    <w:rsid w:val="00EE38A5"/>
  </w:style>
  <w:style w:type="character" w:customStyle="1" w:styleId="WW8Num11z8">
    <w:name w:val="WW8Num11z8"/>
    <w:rsid w:val="00EE38A5"/>
  </w:style>
  <w:style w:type="character" w:customStyle="1" w:styleId="WW8Num12z0">
    <w:name w:val="WW8Num12z0"/>
    <w:rsid w:val="00EE38A5"/>
  </w:style>
  <w:style w:type="character" w:customStyle="1" w:styleId="WW8Num12z1">
    <w:name w:val="WW8Num12z1"/>
    <w:rsid w:val="00EE38A5"/>
  </w:style>
  <w:style w:type="character" w:customStyle="1" w:styleId="WW8Num12z2">
    <w:name w:val="WW8Num12z2"/>
    <w:rsid w:val="00EE38A5"/>
  </w:style>
  <w:style w:type="character" w:customStyle="1" w:styleId="WW8Num12z3">
    <w:name w:val="WW8Num12z3"/>
    <w:rsid w:val="00EE38A5"/>
  </w:style>
  <w:style w:type="character" w:customStyle="1" w:styleId="WW8Num12z4">
    <w:name w:val="WW8Num12z4"/>
    <w:rsid w:val="00EE38A5"/>
  </w:style>
  <w:style w:type="character" w:customStyle="1" w:styleId="WW8Num12z5">
    <w:name w:val="WW8Num12z5"/>
    <w:rsid w:val="00EE38A5"/>
  </w:style>
  <w:style w:type="character" w:customStyle="1" w:styleId="WW8Num12z6">
    <w:name w:val="WW8Num12z6"/>
    <w:rsid w:val="00EE38A5"/>
  </w:style>
  <w:style w:type="character" w:customStyle="1" w:styleId="WW8Num12z7">
    <w:name w:val="WW8Num12z7"/>
    <w:rsid w:val="00EE38A5"/>
  </w:style>
  <w:style w:type="character" w:customStyle="1" w:styleId="WW8Num12z8">
    <w:name w:val="WW8Num12z8"/>
    <w:rsid w:val="00EE38A5"/>
  </w:style>
  <w:style w:type="character" w:customStyle="1" w:styleId="WW8Num13z0">
    <w:name w:val="WW8Num13z0"/>
    <w:rsid w:val="00EE38A5"/>
  </w:style>
  <w:style w:type="character" w:customStyle="1" w:styleId="WW8Num13z1">
    <w:name w:val="WW8Num13z1"/>
    <w:rsid w:val="00EE38A5"/>
  </w:style>
  <w:style w:type="character" w:customStyle="1" w:styleId="WW8Num13z2">
    <w:name w:val="WW8Num13z2"/>
    <w:rsid w:val="00EE38A5"/>
  </w:style>
  <w:style w:type="character" w:customStyle="1" w:styleId="WW8Num13z3">
    <w:name w:val="WW8Num13z3"/>
    <w:rsid w:val="00EE38A5"/>
  </w:style>
  <w:style w:type="character" w:customStyle="1" w:styleId="WW8Num13z4">
    <w:name w:val="WW8Num13z4"/>
    <w:rsid w:val="00EE38A5"/>
  </w:style>
  <w:style w:type="character" w:customStyle="1" w:styleId="WW8Num13z5">
    <w:name w:val="WW8Num13z5"/>
    <w:rsid w:val="00EE38A5"/>
  </w:style>
  <w:style w:type="character" w:customStyle="1" w:styleId="WW8Num13z6">
    <w:name w:val="WW8Num13z6"/>
    <w:rsid w:val="00EE38A5"/>
  </w:style>
  <w:style w:type="character" w:customStyle="1" w:styleId="WW8Num13z7">
    <w:name w:val="WW8Num13z7"/>
    <w:rsid w:val="00EE38A5"/>
  </w:style>
  <w:style w:type="character" w:customStyle="1" w:styleId="WW8Num13z8">
    <w:name w:val="WW8Num13z8"/>
    <w:rsid w:val="00EE38A5"/>
  </w:style>
  <w:style w:type="character" w:customStyle="1" w:styleId="WW8Num14z2">
    <w:name w:val="WW8Num14z2"/>
    <w:rsid w:val="00EE38A5"/>
    <w:rPr>
      <w:rFonts w:ascii="Wingdings" w:hAnsi="Wingdings" w:cs="Wingdings" w:hint="default"/>
    </w:rPr>
  </w:style>
  <w:style w:type="character" w:customStyle="1" w:styleId="WW8Num15z0">
    <w:name w:val="WW8Num15z0"/>
    <w:rsid w:val="00EE38A5"/>
  </w:style>
  <w:style w:type="character" w:customStyle="1" w:styleId="WW8Num15z1">
    <w:name w:val="WW8Num15z1"/>
    <w:rsid w:val="00EE38A5"/>
  </w:style>
  <w:style w:type="character" w:customStyle="1" w:styleId="WW8Num15z2">
    <w:name w:val="WW8Num15z2"/>
    <w:rsid w:val="00EE38A5"/>
  </w:style>
  <w:style w:type="character" w:customStyle="1" w:styleId="WW8Num15z3">
    <w:name w:val="WW8Num15z3"/>
    <w:rsid w:val="00EE38A5"/>
  </w:style>
  <w:style w:type="character" w:customStyle="1" w:styleId="WW8Num15z4">
    <w:name w:val="WW8Num15z4"/>
    <w:rsid w:val="00EE38A5"/>
  </w:style>
  <w:style w:type="character" w:customStyle="1" w:styleId="WW8Num15z5">
    <w:name w:val="WW8Num15z5"/>
    <w:rsid w:val="00EE38A5"/>
  </w:style>
  <w:style w:type="character" w:customStyle="1" w:styleId="WW8Num15z6">
    <w:name w:val="WW8Num15z6"/>
    <w:rsid w:val="00EE38A5"/>
  </w:style>
  <w:style w:type="character" w:customStyle="1" w:styleId="WW8Num15z7">
    <w:name w:val="WW8Num15z7"/>
    <w:rsid w:val="00EE38A5"/>
  </w:style>
  <w:style w:type="character" w:customStyle="1" w:styleId="WW8Num15z8">
    <w:name w:val="WW8Num15z8"/>
    <w:rsid w:val="00EE38A5"/>
  </w:style>
  <w:style w:type="character" w:customStyle="1" w:styleId="WW8Num16z2">
    <w:name w:val="WW8Num16z2"/>
    <w:rsid w:val="00EE38A5"/>
  </w:style>
  <w:style w:type="character" w:customStyle="1" w:styleId="WW8Num16z3">
    <w:name w:val="WW8Num16z3"/>
    <w:rsid w:val="00EE38A5"/>
  </w:style>
  <w:style w:type="character" w:customStyle="1" w:styleId="WW8Num16z5">
    <w:name w:val="WW8Num16z5"/>
    <w:rsid w:val="00EE38A5"/>
  </w:style>
  <w:style w:type="character" w:customStyle="1" w:styleId="WW8Num16z6">
    <w:name w:val="WW8Num16z6"/>
    <w:rsid w:val="00EE38A5"/>
  </w:style>
  <w:style w:type="character" w:customStyle="1" w:styleId="WW8Num16z7">
    <w:name w:val="WW8Num16z7"/>
    <w:rsid w:val="00EE38A5"/>
  </w:style>
  <w:style w:type="character" w:customStyle="1" w:styleId="WW8Num16z8">
    <w:name w:val="WW8Num16z8"/>
    <w:rsid w:val="00EE38A5"/>
  </w:style>
  <w:style w:type="character" w:styleId="afff7">
    <w:name w:val="Strong"/>
    <w:qFormat/>
    <w:rsid w:val="00EE38A5"/>
    <w:rPr>
      <w:b/>
      <w:bCs/>
    </w:rPr>
  </w:style>
  <w:style w:type="character" w:customStyle="1" w:styleId="2f3">
    <w:name w:val="Основной текст Знак2"/>
    <w:rsid w:val="00EE38A5"/>
    <w:rPr>
      <w:sz w:val="24"/>
      <w:szCs w:val="24"/>
    </w:rPr>
  </w:style>
  <w:style w:type="character" w:customStyle="1" w:styleId="1f3">
    <w:name w:val="Знак примечания1"/>
    <w:rsid w:val="00EE38A5"/>
    <w:rPr>
      <w:sz w:val="16"/>
      <w:szCs w:val="16"/>
    </w:rPr>
  </w:style>
  <w:style w:type="character" w:customStyle="1" w:styleId="afff8">
    <w:name w:val="Текст примечания Знак"/>
    <w:rsid w:val="00EE38A5"/>
  </w:style>
  <w:style w:type="paragraph" w:customStyle="1" w:styleId="uni">
    <w:name w:val="uni"/>
    <w:basedOn w:val="a0"/>
    <w:rsid w:val="00EE38A5"/>
    <w:pPr>
      <w:suppressAutoHyphens/>
      <w:spacing w:before="280" w:after="280"/>
    </w:pPr>
    <w:rPr>
      <w:sz w:val="24"/>
      <w:szCs w:val="24"/>
      <w:lang w:eastAsia="ar-SA"/>
    </w:rPr>
  </w:style>
  <w:style w:type="paragraph" w:customStyle="1" w:styleId="1f4">
    <w:name w:val="Знак Знак Знак1 Знак Знак Знак Знак"/>
    <w:basedOn w:val="a0"/>
    <w:rsid w:val="00EE38A5"/>
    <w:pPr>
      <w:suppressAutoHyphens/>
      <w:spacing w:before="280" w:after="280"/>
    </w:pPr>
    <w:rPr>
      <w:rFonts w:ascii="Tahoma" w:hAnsi="Tahoma" w:cs="Tahoma"/>
      <w:lang w:val="en-US" w:eastAsia="ar-SA"/>
    </w:rPr>
  </w:style>
  <w:style w:type="paragraph" w:customStyle="1" w:styleId="1f5">
    <w:name w:val="Текст примечания1"/>
    <w:basedOn w:val="a0"/>
    <w:rsid w:val="00EE38A5"/>
    <w:pPr>
      <w:suppressAutoHyphens/>
    </w:pPr>
    <w:rPr>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10578"/>
    <w:rPr>
      <w:rFonts w:ascii="Times New Roman" w:eastAsia="Times New Roman" w:hAnsi="Times New Roman"/>
    </w:rPr>
  </w:style>
  <w:style w:type="paragraph" w:styleId="1">
    <w:name w:val="heading 1"/>
    <w:basedOn w:val="a0"/>
    <w:next w:val="a0"/>
    <w:link w:val="10"/>
    <w:qFormat/>
    <w:rsid w:val="00093136"/>
    <w:pPr>
      <w:keepNext/>
      <w:widowControl w:val="0"/>
      <w:spacing w:line="280" w:lineRule="exact"/>
      <w:ind w:firstLine="680"/>
      <w:jc w:val="center"/>
      <w:outlineLvl w:val="0"/>
    </w:pPr>
    <w:rPr>
      <w:rFonts w:ascii="Arial" w:hAnsi="Arial"/>
      <w:sz w:val="26"/>
    </w:rPr>
  </w:style>
  <w:style w:type="paragraph" w:styleId="20">
    <w:name w:val="heading 2"/>
    <w:basedOn w:val="a0"/>
    <w:next w:val="a0"/>
    <w:link w:val="22"/>
    <w:qFormat/>
    <w:rsid w:val="00093136"/>
    <w:pPr>
      <w:keepNext/>
      <w:widowControl w:val="0"/>
      <w:spacing w:line="280" w:lineRule="exact"/>
      <w:outlineLvl w:val="1"/>
    </w:pPr>
    <w:rPr>
      <w:rFonts w:ascii="Arial" w:hAnsi="Arial"/>
      <w:snapToGrid w:val="0"/>
      <w:sz w:val="26"/>
      <w:lang w:val="en-US"/>
    </w:rPr>
  </w:style>
  <w:style w:type="paragraph" w:styleId="30">
    <w:name w:val="heading 3"/>
    <w:basedOn w:val="a0"/>
    <w:next w:val="a0"/>
    <w:link w:val="31"/>
    <w:qFormat/>
    <w:rsid w:val="00093136"/>
    <w:pPr>
      <w:keepNext/>
      <w:spacing w:line="288" w:lineRule="auto"/>
      <w:ind w:firstLine="709"/>
      <w:jc w:val="center"/>
      <w:outlineLvl w:val="2"/>
    </w:pPr>
    <w:rPr>
      <w:rFonts w:ascii="Arial" w:hAnsi="Arial"/>
      <w:sz w:val="26"/>
    </w:rPr>
  </w:style>
  <w:style w:type="paragraph" w:styleId="4">
    <w:name w:val="heading 4"/>
    <w:basedOn w:val="a0"/>
    <w:next w:val="a0"/>
    <w:link w:val="40"/>
    <w:qFormat/>
    <w:rsid w:val="00093136"/>
    <w:pPr>
      <w:keepNext/>
      <w:spacing w:line="288" w:lineRule="auto"/>
      <w:ind w:firstLine="709"/>
      <w:jc w:val="both"/>
      <w:outlineLvl w:val="3"/>
    </w:pPr>
    <w:rPr>
      <w:rFonts w:ascii="Arial" w:hAnsi="Arial"/>
      <w:sz w:val="26"/>
      <w:lang w:val="en-US"/>
    </w:rPr>
  </w:style>
  <w:style w:type="paragraph" w:styleId="5">
    <w:name w:val="heading 5"/>
    <w:basedOn w:val="a0"/>
    <w:next w:val="a0"/>
    <w:link w:val="50"/>
    <w:qFormat/>
    <w:rsid w:val="00093136"/>
    <w:pPr>
      <w:keepNext/>
      <w:spacing w:line="288" w:lineRule="auto"/>
      <w:ind w:firstLine="709"/>
      <w:jc w:val="both"/>
      <w:outlineLvl w:val="4"/>
    </w:pPr>
    <w:rPr>
      <w:rFonts w:ascii="Arial" w:hAnsi="Arial"/>
      <w:sz w:val="26"/>
      <w:u w:val="single"/>
    </w:rPr>
  </w:style>
  <w:style w:type="paragraph" w:styleId="6">
    <w:name w:val="heading 6"/>
    <w:basedOn w:val="a0"/>
    <w:next w:val="a0"/>
    <w:link w:val="60"/>
    <w:qFormat/>
    <w:rsid w:val="00093136"/>
    <w:pPr>
      <w:keepNext/>
      <w:jc w:val="center"/>
      <w:outlineLvl w:val="5"/>
    </w:pPr>
    <w:rPr>
      <w:sz w:val="24"/>
    </w:rPr>
  </w:style>
  <w:style w:type="paragraph" w:styleId="7">
    <w:name w:val="heading 7"/>
    <w:basedOn w:val="a0"/>
    <w:next w:val="a0"/>
    <w:link w:val="70"/>
    <w:qFormat/>
    <w:rsid w:val="00093136"/>
    <w:pPr>
      <w:keepNext/>
      <w:jc w:val="both"/>
      <w:outlineLvl w:val="6"/>
    </w:pPr>
    <w:rPr>
      <w:sz w:val="24"/>
    </w:rPr>
  </w:style>
  <w:style w:type="paragraph" w:styleId="8">
    <w:name w:val="heading 8"/>
    <w:basedOn w:val="a0"/>
    <w:next w:val="a0"/>
    <w:link w:val="80"/>
    <w:qFormat/>
    <w:rsid w:val="00093136"/>
    <w:pPr>
      <w:keepNext/>
      <w:spacing w:line="312" w:lineRule="auto"/>
      <w:ind w:firstLine="709"/>
      <w:jc w:val="center"/>
      <w:outlineLvl w:val="7"/>
    </w:pPr>
    <w:rPr>
      <w:rFonts w:ascii="Arial" w:hAnsi="Arial"/>
      <w:sz w:val="26"/>
    </w:rPr>
  </w:style>
  <w:style w:type="paragraph" w:styleId="9">
    <w:name w:val="heading 9"/>
    <w:basedOn w:val="a0"/>
    <w:next w:val="a0"/>
    <w:link w:val="90"/>
    <w:qFormat/>
    <w:rsid w:val="00093136"/>
    <w:pPr>
      <w:keepNext/>
      <w:shd w:val="clear" w:color="auto" w:fill="FFFFFF"/>
      <w:autoSpaceDE w:val="0"/>
      <w:autoSpaceDN w:val="0"/>
      <w:adjustRightInd w:val="0"/>
      <w:spacing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rsid w:val="00093136"/>
    <w:rPr>
      <w:rFonts w:ascii="Arial" w:eastAsia="Times New Roman" w:hAnsi="Arial" w:cs="Times New Roman"/>
      <w:sz w:val="26"/>
      <w:szCs w:val="20"/>
      <w:lang w:eastAsia="ru-RU"/>
    </w:rPr>
  </w:style>
  <w:style w:type="character" w:customStyle="1" w:styleId="22">
    <w:name w:val="Заголовок 2 Знак"/>
    <w:link w:val="20"/>
    <w:rsid w:val="00093136"/>
    <w:rPr>
      <w:rFonts w:ascii="Arial" w:eastAsia="Times New Roman" w:hAnsi="Arial" w:cs="Times New Roman"/>
      <w:snapToGrid w:val="0"/>
      <w:sz w:val="26"/>
      <w:szCs w:val="20"/>
      <w:lang w:val="en-US" w:eastAsia="ru-RU"/>
    </w:rPr>
  </w:style>
  <w:style w:type="character" w:customStyle="1" w:styleId="31">
    <w:name w:val="Заголовок 3 Знак"/>
    <w:link w:val="30"/>
    <w:rsid w:val="00093136"/>
    <w:rPr>
      <w:rFonts w:ascii="Arial" w:eastAsia="Times New Roman" w:hAnsi="Arial" w:cs="Times New Roman"/>
      <w:sz w:val="26"/>
      <w:szCs w:val="20"/>
      <w:lang w:eastAsia="ru-RU"/>
    </w:rPr>
  </w:style>
  <w:style w:type="character" w:customStyle="1" w:styleId="40">
    <w:name w:val="Заголовок 4 Знак"/>
    <w:link w:val="4"/>
    <w:rsid w:val="00093136"/>
    <w:rPr>
      <w:rFonts w:ascii="Arial" w:eastAsia="Times New Roman" w:hAnsi="Arial" w:cs="Times New Roman"/>
      <w:sz w:val="26"/>
      <w:szCs w:val="20"/>
      <w:lang w:val="en-US" w:eastAsia="ru-RU"/>
    </w:rPr>
  </w:style>
  <w:style w:type="character" w:customStyle="1" w:styleId="50">
    <w:name w:val="Заголовок 5 Знак"/>
    <w:link w:val="5"/>
    <w:rsid w:val="00093136"/>
    <w:rPr>
      <w:rFonts w:ascii="Arial" w:eastAsia="Times New Roman" w:hAnsi="Arial" w:cs="Times New Roman"/>
      <w:sz w:val="26"/>
      <w:szCs w:val="20"/>
      <w:u w:val="single"/>
      <w:lang w:eastAsia="ru-RU"/>
    </w:rPr>
  </w:style>
  <w:style w:type="character" w:customStyle="1" w:styleId="60">
    <w:name w:val="Заголовок 6 Знак"/>
    <w:link w:val="6"/>
    <w:rsid w:val="00093136"/>
    <w:rPr>
      <w:rFonts w:ascii="Times New Roman" w:eastAsia="Times New Roman" w:hAnsi="Times New Roman" w:cs="Times New Roman"/>
      <w:sz w:val="24"/>
      <w:szCs w:val="20"/>
      <w:lang w:eastAsia="ru-RU"/>
    </w:rPr>
  </w:style>
  <w:style w:type="character" w:customStyle="1" w:styleId="70">
    <w:name w:val="Заголовок 7 Знак"/>
    <w:link w:val="7"/>
    <w:rsid w:val="00093136"/>
    <w:rPr>
      <w:rFonts w:ascii="Times New Roman" w:eastAsia="Times New Roman" w:hAnsi="Times New Roman" w:cs="Times New Roman"/>
      <w:sz w:val="24"/>
      <w:szCs w:val="20"/>
      <w:lang w:eastAsia="ru-RU"/>
    </w:rPr>
  </w:style>
  <w:style w:type="character" w:customStyle="1" w:styleId="80">
    <w:name w:val="Заголовок 8 Знак"/>
    <w:link w:val="8"/>
    <w:rsid w:val="00093136"/>
    <w:rPr>
      <w:rFonts w:ascii="Arial" w:eastAsia="Times New Roman" w:hAnsi="Arial" w:cs="Times New Roman"/>
      <w:sz w:val="26"/>
      <w:szCs w:val="20"/>
      <w:lang w:eastAsia="ru-RU"/>
    </w:rPr>
  </w:style>
  <w:style w:type="character" w:customStyle="1" w:styleId="90">
    <w:name w:val="Заголовок 9 Знак"/>
    <w:link w:val="9"/>
    <w:rsid w:val="00093136"/>
    <w:rPr>
      <w:rFonts w:ascii="Arial" w:eastAsia="Times New Roman" w:hAnsi="Arial" w:cs="Times New Roman"/>
      <w:color w:val="000000"/>
      <w:sz w:val="26"/>
      <w:szCs w:val="25"/>
      <w:shd w:val="clear" w:color="auto" w:fill="FFFFFF"/>
      <w:lang w:eastAsia="ru-RU"/>
    </w:rPr>
  </w:style>
  <w:style w:type="paragraph" w:styleId="a4">
    <w:name w:val="header"/>
    <w:aliases w:val="??????? ??????????"/>
    <w:basedOn w:val="a0"/>
    <w:link w:val="a5"/>
    <w:uiPriority w:val="99"/>
    <w:rsid w:val="00093136"/>
    <w:pPr>
      <w:tabs>
        <w:tab w:val="center" w:pos="4536"/>
        <w:tab w:val="right" w:pos="9072"/>
      </w:tabs>
    </w:pPr>
  </w:style>
  <w:style w:type="character" w:customStyle="1" w:styleId="a5">
    <w:name w:val="Верхний колонтитул Знак"/>
    <w:aliases w:val="??????? ?????????? Знак"/>
    <w:link w:val="a4"/>
    <w:uiPriority w:val="99"/>
    <w:rsid w:val="00093136"/>
    <w:rPr>
      <w:rFonts w:ascii="Times New Roman" w:eastAsia="Times New Roman" w:hAnsi="Times New Roman" w:cs="Times New Roman"/>
      <w:sz w:val="20"/>
      <w:szCs w:val="20"/>
      <w:lang w:eastAsia="ru-RU"/>
    </w:rPr>
  </w:style>
  <w:style w:type="paragraph" w:styleId="a6">
    <w:name w:val="footer"/>
    <w:basedOn w:val="a0"/>
    <w:link w:val="a7"/>
    <w:uiPriority w:val="99"/>
    <w:rsid w:val="00093136"/>
    <w:pPr>
      <w:tabs>
        <w:tab w:val="center" w:pos="4536"/>
        <w:tab w:val="right" w:pos="9072"/>
      </w:tabs>
    </w:pPr>
  </w:style>
  <w:style w:type="character" w:customStyle="1" w:styleId="a7">
    <w:name w:val="Нижний колонтитул Знак"/>
    <w:link w:val="a6"/>
    <w:uiPriority w:val="99"/>
    <w:rsid w:val="00093136"/>
    <w:rPr>
      <w:rFonts w:ascii="Times New Roman" w:eastAsia="Times New Roman" w:hAnsi="Times New Roman" w:cs="Times New Roman"/>
      <w:sz w:val="20"/>
      <w:szCs w:val="20"/>
      <w:lang w:eastAsia="ru-RU"/>
    </w:rPr>
  </w:style>
  <w:style w:type="character" w:styleId="a8">
    <w:name w:val="page number"/>
    <w:basedOn w:val="a1"/>
    <w:rsid w:val="00093136"/>
  </w:style>
  <w:style w:type="paragraph" w:styleId="a9">
    <w:name w:val="Body Text Indent"/>
    <w:basedOn w:val="a0"/>
    <w:link w:val="aa"/>
    <w:rsid w:val="00093136"/>
    <w:pPr>
      <w:spacing w:line="288" w:lineRule="auto"/>
      <w:ind w:firstLine="709"/>
      <w:jc w:val="both"/>
    </w:pPr>
    <w:rPr>
      <w:rFonts w:ascii="Arial" w:hAnsi="Arial"/>
      <w:sz w:val="26"/>
    </w:rPr>
  </w:style>
  <w:style w:type="character" w:customStyle="1" w:styleId="aa">
    <w:name w:val="Основной текст с отступом Знак"/>
    <w:link w:val="a9"/>
    <w:rsid w:val="00093136"/>
    <w:rPr>
      <w:rFonts w:ascii="Arial" w:eastAsia="Times New Roman" w:hAnsi="Arial" w:cs="Times New Roman"/>
      <w:sz w:val="26"/>
      <w:szCs w:val="20"/>
      <w:lang w:eastAsia="ru-RU"/>
    </w:rPr>
  </w:style>
  <w:style w:type="paragraph" w:styleId="ab">
    <w:name w:val="Balloon Text"/>
    <w:basedOn w:val="a0"/>
    <w:link w:val="ac"/>
    <w:rsid w:val="00093136"/>
    <w:rPr>
      <w:rFonts w:ascii="Tahoma" w:hAnsi="Tahoma"/>
      <w:sz w:val="16"/>
      <w:szCs w:val="16"/>
    </w:rPr>
  </w:style>
  <w:style w:type="character" w:customStyle="1" w:styleId="ac">
    <w:name w:val="Текст выноски Знак"/>
    <w:link w:val="ab"/>
    <w:rsid w:val="00093136"/>
    <w:rPr>
      <w:rFonts w:ascii="Tahoma" w:eastAsia="Times New Roman" w:hAnsi="Tahoma" w:cs="Tahoma"/>
      <w:sz w:val="16"/>
      <w:szCs w:val="16"/>
      <w:lang w:eastAsia="ru-RU"/>
    </w:rPr>
  </w:style>
  <w:style w:type="table" w:styleId="ad">
    <w:name w:val="Table Grid"/>
    <w:basedOn w:val="a2"/>
    <w:uiPriority w:val="5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Title"/>
    <w:basedOn w:val="a0"/>
    <w:link w:val="af"/>
    <w:qFormat/>
    <w:rsid w:val="00093136"/>
    <w:pPr>
      <w:spacing w:line="288" w:lineRule="auto"/>
      <w:ind w:firstLine="709"/>
      <w:jc w:val="center"/>
    </w:pPr>
    <w:rPr>
      <w:rFonts w:ascii="Arial" w:hAnsi="Arial"/>
      <w:b/>
      <w:sz w:val="26"/>
    </w:rPr>
  </w:style>
  <w:style w:type="character" w:customStyle="1" w:styleId="af">
    <w:name w:val="Название Знак"/>
    <w:link w:val="ae"/>
    <w:rsid w:val="00093136"/>
    <w:rPr>
      <w:rFonts w:ascii="Arial" w:eastAsia="Times New Roman" w:hAnsi="Arial" w:cs="Times New Roman"/>
      <w:b/>
      <w:sz w:val="26"/>
      <w:szCs w:val="20"/>
      <w:lang w:eastAsia="ru-RU"/>
    </w:rPr>
  </w:style>
  <w:style w:type="paragraph" w:styleId="af0">
    <w:name w:val="Body Text"/>
    <w:basedOn w:val="a0"/>
    <w:link w:val="af1"/>
    <w:rsid w:val="00093136"/>
    <w:pPr>
      <w:spacing w:line="288" w:lineRule="auto"/>
      <w:jc w:val="both"/>
    </w:pPr>
    <w:rPr>
      <w:rFonts w:ascii="Arial" w:hAnsi="Arial"/>
      <w:sz w:val="26"/>
    </w:rPr>
  </w:style>
  <w:style w:type="character" w:customStyle="1" w:styleId="af1">
    <w:name w:val="Основной текст Знак"/>
    <w:link w:val="af0"/>
    <w:rsid w:val="00093136"/>
    <w:rPr>
      <w:rFonts w:ascii="Arial" w:eastAsia="Times New Roman" w:hAnsi="Arial" w:cs="Times New Roman"/>
      <w:sz w:val="26"/>
      <w:szCs w:val="20"/>
      <w:lang w:eastAsia="ru-RU"/>
    </w:rPr>
  </w:style>
  <w:style w:type="paragraph" w:styleId="23">
    <w:name w:val="Body Text Indent 2"/>
    <w:aliases w:val=" Знак"/>
    <w:basedOn w:val="a0"/>
    <w:link w:val="24"/>
    <w:rsid w:val="00093136"/>
    <w:pPr>
      <w:spacing w:line="288" w:lineRule="auto"/>
      <w:ind w:firstLine="680"/>
      <w:jc w:val="both"/>
    </w:pPr>
    <w:rPr>
      <w:rFonts w:ascii="Arial" w:hAnsi="Arial"/>
      <w:sz w:val="26"/>
    </w:rPr>
  </w:style>
  <w:style w:type="character" w:customStyle="1" w:styleId="24">
    <w:name w:val="Основной текст с отступом 2 Знак"/>
    <w:aliases w:val=" Знак Знак"/>
    <w:link w:val="23"/>
    <w:rsid w:val="00093136"/>
    <w:rPr>
      <w:rFonts w:ascii="Arial" w:eastAsia="Times New Roman" w:hAnsi="Arial" w:cs="Times New Roman"/>
      <w:sz w:val="26"/>
      <w:szCs w:val="20"/>
      <w:lang w:eastAsia="ru-RU"/>
    </w:rPr>
  </w:style>
  <w:style w:type="paragraph" w:styleId="2">
    <w:name w:val="List Bullet 2"/>
    <w:basedOn w:val="a0"/>
    <w:autoRedefine/>
    <w:rsid w:val="00093136"/>
    <w:pPr>
      <w:numPr>
        <w:numId w:val="1"/>
      </w:numPr>
    </w:pPr>
  </w:style>
  <w:style w:type="paragraph" w:styleId="af2">
    <w:name w:val="Plain Text"/>
    <w:aliases w:val=" Знак7 Знак Знак"/>
    <w:basedOn w:val="a0"/>
    <w:link w:val="af3"/>
    <w:rsid w:val="00093136"/>
    <w:pPr>
      <w:spacing w:line="360" w:lineRule="auto"/>
      <w:ind w:firstLine="680"/>
      <w:jc w:val="both"/>
    </w:pPr>
    <w:rPr>
      <w:rFonts w:ascii="Courier New" w:hAnsi="Courier New"/>
    </w:rPr>
  </w:style>
  <w:style w:type="character" w:customStyle="1" w:styleId="af3">
    <w:name w:val="Текст Знак"/>
    <w:aliases w:val=" Знак7 Знак Знак Знак"/>
    <w:link w:val="af2"/>
    <w:rsid w:val="00093136"/>
    <w:rPr>
      <w:rFonts w:ascii="Courier New" w:eastAsia="Times New Roman" w:hAnsi="Courier New" w:cs="Times New Roman"/>
      <w:sz w:val="20"/>
      <w:szCs w:val="20"/>
      <w:lang w:eastAsia="ru-RU"/>
    </w:rPr>
  </w:style>
  <w:style w:type="paragraph" w:customStyle="1" w:styleId="1IG">
    <w:name w:val="Заголовок_1_IG"/>
    <w:basedOn w:val="1"/>
    <w:link w:val="1IG0"/>
    <w:rsid w:val="00093136"/>
    <w:pPr>
      <w:pageBreakBefore/>
      <w:widowControl/>
      <w:spacing w:after="360" w:line="360" w:lineRule="auto"/>
      <w:ind w:firstLine="0"/>
    </w:pPr>
    <w:rPr>
      <w:b/>
      <w:bCs/>
      <w:caps/>
      <w:kern w:val="32"/>
      <w:sz w:val="28"/>
      <w:szCs w:val="28"/>
    </w:rPr>
  </w:style>
  <w:style w:type="paragraph" w:customStyle="1" w:styleId="2IG">
    <w:name w:val="Заголовок_2_IG"/>
    <w:basedOn w:val="a0"/>
    <w:link w:val="2IG1"/>
    <w:rsid w:val="00093136"/>
    <w:pPr>
      <w:keepNext/>
      <w:spacing w:before="240" w:after="240" w:line="360" w:lineRule="auto"/>
      <w:ind w:firstLine="709"/>
      <w:jc w:val="both"/>
      <w:outlineLvl w:val="1"/>
    </w:pPr>
    <w:rPr>
      <w:rFonts w:ascii="Arial" w:hAnsi="Arial"/>
      <w:b/>
      <w:bCs/>
      <w:i/>
      <w:iCs/>
      <w:snapToGrid w:val="0"/>
      <w:sz w:val="28"/>
    </w:rPr>
  </w:style>
  <w:style w:type="paragraph" w:customStyle="1" w:styleId="IG">
    <w:name w:val="Обычный_IG"/>
    <w:basedOn w:val="a0"/>
    <w:link w:val="IG2"/>
    <w:rsid w:val="00093136"/>
    <w:pPr>
      <w:spacing w:line="360" w:lineRule="auto"/>
      <w:ind w:firstLine="709"/>
      <w:jc w:val="both"/>
    </w:pPr>
    <w:rPr>
      <w:sz w:val="28"/>
      <w:szCs w:val="28"/>
    </w:rPr>
  </w:style>
  <w:style w:type="character" w:customStyle="1" w:styleId="1IG0">
    <w:name w:val="Заголовок_1_IG Знак"/>
    <w:link w:val="1IG"/>
    <w:rsid w:val="00093136"/>
    <w:rPr>
      <w:rFonts w:ascii="Arial" w:eastAsia="Times New Roman" w:hAnsi="Arial" w:cs="Arial"/>
      <w:b/>
      <w:bCs/>
      <w:caps/>
      <w:kern w:val="32"/>
      <w:sz w:val="28"/>
      <w:szCs w:val="28"/>
      <w:lang w:eastAsia="ru-RU"/>
    </w:rPr>
  </w:style>
  <w:style w:type="character" w:customStyle="1" w:styleId="2IG1">
    <w:name w:val="Заголовок_2_IG Знак1"/>
    <w:link w:val="2IG"/>
    <w:rsid w:val="00093136"/>
    <w:rPr>
      <w:rFonts w:ascii="Arial" w:eastAsia="Times New Roman" w:hAnsi="Arial" w:cs="Times New Roman"/>
      <w:b/>
      <w:bCs/>
      <w:i/>
      <w:iCs/>
      <w:snapToGrid w:val="0"/>
      <w:sz w:val="28"/>
      <w:szCs w:val="20"/>
      <w:lang w:eastAsia="ru-RU"/>
    </w:rPr>
  </w:style>
  <w:style w:type="character" w:customStyle="1" w:styleId="IG2">
    <w:name w:val="Обычный_IG Знак2"/>
    <w:link w:val="IG"/>
    <w:rsid w:val="00093136"/>
    <w:rPr>
      <w:rFonts w:ascii="Times New Roman" w:eastAsia="Times New Roman" w:hAnsi="Times New Roman" w:cs="Times New Roman"/>
      <w:sz w:val="28"/>
      <w:szCs w:val="28"/>
      <w:lang w:eastAsia="ru-RU"/>
    </w:rPr>
  </w:style>
  <w:style w:type="character" w:customStyle="1" w:styleId="IG0">
    <w:name w:val="Обычный_IG Знак"/>
    <w:rsid w:val="00093136"/>
    <w:rPr>
      <w:sz w:val="28"/>
      <w:szCs w:val="28"/>
      <w:lang w:val="ru-RU" w:eastAsia="ru-RU" w:bidi="ar-SA"/>
    </w:rPr>
  </w:style>
  <w:style w:type="paragraph" w:styleId="91">
    <w:name w:val="toc 9"/>
    <w:basedOn w:val="a0"/>
    <w:next w:val="a0"/>
    <w:autoRedefine/>
    <w:rsid w:val="00093136"/>
    <w:pPr>
      <w:spacing w:line="360" w:lineRule="auto"/>
      <w:ind w:left="2240" w:firstLine="709"/>
    </w:pPr>
    <w:rPr>
      <w:sz w:val="18"/>
      <w:szCs w:val="18"/>
    </w:rPr>
  </w:style>
  <w:style w:type="paragraph" w:styleId="af4">
    <w:name w:val="List Paragraph"/>
    <w:basedOn w:val="a0"/>
    <w:qFormat/>
    <w:rsid w:val="00093136"/>
    <w:pPr>
      <w:ind w:left="720"/>
      <w:contextualSpacing/>
    </w:pPr>
  </w:style>
  <w:style w:type="character" w:styleId="af5">
    <w:name w:val="Hyperlink"/>
    <w:rsid w:val="00093136"/>
    <w:rPr>
      <w:color w:val="0000FF"/>
      <w:u w:val="single"/>
    </w:rPr>
  </w:style>
  <w:style w:type="character" w:customStyle="1" w:styleId="apple-style-span">
    <w:name w:val="apple-style-span"/>
    <w:rsid w:val="00093136"/>
  </w:style>
  <w:style w:type="character" w:customStyle="1" w:styleId="apple-converted-space">
    <w:name w:val="apple-converted-space"/>
    <w:rsid w:val="00093136"/>
  </w:style>
  <w:style w:type="paragraph" w:customStyle="1" w:styleId="af6">
    <w:name w:val="Часть"/>
    <w:basedOn w:val="a0"/>
    <w:rsid w:val="00093136"/>
    <w:pPr>
      <w:tabs>
        <w:tab w:val="num" w:pos="4320"/>
      </w:tabs>
      <w:spacing w:after="60"/>
      <w:ind w:left="3600" w:hanging="720"/>
      <w:jc w:val="center"/>
    </w:pPr>
    <w:rPr>
      <w:rFonts w:ascii="Arial" w:hAnsi="Arial"/>
      <w:b/>
      <w:caps/>
      <w:sz w:val="32"/>
    </w:rPr>
  </w:style>
  <w:style w:type="paragraph" w:styleId="32">
    <w:name w:val="Body Text Indent 3"/>
    <w:basedOn w:val="a0"/>
    <w:link w:val="33"/>
    <w:rsid w:val="00093136"/>
    <w:pPr>
      <w:widowControl w:val="0"/>
      <w:spacing w:line="288" w:lineRule="auto"/>
      <w:ind w:firstLine="708"/>
      <w:jc w:val="both"/>
    </w:pPr>
    <w:rPr>
      <w:rFonts w:ascii="Arial" w:hAnsi="Arial"/>
      <w:b/>
      <w:snapToGrid w:val="0"/>
      <w:sz w:val="26"/>
    </w:rPr>
  </w:style>
  <w:style w:type="character" w:customStyle="1" w:styleId="33">
    <w:name w:val="Основной текст с отступом 3 Знак"/>
    <w:link w:val="32"/>
    <w:rsid w:val="00093136"/>
    <w:rPr>
      <w:rFonts w:ascii="Arial" w:eastAsia="Times New Roman" w:hAnsi="Arial" w:cs="Times New Roman"/>
      <w:b/>
      <w:snapToGrid w:val="0"/>
      <w:sz w:val="26"/>
      <w:szCs w:val="20"/>
      <w:lang w:eastAsia="ru-RU"/>
    </w:rPr>
  </w:style>
  <w:style w:type="paragraph" w:customStyle="1" w:styleId="FR1">
    <w:name w:val="FR1"/>
    <w:rsid w:val="00093136"/>
    <w:pPr>
      <w:widowControl w:val="0"/>
      <w:autoSpaceDE w:val="0"/>
      <w:autoSpaceDN w:val="0"/>
      <w:adjustRightInd w:val="0"/>
      <w:spacing w:line="260" w:lineRule="auto"/>
      <w:ind w:firstLine="180"/>
      <w:jc w:val="both"/>
    </w:pPr>
    <w:rPr>
      <w:rFonts w:ascii="Times New Roman" w:eastAsia="Times New Roman" w:hAnsi="Times New Roman"/>
      <w:sz w:val="28"/>
      <w:szCs w:val="28"/>
    </w:rPr>
  </w:style>
  <w:style w:type="paragraph" w:customStyle="1" w:styleId="FR4">
    <w:name w:val="FR4"/>
    <w:rsid w:val="00093136"/>
    <w:pPr>
      <w:widowControl w:val="0"/>
      <w:autoSpaceDE w:val="0"/>
      <w:autoSpaceDN w:val="0"/>
      <w:adjustRightInd w:val="0"/>
      <w:spacing w:before="160"/>
      <w:ind w:left="3080"/>
    </w:pPr>
    <w:rPr>
      <w:rFonts w:ascii="Arial" w:eastAsia="Times New Roman" w:hAnsi="Arial" w:cs="Arial"/>
      <w:b/>
      <w:bCs/>
      <w:i/>
      <w:iCs/>
      <w:sz w:val="12"/>
      <w:szCs w:val="12"/>
    </w:rPr>
  </w:style>
  <w:style w:type="paragraph" w:customStyle="1" w:styleId="FR2">
    <w:name w:val="FR2"/>
    <w:rsid w:val="00093136"/>
    <w:pPr>
      <w:widowControl w:val="0"/>
      <w:autoSpaceDE w:val="0"/>
      <w:autoSpaceDN w:val="0"/>
      <w:adjustRightInd w:val="0"/>
      <w:spacing w:line="420" w:lineRule="auto"/>
      <w:ind w:left="1200" w:firstLine="700"/>
    </w:pPr>
    <w:rPr>
      <w:rFonts w:ascii="Arial" w:eastAsia="Times New Roman" w:hAnsi="Arial" w:cs="Arial"/>
      <w:sz w:val="28"/>
      <w:szCs w:val="28"/>
    </w:rPr>
  </w:style>
  <w:style w:type="paragraph" w:customStyle="1" w:styleId="FR5">
    <w:name w:val="FR5"/>
    <w:rsid w:val="00093136"/>
    <w:pPr>
      <w:widowControl w:val="0"/>
      <w:autoSpaceDE w:val="0"/>
      <w:autoSpaceDN w:val="0"/>
      <w:adjustRightInd w:val="0"/>
    </w:pPr>
    <w:rPr>
      <w:rFonts w:ascii="Courier New" w:eastAsia="Times New Roman" w:hAnsi="Courier New" w:cs="Courier New"/>
      <w:b/>
      <w:bCs/>
      <w:sz w:val="12"/>
      <w:szCs w:val="12"/>
    </w:rPr>
  </w:style>
  <w:style w:type="paragraph" w:customStyle="1" w:styleId="11">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2">
    <w:name w:val="Нет списка1"/>
    <w:next w:val="a3"/>
    <w:uiPriority w:val="99"/>
    <w:semiHidden/>
    <w:unhideWhenUsed/>
    <w:rsid w:val="00093136"/>
  </w:style>
  <w:style w:type="character" w:styleId="af7">
    <w:name w:val="FollowedHyperlink"/>
    <w:unhideWhenUsed/>
    <w:rsid w:val="00093136"/>
    <w:rPr>
      <w:color w:val="800080"/>
      <w:u w:val="single"/>
    </w:rPr>
  </w:style>
  <w:style w:type="paragraph" w:customStyle="1" w:styleId="font5">
    <w:name w:val="font5"/>
    <w:basedOn w:val="a0"/>
    <w:rsid w:val="00093136"/>
    <w:pPr>
      <w:spacing w:before="100" w:beforeAutospacing="1" w:after="100" w:afterAutospacing="1"/>
    </w:pPr>
    <w:rPr>
      <w:rFonts w:ascii="Arial" w:hAnsi="Arial" w:cs="Arial"/>
      <w:color w:val="000000"/>
      <w:sz w:val="22"/>
      <w:szCs w:val="22"/>
    </w:rPr>
  </w:style>
  <w:style w:type="paragraph" w:customStyle="1" w:styleId="font6">
    <w:name w:val="font6"/>
    <w:basedOn w:val="a0"/>
    <w:rsid w:val="00093136"/>
    <w:pPr>
      <w:spacing w:before="100" w:beforeAutospacing="1" w:after="100" w:afterAutospacing="1"/>
    </w:pPr>
    <w:rPr>
      <w:rFonts w:ascii="Arial" w:hAnsi="Arial" w:cs="Arial"/>
      <w:b/>
      <w:bCs/>
      <w:color w:val="000000"/>
      <w:sz w:val="22"/>
      <w:szCs w:val="22"/>
    </w:rPr>
  </w:style>
  <w:style w:type="paragraph" w:customStyle="1" w:styleId="font7">
    <w:name w:val="font7"/>
    <w:basedOn w:val="a0"/>
    <w:rsid w:val="00093136"/>
    <w:pPr>
      <w:spacing w:before="100" w:beforeAutospacing="1" w:after="100" w:afterAutospacing="1"/>
    </w:pPr>
    <w:rPr>
      <w:rFonts w:ascii="Arial" w:hAnsi="Arial" w:cs="Arial"/>
      <w:color w:val="FF0000"/>
      <w:sz w:val="22"/>
      <w:szCs w:val="22"/>
    </w:rPr>
  </w:style>
  <w:style w:type="paragraph" w:customStyle="1" w:styleId="xl63">
    <w:name w:val="xl63"/>
    <w:basedOn w:val="a0"/>
    <w:rsid w:val="00093136"/>
    <w:pPr>
      <w:spacing w:before="100" w:beforeAutospacing="1" w:after="100" w:afterAutospacing="1"/>
      <w:textAlignment w:val="top"/>
    </w:pPr>
    <w:rPr>
      <w:sz w:val="24"/>
      <w:szCs w:val="24"/>
    </w:rPr>
  </w:style>
  <w:style w:type="paragraph" w:customStyle="1" w:styleId="xl64">
    <w:name w:val="xl6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hAnsi="Arial CYR" w:cs="Arial CYR"/>
    </w:rPr>
  </w:style>
  <w:style w:type="paragraph" w:customStyle="1" w:styleId="xl65">
    <w:name w:val="xl6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66">
    <w:name w:val="xl6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67">
    <w:name w:val="xl6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rPr>
  </w:style>
  <w:style w:type="paragraph" w:customStyle="1" w:styleId="xl69">
    <w:name w:val="xl6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rPr>
  </w:style>
  <w:style w:type="paragraph" w:customStyle="1" w:styleId="xl70">
    <w:name w:val="xl70"/>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1">
    <w:name w:val="xl7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2">
    <w:name w:val="xl7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3">
    <w:name w:val="xl7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4">
    <w:name w:val="xl7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75">
    <w:name w:val="xl7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6">
    <w:name w:val="xl7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7">
    <w:name w:val="xl77"/>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8">
    <w:name w:val="xl7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9">
    <w:name w:val="xl7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0">
    <w:name w:val="xl80"/>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1">
    <w:name w:val="xl8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2">
    <w:name w:val="xl82"/>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3">
    <w:name w:val="xl8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4">
    <w:name w:val="xl8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85">
    <w:name w:val="xl8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6">
    <w:name w:val="xl8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7">
    <w:name w:val="xl8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8">
    <w:name w:val="xl8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9">
    <w:name w:val="xl8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rPr>
  </w:style>
  <w:style w:type="paragraph" w:customStyle="1" w:styleId="xl90">
    <w:name w:val="xl90"/>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1">
    <w:name w:val="xl9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2">
    <w:name w:val="xl9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94">
    <w:name w:val="xl94"/>
    <w:basedOn w:val="a0"/>
    <w:rsid w:val="00093136"/>
    <w:pPr>
      <w:spacing w:before="100" w:beforeAutospacing="1" w:after="100" w:afterAutospacing="1"/>
      <w:jc w:val="center"/>
      <w:textAlignment w:val="top"/>
    </w:pPr>
    <w:rPr>
      <w:rFonts w:ascii="Arial" w:hAnsi="Arial" w:cs="Arial"/>
      <w:b/>
      <w:bCs/>
      <w:color w:val="000000"/>
      <w:sz w:val="24"/>
      <w:szCs w:val="24"/>
    </w:rPr>
  </w:style>
  <w:style w:type="paragraph" w:customStyle="1" w:styleId="xl95">
    <w:name w:val="xl95"/>
    <w:basedOn w:val="a0"/>
    <w:rsid w:val="00093136"/>
    <w:pPr>
      <w:spacing w:before="100" w:beforeAutospacing="1" w:after="100" w:afterAutospacing="1"/>
      <w:textAlignment w:val="center"/>
    </w:pPr>
    <w:rPr>
      <w:rFonts w:ascii="Arial" w:hAnsi="Arial" w:cs="Arial"/>
      <w:color w:val="000000"/>
      <w:sz w:val="24"/>
      <w:szCs w:val="24"/>
    </w:rPr>
  </w:style>
  <w:style w:type="paragraph" w:customStyle="1" w:styleId="xl96">
    <w:name w:val="xl9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7">
    <w:name w:val="xl9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8">
    <w:name w:val="xl9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numbering" w:customStyle="1" w:styleId="25">
    <w:name w:val="Нет списка2"/>
    <w:next w:val="a3"/>
    <w:uiPriority w:val="99"/>
    <w:semiHidden/>
    <w:unhideWhenUsed/>
    <w:rsid w:val="00093136"/>
  </w:style>
  <w:style w:type="table" w:customStyle="1" w:styleId="13">
    <w:name w:val="Сетка таблицы1"/>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10">
    <w:name w:val="Нет списка11"/>
    <w:next w:val="a3"/>
    <w:uiPriority w:val="99"/>
    <w:semiHidden/>
    <w:unhideWhenUsed/>
    <w:rsid w:val="00093136"/>
  </w:style>
  <w:style w:type="numbering" w:customStyle="1" w:styleId="34">
    <w:name w:val="Нет списка3"/>
    <w:next w:val="a3"/>
    <w:uiPriority w:val="99"/>
    <w:semiHidden/>
    <w:unhideWhenUsed/>
    <w:rsid w:val="00093136"/>
  </w:style>
  <w:style w:type="table" w:customStyle="1" w:styleId="26">
    <w:name w:val="Сетка таблицы2"/>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3"/>
    <w:uiPriority w:val="99"/>
    <w:semiHidden/>
    <w:unhideWhenUsed/>
    <w:rsid w:val="00093136"/>
  </w:style>
  <w:style w:type="paragraph" w:styleId="af8">
    <w:name w:val="Body Text First Indent"/>
    <w:basedOn w:val="af0"/>
    <w:link w:val="af9"/>
    <w:rsid w:val="00093136"/>
    <w:pPr>
      <w:spacing w:after="120" w:line="240" w:lineRule="auto"/>
      <w:ind w:firstLine="210"/>
      <w:jc w:val="left"/>
    </w:pPr>
    <w:rPr>
      <w:rFonts w:ascii="Times New Roman" w:hAnsi="Times New Roman"/>
      <w:sz w:val="20"/>
    </w:rPr>
  </w:style>
  <w:style w:type="character" w:customStyle="1" w:styleId="af9">
    <w:name w:val="Красная строка Знак"/>
    <w:link w:val="af8"/>
    <w:rsid w:val="00093136"/>
    <w:rPr>
      <w:rFonts w:ascii="Times New Roman" w:eastAsia="Times New Roman" w:hAnsi="Times New Roman" w:cs="Times New Roman"/>
      <w:sz w:val="20"/>
      <w:szCs w:val="20"/>
      <w:lang w:eastAsia="ru-RU"/>
    </w:rPr>
  </w:style>
  <w:style w:type="paragraph" w:styleId="afa">
    <w:name w:val="Normal (Web)"/>
    <w:basedOn w:val="a0"/>
    <w:rsid w:val="00093136"/>
    <w:pPr>
      <w:spacing w:before="100" w:beforeAutospacing="1" w:after="119"/>
    </w:pPr>
    <w:rPr>
      <w:sz w:val="24"/>
      <w:szCs w:val="24"/>
    </w:rPr>
  </w:style>
  <w:style w:type="paragraph" w:customStyle="1" w:styleId="afb">
    <w:name w:val="Автозамена"/>
    <w:rsid w:val="00093136"/>
    <w:rPr>
      <w:rFonts w:ascii="Times New Roman" w:eastAsia="Times New Roman" w:hAnsi="Times New Roman"/>
    </w:rPr>
  </w:style>
  <w:style w:type="paragraph" w:customStyle="1" w:styleId="ConsPlusTitle">
    <w:name w:val="ConsPlusTitle"/>
    <w:rsid w:val="00093136"/>
    <w:pPr>
      <w:widowControl w:val="0"/>
      <w:autoSpaceDE w:val="0"/>
      <w:autoSpaceDN w:val="0"/>
      <w:adjustRightInd w:val="0"/>
    </w:pPr>
    <w:rPr>
      <w:rFonts w:ascii="Arial" w:eastAsia="Times New Roman" w:hAnsi="Arial" w:cs="Arial"/>
      <w:b/>
      <w:bCs/>
    </w:rPr>
  </w:style>
  <w:style w:type="paragraph" w:customStyle="1" w:styleId="afc">
    <w:name w:val="Заголовок"/>
    <w:basedOn w:val="a0"/>
    <w:next w:val="af0"/>
    <w:rsid w:val="00093136"/>
    <w:pPr>
      <w:keepNext/>
      <w:widowControl w:val="0"/>
      <w:suppressAutoHyphens/>
      <w:autoSpaceDE w:val="0"/>
      <w:spacing w:before="240" w:after="120"/>
    </w:pPr>
    <w:rPr>
      <w:rFonts w:ascii="Arial" w:eastAsia="Arial Unicode MS" w:hAnsi="Arial" w:cs="Tahoma"/>
      <w:sz w:val="28"/>
      <w:szCs w:val="28"/>
    </w:rPr>
  </w:style>
  <w:style w:type="paragraph" w:styleId="afd">
    <w:name w:val="List"/>
    <w:basedOn w:val="af0"/>
    <w:rsid w:val="00093136"/>
    <w:pPr>
      <w:widowControl w:val="0"/>
      <w:suppressAutoHyphens/>
      <w:autoSpaceDE w:val="0"/>
      <w:spacing w:after="120" w:line="240" w:lineRule="auto"/>
      <w:jc w:val="left"/>
    </w:pPr>
    <w:rPr>
      <w:rFonts w:eastAsia="Arial"/>
      <w:sz w:val="20"/>
    </w:rPr>
  </w:style>
  <w:style w:type="paragraph" w:customStyle="1" w:styleId="15">
    <w:name w:val="Название1"/>
    <w:basedOn w:val="a0"/>
    <w:rsid w:val="00093136"/>
    <w:pPr>
      <w:widowControl w:val="0"/>
      <w:suppressLineNumbers/>
      <w:suppressAutoHyphens/>
      <w:autoSpaceDE w:val="0"/>
      <w:spacing w:before="120" w:after="120"/>
    </w:pPr>
    <w:rPr>
      <w:rFonts w:ascii="Arial" w:eastAsia="Arial" w:hAnsi="Arial" w:cs="Tahoma"/>
      <w:i/>
      <w:iCs/>
      <w:sz w:val="24"/>
      <w:szCs w:val="24"/>
    </w:rPr>
  </w:style>
  <w:style w:type="paragraph" w:customStyle="1" w:styleId="16">
    <w:name w:val="Указатель1"/>
    <w:basedOn w:val="a0"/>
    <w:rsid w:val="00093136"/>
    <w:pPr>
      <w:widowControl w:val="0"/>
      <w:suppressLineNumbers/>
      <w:suppressAutoHyphens/>
      <w:autoSpaceDE w:val="0"/>
    </w:pPr>
    <w:rPr>
      <w:rFonts w:ascii="Arial" w:eastAsia="Arial" w:hAnsi="Arial" w:cs="Tahoma"/>
    </w:rPr>
  </w:style>
  <w:style w:type="paragraph" w:styleId="afe">
    <w:name w:val="Subtitle"/>
    <w:basedOn w:val="afc"/>
    <w:next w:val="af0"/>
    <w:link w:val="aff"/>
    <w:qFormat/>
    <w:rsid w:val="00093136"/>
    <w:pPr>
      <w:jc w:val="center"/>
    </w:pPr>
    <w:rPr>
      <w:rFonts w:cs="Times New Roman"/>
      <w:i/>
      <w:iCs/>
    </w:rPr>
  </w:style>
  <w:style w:type="character" w:customStyle="1" w:styleId="aff">
    <w:name w:val="Подзаголовок Знак"/>
    <w:link w:val="afe"/>
    <w:rsid w:val="00093136"/>
    <w:rPr>
      <w:rFonts w:ascii="Arial" w:eastAsia="Arial Unicode MS" w:hAnsi="Arial" w:cs="Tahoma"/>
      <w:i/>
      <w:iCs/>
      <w:sz w:val="28"/>
      <w:szCs w:val="28"/>
    </w:rPr>
  </w:style>
  <w:style w:type="paragraph" w:customStyle="1" w:styleId="17">
    <w:name w:val="Название объекта1"/>
    <w:basedOn w:val="a0"/>
    <w:rsid w:val="00093136"/>
    <w:pPr>
      <w:widowControl w:val="0"/>
      <w:suppressAutoHyphens/>
      <w:autoSpaceDE w:val="0"/>
      <w:spacing w:before="120" w:after="120"/>
    </w:pPr>
    <w:rPr>
      <w:rFonts w:ascii="Arial" w:eastAsia="Arial" w:hAnsi="Arial"/>
      <w:i/>
      <w:iCs/>
      <w:sz w:val="24"/>
      <w:szCs w:val="24"/>
    </w:rPr>
  </w:style>
  <w:style w:type="paragraph" w:customStyle="1" w:styleId="Index">
    <w:name w:val="Index"/>
    <w:basedOn w:val="a0"/>
    <w:rsid w:val="00093136"/>
    <w:pPr>
      <w:widowControl w:val="0"/>
      <w:suppressAutoHyphens/>
      <w:autoSpaceDE w:val="0"/>
    </w:pPr>
    <w:rPr>
      <w:rFonts w:ascii="Arial" w:eastAsia="Arial" w:hAnsi="Arial"/>
    </w:rPr>
  </w:style>
  <w:style w:type="paragraph" w:customStyle="1" w:styleId="afc5ed">
    <w:name w:val="Обычпafc5edый"/>
    <w:rsid w:val="00093136"/>
    <w:pPr>
      <w:widowControl w:val="0"/>
      <w:autoSpaceDE w:val="0"/>
      <w:autoSpaceDN w:val="0"/>
    </w:pPr>
    <w:rPr>
      <w:rFonts w:ascii="Times New Roman" w:eastAsia="Times New Roman" w:hAnsi="Times New Roman"/>
    </w:rPr>
  </w:style>
  <w:style w:type="paragraph" w:customStyle="1" w:styleId="18">
    <w:name w:val="заголовок 1"/>
    <w:basedOn w:val="afc5ed"/>
    <w:next w:val="afc5ed"/>
    <w:rsid w:val="00093136"/>
    <w:pPr>
      <w:keepNext/>
      <w:ind w:firstLine="709"/>
      <w:jc w:val="both"/>
    </w:pPr>
    <w:rPr>
      <w:rFonts w:ascii="Arial" w:hAnsi="Arial"/>
      <w:sz w:val="26"/>
      <w:szCs w:val="26"/>
      <w:u w:val="single"/>
    </w:rPr>
  </w:style>
  <w:style w:type="paragraph" w:styleId="a">
    <w:name w:val="List Bullet"/>
    <w:basedOn w:val="a0"/>
    <w:autoRedefine/>
    <w:rsid w:val="00093136"/>
    <w:pPr>
      <w:numPr>
        <w:numId w:val="4"/>
      </w:numPr>
    </w:pPr>
    <w:rPr>
      <w:lang w:eastAsia="en-US"/>
    </w:rPr>
  </w:style>
  <w:style w:type="paragraph" w:customStyle="1" w:styleId="19">
    <w:name w:val="Стиль1"/>
    <w:basedOn w:val="a0"/>
    <w:rsid w:val="00093136"/>
    <w:pPr>
      <w:tabs>
        <w:tab w:val="num" w:pos="1329"/>
      </w:tabs>
      <w:ind w:firstLine="709"/>
      <w:jc w:val="both"/>
    </w:pPr>
    <w:rPr>
      <w:sz w:val="26"/>
      <w:lang w:eastAsia="en-US"/>
    </w:rPr>
  </w:style>
  <w:style w:type="paragraph" w:customStyle="1" w:styleId="210">
    <w:name w:val="Основной текст 21"/>
    <w:basedOn w:val="a0"/>
    <w:rsid w:val="00093136"/>
    <w:pPr>
      <w:overflowPunct w:val="0"/>
      <w:autoSpaceDE w:val="0"/>
      <w:autoSpaceDN w:val="0"/>
      <w:adjustRightInd w:val="0"/>
      <w:ind w:firstLine="709"/>
      <w:jc w:val="both"/>
      <w:textAlignment w:val="baseline"/>
    </w:pPr>
    <w:rPr>
      <w:rFonts w:ascii="Arial" w:hAnsi="Arial"/>
      <w:sz w:val="26"/>
    </w:rPr>
  </w:style>
  <w:style w:type="paragraph" w:customStyle="1" w:styleId="xl40">
    <w:name w:val="xl40"/>
    <w:basedOn w:val="a0"/>
    <w:rsid w:val="00093136"/>
    <w:pPr>
      <w:pBdr>
        <w:lef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27">
    <w:name w:val="Обычный2"/>
    <w:rsid w:val="00093136"/>
    <w:pPr>
      <w:widowControl w:val="0"/>
      <w:autoSpaceDE w:val="0"/>
      <w:autoSpaceDN w:val="0"/>
    </w:pPr>
    <w:rPr>
      <w:rFonts w:ascii="Times New Roman" w:eastAsia="Times New Roman" w:hAnsi="Times New Roman"/>
    </w:rPr>
  </w:style>
  <w:style w:type="character" w:customStyle="1" w:styleId="aff0">
    <w:name w:val="Основной шрифт"/>
    <w:rsid w:val="00093136"/>
  </w:style>
  <w:style w:type="character" w:customStyle="1" w:styleId="aff1">
    <w:name w:val="Îñíîâíîé øðèôò"/>
    <w:rsid w:val="00093136"/>
  </w:style>
  <w:style w:type="paragraph" w:styleId="28">
    <w:name w:val="Body Text 2"/>
    <w:basedOn w:val="a0"/>
    <w:link w:val="29"/>
    <w:rsid w:val="00093136"/>
    <w:rPr>
      <w:rFonts w:ascii="Arial" w:hAnsi="Arial"/>
      <w:sz w:val="26"/>
    </w:rPr>
  </w:style>
  <w:style w:type="character" w:customStyle="1" w:styleId="29">
    <w:name w:val="Основной текст 2 Знак"/>
    <w:link w:val="28"/>
    <w:rsid w:val="00093136"/>
    <w:rPr>
      <w:rFonts w:ascii="Arial" w:eastAsia="Times New Roman" w:hAnsi="Arial" w:cs="Arial"/>
      <w:sz w:val="26"/>
      <w:szCs w:val="20"/>
      <w:lang w:eastAsia="ru-RU"/>
    </w:rPr>
  </w:style>
  <w:style w:type="paragraph" w:styleId="35">
    <w:name w:val="Body Text 3"/>
    <w:basedOn w:val="a0"/>
    <w:link w:val="36"/>
    <w:rsid w:val="00093136"/>
    <w:rPr>
      <w:sz w:val="24"/>
    </w:rPr>
  </w:style>
  <w:style w:type="character" w:customStyle="1" w:styleId="36">
    <w:name w:val="Основной текст 3 Знак"/>
    <w:link w:val="35"/>
    <w:rsid w:val="00093136"/>
    <w:rPr>
      <w:rFonts w:ascii="Times New Roman" w:eastAsia="Times New Roman" w:hAnsi="Times New Roman" w:cs="Times New Roman"/>
      <w:sz w:val="24"/>
      <w:szCs w:val="20"/>
      <w:lang w:eastAsia="ru-RU"/>
    </w:rPr>
  </w:style>
  <w:style w:type="paragraph" w:customStyle="1" w:styleId="xl25">
    <w:name w:val="xl25"/>
    <w:basedOn w:val="a0"/>
    <w:rsid w:val="00093136"/>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ind w:left="0" w:firstLine="0"/>
    </w:pPr>
    <w:rPr>
      <w:sz w:val="24"/>
      <w:szCs w:val="24"/>
    </w:rPr>
  </w:style>
  <w:style w:type="paragraph" w:customStyle="1" w:styleId="xl48">
    <w:name w:val="xl48"/>
    <w:basedOn w:val="a0"/>
    <w:rsid w:val="00093136"/>
    <w:pPr>
      <w:pBdr>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4">
    <w:name w:val="xl24"/>
    <w:basedOn w:val="a0"/>
    <w:rsid w:val="00093136"/>
    <w:pPr>
      <w:spacing w:before="100" w:beforeAutospacing="1" w:after="100" w:afterAutospacing="1"/>
      <w:jc w:val="center"/>
      <w:textAlignment w:val="center"/>
    </w:pPr>
    <w:rPr>
      <w:rFonts w:ascii="Arial CYR" w:hAnsi="Arial CYR" w:cs="Arial CYR"/>
      <w:b/>
      <w:bCs/>
      <w:sz w:val="32"/>
      <w:szCs w:val="32"/>
    </w:rPr>
  </w:style>
  <w:style w:type="paragraph" w:customStyle="1" w:styleId="western">
    <w:name w:val="western"/>
    <w:basedOn w:val="a0"/>
    <w:rsid w:val="00093136"/>
    <w:pPr>
      <w:spacing w:before="119"/>
      <w:jc w:val="center"/>
    </w:pPr>
    <w:rPr>
      <w:sz w:val="24"/>
      <w:szCs w:val="24"/>
    </w:rPr>
  </w:style>
  <w:style w:type="paragraph" w:styleId="aff2">
    <w:name w:val="Document Map"/>
    <w:basedOn w:val="a0"/>
    <w:link w:val="aff3"/>
    <w:rsid w:val="00093136"/>
    <w:pPr>
      <w:shd w:val="clear" w:color="auto" w:fill="000080"/>
    </w:pPr>
    <w:rPr>
      <w:rFonts w:ascii="Tahoma" w:hAnsi="Tahoma"/>
    </w:rPr>
  </w:style>
  <w:style w:type="character" w:customStyle="1" w:styleId="aff3">
    <w:name w:val="Схема документа Знак"/>
    <w:link w:val="aff2"/>
    <w:rsid w:val="00093136"/>
    <w:rPr>
      <w:rFonts w:ascii="Tahoma" w:eastAsia="Times New Roman" w:hAnsi="Tahoma" w:cs="Tahoma"/>
      <w:sz w:val="20"/>
      <w:szCs w:val="20"/>
      <w:shd w:val="clear" w:color="auto" w:fill="000080"/>
      <w:lang w:eastAsia="ru-RU"/>
    </w:rPr>
  </w:style>
  <w:style w:type="character" w:customStyle="1" w:styleId="WW8Num2z0">
    <w:name w:val="WW8Num2z0"/>
    <w:rsid w:val="00093136"/>
    <w:rPr>
      <w:rFonts w:ascii="Symbol" w:hAnsi="Symbol"/>
    </w:rPr>
  </w:style>
  <w:style w:type="character" w:customStyle="1" w:styleId="WW8Num6z0">
    <w:name w:val="WW8Num6z0"/>
    <w:rsid w:val="00093136"/>
    <w:rPr>
      <w:rFonts w:ascii="Symbol" w:hAnsi="Symbol"/>
      <w:b/>
      <w:bCs w:val="0"/>
    </w:rPr>
  </w:style>
  <w:style w:type="character" w:customStyle="1" w:styleId="WW8Num9z0">
    <w:name w:val="WW8Num9z0"/>
    <w:rsid w:val="00093136"/>
    <w:rPr>
      <w:rFonts w:ascii="Symbol" w:hAnsi="Symbol"/>
    </w:rPr>
  </w:style>
  <w:style w:type="character" w:customStyle="1" w:styleId="Absatz-Standardschriftart">
    <w:name w:val="Absatz-Standardschriftart"/>
    <w:rsid w:val="00093136"/>
  </w:style>
  <w:style w:type="character" w:customStyle="1" w:styleId="WW8Num1z0">
    <w:name w:val="WW8Num1z0"/>
    <w:rsid w:val="00093136"/>
    <w:rPr>
      <w:rFonts w:ascii="Symbol" w:hAnsi="Symbol"/>
    </w:rPr>
  </w:style>
  <w:style w:type="character" w:customStyle="1" w:styleId="WW8Num5z0">
    <w:name w:val="WW8Num5z0"/>
    <w:rsid w:val="00093136"/>
    <w:rPr>
      <w:b/>
      <w:bCs w:val="0"/>
    </w:rPr>
  </w:style>
  <w:style w:type="character" w:customStyle="1" w:styleId="WW8Num8z0">
    <w:name w:val="WW8Num8z0"/>
    <w:rsid w:val="00093136"/>
    <w:rPr>
      <w:rFonts w:ascii="Symbol" w:hAnsi="Symbol"/>
    </w:rPr>
  </w:style>
  <w:style w:type="character" w:customStyle="1" w:styleId="WW8Num9z2">
    <w:name w:val="WW8Num9z2"/>
    <w:rsid w:val="00093136"/>
    <w:rPr>
      <w:rFonts w:ascii="Wingdings" w:hAnsi="Wingdings"/>
    </w:rPr>
  </w:style>
  <w:style w:type="character" w:customStyle="1" w:styleId="WW8Num9z4">
    <w:name w:val="WW8Num9z4"/>
    <w:rsid w:val="00093136"/>
    <w:rPr>
      <w:rFonts w:ascii="Courier New" w:hAnsi="Courier New" w:cs="Courier New"/>
    </w:rPr>
  </w:style>
  <w:style w:type="character" w:customStyle="1" w:styleId="WW8Num10z1">
    <w:name w:val="WW8Num10z1"/>
    <w:rsid w:val="00093136"/>
    <w:rPr>
      <w:rFonts w:ascii="Times New Roman" w:eastAsia="Times New Roman" w:hAnsi="Times New Roman" w:cs="Times New Roman"/>
    </w:rPr>
  </w:style>
  <w:style w:type="character" w:customStyle="1" w:styleId="WW8Num11z0">
    <w:name w:val="WW8Num11z0"/>
    <w:rsid w:val="00093136"/>
    <w:rPr>
      <w:b/>
    </w:rPr>
  </w:style>
  <w:style w:type="character" w:customStyle="1" w:styleId="WW8Num11z1">
    <w:name w:val="WW8Num11z1"/>
    <w:rsid w:val="00093136"/>
    <w:rPr>
      <w:b w:val="0"/>
    </w:rPr>
  </w:style>
  <w:style w:type="character" w:customStyle="1" w:styleId="WW8Num14z0">
    <w:name w:val="WW8Num14z0"/>
    <w:rsid w:val="00093136"/>
    <w:rPr>
      <w:rFonts w:ascii="Symbol" w:hAnsi="Symbol"/>
    </w:rPr>
  </w:style>
  <w:style w:type="character" w:customStyle="1" w:styleId="WW8Num14z1">
    <w:name w:val="WW8Num14z1"/>
    <w:rsid w:val="00093136"/>
    <w:rPr>
      <w:rFonts w:ascii="Times New Roman" w:eastAsia="Times New Roman" w:hAnsi="Times New Roman" w:cs="Times New Roman"/>
    </w:rPr>
  </w:style>
  <w:style w:type="character" w:customStyle="1" w:styleId="WW8Num16z0">
    <w:name w:val="WW8Num16z0"/>
    <w:rsid w:val="00093136"/>
    <w:rPr>
      <w:rFonts w:ascii="Symbol" w:hAnsi="Symbol"/>
    </w:rPr>
  </w:style>
  <w:style w:type="character" w:customStyle="1" w:styleId="WW8Num16z1">
    <w:name w:val="WW8Num16z1"/>
    <w:rsid w:val="00093136"/>
    <w:rPr>
      <w:rFonts w:ascii="Wingdings" w:hAnsi="Wingdings"/>
    </w:rPr>
  </w:style>
  <w:style w:type="character" w:customStyle="1" w:styleId="WW8Num16z4">
    <w:name w:val="WW8Num16z4"/>
    <w:rsid w:val="00093136"/>
    <w:rPr>
      <w:rFonts w:ascii="Courier New" w:hAnsi="Courier New" w:cs="Courier New"/>
    </w:rPr>
  </w:style>
  <w:style w:type="character" w:customStyle="1" w:styleId="WW8Num17z1">
    <w:name w:val="WW8Num17z1"/>
    <w:rsid w:val="00093136"/>
    <w:rPr>
      <w:rFonts w:ascii="Symbol" w:hAnsi="Symbol"/>
    </w:rPr>
  </w:style>
  <w:style w:type="character" w:customStyle="1" w:styleId="WW8Num18z0">
    <w:name w:val="WW8Num18z0"/>
    <w:rsid w:val="00093136"/>
    <w:rPr>
      <w:rFonts w:ascii="Symbol" w:hAnsi="Symbol"/>
    </w:rPr>
  </w:style>
  <w:style w:type="character" w:customStyle="1" w:styleId="WW8Num18z1">
    <w:name w:val="WW8Num18z1"/>
    <w:rsid w:val="00093136"/>
    <w:rPr>
      <w:rFonts w:ascii="Courier New" w:hAnsi="Courier New" w:cs="Courier New"/>
    </w:rPr>
  </w:style>
  <w:style w:type="character" w:customStyle="1" w:styleId="WW8Num18z2">
    <w:name w:val="WW8Num18z2"/>
    <w:rsid w:val="00093136"/>
    <w:rPr>
      <w:rFonts w:ascii="Wingdings" w:hAnsi="Wingdings"/>
    </w:rPr>
  </w:style>
  <w:style w:type="character" w:customStyle="1" w:styleId="WW8Num19z0">
    <w:name w:val="WW8Num19z0"/>
    <w:rsid w:val="00093136"/>
    <w:rPr>
      <w:b/>
    </w:rPr>
  </w:style>
  <w:style w:type="character" w:customStyle="1" w:styleId="WW8Num22z0">
    <w:name w:val="WW8Num22z0"/>
    <w:rsid w:val="00093136"/>
    <w:rPr>
      <w:rFonts w:ascii="Wingdings" w:hAnsi="Wingdings"/>
    </w:rPr>
  </w:style>
  <w:style w:type="character" w:customStyle="1" w:styleId="WW8Num22z1">
    <w:name w:val="WW8Num22z1"/>
    <w:rsid w:val="00093136"/>
    <w:rPr>
      <w:rFonts w:ascii="Symbol" w:hAnsi="Symbol"/>
    </w:rPr>
  </w:style>
  <w:style w:type="character" w:customStyle="1" w:styleId="WW8Num22z4">
    <w:name w:val="WW8Num22z4"/>
    <w:rsid w:val="00093136"/>
    <w:rPr>
      <w:rFonts w:ascii="Courier New" w:hAnsi="Courier New" w:cs="Courier New"/>
    </w:rPr>
  </w:style>
  <w:style w:type="character" w:customStyle="1" w:styleId="WW8Num23z0">
    <w:name w:val="WW8Num23z0"/>
    <w:rsid w:val="00093136"/>
    <w:rPr>
      <w:rFonts w:ascii="Symbol" w:hAnsi="Symbol"/>
    </w:rPr>
  </w:style>
  <w:style w:type="character" w:customStyle="1" w:styleId="WW8Num23z1">
    <w:name w:val="WW8Num23z1"/>
    <w:rsid w:val="00093136"/>
    <w:rPr>
      <w:rFonts w:ascii="Courier New" w:hAnsi="Courier New" w:cs="Courier New"/>
    </w:rPr>
  </w:style>
  <w:style w:type="character" w:customStyle="1" w:styleId="WW8Num23z2">
    <w:name w:val="WW8Num23z2"/>
    <w:rsid w:val="00093136"/>
    <w:rPr>
      <w:rFonts w:ascii="Wingdings" w:hAnsi="Wingdings"/>
    </w:rPr>
  </w:style>
  <w:style w:type="character" w:customStyle="1" w:styleId="WW8Num25z0">
    <w:name w:val="WW8Num25z0"/>
    <w:rsid w:val="00093136"/>
    <w:rPr>
      <w:rFonts w:ascii="Times New Roman" w:hAnsi="Times New Roman"/>
      <w:b w:val="0"/>
      <w:i w:val="0"/>
      <w:caps w:val="0"/>
      <w:smallCaps w:val="0"/>
      <w:strike w:val="0"/>
      <w:dstrike w:val="0"/>
      <w:vanish/>
      <w:color w:val="000000"/>
      <w:position w:val="0"/>
      <w:sz w:val="22"/>
      <w:szCs w:val="22"/>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5z1">
    <w:name w:val="WW8Num25z1"/>
    <w:rsid w:val="00093136"/>
    <w:rPr>
      <w:rFonts w:ascii="Times New Roman" w:hAnsi="Times New Roman"/>
      <w:b/>
      <w:i w:val="0"/>
      <w:caps w:val="0"/>
      <w:smallCaps w:val="0"/>
      <w:strike w:val="0"/>
      <w:dstrike w:val="0"/>
      <w:vanish w:val="0"/>
      <w:color w:val="000000"/>
      <w:position w:val="0"/>
      <w:sz w:val="22"/>
      <w:szCs w:val="22"/>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5z2">
    <w:name w:val="WW8Num25z2"/>
    <w:rsid w:val="00093136"/>
    <w:rPr>
      <w:rFonts w:ascii="Times New Roman" w:hAnsi="Times New Roman"/>
      <w:b w:val="0"/>
      <w:bCs w:val="0"/>
      <w:i w:val="0"/>
      <w:caps w:val="0"/>
      <w:smallCaps w:val="0"/>
      <w:strike w:val="0"/>
      <w:dstrike w:val="0"/>
      <w:vanish w:val="0"/>
      <w:color w:val="000000"/>
      <w:position w:val="0"/>
      <w:sz w:val="22"/>
      <w:szCs w:val="22"/>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6z0">
    <w:name w:val="WW8Num26z0"/>
    <w:rsid w:val="00093136"/>
    <w:rPr>
      <w:rFonts w:ascii="Symbol" w:hAnsi="Symbol"/>
    </w:rPr>
  </w:style>
  <w:style w:type="character" w:customStyle="1" w:styleId="WW8Num26z1">
    <w:name w:val="WW8Num26z1"/>
    <w:rsid w:val="00093136"/>
    <w:rPr>
      <w:rFonts w:ascii="Courier New" w:hAnsi="Courier New" w:cs="Courier New"/>
    </w:rPr>
  </w:style>
  <w:style w:type="character" w:customStyle="1" w:styleId="WW8Num26z2">
    <w:name w:val="WW8Num26z2"/>
    <w:rsid w:val="00093136"/>
    <w:rPr>
      <w:rFonts w:ascii="Wingdings" w:hAnsi="Wingdings"/>
    </w:rPr>
  </w:style>
  <w:style w:type="character" w:customStyle="1" w:styleId="WW8Num28z0">
    <w:name w:val="WW8Num28z0"/>
    <w:rsid w:val="00093136"/>
    <w:rPr>
      <w:rFonts w:ascii="Symbol" w:hAnsi="Symbol"/>
    </w:rPr>
  </w:style>
  <w:style w:type="character" w:customStyle="1" w:styleId="WW8Num28z1">
    <w:name w:val="WW8Num28z1"/>
    <w:rsid w:val="00093136"/>
    <w:rPr>
      <w:rFonts w:ascii="Courier New" w:hAnsi="Courier New" w:cs="Courier New"/>
    </w:rPr>
  </w:style>
  <w:style w:type="character" w:customStyle="1" w:styleId="WW8Num28z2">
    <w:name w:val="WW8Num28z2"/>
    <w:rsid w:val="00093136"/>
    <w:rPr>
      <w:rFonts w:ascii="Wingdings" w:hAnsi="Wingdings"/>
    </w:rPr>
  </w:style>
  <w:style w:type="character" w:customStyle="1" w:styleId="WW8Num29z0">
    <w:name w:val="WW8Num29z0"/>
    <w:rsid w:val="00093136"/>
    <w:rPr>
      <w:rFonts w:ascii="Symbol" w:hAnsi="Symbol"/>
    </w:rPr>
  </w:style>
  <w:style w:type="character" w:customStyle="1" w:styleId="WW8Num30z0">
    <w:name w:val="WW8Num30z0"/>
    <w:rsid w:val="00093136"/>
    <w:rPr>
      <w:rFonts w:ascii="Symbol" w:hAnsi="Symbol"/>
    </w:rPr>
  </w:style>
  <w:style w:type="character" w:customStyle="1" w:styleId="WW8Num30z2">
    <w:name w:val="WW8Num30z2"/>
    <w:rsid w:val="00093136"/>
    <w:rPr>
      <w:rFonts w:ascii="Wingdings" w:hAnsi="Wingdings"/>
    </w:rPr>
  </w:style>
  <w:style w:type="character" w:customStyle="1" w:styleId="WW8Num30z4">
    <w:name w:val="WW8Num30z4"/>
    <w:rsid w:val="00093136"/>
    <w:rPr>
      <w:rFonts w:ascii="Courier New" w:hAnsi="Courier New" w:cs="Courier New"/>
    </w:rPr>
  </w:style>
  <w:style w:type="character" w:customStyle="1" w:styleId="WW8Num31z1">
    <w:name w:val="WW8Num31z1"/>
    <w:rsid w:val="00093136"/>
    <w:rPr>
      <w:rFonts w:ascii="Times New Roman" w:eastAsia="Times New Roman" w:hAnsi="Times New Roman" w:cs="Times New Roman"/>
    </w:rPr>
  </w:style>
  <w:style w:type="character" w:customStyle="1" w:styleId="37">
    <w:name w:val="Основной шрифт абзаца3"/>
    <w:rsid w:val="00093136"/>
  </w:style>
  <w:style w:type="character" w:customStyle="1" w:styleId="2a">
    <w:name w:val="Основной шрифт абзаца2"/>
    <w:rsid w:val="00093136"/>
  </w:style>
  <w:style w:type="character" w:customStyle="1" w:styleId="1a">
    <w:name w:val="Знак Знак1"/>
    <w:rsid w:val="00093136"/>
    <w:rPr>
      <w:i/>
      <w:sz w:val="24"/>
      <w:szCs w:val="24"/>
      <w:lang w:val="ru-RU" w:eastAsia="ar-SA" w:bidi="ar-SA"/>
    </w:rPr>
  </w:style>
  <w:style w:type="character" w:customStyle="1" w:styleId="WW-Absatz-Standardschriftart">
    <w:name w:val="WW-Absatz-Standardschriftart"/>
    <w:rsid w:val="00093136"/>
  </w:style>
  <w:style w:type="character" w:customStyle="1" w:styleId="WW-Absatz-Standardschriftart1">
    <w:name w:val="WW-Absatz-Standardschriftart1"/>
    <w:rsid w:val="00093136"/>
  </w:style>
  <w:style w:type="character" w:customStyle="1" w:styleId="WW-Absatz-Standardschriftart11">
    <w:name w:val="WW-Absatz-Standardschriftart11"/>
    <w:rsid w:val="00093136"/>
  </w:style>
  <w:style w:type="character" w:customStyle="1" w:styleId="WW-Absatz-Standardschriftart111">
    <w:name w:val="WW-Absatz-Standardschriftart111"/>
    <w:rsid w:val="00093136"/>
  </w:style>
  <w:style w:type="character" w:customStyle="1" w:styleId="WW-Absatz-Standardschriftart1111">
    <w:name w:val="WW-Absatz-Standardschriftart1111"/>
    <w:rsid w:val="00093136"/>
  </w:style>
  <w:style w:type="character" w:customStyle="1" w:styleId="WW-Absatz-Standardschriftart11111">
    <w:name w:val="WW-Absatz-Standardschriftart11111"/>
    <w:rsid w:val="00093136"/>
  </w:style>
  <w:style w:type="character" w:customStyle="1" w:styleId="WW8Num4z0">
    <w:name w:val="WW8Num4z0"/>
    <w:rsid w:val="00093136"/>
    <w:rPr>
      <w:b/>
      <w:bCs w:val="0"/>
    </w:rPr>
  </w:style>
  <w:style w:type="character" w:customStyle="1" w:styleId="WW8Num7z0">
    <w:name w:val="WW8Num7z0"/>
    <w:rsid w:val="00093136"/>
    <w:rPr>
      <w:b/>
      <w:bCs w:val="0"/>
    </w:rPr>
  </w:style>
  <w:style w:type="character" w:customStyle="1" w:styleId="1b">
    <w:name w:val="Основной шрифт абзаца1"/>
    <w:rsid w:val="00093136"/>
  </w:style>
  <w:style w:type="character" w:customStyle="1" w:styleId="aff4">
    <w:name w:val="Гипертекстовая ссылка"/>
    <w:rsid w:val="00093136"/>
    <w:rPr>
      <w:color w:val="008000"/>
      <w:sz w:val="20"/>
      <w:szCs w:val="20"/>
      <w:u w:val="single"/>
    </w:rPr>
  </w:style>
  <w:style w:type="character" w:customStyle="1" w:styleId="aff5">
    <w:name w:val="Символ нумерации"/>
    <w:rsid w:val="00093136"/>
  </w:style>
  <w:style w:type="character" w:customStyle="1" w:styleId="aff6">
    <w:name w:val="Маркеры списка"/>
    <w:rsid w:val="00093136"/>
    <w:rPr>
      <w:rFonts w:ascii="StarSymbol" w:eastAsia="StarSymbol" w:hAnsi="StarSymbol" w:cs="StarSymbol"/>
      <w:sz w:val="18"/>
      <w:szCs w:val="18"/>
    </w:rPr>
  </w:style>
  <w:style w:type="character" w:customStyle="1" w:styleId="41">
    <w:name w:val="Основной шрифт абзаца4"/>
    <w:rsid w:val="00093136"/>
  </w:style>
  <w:style w:type="character" w:customStyle="1" w:styleId="aff7">
    <w:name w:val="Символ сноски"/>
    <w:rsid w:val="00093136"/>
  </w:style>
  <w:style w:type="character" w:customStyle="1" w:styleId="font801">
    <w:name w:val="font801"/>
    <w:rsid w:val="00093136"/>
    <w:rPr>
      <w:sz w:val="19"/>
      <w:szCs w:val="19"/>
    </w:rPr>
  </w:style>
  <w:style w:type="character" w:customStyle="1" w:styleId="aff8">
    <w:name w:val="Знак Знак"/>
    <w:rsid w:val="00093136"/>
    <w:rPr>
      <w:i/>
      <w:iCs w:val="0"/>
      <w:sz w:val="24"/>
      <w:szCs w:val="24"/>
      <w:lang w:val="ru-RU" w:eastAsia="ar-SA" w:bidi="ar-SA"/>
    </w:rPr>
  </w:style>
  <w:style w:type="paragraph" w:customStyle="1" w:styleId="38">
    <w:name w:val="Название3"/>
    <w:basedOn w:val="a0"/>
    <w:rsid w:val="00093136"/>
    <w:pPr>
      <w:suppressLineNumbers/>
      <w:suppressAutoHyphens/>
      <w:spacing w:before="120" w:after="120"/>
    </w:pPr>
    <w:rPr>
      <w:rFonts w:ascii="Arial" w:hAnsi="Arial" w:cs="Mangal"/>
      <w:i/>
      <w:iCs/>
      <w:szCs w:val="24"/>
      <w:lang w:eastAsia="ar-SA"/>
    </w:rPr>
  </w:style>
  <w:style w:type="paragraph" w:customStyle="1" w:styleId="39">
    <w:name w:val="Указатель3"/>
    <w:basedOn w:val="a0"/>
    <w:rsid w:val="00093136"/>
    <w:pPr>
      <w:suppressLineNumbers/>
      <w:suppressAutoHyphens/>
    </w:pPr>
    <w:rPr>
      <w:rFonts w:ascii="Arial" w:hAnsi="Arial" w:cs="Mangal"/>
      <w:lang w:eastAsia="ar-SA"/>
    </w:rPr>
  </w:style>
  <w:style w:type="paragraph" w:customStyle="1" w:styleId="2b">
    <w:name w:val="Название2"/>
    <w:basedOn w:val="a0"/>
    <w:rsid w:val="00093136"/>
    <w:pPr>
      <w:suppressLineNumbers/>
      <w:suppressAutoHyphens/>
      <w:spacing w:before="120" w:after="120"/>
    </w:pPr>
    <w:rPr>
      <w:rFonts w:ascii="Arial" w:hAnsi="Arial" w:cs="Tahoma"/>
      <w:i/>
      <w:iCs/>
      <w:szCs w:val="24"/>
      <w:lang w:eastAsia="ar-SA"/>
    </w:rPr>
  </w:style>
  <w:style w:type="paragraph" w:customStyle="1" w:styleId="2c">
    <w:name w:val="Указатель2"/>
    <w:basedOn w:val="a0"/>
    <w:rsid w:val="00093136"/>
    <w:pPr>
      <w:suppressLineNumbers/>
      <w:suppressAutoHyphens/>
    </w:pPr>
    <w:rPr>
      <w:rFonts w:ascii="Arial" w:hAnsi="Arial" w:cs="Tahoma"/>
      <w:lang w:eastAsia="ar-SA"/>
    </w:rPr>
  </w:style>
  <w:style w:type="paragraph" w:customStyle="1" w:styleId="230">
    <w:name w:val="Основной текст 23"/>
    <w:basedOn w:val="a0"/>
    <w:rsid w:val="00093136"/>
    <w:pPr>
      <w:suppressAutoHyphens/>
      <w:spacing w:after="120" w:line="480" w:lineRule="auto"/>
    </w:pPr>
    <w:rPr>
      <w:lang w:eastAsia="ar-SA"/>
    </w:rPr>
  </w:style>
  <w:style w:type="paragraph" w:customStyle="1" w:styleId="310">
    <w:name w:val="Основной текст 31"/>
    <w:basedOn w:val="a0"/>
    <w:rsid w:val="00093136"/>
    <w:pPr>
      <w:suppressAutoHyphens/>
      <w:spacing w:after="120"/>
    </w:pPr>
    <w:rPr>
      <w:sz w:val="16"/>
      <w:szCs w:val="16"/>
      <w:lang w:eastAsia="ar-SA"/>
    </w:rPr>
  </w:style>
  <w:style w:type="paragraph" w:customStyle="1" w:styleId="220">
    <w:name w:val="Основной текст с отступом 22"/>
    <w:basedOn w:val="a0"/>
    <w:rsid w:val="00093136"/>
    <w:pPr>
      <w:spacing w:after="120" w:line="480" w:lineRule="auto"/>
      <w:ind w:left="283"/>
    </w:pPr>
    <w:rPr>
      <w:lang w:eastAsia="ar-SA"/>
    </w:rPr>
  </w:style>
  <w:style w:type="paragraph" w:customStyle="1" w:styleId="211">
    <w:name w:val="Основной текст 21"/>
    <w:basedOn w:val="a0"/>
    <w:rsid w:val="00093136"/>
    <w:pPr>
      <w:suppressAutoHyphens/>
      <w:jc w:val="both"/>
    </w:pPr>
    <w:rPr>
      <w:sz w:val="24"/>
      <w:lang w:eastAsia="ar-SA"/>
    </w:rPr>
  </w:style>
  <w:style w:type="paragraph" w:customStyle="1" w:styleId="ConsNormal">
    <w:name w:val="ConsNormal"/>
    <w:rsid w:val="00093136"/>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093136"/>
    <w:pPr>
      <w:widowControl w:val="0"/>
      <w:suppressAutoHyphens/>
      <w:ind w:firstLine="720"/>
    </w:pPr>
    <w:rPr>
      <w:rFonts w:ascii="Arial" w:eastAsia="Arial" w:hAnsi="Arial"/>
      <w:lang w:eastAsia="ar-SA"/>
    </w:rPr>
  </w:style>
  <w:style w:type="paragraph" w:customStyle="1" w:styleId="212">
    <w:name w:val="Основной текст с отступом 21"/>
    <w:basedOn w:val="a0"/>
    <w:rsid w:val="00093136"/>
    <w:pPr>
      <w:suppressAutoHyphens/>
      <w:spacing w:after="120" w:line="480" w:lineRule="auto"/>
      <w:ind w:left="283"/>
    </w:pPr>
    <w:rPr>
      <w:lang w:eastAsia="ar-SA"/>
    </w:rPr>
  </w:style>
  <w:style w:type="paragraph" w:customStyle="1" w:styleId="3">
    <w:name w:val="Стиль3"/>
    <w:basedOn w:val="a0"/>
    <w:rsid w:val="00093136"/>
    <w:pPr>
      <w:widowControl w:val="0"/>
      <w:numPr>
        <w:numId w:val="2"/>
      </w:numPr>
      <w:suppressAutoHyphens/>
      <w:jc w:val="both"/>
    </w:pPr>
    <w:rPr>
      <w:sz w:val="24"/>
      <w:lang w:eastAsia="ar-SA"/>
    </w:rPr>
  </w:style>
  <w:style w:type="paragraph" w:customStyle="1" w:styleId="02statia2">
    <w:name w:val="02_statia_2"/>
    <w:basedOn w:val="a0"/>
    <w:rsid w:val="00093136"/>
    <w:pPr>
      <w:suppressAutoHyphens/>
      <w:spacing w:before="12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rsid w:val="00093136"/>
    <w:pPr>
      <w:suppressAutoHyphens/>
      <w:spacing w:before="12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rsid w:val="00093136"/>
    <w:pPr>
      <w:suppressAutoHyphens/>
      <w:spacing w:before="120" w:line="320" w:lineRule="atLeast"/>
      <w:ind w:left="2900" w:hanging="880"/>
      <w:jc w:val="both"/>
    </w:pPr>
    <w:rPr>
      <w:rFonts w:ascii="GaramondNarrowC" w:hAnsi="GaramondNarrowC"/>
      <w:color w:val="000000"/>
      <w:sz w:val="21"/>
      <w:szCs w:val="21"/>
      <w:lang w:eastAsia="ar-SA"/>
    </w:rPr>
  </w:style>
  <w:style w:type="paragraph" w:customStyle="1" w:styleId="21">
    <w:name w:val="Нумерованный список 21"/>
    <w:basedOn w:val="a0"/>
    <w:rsid w:val="00093136"/>
    <w:pPr>
      <w:numPr>
        <w:numId w:val="3"/>
      </w:numPr>
      <w:suppressAutoHyphens/>
      <w:ind w:left="0" w:firstLine="0"/>
    </w:pPr>
    <w:rPr>
      <w:sz w:val="24"/>
      <w:szCs w:val="24"/>
      <w:lang w:eastAsia="ar-SA"/>
    </w:rPr>
  </w:style>
  <w:style w:type="paragraph" w:customStyle="1" w:styleId="2d">
    <w:name w:val="Стиль2"/>
    <w:basedOn w:val="21"/>
    <w:rsid w:val="00093136"/>
    <w:pPr>
      <w:keepNext/>
      <w:keepLines/>
      <w:widowControl w:val="0"/>
      <w:suppressLineNumbers/>
      <w:tabs>
        <w:tab w:val="left" w:pos="1836"/>
      </w:tabs>
      <w:spacing w:after="60"/>
      <w:ind w:left="540"/>
      <w:jc w:val="both"/>
    </w:pPr>
    <w:rPr>
      <w:b/>
      <w:szCs w:val="20"/>
    </w:rPr>
  </w:style>
  <w:style w:type="paragraph" w:customStyle="1" w:styleId="1c">
    <w:name w:val="Схема документа1"/>
    <w:basedOn w:val="a0"/>
    <w:rsid w:val="00093136"/>
    <w:pPr>
      <w:widowControl w:val="0"/>
      <w:shd w:val="clear" w:color="auto" w:fill="000080"/>
      <w:suppressAutoHyphens/>
      <w:overflowPunct w:val="0"/>
      <w:autoSpaceDE w:val="0"/>
      <w:spacing w:before="260" w:line="300" w:lineRule="auto"/>
      <w:jc w:val="both"/>
    </w:pPr>
    <w:rPr>
      <w:rFonts w:ascii="Tahoma" w:hAnsi="Tahoma"/>
      <w:sz w:val="24"/>
      <w:lang w:eastAsia="ar-SA"/>
    </w:rPr>
  </w:style>
  <w:style w:type="paragraph" w:customStyle="1" w:styleId="Iauiue1">
    <w:name w:val="Iau?iue1"/>
    <w:rsid w:val="00093136"/>
    <w:pPr>
      <w:suppressAutoHyphens/>
      <w:overflowPunct w:val="0"/>
      <w:autoSpaceDE w:val="0"/>
    </w:pPr>
    <w:rPr>
      <w:rFonts w:ascii="Times New Roman" w:eastAsia="Arial" w:hAnsi="Times New Roman"/>
      <w:lang w:val="en-US" w:eastAsia="ar-SA"/>
    </w:rPr>
  </w:style>
  <w:style w:type="paragraph" w:customStyle="1" w:styleId="aff9">
    <w:name w:val="Содержимое таблицы"/>
    <w:basedOn w:val="a0"/>
    <w:rsid w:val="00093136"/>
    <w:pPr>
      <w:suppressLineNumbers/>
      <w:suppressAutoHyphens/>
    </w:pPr>
    <w:rPr>
      <w:lang w:eastAsia="ar-SA"/>
    </w:rPr>
  </w:style>
  <w:style w:type="paragraph" w:customStyle="1" w:styleId="affa">
    <w:name w:val="Заголовок таблицы"/>
    <w:basedOn w:val="aff9"/>
    <w:rsid w:val="00093136"/>
    <w:pPr>
      <w:jc w:val="center"/>
    </w:pPr>
    <w:rPr>
      <w:b/>
      <w:bCs/>
    </w:rPr>
  </w:style>
  <w:style w:type="paragraph" w:customStyle="1" w:styleId="affb">
    <w:name w:val="Содержимое врезки"/>
    <w:basedOn w:val="af0"/>
    <w:rsid w:val="00093136"/>
    <w:pPr>
      <w:suppressAutoHyphens/>
      <w:spacing w:line="240" w:lineRule="auto"/>
    </w:pPr>
    <w:rPr>
      <w:rFonts w:ascii="Times New Roman" w:hAnsi="Times New Roman"/>
      <w:sz w:val="24"/>
      <w:lang w:eastAsia="ar-SA"/>
    </w:rPr>
  </w:style>
  <w:style w:type="paragraph" w:customStyle="1" w:styleId="ConsPlusNonformat">
    <w:name w:val="ConsPlusNonformat"/>
    <w:basedOn w:val="a0"/>
    <w:next w:val="ConsPlusNormal"/>
    <w:rsid w:val="00093136"/>
    <w:pPr>
      <w:suppressAutoHyphens/>
      <w:autoSpaceDE w:val="0"/>
    </w:pPr>
    <w:rPr>
      <w:rFonts w:ascii="Courier New" w:eastAsia="Courier New" w:hAnsi="Courier New"/>
      <w:lang w:eastAsia="ar-SA"/>
    </w:rPr>
  </w:style>
  <w:style w:type="paragraph" w:customStyle="1" w:styleId="ConsPlusCell">
    <w:name w:val="ConsPlusCell"/>
    <w:basedOn w:val="a0"/>
    <w:rsid w:val="00093136"/>
    <w:pPr>
      <w:suppressAutoHyphens/>
      <w:autoSpaceDE w:val="0"/>
    </w:pPr>
    <w:rPr>
      <w:rFonts w:ascii="Arial" w:eastAsia="Arial" w:hAnsi="Arial"/>
      <w:lang w:eastAsia="ar-SA"/>
    </w:rPr>
  </w:style>
  <w:style w:type="paragraph" w:customStyle="1" w:styleId="ConsPlusDocList">
    <w:name w:val="ConsPlusDocList"/>
    <w:basedOn w:val="a0"/>
    <w:rsid w:val="00093136"/>
    <w:pPr>
      <w:suppressAutoHyphens/>
      <w:autoSpaceDE w:val="0"/>
    </w:pPr>
    <w:rPr>
      <w:rFonts w:ascii="Courier New" w:eastAsia="Courier New" w:hAnsi="Courier New"/>
      <w:lang w:eastAsia="ar-SA"/>
    </w:rPr>
  </w:style>
  <w:style w:type="paragraph" w:customStyle="1" w:styleId="affc">
    <w:name w:val="Знак Знак Знак Знак Знак Знак Знак"/>
    <w:basedOn w:val="a0"/>
    <w:rsid w:val="00093136"/>
    <w:pPr>
      <w:spacing w:before="280" w:after="280"/>
    </w:pPr>
    <w:rPr>
      <w:rFonts w:ascii="Tahoma" w:hAnsi="Tahoma"/>
      <w:lang w:val="en-US" w:eastAsia="ar-SA"/>
    </w:rPr>
  </w:style>
  <w:style w:type="paragraph" w:customStyle="1" w:styleId="221">
    <w:name w:val="Основной текст 22"/>
    <w:basedOn w:val="a0"/>
    <w:rsid w:val="00093136"/>
    <w:pPr>
      <w:suppressAutoHyphens/>
      <w:spacing w:after="120" w:line="480" w:lineRule="auto"/>
    </w:pPr>
    <w:rPr>
      <w:rFonts w:cs="Lucida Sans Unicode"/>
      <w:sz w:val="24"/>
      <w:szCs w:val="24"/>
      <w:lang w:eastAsia="ar-SA"/>
    </w:rPr>
  </w:style>
  <w:style w:type="paragraph" w:customStyle="1" w:styleId="affd">
    <w:name w:val="Знак Знак Знак Знак Знак Знак Знак Знак Знак Знак"/>
    <w:basedOn w:val="a0"/>
    <w:rsid w:val="00093136"/>
    <w:pPr>
      <w:spacing w:before="280" w:after="280"/>
    </w:pPr>
    <w:rPr>
      <w:rFonts w:ascii="Tahoma" w:hAnsi="Tahoma"/>
      <w:lang w:val="en-US" w:eastAsia="ar-SA"/>
    </w:rPr>
  </w:style>
  <w:style w:type="paragraph" w:customStyle="1" w:styleId="affe">
    <w:name w:val="Знак"/>
    <w:basedOn w:val="a0"/>
    <w:rsid w:val="00093136"/>
    <w:pPr>
      <w:spacing w:before="280" w:after="280"/>
    </w:pPr>
    <w:rPr>
      <w:rFonts w:ascii="Tahoma" w:hAnsi="Tahoma"/>
      <w:lang w:val="en-US" w:eastAsia="ar-SA"/>
    </w:rPr>
  </w:style>
  <w:style w:type="paragraph" w:customStyle="1" w:styleId="zp2">
    <w:name w:val="zp2"/>
    <w:basedOn w:val="a0"/>
    <w:rsid w:val="00093136"/>
    <w:pPr>
      <w:spacing w:before="280" w:after="280"/>
    </w:pPr>
    <w:rPr>
      <w:color w:val="737373"/>
      <w:sz w:val="30"/>
      <w:szCs w:val="30"/>
      <w:lang w:eastAsia="ar-SA"/>
    </w:rPr>
  </w:style>
  <w:style w:type="paragraph" w:customStyle="1" w:styleId="2e">
    <w:name w:val="Знак2"/>
    <w:basedOn w:val="a0"/>
    <w:rsid w:val="00093136"/>
    <w:pPr>
      <w:spacing w:before="280" w:after="280"/>
    </w:pPr>
    <w:rPr>
      <w:rFonts w:ascii="Tahoma" w:hAnsi="Tahoma"/>
      <w:lang w:val="en-US" w:eastAsia="ar-SA"/>
    </w:rPr>
  </w:style>
  <w:style w:type="paragraph" w:customStyle="1" w:styleId="1d">
    <w:name w:val="Знак1"/>
    <w:basedOn w:val="a0"/>
    <w:rsid w:val="00093136"/>
    <w:pPr>
      <w:spacing w:before="280" w:after="280"/>
    </w:pPr>
    <w:rPr>
      <w:rFonts w:ascii="Tahoma" w:hAnsi="Tahoma"/>
      <w:lang w:val="en-US" w:eastAsia="ar-SA"/>
    </w:rPr>
  </w:style>
  <w:style w:type="paragraph" w:customStyle="1" w:styleId="afff">
    <w:name w:val="Знак Знак Знак Знак Знак Знак Знак"/>
    <w:basedOn w:val="a0"/>
    <w:rsid w:val="00093136"/>
    <w:pPr>
      <w:spacing w:before="280" w:after="280"/>
    </w:pPr>
    <w:rPr>
      <w:rFonts w:ascii="Tahoma" w:hAnsi="Tahoma"/>
      <w:lang w:val="en-US" w:eastAsia="ar-SA"/>
    </w:rPr>
  </w:style>
  <w:style w:type="paragraph" w:customStyle="1" w:styleId="consplustitle0">
    <w:name w:val="consplustitle"/>
    <w:basedOn w:val="a0"/>
    <w:rsid w:val="00093136"/>
    <w:pPr>
      <w:spacing w:before="150" w:after="150"/>
      <w:ind w:left="150" w:right="150"/>
    </w:pPr>
    <w:rPr>
      <w:sz w:val="24"/>
      <w:szCs w:val="24"/>
      <w:lang w:eastAsia="ar-SA"/>
    </w:rPr>
  </w:style>
  <w:style w:type="paragraph" w:customStyle="1" w:styleId="231">
    <w:name w:val="Основной текст с отступом 23"/>
    <w:basedOn w:val="a0"/>
    <w:rsid w:val="00093136"/>
    <w:pPr>
      <w:suppressAutoHyphens/>
      <w:spacing w:after="120" w:line="480" w:lineRule="auto"/>
      <w:ind w:left="283"/>
    </w:pPr>
    <w:rPr>
      <w:lang w:eastAsia="ar-SA"/>
    </w:rPr>
  </w:style>
  <w:style w:type="paragraph" w:customStyle="1" w:styleId="2f">
    <w:name w:val="Знак2"/>
    <w:basedOn w:val="a0"/>
    <w:rsid w:val="00093136"/>
    <w:pPr>
      <w:spacing w:before="280" w:after="280"/>
    </w:pPr>
    <w:rPr>
      <w:rFonts w:ascii="Tahoma" w:hAnsi="Tahoma"/>
      <w:lang w:val="en-US" w:eastAsia="ar-SA"/>
    </w:rPr>
  </w:style>
  <w:style w:type="paragraph" w:styleId="1e">
    <w:name w:val="toc 1"/>
    <w:basedOn w:val="a0"/>
    <w:next w:val="a0"/>
    <w:rsid w:val="00093136"/>
    <w:pPr>
      <w:tabs>
        <w:tab w:val="right" w:leader="dot" w:pos="9720"/>
      </w:tabs>
      <w:spacing w:before="120"/>
    </w:pPr>
    <w:rPr>
      <w:bCs/>
      <w:caps/>
      <w:sz w:val="24"/>
      <w:szCs w:val="24"/>
      <w:lang w:eastAsia="ar-SA"/>
    </w:rPr>
  </w:style>
  <w:style w:type="paragraph" w:styleId="2f0">
    <w:name w:val="toc 2"/>
    <w:basedOn w:val="a0"/>
    <w:next w:val="a0"/>
    <w:rsid w:val="00093136"/>
    <w:pPr>
      <w:tabs>
        <w:tab w:val="left" w:pos="480"/>
        <w:tab w:val="left" w:pos="960"/>
        <w:tab w:val="right" w:leader="dot" w:pos="9720"/>
      </w:tabs>
      <w:spacing w:before="120"/>
      <w:ind w:right="-144"/>
    </w:pPr>
    <w:rPr>
      <w:bCs/>
      <w:sz w:val="24"/>
      <w:szCs w:val="24"/>
      <w:lang w:eastAsia="ar-SA"/>
    </w:rPr>
  </w:style>
  <w:style w:type="paragraph" w:customStyle="1" w:styleId="213">
    <w:name w:val="Маркированный список 21"/>
    <w:basedOn w:val="a0"/>
    <w:rsid w:val="00093136"/>
    <w:pPr>
      <w:tabs>
        <w:tab w:val="num" w:pos="643"/>
      </w:tabs>
      <w:spacing w:after="60"/>
      <w:ind w:left="643" w:hanging="360"/>
      <w:jc w:val="both"/>
    </w:pPr>
    <w:rPr>
      <w:sz w:val="24"/>
      <w:lang w:eastAsia="ar-SA"/>
    </w:rPr>
  </w:style>
  <w:style w:type="paragraph" w:customStyle="1" w:styleId="320">
    <w:name w:val="Основной текст 32"/>
    <w:basedOn w:val="a0"/>
    <w:rsid w:val="00093136"/>
    <w:pPr>
      <w:suppressAutoHyphens/>
      <w:spacing w:after="120"/>
    </w:pPr>
    <w:rPr>
      <w:sz w:val="16"/>
      <w:szCs w:val="16"/>
      <w:lang w:eastAsia="ar-SA"/>
    </w:rPr>
  </w:style>
  <w:style w:type="paragraph" w:customStyle="1" w:styleId="42">
    <w:name w:val="Знак4"/>
    <w:basedOn w:val="a0"/>
    <w:rsid w:val="00093136"/>
    <w:pPr>
      <w:spacing w:before="280" w:after="280"/>
    </w:pPr>
    <w:rPr>
      <w:rFonts w:ascii="Tahoma" w:hAnsi="Tahoma"/>
      <w:lang w:val="en-US" w:eastAsia="ar-SA"/>
    </w:rPr>
  </w:style>
  <w:style w:type="paragraph" w:customStyle="1" w:styleId="214">
    <w:name w:val="Знак2 Знак Знак Знак Знак Знак1 Знак Знак Знак Знак"/>
    <w:basedOn w:val="a0"/>
    <w:rsid w:val="00093136"/>
    <w:pPr>
      <w:spacing w:before="280" w:after="280"/>
    </w:pPr>
    <w:rPr>
      <w:rFonts w:ascii="Tahoma" w:hAnsi="Tahoma"/>
      <w:lang w:val="en-US" w:eastAsia="ar-SA"/>
    </w:rPr>
  </w:style>
  <w:style w:type="paragraph" w:customStyle="1" w:styleId="2f1">
    <w:name w:val="Знак2 Знак Знак Знак Знак Знак Знак"/>
    <w:basedOn w:val="a0"/>
    <w:rsid w:val="00093136"/>
    <w:pPr>
      <w:spacing w:before="280" w:after="280"/>
    </w:pPr>
    <w:rPr>
      <w:rFonts w:ascii="Tahoma" w:hAnsi="Tahoma"/>
      <w:lang w:val="en-US" w:eastAsia="ar-SA"/>
    </w:rPr>
  </w:style>
  <w:style w:type="paragraph" w:customStyle="1" w:styleId="43">
    <w:name w:val="Знак4 Знак Знак Знак"/>
    <w:basedOn w:val="a0"/>
    <w:rsid w:val="00093136"/>
    <w:pPr>
      <w:spacing w:before="280" w:after="280"/>
    </w:pPr>
    <w:rPr>
      <w:rFonts w:ascii="Tahoma" w:hAnsi="Tahoma"/>
      <w:lang w:val="en-US" w:eastAsia="ar-SA"/>
    </w:rPr>
  </w:style>
  <w:style w:type="paragraph" w:customStyle="1" w:styleId="afff0">
    <w:name w:val="Знак Знак Знак"/>
    <w:basedOn w:val="a0"/>
    <w:rsid w:val="00093136"/>
    <w:pPr>
      <w:spacing w:before="280" w:after="280"/>
    </w:pPr>
    <w:rPr>
      <w:rFonts w:ascii="Tahoma" w:hAnsi="Tahoma"/>
      <w:lang w:val="en-US" w:eastAsia="ar-SA"/>
    </w:rPr>
  </w:style>
  <w:style w:type="paragraph" w:customStyle="1" w:styleId="1f">
    <w:name w:val="Знак1 Знак Знак"/>
    <w:basedOn w:val="a0"/>
    <w:rsid w:val="00093136"/>
    <w:pPr>
      <w:spacing w:before="280" w:after="280"/>
    </w:pPr>
    <w:rPr>
      <w:rFonts w:ascii="Tahoma" w:hAnsi="Tahoma"/>
      <w:lang w:val="en-US" w:eastAsia="ar-SA"/>
    </w:rPr>
  </w:style>
  <w:style w:type="paragraph" w:customStyle="1" w:styleId="1f0">
    <w:name w:val="Знак1 Знак Знак Знак Знак Знак"/>
    <w:basedOn w:val="a0"/>
    <w:rsid w:val="00093136"/>
    <w:pPr>
      <w:spacing w:before="280" w:after="280"/>
    </w:pPr>
    <w:rPr>
      <w:rFonts w:ascii="Tahoma" w:hAnsi="Tahoma"/>
      <w:lang w:val="en-US" w:eastAsia="ar-SA"/>
    </w:rPr>
  </w:style>
  <w:style w:type="paragraph" w:customStyle="1" w:styleId="1f1">
    <w:name w:val="Знак1"/>
    <w:basedOn w:val="a0"/>
    <w:rsid w:val="00093136"/>
    <w:pPr>
      <w:spacing w:before="280" w:after="280"/>
    </w:pPr>
    <w:rPr>
      <w:rFonts w:ascii="Tahoma" w:hAnsi="Tahoma"/>
      <w:lang w:val="en-US" w:eastAsia="ar-SA"/>
    </w:rPr>
  </w:style>
  <w:style w:type="paragraph" w:customStyle="1" w:styleId="afff1">
    <w:name w:val="Таблицы (моноширинный)"/>
    <w:basedOn w:val="a0"/>
    <w:next w:val="a0"/>
    <w:rsid w:val="00093136"/>
    <w:pPr>
      <w:widowControl w:val="0"/>
      <w:autoSpaceDE w:val="0"/>
      <w:autoSpaceDN w:val="0"/>
      <w:adjustRightInd w:val="0"/>
      <w:jc w:val="both"/>
    </w:pPr>
    <w:rPr>
      <w:rFonts w:ascii="Courier New" w:hAnsi="Courier New" w:cs="Courier New"/>
    </w:rPr>
  </w:style>
  <w:style w:type="paragraph" w:customStyle="1" w:styleId="afff2">
    <w:name w:val="Простойттекст"/>
    <w:basedOn w:val="a0"/>
    <w:rsid w:val="00093136"/>
    <w:pPr>
      <w:suppressAutoHyphens/>
      <w:ind w:firstLine="705"/>
      <w:jc w:val="both"/>
    </w:pPr>
    <w:rPr>
      <w:rFonts w:eastAsia="Lucida Sans Unicode"/>
      <w:kern w:val="2"/>
      <w:sz w:val="26"/>
      <w:szCs w:val="26"/>
    </w:rPr>
  </w:style>
  <w:style w:type="paragraph" w:customStyle="1" w:styleId="Iauiue">
    <w:name w:val="Iau?iue"/>
    <w:rsid w:val="00093136"/>
    <w:pPr>
      <w:widowControl w:val="0"/>
      <w:suppressAutoHyphens/>
    </w:pPr>
    <w:rPr>
      <w:rFonts w:ascii="Times New Roman" w:eastAsia="Arial" w:hAnsi="Times New Roman"/>
      <w:lang w:eastAsia="ar-SA"/>
    </w:rPr>
  </w:style>
  <w:style w:type="paragraph" w:customStyle="1" w:styleId="afff3">
    <w:name w:val="Подпункты маркированные"/>
    <w:basedOn w:val="a0"/>
    <w:rsid w:val="00093136"/>
    <w:pPr>
      <w:widowControl w:val="0"/>
      <w:tabs>
        <w:tab w:val="num" w:pos="643"/>
        <w:tab w:val="left" w:pos="2415"/>
      </w:tabs>
      <w:suppressAutoHyphens/>
      <w:ind w:left="643" w:hanging="360"/>
      <w:jc w:val="both"/>
    </w:pPr>
    <w:rPr>
      <w:rFonts w:eastAsia="Lucida Sans Unicode"/>
      <w:kern w:val="2"/>
      <w:sz w:val="26"/>
      <w:szCs w:val="26"/>
    </w:rPr>
  </w:style>
  <w:style w:type="paragraph" w:customStyle="1" w:styleId="2f2">
    <w:name w:val="Подпункты2"/>
    <w:basedOn w:val="a0"/>
    <w:rsid w:val="00093136"/>
    <w:pPr>
      <w:widowControl w:val="0"/>
      <w:tabs>
        <w:tab w:val="num" w:pos="723"/>
        <w:tab w:val="left" w:pos="2085"/>
      </w:tabs>
      <w:suppressAutoHyphens/>
      <w:ind w:left="723" w:hanging="360"/>
    </w:pPr>
    <w:rPr>
      <w:rFonts w:eastAsia="Lucida Sans Unicode"/>
      <w:kern w:val="2"/>
      <w:sz w:val="26"/>
      <w:szCs w:val="26"/>
    </w:rPr>
  </w:style>
  <w:style w:type="character" w:customStyle="1" w:styleId="afff4">
    <w:name w:val="Подпункты Знак Знак Знак"/>
    <w:link w:val="afff5"/>
    <w:locked/>
    <w:rsid w:val="00093136"/>
    <w:rPr>
      <w:rFonts w:eastAsia="Lucida Sans Unicode"/>
      <w:b/>
      <w:bCs/>
      <w:kern w:val="2"/>
      <w:sz w:val="24"/>
      <w:szCs w:val="24"/>
    </w:rPr>
  </w:style>
  <w:style w:type="paragraph" w:customStyle="1" w:styleId="afff5">
    <w:name w:val="Подпункты Знак Знак"/>
    <w:basedOn w:val="a0"/>
    <w:link w:val="afff4"/>
    <w:autoRedefine/>
    <w:rsid w:val="00093136"/>
    <w:pPr>
      <w:widowControl w:val="0"/>
      <w:tabs>
        <w:tab w:val="left" w:pos="1454"/>
      </w:tabs>
      <w:suppressAutoHyphens/>
      <w:ind w:firstLine="567"/>
      <w:jc w:val="both"/>
    </w:pPr>
    <w:rPr>
      <w:rFonts w:ascii="Calibri" w:eastAsia="Lucida Sans Unicode" w:hAnsi="Calibri"/>
      <w:b/>
      <w:bCs/>
      <w:kern w:val="2"/>
      <w:sz w:val="24"/>
      <w:szCs w:val="24"/>
    </w:rPr>
  </w:style>
  <w:style w:type="paragraph" w:customStyle="1" w:styleId="afff6">
    <w:name w:val="Подпункты"/>
    <w:basedOn w:val="a0"/>
    <w:autoRedefine/>
    <w:rsid w:val="00093136"/>
    <w:pPr>
      <w:widowControl w:val="0"/>
      <w:tabs>
        <w:tab w:val="left" w:pos="1454"/>
      </w:tabs>
      <w:suppressAutoHyphens/>
      <w:ind w:firstLine="567"/>
      <w:jc w:val="both"/>
    </w:pPr>
    <w:rPr>
      <w:rFonts w:eastAsia="Lucida Sans Unicode"/>
      <w:b/>
      <w:bCs/>
      <w:kern w:val="2"/>
      <w:sz w:val="24"/>
      <w:szCs w:val="24"/>
    </w:rPr>
  </w:style>
  <w:style w:type="character" w:customStyle="1" w:styleId="1f2">
    <w:name w:val="Основной текст1"/>
    <w:rsid w:val="00093136"/>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paragraph" w:customStyle="1" w:styleId="u">
    <w:name w:val="u"/>
    <w:basedOn w:val="a0"/>
    <w:rsid w:val="00CD3E31"/>
    <w:pPr>
      <w:spacing w:before="100" w:beforeAutospacing="1" w:after="100" w:afterAutospacing="1"/>
    </w:pPr>
    <w:rPr>
      <w:sz w:val="24"/>
      <w:szCs w:val="24"/>
    </w:rPr>
  </w:style>
  <w:style w:type="paragraph" w:customStyle="1" w:styleId="unip">
    <w:name w:val="unip"/>
    <w:basedOn w:val="a0"/>
    <w:rsid w:val="00CD3E31"/>
    <w:pPr>
      <w:spacing w:before="100" w:beforeAutospacing="1" w:after="100" w:afterAutospacing="1"/>
    </w:pPr>
    <w:rPr>
      <w:sz w:val="24"/>
      <w:szCs w:val="24"/>
    </w:rPr>
  </w:style>
  <w:style w:type="character" w:customStyle="1" w:styleId="blk">
    <w:name w:val="blk"/>
    <w:rsid w:val="00CD3E31"/>
  </w:style>
  <w:style w:type="character" w:customStyle="1" w:styleId="WW8Num1z1">
    <w:name w:val="WW8Num1z1"/>
    <w:rsid w:val="00EE38A5"/>
    <w:rPr>
      <w:rFonts w:ascii="Courier New" w:hAnsi="Courier New" w:cs="Courier New" w:hint="default"/>
    </w:rPr>
  </w:style>
  <w:style w:type="character" w:customStyle="1" w:styleId="WW8Num1z2">
    <w:name w:val="WW8Num1z2"/>
    <w:rsid w:val="00EE38A5"/>
    <w:rPr>
      <w:rFonts w:ascii="Wingdings" w:hAnsi="Wingdings" w:cs="Wingdings" w:hint="default"/>
    </w:rPr>
  </w:style>
  <w:style w:type="character" w:customStyle="1" w:styleId="WW8Num2z1">
    <w:name w:val="WW8Num2z1"/>
    <w:rsid w:val="00EE38A5"/>
  </w:style>
  <w:style w:type="character" w:customStyle="1" w:styleId="WW8Num2z2">
    <w:name w:val="WW8Num2z2"/>
    <w:rsid w:val="00EE38A5"/>
  </w:style>
  <w:style w:type="character" w:customStyle="1" w:styleId="WW8Num2z3">
    <w:name w:val="WW8Num2z3"/>
    <w:rsid w:val="00EE38A5"/>
  </w:style>
  <w:style w:type="character" w:customStyle="1" w:styleId="WW8Num2z4">
    <w:name w:val="WW8Num2z4"/>
    <w:rsid w:val="00EE38A5"/>
  </w:style>
  <w:style w:type="character" w:customStyle="1" w:styleId="WW8Num2z5">
    <w:name w:val="WW8Num2z5"/>
    <w:rsid w:val="00EE38A5"/>
  </w:style>
  <w:style w:type="character" w:customStyle="1" w:styleId="WW8Num2z6">
    <w:name w:val="WW8Num2z6"/>
    <w:rsid w:val="00EE38A5"/>
  </w:style>
  <w:style w:type="character" w:customStyle="1" w:styleId="WW8Num2z7">
    <w:name w:val="WW8Num2z7"/>
    <w:rsid w:val="00EE38A5"/>
  </w:style>
  <w:style w:type="character" w:customStyle="1" w:styleId="WW8Num2z8">
    <w:name w:val="WW8Num2z8"/>
    <w:rsid w:val="00EE38A5"/>
  </w:style>
  <w:style w:type="character" w:customStyle="1" w:styleId="WW8Num3z0">
    <w:name w:val="WW8Num3z0"/>
    <w:rsid w:val="00EE38A5"/>
    <w:rPr>
      <w:rFonts w:ascii="Symbol" w:hAnsi="Symbol" w:cs="Symbol" w:hint="default"/>
      <w:sz w:val="28"/>
      <w:szCs w:val="28"/>
    </w:rPr>
  </w:style>
  <w:style w:type="character" w:customStyle="1" w:styleId="WW8Num3z1">
    <w:name w:val="WW8Num3z1"/>
    <w:rsid w:val="00EE38A5"/>
    <w:rPr>
      <w:rFonts w:ascii="Courier New" w:hAnsi="Courier New" w:cs="Courier New" w:hint="default"/>
    </w:rPr>
  </w:style>
  <w:style w:type="character" w:customStyle="1" w:styleId="WW8Num3z2">
    <w:name w:val="WW8Num3z2"/>
    <w:rsid w:val="00EE38A5"/>
    <w:rPr>
      <w:rFonts w:ascii="Wingdings" w:hAnsi="Wingdings" w:cs="Wingdings" w:hint="default"/>
    </w:rPr>
  </w:style>
  <w:style w:type="character" w:customStyle="1" w:styleId="WW8Num4z1">
    <w:name w:val="WW8Num4z1"/>
    <w:rsid w:val="00EE38A5"/>
    <w:rPr>
      <w:rFonts w:ascii="Courier New" w:hAnsi="Courier New" w:cs="Courier New" w:hint="default"/>
    </w:rPr>
  </w:style>
  <w:style w:type="character" w:customStyle="1" w:styleId="WW8Num4z2">
    <w:name w:val="WW8Num4z2"/>
    <w:rsid w:val="00EE38A5"/>
    <w:rPr>
      <w:rFonts w:ascii="Wingdings" w:hAnsi="Wingdings" w:cs="Wingdings" w:hint="default"/>
    </w:rPr>
  </w:style>
  <w:style w:type="character" w:customStyle="1" w:styleId="WW8Num5z1">
    <w:name w:val="WW8Num5z1"/>
    <w:rsid w:val="00EE38A5"/>
  </w:style>
  <w:style w:type="character" w:customStyle="1" w:styleId="WW8Num5z2">
    <w:name w:val="WW8Num5z2"/>
    <w:rsid w:val="00EE38A5"/>
  </w:style>
  <w:style w:type="character" w:customStyle="1" w:styleId="WW8Num5z3">
    <w:name w:val="WW8Num5z3"/>
    <w:rsid w:val="00EE38A5"/>
  </w:style>
  <w:style w:type="character" w:customStyle="1" w:styleId="WW8Num5z4">
    <w:name w:val="WW8Num5z4"/>
    <w:rsid w:val="00EE38A5"/>
  </w:style>
  <w:style w:type="character" w:customStyle="1" w:styleId="WW8Num5z5">
    <w:name w:val="WW8Num5z5"/>
    <w:rsid w:val="00EE38A5"/>
  </w:style>
  <w:style w:type="character" w:customStyle="1" w:styleId="WW8Num5z6">
    <w:name w:val="WW8Num5z6"/>
    <w:rsid w:val="00EE38A5"/>
  </w:style>
  <w:style w:type="character" w:customStyle="1" w:styleId="WW8Num5z7">
    <w:name w:val="WW8Num5z7"/>
    <w:rsid w:val="00EE38A5"/>
  </w:style>
  <w:style w:type="character" w:customStyle="1" w:styleId="WW8Num5z8">
    <w:name w:val="WW8Num5z8"/>
    <w:rsid w:val="00EE38A5"/>
  </w:style>
  <w:style w:type="character" w:customStyle="1" w:styleId="WW8Num6z1">
    <w:name w:val="WW8Num6z1"/>
    <w:rsid w:val="00EE38A5"/>
    <w:rPr>
      <w:rFonts w:ascii="Courier New" w:hAnsi="Courier New" w:cs="Courier New" w:hint="default"/>
    </w:rPr>
  </w:style>
  <w:style w:type="character" w:customStyle="1" w:styleId="WW8Num6z2">
    <w:name w:val="WW8Num6z2"/>
    <w:rsid w:val="00EE38A5"/>
    <w:rPr>
      <w:rFonts w:ascii="Wingdings" w:hAnsi="Wingdings" w:cs="Wingdings" w:hint="default"/>
    </w:rPr>
  </w:style>
  <w:style w:type="character" w:customStyle="1" w:styleId="WW8Num7z1">
    <w:name w:val="WW8Num7z1"/>
    <w:rsid w:val="00EE38A5"/>
    <w:rPr>
      <w:rFonts w:hint="default"/>
    </w:rPr>
  </w:style>
  <w:style w:type="character" w:customStyle="1" w:styleId="WW8Num8z1">
    <w:name w:val="WW8Num8z1"/>
    <w:rsid w:val="00EE38A5"/>
    <w:rPr>
      <w:rFonts w:ascii="Courier New" w:hAnsi="Courier New" w:cs="Courier New" w:hint="default"/>
    </w:rPr>
  </w:style>
  <w:style w:type="character" w:customStyle="1" w:styleId="WW8Num8z2">
    <w:name w:val="WW8Num8z2"/>
    <w:rsid w:val="00EE38A5"/>
    <w:rPr>
      <w:rFonts w:ascii="Wingdings" w:hAnsi="Wingdings" w:cs="Wingdings" w:hint="default"/>
    </w:rPr>
  </w:style>
  <w:style w:type="character" w:customStyle="1" w:styleId="WW8Num9z1">
    <w:name w:val="WW8Num9z1"/>
    <w:rsid w:val="00EE38A5"/>
    <w:rPr>
      <w:rFonts w:ascii="Courier New" w:hAnsi="Courier New" w:cs="Courier New" w:hint="default"/>
    </w:rPr>
  </w:style>
  <w:style w:type="character" w:customStyle="1" w:styleId="WW8Num10z0">
    <w:name w:val="WW8Num10z0"/>
    <w:rsid w:val="00EE38A5"/>
    <w:rPr>
      <w:rFonts w:ascii="Symbol" w:hAnsi="Symbol" w:cs="Symbol" w:hint="default"/>
    </w:rPr>
  </w:style>
  <w:style w:type="character" w:customStyle="1" w:styleId="WW8Num10z2">
    <w:name w:val="WW8Num10z2"/>
    <w:rsid w:val="00EE38A5"/>
    <w:rPr>
      <w:rFonts w:ascii="Wingdings" w:hAnsi="Wingdings" w:cs="Wingdings" w:hint="default"/>
    </w:rPr>
  </w:style>
  <w:style w:type="character" w:customStyle="1" w:styleId="WW8Num11z2">
    <w:name w:val="WW8Num11z2"/>
    <w:rsid w:val="00EE38A5"/>
  </w:style>
  <w:style w:type="character" w:customStyle="1" w:styleId="WW8Num11z3">
    <w:name w:val="WW8Num11z3"/>
    <w:rsid w:val="00EE38A5"/>
  </w:style>
  <w:style w:type="character" w:customStyle="1" w:styleId="WW8Num11z4">
    <w:name w:val="WW8Num11z4"/>
    <w:rsid w:val="00EE38A5"/>
  </w:style>
  <w:style w:type="character" w:customStyle="1" w:styleId="WW8Num11z5">
    <w:name w:val="WW8Num11z5"/>
    <w:rsid w:val="00EE38A5"/>
  </w:style>
  <w:style w:type="character" w:customStyle="1" w:styleId="WW8Num11z6">
    <w:name w:val="WW8Num11z6"/>
    <w:rsid w:val="00EE38A5"/>
  </w:style>
  <w:style w:type="character" w:customStyle="1" w:styleId="WW8Num11z7">
    <w:name w:val="WW8Num11z7"/>
    <w:rsid w:val="00EE38A5"/>
  </w:style>
  <w:style w:type="character" w:customStyle="1" w:styleId="WW8Num11z8">
    <w:name w:val="WW8Num11z8"/>
    <w:rsid w:val="00EE38A5"/>
  </w:style>
  <w:style w:type="character" w:customStyle="1" w:styleId="WW8Num12z0">
    <w:name w:val="WW8Num12z0"/>
    <w:rsid w:val="00EE38A5"/>
  </w:style>
  <w:style w:type="character" w:customStyle="1" w:styleId="WW8Num12z1">
    <w:name w:val="WW8Num12z1"/>
    <w:rsid w:val="00EE38A5"/>
  </w:style>
  <w:style w:type="character" w:customStyle="1" w:styleId="WW8Num12z2">
    <w:name w:val="WW8Num12z2"/>
    <w:rsid w:val="00EE38A5"/>
  </w:style>
  <w:style w:type="character" w:customStyle="1" w:styleId="WW8Num12z3">
    <w:name w:val="WW8Num12z3"/>
    <w:rsid w:val="00EE38A5"/>
  </w:style>
  <w:style w:type="character" w:customStyle="1" w:styleId="WW8Num12z4">
    <w:name w:val="WW8Num12z4"/>
    <w:rsid w:val="00EE38A5"/>
  </w:style>
  <w:style w:type="character" w:customStyle="1" w:styleId="WW8Num12z5">
    <w:name w:val="WW8Num12z5"/>
    <w:rsid w:val="00EE38A5"/>
  </w:style>
  <w:style w:type="character" w:customStyle="1" w:styleId="WW8Num12z6">
    <w:name w:val="WW8Num12z6"/>
    <w:rsid w:val="00EE38A5"/>
  </w:style>
  <w:style w:type="character" w:customStyle="1" w:styleId="WW8Num12z7">
    <w:name w:val="WW8Num12z7"/>
    <w:rsid w:val="00EE38A5"/>
  </w:style>
  <w:style w:type="character" w:customStyle="1" w:styleId="WW8Num12z8">
    <w:name w:val="WW8Num12z8"/>
    <w:rsid w:val="00EE38A5"/>
  </w:style>
  <w:style w:type="character" w:customStyle="1" w:styleId="WW8Num13z0">
    <w:name w:val="WW8Num13z0"/>
    <w:rsid w:val="00EE38A5"/>
  </w:style>
  <w:style w:type="character" w:customStyle="1" w:styleId="WW8Num13z1">
    <w:name w:val="WW8Num13z1"/>
    <w:rsid w:val="00EE38A5"/>
  </w:style>
  <w:style w:type="character" w:customStyle="1" w:styleId="WW8Num13z2">
    <w:name w:val="WW8Num13z2"/>
    <w:rsid w:val="00EE38A5"/>
  </w:style>
  <w:style w:type="character" w:customStyle="1" w:styleId="WW8Num13z3">
    <w:name w:val="WW8Num13z3"/>
    <w:rsid w:val="00EE38A5"/>
  </w:style>
  <w:style w:type="character" w:customStyle="1" w:styleId="WW8Num13z4">
    <w:name w:val="WW8Num13z4"/>
    <w:rsid w:val="00EE38A5"/>
  </w:style>
  <w:style w:type="character" w:customStyle="1" w:styleId="WW8Num13z5">
    <w:name w:val="WW8Num13z5"/>
    <w:rsid w:val="00EE38A5"/>
  </w:style>
  <w:style w:type="character" w:customStyle="1" w:styleId="WW8Num13z6">
    <w:name w:val="WW8Num13z6"/>
    <w:rsid w:val="00EE38A5"/>
  </w:style>
  <w:style w:type="character" w:customStyle="1" w:styleId="WW8Num13z7">
    <w:name w:val="WW8Num13z7"/>
    <w:rsid w:val="00EE38A5"/>
  </w:style>
  <w:style w:type="character" w:customStyle="1" w:styleId="WW8Num13z8">
    <w:name w:val="WW8Num13z8"/>
    <w:rsid w:val="00EE38A5"/>
  </w:style>
  <w:style w:type="character" w:customStyle="1" w:styleId="WW8Num14z2">
    <w:name w:val="WW8Num14z2"/>
    <w:rsid w:val="00EE38A5"/>
    <w:rPr>
      <w:rFonts w:ascii="Wingdings" w:hAnsi="Wingdings" w:cs="Wingdings" w:hint="default"/>
    </w:rPr>
  </w:style>
  <w:style w:type="character" w:customStyle="1" w:styleId="WW8Num15z0">
    <w:name w:val="WW8Num15z0"/>
    <w:rsid w:val="00EE38A5"/>
  </w:style>
  <w:style w:type="character" w:customStyle="1" w:styleId="WW8Num15z1">
    <w:name w:val="WW8Num15z1"/>
    <w:rsid w:val="00EE38A5"/>
  </w:style>
  <w:style w:type="character" w:customStyle="1" w:styleId="WW8Num15z2">
    <w:name w:val="WW8Num15z2"/>
    <w:rsid w:val="00EE38A5"/>
  </w:style>
  <w:style w:type="character" w:customStyle="1" w:styleId="WW8Num15z3">
    <w:name w:val="WW8Num15z3"/>
    <w:rsid w:val="00EE38A5"/>
  </w:style>
  <w:style w:type="character" w:customStyle="1" w:styleId="WW8Num15z4">
    <w:name w:val="WW8Num15z4"/>
    <w:rsid w:val="00EE38A5"/>
  </w:style>
  <w:style w:type="character" w:customStyle="1" w:styleId="WW8Num15z5">
    <w:name w:val="WW8Num15z5"/>
    <w:rsid w:val="00EE38A5"/>
  </w:style>
  <w:style w:type="character" w:customStyle="1" w:styleId="WW8Num15z6">
    <w:name w:val="WW8Num15z6"/>
    <w:rsid w:val="00EE38A5"/>
  </w:style>
  <w:style w:type="character" w:customStyle="1" w:styleId="WW8Num15z7">
    <w:name w:val="WW8Num15z7"/>
    <w:rsid w:val="00EE38A5"/>
  </w:style>
  <w:style w:type="character" w:customStyle="1" w:styleId="WW8Num15z8">
    <w:name w:val="WW8Num15z8"/>
    <w:rsid w:val="00EE38A5"/>
  </w:style>
  <w:style w:type="character" w:customStyle="1" w:styleId="WW8Num16z2">
    <w:name w:val="WW8Num16z2"/>
    <w:rsid w:val="00EE38A5"/>
  </w:style>
  <w:style w:type="character" w:customStyle="1" w:styleId="WW8Num16z3">
    <w:name w:val="WW8Num16z3"/>
    <w:rsid w:val="00EE38A5"/>
  </w:style>
  <w:style w:type="character" w:customStyle="1" w:styleId="WW8Num16z5">
    <w:name w:val="WW8Num16z5"/>
    <w:rsid w:val="00EE38A5"/>
  </w:style>
  <w:style w:type="character" w:customStyle="1" w:styleId="WW8Num16z6">
    <w:name w:val="WW8Num16z6"/>
    <w:rsid w:val="00EE38A5"/>
  </w:style>
  <w:style w:type="character" w:customStyle="1" w:styleId="WW8Num16z7">
    <w:name w:val="WW8Num16z7"/>
    <w:rsid w:val="00EE38A5"/>
  </w:style>
  <w:style w:type="character" w:customStyle="1" w:styleId="WW8Num16z8">
    <w:name w:val="WW8Num16z8"/>
    <w:rsid w:val="00EE38A5"/>
  </w:style>
  <w:style w:type="character" w:styleId="afff7">
    <w:name w:val="Strong"/>
    <w:qFormat/>
    <w:rsid w:val="00EE38A5"/>
    <w:rPr>
      <w:b/>
      <w:bCs/>
    </w:rPr>
  </w:style>
  <w:style w:type="character" w:customStyle="1" w:styleId="2f3">
    <w:name w:val="Основной текст Знак2"/>
    <w:rsid w:val="00EE38A5"/>
    <w:rPr>
      <w:sz w:val="24"/>
      <w:szCs w:val="24"/>
    </w:rPr>
  </w:style>
  <w:style w:type="character" w:customStyle="1" w:styleId="1f3">
    <w:name w:val="Знак примечания1"/>
    <w:rsid w:val="00EE38A5"/>
    <w:rPr>
      <w:sz w:val="16"/>
      <w:szCs w:val="16"/>
    </w:rPr>
  </w:style>
  <w:style w:type="character" w:customStyle="1" w:styleId="afff8">
    <w:name w:val="Текст примечания Знак"/>
    <w:rsid w:val="00EE38A5"/>
  </w:style>
  <w:style w:type="paragraph" w:customStyle="1" w:styleId="uni">
    <w:name w:val="uni"/>
    <w:basedOn w:val="a0"/>
    <w:rsid w:val="00EE38A5"/>
    <w:pPr>
      <w:suppressAutoHyphens/>
      <w:spacing w:before="280" w:after="280"/>
    </w:pPr>
    <w:rPr>
      <w:sz w:val="24"/>
      <w:szCs w:val="24"/>
      <w:lang w:eastAsia="ar-SA"/>
    </w:rPr>
  </w:style>
  <w:style w:type="paragraph" w:customStyle="1" w:styleId="1f4">
    <w:name w:val="Знак Знак Знак1 Знак Знак Знак Знак"/>
    <w:basedOn w:val="a0"/>
    <w:rsid w:val="00EE38A5"/>
    <w:pPr>
      <w:suppressAutoHyphens/>
      <w:spacing w:before="280" w:after="280"/>
    </w:pPr>
    <w:rPr>
      <w:rFonts w:ascii="Tahoma" w:hAnsi="Tahoma" w:cs="Tahoma"/>
      <w:lang w:val="en-US" w:eastAsia="ar-SA"/>
    </w:rPr>
  </w:style>
  <w:style w:type="paragraph" w:customStyle="1" w:styleId="1f5">
    <w:name w:val="Текст примечания1"/>
    <w:basedOn w:val="a0"/>
    <w:rsid w:val="00EE38A5"/>
    <w:pPr>
      <w:suppressAutoHyphens/>
    </w:pPr>
    <w:rPr>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884883">
      <w:bodyDiv w:val="1"/>
      <w:marLeft w:val="0"/>
      <w:marRight w:val="0"/>
      <w:marTop w:val="0"/>
      <w:marBottom w:val="0"/>
      <w:divBdr>
        <w:top w:val="none" w:sz="0" w:space="0" w:color="auto"/>
        <w:left w:val="none" w:sz="0" w:space="0" w:color="auto"/>
        <w:bottom w:val="none" w:sz="0" w:space="0" w:color="auto"/>
        <w:right w:val="none" w:sz="0" w:space="0" w:color="auto"/>
      </w:divBdr>
    </w:div>
    <w:div w:id="652758095">
      <w:bodyDiv w:val="1"/>
      <w:marLeft w:val="0"/>
      <w:marRight w:val="0"/>
      <w:marTop w:val="0"/>
      <w:marBottom w:val="0"/>
      <w:divBdr>
        <w:top w:val="none" w:sz="0" w:space="0" w:color="auto"/>
        <w:left w:val="none" w:sz="0" w:space="0" w:color="auto"/>
        <w:bottom w:val="none" w:sz="0" w:space="0" w:color="auto"/>
        <w:right w:val="none" w:sz="0" w:space="0" w:color="auto"/>
      </w:divBdr>
    </w:div>
    <w:div w:id="1626884343">
      <w:bodyDiv w:val="1"/>
      <w:marLeft w:val="0"/>
      <w:marRight w:val="0"/>
      <w:marTop w:val="0"/>
      <w:marBottom w:val="0"/>
      <w:divBdr>
        <w:top w:val="none" w:sz="0" w:space="0" w:color="auto"/>
        <w:left w:val="none" w:sz="0" w:space="0" w:color="auto"/>
        <w:bottom w:val="none" w:sz="0" w:space="0" w:color="auto"/>
        <w:right w:val="none" w:sz="0" w:space="0" w:color="auto"/>
      </w:divBdr>
    </w:div>
    <w:div w:id="1768305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6.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consultantplus://offline/ref=891A66472F5422D728CDA007397D82403EC64EA82250CE11A28A09B0D33C57F2592A4B96A137C1D9AFC620r4g6F" TargetMode="External"/><Relationship Id="rId17" Type="http://schemas.openxmlformats.org/officeDocument/2006/relationships/image" Target="media/image2.png"/><Relationship Id="rId25" Type="http://schemas.openxmlformats.org/officeDocument/2006/relationships/image" Target="media/image10.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emf"/><Relationship Id="rId20" Type="http://schemas.openxmlformats.org/officeDocument/2006/relationships/image" Target="media/image5.emf"/><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891A66472F5422D728CDBE0A2F11DC4A38CB14A32654C04FF9D552ED84355DA51E6512D6E3r3gEF" TargetMode="External"/><Relationship Id="rId24" Type="http://schemas.openxmlformats.org/officeDocument/2006/relationships/image" Target="media/image9.emf"/><Relationship Id="rId32" Type="http://schemas.openxmlformats.org/officeDocument/2006/relationships/image" Target="media/image17.emf"/><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8.emf"/><Relationship Id="rId28" Type="http://schemas.openxmlformats.org/officeDocument/2006/relationships/image" Target="media/image13.emf"/><Relationship Id="rId10" Type="http://schemas.openxmlformats.org/officeDocument/2006/relationships/hyperlink" Target="consultantplus://offline/ref=891A66472F5422D728CDBE0A2F11DC4A38CB14AC2752C04FF9D552ED84355DA51E6512D4E53AC7DArAgFF" TargetMode="External"/><Relationship Id="rId19" Type="http://schemas.openxmlformats.org/officeDocument/2006/relationships/image" Target="media/image4.emf"/><Relationship Id="rId31" Type="http://schemas.openxmlformats.org/officeDocument/2006/relationships/image" Target="media/image16.emf"/><Relationship Id="rId4" Type="http://schemas.microsoft.com/office/2007/relationships/stylesWithEffects" Target="stylesWithEffects.xml"/><Relationship Id="rId9" Type="http://schemas.openxmlformats.org/officeDocument/2006/relationships/hyperlink" Target="consultantplus://offline/ref=891A66472F5422D728CDBE0A2F11DC4A38CB14AC2752C04FF9D552ED84355DA51E6512D4E53BC7D1rAg9F" TargetMode="External"/><Relationship Id="rId14" Type="http://schemas.openxmlformats.org/officeDocument/2006/relationships/footer" Target="footer1.xml"/><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file>

<file path=customXml/itemProps1.xml><?xml version="1.0" encoding="utf-8"?>
<ds:datastoreItem xmlns:ds="http://schemas.openxmlformats.org/officeDocument/2006/customXml" ds:itemID="{05F1D77B-F921-402D-ABFE-40F743249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62</Pages>
  <Words>14032</Words>
  <Characters>79986</Characters>
  <Application>Microsoft Office Word</Application>
  <DocSecurity>4</DocSecurity>
  <Lines>666</Lines>
  <Paragraphs>187</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городв Ставрополя</Company>
  <LinksUpToDate>false</LinksUpToDate>
  <CharactersWithSpaces>93831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Сергей Вячеславович</dc:creator>
  <cp:lastModifiedBy>Пиняева Юлия Андреевна</cp:lastModifiedBy>
  <cp:revision>2</cp:revision>
  <cp:lastPrinted>2017-07-27T15:07:00Z</cp:lastPrinted>
  <dcterms:created xsi:type="dcterms:W3CDTF">2022-11-15T08:02:00Z</dcterms:created>
  <dcterms:modified xsi:type="dcterms:W3CDTF">2022-11-15T08:02:00Z</dcterms:modified>
</cp:coreProperties>
</file>